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2BC" w:rsidRDefault="00F442BC" w:rsidP="00507402">
      <w:pPr>
        <w:spacing w:after="0" w:line="240" w:lineRule="auto"/>
        <w:jc w:val="center"/>
        <w:rPr>
          <w:rFonts w:ascii="Times New Roman" w:hAnsi="Times New Roman" w:cs="Times New Roman"/>
        </w:rPr>
      </w:pPr>
    </w:p>
    <w:p w:rsidR="00F442BC" w:rsidRPr="008F4B4D" w:rsidRDefault="00F442BC" w:rsidP="00F442BC">
      <w:pPr>
        <w:suppressAutoHyphens/>
        <w:spacing w:after="0" w:line="240" w:lineRule="auto"/>
        <w:jc w:val="center"/>
        <w:rPr>
          <w:rFonts w:ascii="Times New Roman" w:hAnsi="Times New Roman" w:cs="Times New Roman"/>
        </w:rPr>
      </w:pPr>
      <w:r w:rsidRPr="008F4B4D">
        <w:rPr>
          <w:rFonts w:ascii="Times New Roman" w:hAnsi="Times New Roman" w:cs="Times New Roman"/>
          <w:noProof/>
        </w:rPr>
        <w:drawing>
          <wp:inline distT="0" distB="0" distL="0" distR="0">
            <wp:extent cx="647700" cy="790575"/>
            <wp:effectExtent l="19050" t="0" r="0" b="0"/>
            <wp:docPr id="41" name="Рисунок 4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442BC" w:rsidRPr="008F4B4D" w:rsidRDefault="00F442BC" w:rsidP="00F442BC">
      <w:pPr>
        <w:suppressAutoHyphens/>
        <w:spacing w:after="0" w:line="240" w:lineRule="auto"/>
        <w:rPr>
          <w:rFonts w:ascii="Times New Roman" w:hAnsi="Times New Roman" w:cs="Times New Roman"/>
          <w:sz w:val="24"/>
        </w:rPr>
      </w:pPr>
    </w:p>
    <w:p w:rsidR="00F442BC" w:rsidRPr="008F4B4D" w:rsidRDefault="00F442BC" w:rsidP="00F442BC">
      <w:pPr>
        <w:tabs>
          <w:tab w:val="left" w:pos="5670"/>
        </w:tabs>
        <w:suppressAutoHyphens/>
        <w:spacing w:after="0" w:line="240" w:lineRule="auto"/>
        <w:jc w:val="center"/>
        <w:rPr>
          <w:rFonts w:ascii="Times New Roman" w:hAnsi="Times New Roman" w:cs="Times New Roman"/>
          <w:b/>
          <w:i/>
        </w:rPr>
      </w:pPr>
      <w:r w:rsidRPr="008F4B4D">
        <w:rPr>
          <w:rFonts w:ascii="Times New Roman" w:hAnsi="Times New Roman" w:cs="Times New Roman"/>
          <w:b/>
          <w:i/>
          <w:sz w:val="40"/>
        </w:rPr>
        <w:t>ПОСТАНОВЛЕНИЕ</w:t>
      </w:r>
    </w:p>
    <w:p w:rsidR="00F442BC" w:rsidRPr="008F4B4D" w:rsidRDefault="00F442BC" w:rsidP="00F442BC">
      <w:pPr>
        <w:tabs>
          <w:tab w:val="left" w:pos="5670"/>
        </w:tabs>
        <w:suppressAutoHyphens/>
        <w:spacing w:after="0" w:line="240" w:lineRule="auto"/>
        <w:jc w:val="center"/>
        <w:rPr>
          <w:rFonts w:ascii="Times New Roman" w:hAnsi="Times New Roman" w:cs="Times New Roman"/>
          <w:b/>
          <w:i/>
          <w:sz w:val="32"/>
        </w:rPr>
      </w:pPr>
      <w:r w:rsidRPr="008F4B4D">
        <w:rPr>
          <w:rFonts w:ascii="Times New Roman" w:hAnsi="Times New Roman" w:cs="Times New Roman"/>
          <w:b/>
          <w:i/>
          <w:sz w:val="32"/>
        </w:rPr>
        <w:t xml:space="preserve">Администрации </w:t>
      </w:r>
    </w:p>
    <w:p w:rsidR="00F442BC" w:rsidRPr="008F4B4D" w:rsidRDefault="00F442BC" w:rsidP="00F442BC">
      <w:pPr>
        <w:suppressAutoHyphens/>
        <w:spacing w:after="0" w:line="240" w:lineRule="auto"/>
        <w:jc w:val="center"/>
        <w:rPr>
          <w:rFonts w:ascii="Times New Roman" w:hAnsi="Times New Roman" w:cs="Times New Roman"/>
          <w:b/>
          <w:i/>
          <w:sz w:val="32"/>
        </w:rPr>
      </w:pPr>
      <w:r w:rsidRPr="008F4B4D">
        <w:rPr>
          <w:rFonts w:ascii="Times New Roman" w:hAnsi="Times New Roman" w:cs="Times New Roman"/>
          <w:b/>
          <w:i/>
          <w:sz w:val="32"/>
        </w:rPr>
        <w:t>муниципального образования «Родниковский муниципальный район»</w:t>
      </w:r>
    </w:p>
    <w:p w:rsidR="00F442BC" w:rsidRPr="008F4B4D" w:rsidRDefault="00F442BC" w:rsidP="00F442BC">
      <w:pPr>
        <w:suppressAutoHyphens/>
        <w:spacing w:after="0" w:line="240" w:lineRule="auto"/>
        <w:jc w:val="center"/>
        <w:rPr>
          <w:rFonts w:ascii="Times New Roman" w:hAnsi="Times New Roman" w:cs="Times New Roman"/>
          <w:b/>
          <w:i/>
          <w:sz w:val="32"/>
        </w:rPr>
      </w:pPr>
      <w:r w:rsidRPr="008F4B4D">
        <w:rPr>
          <w:rFonts w:ascii="Times New Roman" w:hAnsi="Times New Roman" w:cs="Times New Roman"/>
          <w:b/>
          <w:i/>
          <w:sz w:val="32"/>
        </w:rPr>
        <w:t>Ивановской области</w:t>
      </w:r>
    </w:p>
    <w:p w:rsidR="00F442BC" w:rsidRPr="008F4B4D" w:rsidRDefault="00F442BC" w:rsidP="00F442BC">
      <w:pPr>
        <w:suppressAutoHyphens/>
        <w:spacing w:after="0" w:line="240" w:lineRule="auto"/>
        <w:jc w:val="both"/>
        <w:rPr>
          <w:rFonts w:ascii="Times New Roman" w:hAnsi="Times New Roman" w:cs="Times New Roman"/>
          <w:b/>
          <w:sz w:val="28"/>
          <w:szCs w:val="28"/>
        </w:rPr>
      </w:pPr>
    </w:p>
    <w:p w:rsidR="00F442BC" w:rsidRPr="00857365" w:rsidRDefault="00DE6C22" w:rsidP="00F442BC">
      <w:pPr>
        <w:suppressAutoHyphens/>
        <w:spacing w:after="0" w:line="240" w:lineRule="auto"/>
        <w:jc w:val="center"/>
        <w:rPr>
          <w:rFonts w:ascii="Times New Roman" w:hAnsi="Times New Roman" w:cs="Times New Roman"/>
          <w:sz w:val="28"/>
        </w:rPr>
      </w:pPr>
      <w:r>
        <w:rPr>
          <w:rFonts w:ascii="Times New Roman" w:hAnsi="Times New Roman" w:cs="Times New Roman"/>
          <w:sz w:val="28"/>
        </w:rPr>
        <w:t>от 16.06.2017</w:t>
      </w:r>
      <w:r w:rsidR="00F442BC" w:rsidRPr="00857365">
        <w:rPr>
          <w:rFonts w:ascii="Times New Roman" w:hAnsi="Times New Roman" w:cs="Times New Roman"/>
          <w:sz w:val="28"/>
        </w:rPr>
        <w:t xml:space="preserve">  № 842</w:t>
      </w:r>
    </w:p>
    <w:p w:rsidR="00F442BC" w:rsidRPr="008F4B4D" w:rsidRDefault="00F442BC" w:rsidP="00F442BC">
      <w:pPr>
        <w:suppressAutoHyphens/>
        <w:spacing w:after="0" w:line="240" w:lineRule="auto"/>
        <w:jc w:val="center"/>
        <w:rPr>
          <w:rFonts w:ascii="Times New Roman" w:hAnsi="Times New Roman" w:cs="Times New Roman"/>
          <w:sz w:val="24"/>
        </w:rPr>
      </w:pP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07.07.2011 г. № 624 «Об утверждении состава общественной комиссии по жилищным вопросам при администрации муниципального образования «Родниковский муниципальный район» и Положения об</w:t>
      </w:r>
      <w:r w:rsidR="00B65268">
        <w:rPr>
          <w:rFonts w:ascii="Times New Roman" w:hAnsi="Times New Roman" w:cs="Times New Roman"/>
          <w:b/>
          <w:sz w:val="28"/>
          <w:szCs w:val="28"/>
        </w:rPr>
        <w:t xml:space="preserve"> </w:t>
      </w:r>
      <w:r w:rsidRPr="008F4B4D">
        <w:rPr>
          <w:rFonts w:ascii="Times New Roman" w:hAnsi="Times New Roman" w:cs="Times New Roman"/>
          <w:b/>
          <w:sz w:val="28"/>
          <w:szCs w:val="28"/>
        </w:rPr>
        <w:t>общественной комиссии по жилищным вопросам при администрации муниципального образования «Родниковский муниципальный район»</w:t>
      </w:r>
    </w:p>
    <w:p w:rsidR="00F442BC" w:rsidRPr="008F4B4D" w:rsidRDefault="00F442BC" w:rsidP="00F442BC">
      <w:pPr>
        <w:suppressAutoHyphens/>
        <w:spacing w:after="0" w:line="240" w:lineRule="auto"/>
        <w:jc w:val="both"/>
        <w:rPr>
          <w:rFonts w:ascii="Times New Roman" w:hAnsi="Times New Roman" w:cs="Times New Roman"/>
          <w:sz w:val="28"/>
          <w:szCs w:val="28"/>
        </w:rPr>
      </w:pPr>
      <w:r w:rsidRPr="008F4B4D">
        <w:rPr>
          <w:rFonts w:ascii="Times New Roman" w:hAnsi="Times New Roman" w:cs="Times New Roman"/>
          <w:sz w:val="28"/>
          <w:szCs w:val="28"/>
        </w:rPr>
        <w:tab/>
      </w:r>
      <w:r w:rsidRPr="008F4B4D">
        <w:rPr>
          <w:rFonts w:ascii="Times New Roman" w:hAnsi="Times New Roman" w:cs="Times New Roman"/>
          <w:sz w:val="28"/>
          <w:szCs w:val="28"/>
        </w:rPr>
        <w:tab/>
      </w:r>
      <w:r w:rsidRPr="008F4B4D">
        <w:rPr>
          <w:rFonts w:ascii="Times New Roman" w:hAnsi="Times New Roman" w:cs="Times New Roman"/>
          <w:sz w:val="28"/>
          <w:szCs w:val="28"/>
        </w:rPr>
        <w:tab/>
      </w:r>
      <w:r w:rsidRPr="008F4B4D">
        <w:rPr>
          <w:rFonts w:ascii="Times New Roman" w:hAnsi="Times New Roman" w:cs="Times New Roman"/>
          <w:sz w:val="28"/>
          <w:szCs w:val="28"/>
        </w:rPr>
        <w:tab/>
      </w:r>
    </w:p>
    <w:p w:rsidR="00F442BC" w:rsidRPr="008F4B4D" w:rsidRDefault="00F442BC" w:rsidP="00F442BC">
      <w:pPr>
        <w:suppressAutoHyphens/>
        <w:spacing w:after="0" w:line="240" w:lineRule="auto"/>
        <w:jc w:val="both"/>
        <w:rPr>
          <w:rFonts w:ascii="Times New Roman" w:hAnsi="Times New Roman" w:cs="Times New Roman"/>
          <w:color w:val="000000"/>
          <w:sz w:val="28"/>
          <w:szCs w:val="28"/>
        </w:rPr>
      </w:pPr>
      <w:r w:rsidRPr="008F4B4D">
        <w:rPr>
          <w:rFonts w:ascii="Times New Roman" w:hAnsi="Times New Roman" w:cs="Times New Roman"/>
          <w:sz w:val="28"/>
          <w:szCs w:val="28"/>
        </w:rPr>
        <w:tab/>
        <w:t xml:space="preserve">Руководствуясь Жилищным кодексом Российской Федерации,  </w:t>
      </w:r>
      <w:r w:rsidRPr="008F4B4D">
        <w:rPr>
          <w:rFonts w:ascii="Times New Roman" w:hAnsi="Times New Roman" w:cs="Times New Roman"/>
          <w:color w:val="000000"/>
          <w:sz w:val="28"/>
          <w:szCs w:val="28"/>
        </w:rPr>
        <w:t>Законом Ивановской области № 50-ОЗ от  17.05.2006  года «О порядке ведения учета граждан в качестве нуждающихся в жилых помещения,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w:t>
      </w:r>
    </w:p>
    <w:p w:rsidR="00F442BC" w:rsidRPr="008F4B4D" w:rsidRDefault="00F442BC" w:rsidP="00F442BC">
      <w:pPr>
        <w:suppressAutoHyphens/>
        <w:spacing w:after="0" w:line="240" w:lineRule="auto"/>
        <w:jc w:val="both"/>
        <w:rPr>
          <w:rFonts w:ascii="Times New Roman" w:hAnsi="Times New Roman" w:cs="Times New Roman"/>
          <w:sz w:val="28"/>
          <w:szCs w:val="28"/>
        </w:rPr>
      </w:pP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постановляю:</w:t>
      </w:r>
    </w:p>
    <w:p w:rsidR="00F442BC" w:rsidRPr="008F4B4D" w:rsidRDefault="00F442BC" w:rsidP="00F442BC">
      <w:pPr>
        <w:suppressAutoHyphens/>
        <w:spacing w:after="0" w:line="240" w:lineRule="auto"/>
        <w:jc w:val="center"/>
        <w:rPr>
          <w:rFonts w:ascii="Times New Roman" w:hAnsi="Times New Roman" w:cs="Times New Roman"/>
          <w:b/>
          <w:sz w:val="28"/>
          <w:szCs w:val="28"/>
        </w:rPr>
      </w:pPr>
    </w:p>
    <w:p w:rsidR="00F442BC" w:rsidRPr="008F4B4D" w:rsidRDefault="00F442BC" w:rsidP="00F442BC">
      <w:pPr>
        <w:numPr>
          <w:ilvl w:val="0"/>
          <w:numId w:val="46"/>
        </w:numPr>
        <w:suppressAutoHyphens/>
        <w:spacing w:after="0" w:line="240" w:lineRule="auto"/>
        <w:ind w:left="0" w:firstLine="0"/>
        <w:jc w:val="both"/>
        <w:rPr>
          <w:rFonts w:ascii="Times New Roman" w:hAnsi="Times New Roman" w:cs="Times New Roman"/>
          <w:sz w:val="28"/>
          <w:szCs w:val="28"/>
        </w:rPr>
      </w:pPr>
      <w:r w:rsidRPr="008F4B4D">
        <w:rPr>
          <w:rFonts w:ascii="Times New Roman" w:hAnsi="Times New Roman" w:cs="Times New Roman"/>
          <w:sz w:val="28"/>
          <w:szCs w:val="28"/>
        </w:rPr>
        <w:t>В постановление администрации муниципального образования «Родниковский муниципальный район» № 624 от 07.07.2011 года  «Об утверждении состава общественной комиссии по жилищным вопросам при администрации муниципального образования «Родниковский муниципальный район» и Положения об общественной комиссии по жилищным вопросам при администрации муниципального образования «Родниковский муниципальный район» внести следующие  изменения:  приложение №2  изложить в новой редакции (согласно приложению).</w:t>
      </w:r>
    </w:p>
    <w:p w:rsidR="00F442BC" w:rsidRPr="008F4B4D" w:rsidRDefault="00F442BC" w:rsidP="00F442BC">
      <w:pPr>
        <w:numPr>
          <w:ilvl w:val="0"/>
          <w:numId w:val="46"/>
        </w:numPr>
        <w:suppressAutoHyphens/>
        <w:spacing w:after="0" w:line="240" w:lineRule="auto"/>
        <w:ind w:left="0" w:firstLine="0"/>
        <w:jc w:val="both"/>
        <w:rPr>
          <w:rFonts w:ascii="Times New Roman" w:hAnsi="Times New Roman" w:cs="Times New Roman"/>
          <w:sz w:val="28"/>
          <w:szCs w:val="28"/>
        </w:rPr>
      </w:pPr>
      <w:r w:rsidRPr="008F4B4D">
        <w:rPr>
          <w:rFonts w:ascii="Times New Roman" w:hAnsi="Times New Roman" w:cs="Times New Roman"/>
          <w:sz w:val="28"/>
          <w:szCs w:val="28"/>
        </w:rPr>
        <w:t>Постановление администрации муниципального образования  «Родниковский муниципальный район» от 13.02.2017 года № 203 «О внесении изменений в постановление администрации  муниципального образования «Родниковский муниципальный район» от 07.07.2011 г. № 624 «Об утверждении состава общественной комиссии по жилищным вопросам при администрации муниципального образования «Родниковский муниципальный район» и Положения об общественной комиссии по жилищным вопросам при администрации муниципального образования «Родниковский муниципальный район» отменить с даты  выхода настоящего постановления.</w:t>
      </w:r>
    </w:p>
    <w:p w:rsidR="00F442BC" w:rsidRPr="008F4B4D" w:rsidRDefault="00F442BC" w:rsidP="00F442BC">
      <w:pPr>
        <w:suppressAutoHyphens/>
        <w:spacing w:after="0" w:line="240" w:lineRule="auto"/>
        <w:jc w:val="both"/>
        <w:rPr>
          <w:rFonts w:ascii="Times New Roman" w:hAnsi="Times New Roman" w:cs="Times New Roman"/>
          <w:sz w:val="28"/>
          <w:szCs w:val="28"/>
        </w:rPr>
      </w:pPr>
      <w:r w:rsidRPr="008F4B4D">
        <w:rPr>
          <w:rFonts w:ascii="Times New Roman" w:hAnsi="Times New Roman" w:cs="Times New Roman"/>
          <w:sz w:val="28"/>
          <w:szCs w:val="28"/>
        </w:rPr>
        <w:lastRenderedPageBreak/>
        <w:tab/>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F442BC" w:rsidRPr="008F4B4D" w:rsidRDefault="00F442BC" w:rsidP="00F442BC">
      <w:pPr>
        <w:suppressAutoHyphens/>
        <w:spacing w:after="0" w:line="240" w:lineRule="auto"/>
        <w:jc w:val="both"/>
        <w:rPr>
          <w:rFonts w:ascii="Times New Roman" w:hAnsi="Times New Roman" w:cs="Times New Roman"/>
          <w:sz w:val="28"/>
          <w:szCs w:val="28"/>
        </w:rPr>
      </w:pPr>
    </w:p>
    <w:p w:rsidR="00F442BC" w:rsidRPr="008F4B4D" w:rsidRDefault="00F442BC" w:rsidP="00F442BC">
      <w:pPr>
        <w:spacing w:after="0" w:line="240" w:lineRule="auto"/>
        <w:rPr>
          <w:rFonts w:ascii="Times New Roman" w:hAnsi="Times New Roman" w:cs="Times New Roman"/>
          <w:b/>
          <w:sz w:val="28"/>
          <w:szCs w:val="28"/>
        </w:rPr>
      </w:pPr>
    </w:p>
    <w:p w:rsidR="00F442BC" w:rsidRPr="008F4B4D" w:rsidRDefault="00F442BC" w:rsidP="00F442BC">
      <w:pPr>
        <w:spacing w:after="0" w:line="240" w:lineRule="auto"/>
        <w:rPr>
          <w:rFonts w:ascii="Times New Roman" w:hAnsi="Times New Roman" w:cs="Times New Roman"/>
          <w:b/>
          <w:sz w:val="28"/>
          <w:szCs w:val="28"/>
        </w:rPr>
      </w:pPr>
    </w:p>
    <w:p w:rsidR="00F442BC" w:rsidRPr="008F4B4D" w:rsidRDefault="00F442BC" w:rsidP="00F442BC">
      <w:pPr>
        <w:spacing w:after="0" w:line="240" w:lineRule="auto"/>
        <w:rPr>
          <w:rFonts w:ascii="Times New Roman" w:hAnsi="Times New Roman" w:cs="Times New Roman"/>
          <w:b/>
          <w:sz w:val="28"/>
          <w:szCs w:val="28"/>
        </w:rPr>
      </w:pPr>
      <w:r w:rsidRPr="008F4B4D">
        <w:rPr>
          <w:rFonts w:ascii="Times New Roman" w:hAnsi="Times New Roman" w:cs="Times New Roman"/>
          <w:b/>
          <w:sz w:val="28"/>
          <w:szCs w:val="28"/>
        </w:rPr>
        <w:t>Глава  муниципального образования</w:t>
      </w:r>
    </w:p>
    <w:p w:rsidR="00F442BC" w:rsidRPr="008F4B4D" w:rsidRDefault="00F442BC" w:rsidP="00F442BC">
      <w:pPr>
        <w:spacing w:after="0" w:line="240" w:lineRule="auto"/>
        <w:rPr>
          <w:rFonts w:ascii="Times New Roman" w:hAnsi="Times New Roman" w:cs="Times New Roman"/>
          <w:b/>
          <w:sz w:val="28"/>
          <w:szCs w:val="28"/>
        </w:rPr>
      </w:pPr>
      <w:r w:rsidRPr="008F4B4D">
        <w:rPr>
          <w:rFonts w:ascii="Times New Roman" w:hAnsi="Times New Roman" w:cs="Times New Roman"/>
          <w:b/>
          <w:sz w:val="28"/>
          <w:szCs w:val="28"/>
        </w:rPr>
        <w:t>«Родниковский муниципальный район»                                                    С.В. Носов</w:t>
      </w: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jc w:val="right"/>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2A4855" w:rsidRDefault="002A4855" w:rsidP="00F442BC">
      <w:pPr>
        <w:suppressAutoHyphens/>
        <w:spacing w:after="0" w:line="240" w:lineRule="auto"/>
      </w:pPr>
    </w:p>
    <w:p w:rsidR="00F442BC" w:rsidRDefault="00F442BC" w:rsidP="00F442BC">
      <w:pPr>
        <w:suppressAutoHyphens/>
        <w:spacing w:after="0" w:line="240" w:lineRule="auto"/>
      </w:pPr>
    </w:p>
    <w:p w:rsidR="00F442BC" w:rsidRDefault="00F442BC" w:rsidP="00F442BC">
      <w:pPr>
        <w:suppressAutoHyphens/>
        <w:spacing w:after="0" w:line="240" w:lineRule="auto"/>
      </w:pP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 xml:space="preserve">Приложение </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 xml:space="preserve">к постановлению администрации муниципального </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образования «Родниковский муниципальный район»</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от 16.06.2017 №</w:t>
      </w:r>
      <w:r w:rsidR="002A4855">
        <w:rPr>
          <w:rFonts w:ascii="Times New Roman" w:hAnsi="Times New Roman" w:cs="Times New Roman"/>
        </w:rPr>
        <w:t xml:space="preserve"> </w:t>
      </w:r>
      <w:r w:rsidRPr="008F4B4D">
        <w:rPr>
          <w:rFonts w:ascii="Times New Roman" w:hAnsi="Times New Roman" w:cs="Times New Roman"/>
        </w:rPr>
        <w:t xml:space="preserve"> 842</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Приложение №2</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 xml:space="preserve">к постановлению администрации муниципального </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 xml:space="preserve">образования «Родниковский муниципальный район» </w:t>
      </w:r>
    </w:p>
    <w:p w:rsidR="00F442BC" w:rsidRPr="008F4B4D" w:rsidRDefault="00F442BC" w:rsidP="00F442BC">
      <w:pPr>
        <w:suppressAutoHyphens/>
        <w:spacing w:after="0" w:line="240" w:lineRule="auto"/>
        <w:jc w:val="right"/>
        <w:rPr>
          <w:rFonts w:ascii="Times New Roman" w:hAnsi="Times New Roman" w:cs="Times New Roman"/>
        </w:rPr>
      </w:pPr>
      <w:r w:rsidRPr="008F4B4D">
        <w:rPr>
          <w:rFonts w:ascii="Times New Roman" w:hAnsi="Times New Roman" w:cs="Times New Roman"/>
        </w:rPr>
        <w:t>от 07.07.2011 года №</w:t>
      </w:r>
      <w:r>
        <w:rPr>
          <w:rFonts w:ascii="Times New Roman" w:hAnsi="Times New Roman" w:cs="Times New Roman"/>
        </w:rPr>
        <w:t xml:space="preserve"> </w:t>
      </w:r>
      <w:r w:rsidRPr="008F4B4D">
        <w:rPr>
          <w:rFonts w:ascii="Times New Roman" w:hAnsi="Times New Roman" w:cs="Times New Roman"/>
        </w:rPr>
        <w:t xml:space="preserve"> 624</w:t>
      </w:r>
    </w:p>
    <w:p w:rsidR="00F442BC" w:rsidRPr="008F4B4D" w:rsidRDefault="00F442BC" w:rsidP="00F442BC">
      <w:pPr>
        <w:suppressAutoHyphens/>
        <w:spacing w:after="0" w:line="240" w:lineRule="auto"/>
        <w:jc w:val="right"/>
        <w:rPr>
          <w:rFonts w:ascii="Times New Roman" w:hAnsi="Times New Roman" w:cs="Times New Roman"/>
        </w:rPr>
      </w:pPr>
    </w:p>
    <w:p w:rsidR="00F442BC" w:rsidRPr="008F4B4D" w:rsidRDefault="00F442BC" w:rsidP="00F442BC">
      <w:pPr>
        <w:suppressAutoHyphens/>
        <w:spacing w:after="0" w:line="240" w:lineRule="auto"/>
        <w:jc w:val="right"/>
        <w:rPr>
          <w:rFonts w:ascii="Times New Roman" w:hAnsi="Times New Roman" w:cs="Times New Roman"/>
        </w:rPr>
      </w:pPr>
    </w:p>
    <w:p w:rsidR="00F442BC" w:rsidRPr="008F4B4D" w:rsidRDefault="00F442BC" w:rsidP="00F442BC">
      <w:pPr>
        <w:suppressAutoHyphens/>
        <w:spacing w:after="0" w:line="240" w:lineRule="auto"/>
        <w:jc w:val="right"/>
        <w:rPr>
          <w:rFonts w:ascii="Times New Roman" w:hAnsi="Times New Roman" w:cs="Times New Roman"/>
        </w:rPr>
      </w:pP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 xml:space="preserve">Положение </w:t>
      </w: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 xml:space="preserve">обобщественной комиссии по жилищным вопросам </w:t>
      </w: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при администрации муниципального образования</w:t>
      </w:r>
    </w:p>
    <w:p w:rsidR="00F442BC" w:rsidRPr="008F4B4D" w:rsidRDefault="00F442BC" w:rsidP="00F442BC">
      <w:pPr>
        <w:suppressAutoHyphens/>
        <w:spacing w:after="0" w:line="240" w:lineRule="auto"/>
        <w:jc w:val="center"/>
        <w:rPr>
          <w:rFonts w:ascii="Times New Roman" w:hAnsi="Times New Roman" w:cs="Times New Roman"/>
          <w:b/>
          <w:sz w:val="28"/>
          <w:szCs w:val="28"/>
        </w:rPr>
      </w:pPr>
      <w:r w:rsidRPr="008F4B4D">
        <w:rPr>
          <w:rFonts w:ascii="Times New Roman" w:hAnsi="Times New Roman" w:cs="Times New Roman"/>
          <w:b/>
          <w:sz w:val="28"/>
          <w:szCs w:val="28"/>
        </w:rPr>
        <w:t xml:space="preserve"> «Родниковский муниципальный район»</w:t>
      </w:r>
    </w:p>
    <w:p w:rsidR="00F442BC" w:rsidRPr="008F4B4D" w:rsidRDefault="00F442BC" w:rsidP="00F442BC">
      <w:pPr>
        <w:suppressAutoHyphens/>
        <w:spacing w:after="0" w:line="240" w:lineRule="auto"/>
        <w:jc w:val="center"/>
        <w:rPr>
          <w:rFonts w:ascii="Times New Roman" w:hAnsi="Times New Roman" w:cs="Times New Roman"/>
          <w:sz w:val="28"/>
          <w:szCs w:val="28"/>
        </w:rPr>
      </w:pPr>
    </w:p>
    <w:p w:rsidR="00F442BC" w:rsidRPr="008F4B4D" w:rsidRDefault="00F442BC" w:rsidP="00F442BC">
      <w:pPr>
        <w:suppressAutoHyphens/>
        <w:spacing w:after="0" w:line="240" w:lineRule="auto"/>
        <w:ind w:firstLine="708"/>
        <w:jc w:val="both"/>
        <w:rPr>
          <w:rFonts w:ascii="Times New Roman" w:hAnsi="Times New Roman" w:cs="Times New Roman"/>
          <w:sz w:val="28"/>
          <w:szCs w:val="28"/>
        </w:rPr>
      </w:pPr>
      <w:r w:rsidRPr="008F4B4D">
        <w:rPr>
          <w:rFonts w:ascii="Times New Roman" w:hAnsi="Times New Roman" w:cs="Times New Roman"/>
          <w:sz w:val="28"/>
          <w:szCs w:val="28"/>
        </w:rPr>
        <w:t xml:space="preserve">1. Общественная комиссия по жилищным вопросам руководствуется в своей работе Жилищным кодексом Российской Федерации, </w:t>
      </w:r>
      <w:r w:rsidRPr="008F4B4D">
        <w:rPr>
          <w:rFonts w:ascii="Times New Roman" w:hAnsi="Times New Roman" w:cs="Times New Roman"/>
          <w:color w:val="000000"/>
          <w:sz w:val="28"/>
          <w:szCs w:val="28"/>
        </w:rPr>
        <w:t>Законом Ивановской области № 50-ОЗ от  17.05.2006 года «О порядке ведения учета граждан в качестве нуждающихся в жилых помещения,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 решением Родниковской Думы от 28.07.2005 г. № 32 «Об утверждении учетной нормы площади жилого помещения и нормы предоставления площади жилого помещения гражданам, проживающим в муниципальном образовании «Родниковский район» Ивановской области», постановлением Правительства Российской федерации от 17 декабря  2010 года № 1050 «Об утверждении федеральной целевой программы «Жилище»</w:t>
      </w:r>
      <w:r w:rsidRPr="008F4B4D">
        <w:rPr>
          <w:rFonts w:ascii="Times New Roman" w:hAnsi="Times New Roman" w:cs="Times New Roman"/>
          <w:sz w:val="28"/>
          <w:szCs w:val="28"/>
        </w:rPr>
        <w:t xml:space="preserve"> на 2015-2020 годы», постановлением Правительства Ивановской области от 15.04.2015 года № 138-п  «Об утверждении порядка предоставления отдельным категориям граждан жилого помещения в собственность, а также единовременной денежной выплаты на строительство или приобретение жилого помещения за счет средств федерального бюджета», постановлением Правительства Ивановской области от 13.11.2013 года  № 458-п «Об утверждении  государственной программы Ивановской области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 постановлением администрации МО «Родниковский муниципальный район» от 26.11.2013 года № 1538 «Об утверждении муниципальной программы «Обеспечение качественным жильем и услугами жилищно-коммунального хозяйства населения Родниковского муниципального района»  и другими нормативными и законодательными актами в области жилищных отношений. </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2. Комиссия по жилищным вопросам администрации муниципального образования «Родниковский муниципальный район" (далее по тексту - Комиссия) является постоянно действующим коллегиальным совещательным органом, состав которой  утверждается постановлением администрации муниципального образования «Родниковский муниципальный район».</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 Перечень вопросов, выносимых на рассмотрение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lastRenderedPageBreak/>
        <w:t>3.1. Принятие на учет граждан в качестве нуждающихся в жилых помещениях.</w:t>
      </w:r>
    </w:p>
    <w:p w:rsidR="00F442BC" w:rsidRPr="008F4B4D" w:rsidRDefault="00F442BC" w:rsidP="00F442BC">
      <w:pPr>
        <w:suppressAutoHyphens/>
        <w:spacing w:after="0" w:line="240" w:lineRule="auto"/>
        <w:ind w:firstLine="540"/>
        <w:jc w:val="both"/>
        <w:rPr>
          <w:rFonts w:ascii="Times New Roman" w:hAnsi="Times New Roman" w:cs="Times New Roman"/>
          <w:color w:val="000000"/>
          <w:sz w:val="28"/>
          <w:szCs w:val="28"/>
        </w:rPr>
      </w:pPr>
      <w:r w:rsidRPr="008F4B4D">
        <w:rPr>
          <w:rFonts w:ascii="Times New Roman" w:hAnsi="Times New Roman" w:cs="Times New Roman"/>
          <w:color w:val="000000"/>
          <w:sz w:val="28"/>
          <w:szCs w:val="28"/>
        </w:rPr>
        <w:t>3.1.1. Признание в установленном порядке граждан малоимущими, в целях предоставления по договорам социального найма жилых помещений муниципального жилищного фонда;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3.2. Снятие граждан с учета в качестве нуждающихся в жилых помещениях.</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3.3. Предоставление жилых помещений по договорам социального найма гражданам, состоящим на учете в качестве нуждающихся в жилых помещениях.</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3.4. Заключение договоров социального найма жилых помещений.</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3.5. Изменение и расторжение договоров социального найма жилых помещений.</w:t>
      </w:r>
    </w:p>
    <w:p w:rsidR="00F442BC" w:rsidRPr="008F4B4D" w:rsidRDefault="00F442BC" w:rsidP="00F442BC">
      <w:pPr>
        <w:spacing w:after="0" w:line="240" w:lineRule="auto"/>
        <w:ind w:firstLine="540"/>
        <w:jc w:val="both"/>
        <w:rPr>
          <w:rFonts w:ascii="Times New Roman" w:hAnsi="Times New Roman" w:cs="Times New Roman"/>
        </w:rPr>
      </w:pPr>
      <w:r w:rsidRPr="008F4B4D">
        <w:rPr>
          <w:rFonts w:ascii="Times New Roman" w:hAnsi="Times New Roman" w:cs="Times New Roman"/>
          <w:sz w:val="28"/>
          <w:szCs w:val="28"/>
        </w:rPr>
        <w:t>3.6. Предоставление гражданам других жилых помещений, в том числе по договорам социального найма, в связи с выселением</w:t>
      </w:r>
      <w:r w:rsidRPr="008F4B4D">
        <w:rPr>
          <w:rFonts w:ascii="Times New Roman" w:hAnsi="Times New Roman" w:cs="Times New Roman"/>
        </w:rPr>
        <w:t>.</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3.7. Предоставление освободившихся жилых помещений в коммунальных квартирах.</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3.8. Включение жилых помещений в специализированный жилищный фонд с отнесением таких помещений к определенным видам специализированных жилых помещений (служебные жилые помещения, жилые помещения маневренного фонда,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3.9. Исключение жилых помещений из специализированного жилищного фонда.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3.10. Предоставление по договорам найма жилых помещений специализированного жилищного фонда.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3.10.1. Включение жилых помещений в муниципальный жилищный фонд коммерческого использования.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3.10.2. Исключение жилых помещений из муниципального жилищного фонда коммерческого использования.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3.10.3. Заключение, изменение, расторжение договоров коммерческого найма жилых помещений муниципального жилищного фонда коммерческого использования.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3.11. Согласование обмена жилыми помещениями, предоставленными по договорам социального найма.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3.12. Разрешение на передачу в поднаем жилых помещений, предоставленных по договорам социального найма.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 xml:space="preserve">3.13. Принятие решений о признании (отказе в признании) граждан (семей) нуждающимися в улучшении жилищных условий на основании </w:t>
      </w:r>
      <w:hyperlink r:id="rId9" w:history="1">
        <w:r w:rsidRPr="008F4B4D">
          <w:rPr>
            <w:rFonts w:ascii="Times New Roman" w:hAnsi="Times New Roman" w:cs="Times New Roman"/>
            <w:color w:val="0000FF"/>
            <w:sz w:val="28"/>
            <w:szCs w:val="28"/>
          </w:rPr>
          <w:t>статьи 51</w:t>
        </w:r>
      </w:hyperlink>
      <w:r w:rsidRPr="008F4B4D">
        <w:rPr>
          <w:rFonts w:ascii="Times New Roman" w:hAnsi="Times New Roman" w:cs="Times New Roman"/>
          <w:sz w:val="28"/>
          <w:szCs w:val="28"/>
        </w:rPr>
        <w:t xml:space="preserve"> Жилищного кодекса Российской Федерации в целях участия в федеральных, региональных и муниципальных программах и подпрограммах, направленных на улучшение жилищных условий.</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3.14. Включение граждан (семей) в состав участников региональных и муниципальных программ и подпрограмм в сфере обеспечения жильем молодых семей путем утверждения списков граждан - участников конкретной программы или подпрограммы в сфере обеспечения жильем молодых семей.</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 xml:space="preserve">3.15. Включение граждан (семей) в состав участников региональных и муниципальных программ и подпрограмм в сфере ипотечного кредитования путем </w:t>
      </w:r>
      <w:r w:rsidRPr="008F4B4D">
        <w:rPr>
          <w:rFonts w:ascii="Times New Roman" w:hAnsi="Times New Roman" w:cs="Times New Roman"/>
          <w:sz w:val="28"/>
          <w:szCs w:val="28"/>
        </w:rPr>
        <w:lastRenderedPageBreak/>
        <w:t>утверждения списков граждан - участников конкретной программы или подпрограммы в сфере ипотечного кредитования.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3.15.1. Признание молодых семей имеющими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3.15.2. Утверждение списков граждан - получателей дополнительной социальной выплаты в связи с рождением (усыновлением) ребенка в рамках реализации региональных и муниципальных программ и подпрограмм в сфере обеспечения жильем молодых семей.</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3.16. Утверждение списков граждан - получателей дополнительной субсидии на погашение основной суммы долга и уплату процентов по ипотечному жилищному кредиту (в том числе рефинансированному), привлеченному в целях приобретения жилого помещения на основании договора участия в долевом строительстве или договора уступки прав требования по договору участия в долевом строительстве в рамках реализации региональных и муниципальных программ и подпрограмм в сфере ипотечного кредитования.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3.17. Утверждение списков граждан, имеющих право на приобретение жилья экономического класса в рамках программы "Жилье для российской семьи".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3.18.  Принятие решения о выплате либо об отказе в выплате денежной компенсации за наем (поднаем) жилых помещений собственникам (нанимателям) жилых помещений в многоквартирных домах, признанных аварийными.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3.19. Заключение (расторжение) договора передачи жилого помещения в собственность граждан, утверждение перечня жилых помещений,  подлежащих передаче в собственность граждан в порядке приватизации.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3.20. Разрешение на вселение в жилые помещения по договорам социального найма других граждан в качестве членов семьи нанимателя.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3.21. Разрешение на проживание в жилых помещениях по договорам социального найма других граждан в качестве временно проживающих (временных жильцов).</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 xml:space="preserve">3.22. Иные вопросы, отнесенные законодательством Российской Федерации к ведению органов местного самоуправления в области жилищной политики. </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4. Основанием для вынесения вопроса на рассмотрение Комиссии является соответствующее заявление (обращение) гражданина, органов государственной власти, местного самоуправления, юридических лиц.</w:t>
      </w:r>
    </w:p>
    <w:p w:rsidR="00F442BC" w:rsidRPr="008F4B4D" w:rsidRDefault="00F442BC" w:rsidP="00F442BC">
      <w:pPr>
        <w:spacing w:after="0" w:line="240" w:lineRule="auto"/>
        <w:ind w:firstLine="540"/>
        <w:jc w:val="both"/>
        <w:rPr>
          <w:rFonts w:ascii="Times New Roman" w:hAnsi="Times New Roman" w:cs="Times New Roman"/>
        </w:rPr>
      </w:pPr>
      <w:r w:rsidRPr="008F4B4D">
        <w:rPr>
          <w:rFonts w:ascii="Times New Roman" w:hAnsi="Times New Roman" w:cs="Times New Roman"/>
          <w:sz w:val="28"/>
          <w:szCs w:val="28"/>
        </w:rPr>
        <w:t>5. Комиссия в своей деятельности руководствуется действующим законодательством, настоящим Положением</w:t>
      </w:r>
      <w:r w:rsidRPr="008F4B4D">
        <w:rPr>
          <w:rFonts w:ascii="Times New Roman" w:hAnsi="Times New Roman" w:cs="Times New Roman"/>
        </w:rPr>
        <w:t>.</w:t>
      </w:r>
    </w:p>
    <w:p w:rsidR="00F442BC" w:rsidRDefault="00F442BC" w:rsidP="00F442BC">
      <w:pPr>
        <w:spacing w:after="0" w:line="240" w:lineRule="auto"/>
        <w:outlineLvl w:val="1"/>
        <w:rPr>
          <w:rFonts w:ascii="Times New Roman" w:hAnsi="Times New Roman" w:cs="Times New Roman"/>
          <w:sz w:val="28"/>
          <w:szCs w:val="28"/>
        </w:rPr>
      </w:pPr>
    </w:p>
    <w:p w:rsidR="00F442BC" w:rsidRPr="008F4B4D" w:rsidRDefault="00F442BC" w:rsidP="00F442BC">
      <w:pPr>
        <w:spacing w:after="0" w:line="240" w:lineRule="auto"/>
        <w:outlineLvl w:val="1"/>
        <w:rPr>
          <w:rFonts w:ascii="Times New Roman" w:hAnsi="Times New Roman" w:cs="Times New Roman"/>
          <w:sz w:val="28"/>
          <w:szCs w:val="28"/>
        </w:rPr>
      </w:pPr>
    </w:p>
    <w:p w:rsidR="00F442BC" w:rsidRPr="008F4B4D" w:rsidRDefault="00F442BC" w:rsidP="00F442BC">
      <w:pPr>
        <w:spacing w:after="0" w:line="240" w:lineRule="auto"/>
        <w:jc w:val="center"/>
        <w:outlineLvl w:val="1"/>
        <w:rPr>
          <w:rFonts w:ascii="Times New Roman" w:hAnsi="Times New Roman" w:cs="Times New Roman"/>
          <w:sz w:val="28"/>
          <w:szCs w:val="28"/>
        </w:rPr>
      </w:pPr>
      <w:r w:rsidRPr="008F4B4D">
        <w:rPr>
          <w:rFonts w:ascii="Times New Roman" w:hAnsi="Times New Roman" w:cs="Times New Roman"/>
          <w:sz w:val="28"/>
          <w:szCs w:val="28"/>
        </w:rPr>
        <w:t>2. Состав Комиссии</w:t>
      </w:r>
    </w:p>
    <w:p w:rsidR="00F442BC" w:rsidRPr="008F4B4D" w:rsidRDefault="00F442BC" w:rsidP="00F442BC">
      <w:pPr>
        <w:spacing w:after="0" w:line="240" w:lineRule="auto"/>
        <w:jc w:val="center"/>
        <w:rPr>
          <w:rFonts w:ascii="Times New Roman" w:hAnsi="Times New Roman" w:cs="Times New Roman"/>
          <w:sz w:val="28"/>
          <w:szCs w:val="28"/>
        </w:rPr>
      </w:pP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 xml:space="preserve">2.1. В </w:t>
      </w:r>
      <w:hyperlink w:anchor="P166" w:history="1">
        <w:r w:rsidRPr="008F4B4D">
          <w:rPr>
            <w:rFonts w:ascii="Times New Roman" w:hAnsi="Times New Roman" w:cs="Times New Roman"/>
            <w:color w:val="0000FF"/>
            <w:sz w:val="28"/>
            <w:szCs w:val="28"/>
          </w:rPr>
          <w:t>состав</w:t>
        </w:r>
      </w:hyperlink>
      <w:r w:rsidRPr="008F4B4D">
        <w:rPr>
          <w:rFonts w:ascii="Times New Roman" w:hAnsi="Times New Roman" w:cs="Times New Roman"/>
          <w:sz w:val="28"/>
          <w:szCs w:val="28"/>
        </w:rPr>
        <w:t xml:space="preserve"> Комиссии включаются представители структурных подразделений Администрации МО «Родниковский муниципальный район», представители иных органов, учреждений и организаций, к компетенции которых относится разрешение вопросов социального значения.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lastRenderedPageBreak/>
        <w:t>Членами Комиссии являются председатель Комиссии, заместитель председателя Комиссии, секретарь Комиссии, а также иные лица, включенные в ее состав.</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К работе в Комиссии в необходимых случаях привлекаются с правом совещательного голоса представители специализированных учреждений, контрольных и надзорных органов.</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2.2. Председателем Комиссии является должностное лицо Администрации МО «Родниковский муниципальный район».</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2.3. Председатель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руководит работой Комиссии и ведет ее заседания;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формирует повестку дня с учетом поступивших документов и сроков их рассмотрения;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подписывает документы по вопросам деятельности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вносит предложения Главе МО «Родниковский муниципальный район» по изменению состава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2.4. В случае отсутствия председателя Комиссии его полномочия осуществляются заместителем председателя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2.5. Секретарь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обеспечивает проверку выносимых на рассмотрение Комиссии документов на соответствие их установленным требованиям;</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организует оповещение членов Комиссии об очередном заседании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организует ведение и оформление протоколов заседания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обеспечивает формирование и хранение дел по принятым Комиссией решениям.</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Обеспечивает подготовку проектов   НПА  по результатам работы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p>
    <w:p w:rsidR="00F442BC" w:rsidRPr="008F4B4D" w:rsidRDefault="00F442BC" w:rsidP="00F442BC">
      <w:pPr>
        <w:spacing w:after="0" w:line="240" w:lineRule="auto"/>
        <w:jc w:val="center"/>
        <w:outlineLvl w:val="1"/>
        <w:rPr>
          <w:rFonts w:ascii="Times New Roman" w:hAnsi="Times New Roman" w:cs="Times New Roman"/>
          <w:sz w:val="28"/>
          <w:szCs w:val="28"/>
        </w:rPr>
      </w:pPr>
      <w:r w:rsidRPr="008F4B4D">
        <w:rPr>
          <w:rFonts w:ascii="Times New Roman" w:hAnsi="Times New Roman" w:cs="Times New Roman"/>
          <w:sz w:val="28"/>
          <w:szCs w:val="28"/>
        </w:rPr>
        <w:t>3. Организация и порядок деятельности Комиссии</w:t>
      </w:r>
    </w:p>
    <w:p w:rsidR="00F442BC" w:rsidRPr="008F4B4D" w:rsidRDefault="00F442BC" w:rsidP="00F442BC">
      <w:pPr>
        <w:spacing w:after="0" w:line="240" w:lineRule="auto"/>
        <w:jc w:val="center"/>
        <w:rPr>
          <w:rFonts w:ascii="Times New Roman" w:hAnsi="Times New Roman" w:cs="Times New Roman"/>
          <w:sz w:val="28"/>
          <w:szCs w:val="28"/>
        </w:rPr>
      </w:pP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3.1. Заседание Комиссии проводит председатель Комиссии или в его отсутствие - заместитель председателя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3.2. Заседания Комиссии проводятся по мере необходимости, но не реже двух раз в календарный месяц.</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3.3. Заседание Комиссии правомочно, если в нем принимает участие не менее 2/3  членов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3.4. Члены Комиссии обладают равными правами при обсуждении рассматриваемых на заседании вопросов.</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3.5. Члены Комиссии имеют право вносить замечания по рассматриваемым вопросам, повестке дня, порядку рассмотрения обсуждаемого вопроса.</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3.6. Решение Комиссии принимается большинством голосов членов Комиссии, присутствующих на заседании. Если число голосов "за" и "против" при принятии решения равно, решающим является голос председательствующего на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Решение Комиссии носит для Главы МО «Родниковский муниципальный район» рекомендательный характер.</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3.7. В случае несогласия с принятым решением члены Комиссии вправе выразить свое особое мнение в письменной форме и приложить его к протоколу.</w:t>
      </w:r>
    </w:p>
    <w:p w:rsidR="00F442BC" w:rsidRPr="008F4B4D" w:rsidRDefault="00F442BC" w:rsidP="00F442BC">
      <w:pPr>
        <w:spacing w:after="0" w:line="240" w:lineRule="auto"/>
        <w:outlineLvl w:val="1"/>
        <w:rPr>
          <w:rFonts w:ascii="Times New Roman" w:hAnsi="Times New Roman" w:cs="Times New Roman"/>
          <w:sz w:val="28"/>
          <w:szCs w:val="28"/>
        </w:rPr>
      </w:pPr>
    </w:p>
    <w:p w:rsidR="00F442BC" w:rsidRPr="008F4B4D" w:rsidRDefault="00F442BC" w:rsidP="00F442BC">
      <w:pPr>
        <w:spacing w:after="0" w:line="240" w:lineRule="auto"/>
        <w:jc w:val="center"/>
        <w:outlineLvl w:val="1"/>
        <w:rPr>
          <w:rFonts w:ascii="Times New Roman" w:hAnsi="Times New Roman" w:cs="Times New Roman"/>
          <w:sz w:val="28"/>
          <w:szCs w:val="28"/>
        </w:rPr>
      </w:pPr>
      <w:r w:rsidRPr="008F4B4D">
        <w:rPr>
          <w:rFonts w:ascii="Times New Roman" w:hAnsi="Times New Roman" w:cs="Times New Roman"/>
          <w:sz w:val="28"/>
          <w:szCs w:val="28"/>
        </w:rPr>
        <w:lastRenderedPageBreak/>
        <w:t>4. Функции и права Комиссии</w:t>
      </w:r>
    </w:p>
    <w:p w:rsidR="00F442BC" w:rsidRPr="008F4B4D" w:rsidRDefault="00F442BC" w:rsidP="00F442BC">
      <w:pPr>
        <w:spacing w:after="0" w:line="240" w:lineRule="auto"/>
        <w:jc w:val="center"/>
        <w:rPr>
          <w:rFonts w:ascii="Times New Roman" w:hAnsi="Times New Roman" w:cs="Times New Roman"/>
          <w:sz w:val="28"/>
          <w:szCs w:val="28"/>
        </w:rPr>
      </w:pP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4.1. Комиссия рассматривает вопросы, включенные в повестку дня, оценивает допустимость и достаточность представленных документов и материалов, принимает по ним решения.</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В случае, если для рассмотрения вопроса необходимо получение дополнительных документов и материалов, Комиссия запрашивает недостающие документы и материалы, после получения которых соответствующие вопросы выносятся на повторное рассмотрение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4.2. Решения Комиссии оформляются протоколом заседания Комиссии, подписываемым председателем Комиссии (в его отсутствие - заместителем председателя Комиссии) и секретарем Комиссии.</w:t>
      </w:r>
    </w:p>
    <w:p w:rsidR="00F442BC" w:rsidRPr="008F4B4D" w:rsidRDefault="00F442BC" w:rsidP="00F442BC">
      <w:pPr>
        <w:spacing w:after="0" w:line="240" w:lineRule="auto"/>
        <w:ind w:firstLine="540"/>
        <w:jc w:val="both"/>
        <w:rPr>
          <w:rFonts w:ascii="Times New Roman" w:hAnsi="Times New Roman" w:cs="Times New Roman"/>
          <w:sz w:val="28"/>
          <w:szCs w:val="28"/>
        </w:rPr>
      </w:pPr>
      <w:r w:rsidRPr="008F4B4D">
        <w:rPr>
          <w:rFonts w:ascii="Times New Roman" w:hAnsi="Times New Roman" w:cs="Times New Roman"/>
          <w:sz w:val="28"/>
          <w:szCs w:val="28"/>
        </w:rPr>
        <w:t>Окончательное решение по вопросу, рассмотренному на заседании Комиссии, принимается Главой  МО «Родниковский муниципальный район» на основании рекомендации Комиссии путем издания соответствующего постановления Администрации МО «Родниковский муниципальный район».</w:t>
      </w:r>
    </w:p>
    <w:p w:rsidR="00F442BC" w:rsidRDefault="00F442BC" w:rsidP="00F442BC">
      <w:pPr>
        <w:spacing w:after="0" w:line="240" w:lineRule="auto"/>
        <w:jc w:val="both"/>
      </w:pPr>
    </w:p>
    <w:p w:rsidR="00F442BC" w:rsidRDefault="00F442BC" w:rsidP="00F442BC">
      <w:pPr>
        <w:spacing w:after="0" w:line="240" w:lineRule="auto"/>
        <w:jc w:val="cente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spacing w:after="0" w:line="240" w:lineRule="auto"/>
        <w:rPr>
          <w:rFonts w:ascii="Times New Roman" w:hAnsi="Times New Roman" w:cs="Times New Roman"/>
          <w:sz w:val="28"/>
          <w:szCs w:val="28"/>
        </w:rPr>
      </w:pPr>
    </w:p>
    <w:p w:rsidR="00F442BC" w:rsidRDefault="00F442BC" w:rsidP="00F442BC">
      <w:pPr>
        <w:rPr>
          <w:rFonts w:ascii="Times New Roman" w:hAnsi="Times New Roman" w:cs="Times New Roman"/>
          <w:sz w:val="28"/>
          <w:szCs w:val="28"/>
        </w:rPr>
      </w:pPr>
      <w:r>
        <w:rPr>
          <w:rFonts w:ascii="Times New Roman" w:hAnsi="Times New Roman" w:cs="Times New Roman"/>
          <w:sz w:val="28"/>
          <w:szCs w:val="28"/>
        </w:rPr>
        <w:br w:type="page"/>
      </w:r>
    </w:p>
    <w:p w:rsidR="00F442BC" w:rsidRPr="00775B9F" w:rsidRDefault="00F442BC" w:rsidP="00F442BC">
      <w:pPr>
        <w:spacing w:after="0" w:line="240" w:lineRule="auto"/>
        <w:jc w:val="center"/>
        <w:rPr>
          <w:rFonts w:ascii="Times New Roman" w:hAnsi="Times New Roman" w:cs="Times New Roman"/>
        </w:rPr>
      </w:pPr>
      <w:r w:rsidRPr="00775B9F">
        <w:rPr>
          <w:rFonts w:ascii="Times New Roman" w:hAnsi="Times New Roman" w:cs="Times New Roman"/>
          <w:noProof/>
        </w:rPr>
        <w:lastRenderedPageBreak/>
        <w:drawing>
          <wp:inline distT="0" distB="0" distL="0" distR="0">
            <wp:extent cx="645795" cy="785495"/>
            <wp:effectExtent l="19050" t="0" r="1905" b="0"/>
            <wp:docPr id="48" name="Рисунок 2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F442BC" w:rsidRPr="00775B9F" w:rsidRDefault="00F442BC" w:rsidP="00F442BC">
      <w:pPr>
        <w:spacing w:after="0" w:line="240" w:lineRule="auto"/>
        <w:jc w:val="center"/>
        <w:rPr>
          <w:rFonts w:ascii="Times New Roman" w:hAnsi="Times New Roman" w:cs="Times New Roman"/>
        </w:rPr>
      </w:pPr>
    </w:p>
    <w:p w:rsidR="00F442BC" w:rsidRPr="00775B9F" w:rsidRDefault="00F442BC" w:rsidP="00F442BC">
      <w:pPr>
        <w:tabs>
          <w:tab w:val="left" w:pos="5670"/>
        </w:tabs>
        <w:spacing w:after="0" w:line="240" w:lineRule="auto"/>
        <w:jc w:val="center"/>
        <w:rPr>
          <w:rFonts w:ascii="Times New Roman" w:hAnsi="Times New Roman" w:cs="Times New Roman"/>
          <w:b/>
          <w:i/>
          <w:sz w:val="40"/>
        </w:rPr>
      </w:pPr>
      <w:r w:rsidRPr="00775B9F">
        <w:rPr>
          <w:rFonts w:ascii="Times New Roman" w:hAnsi="Times New Roman" w:cs="Times New Roman"/>
          <w:b/>
          <w:i/>
          <w:sz w:val="40"/>
        </w:rPr>
        <w:t>ПОСТАНОВЛЕНИЕ</w:t>
      </w:r>
    </w:p>
    <w:p w:rsidR="00F442BC" w:rsidRPr="00775B9F" w:rsidRDefault="00F442BC" w:rsidP="00F442BC">
      <w:pPr>
        <w:spacing w:after="0" w:line="240" w:lineRule="auto"/>
        <w:jc w:val="center"/>
        <w:rPr>
          <w:rFonts w:ascii="Times New Roman" w:hAnsi="Times New Roman" w:cs="Times New Roman"/>
          <w:b/>
          <w:i/>
          <w:sz w:val="32"/>
        </w:rPr>
      </w:pPr>
      <w:r w:rsidRPr="00775B9F">
        <w:rPr>
          <w:rFonts w:ascii="Times New Roman" w:hAnsi="Times New Roman" w:cs="Times New Roman"/>
          <w:b/>
          <w:i/>
          <w:sz w:val="32"/>
        </w:rPr>
        <w:t xml:space="preserve">Администрации </w:t>
      </w:r>
    </w:p>
    <w:p w:rsidR="00F442BC" w:rsidRPr="00775B9F" w:rsidRDefault="00F442BC" w:rsidP="00F442BC">
      <w:pPr>
        <w:spacing w:after="0" w:line="240" w:lineRule="auto"/>
        <w:jc w:val="center"/>
        <w:rPr>
          <w:rFonts w:ascii="Times New Roman" w:hAnsi="Times New Roman" w:cs="Times New Roman"/>
          <w:b/>
          <w:i/>
          <w:sz w:val="32"/>
        </w:rPr>
      </w:pPr>
      <w:r w:rsidRPr="00775B9F">
        <w:rPr>
          <w:rFonts w:ascii="Times New Roman" w:hAnsi="Times New Roman" w:cs="Times New Roman"/>
          <w:b/>
          <w:i/>
          <w:sz w:val="32"/>
        </w:rPr>
        <w:t>муниципального образования «Родниковский муниципальный район»</w:t>
      </w:r>
    </w:p>
    <w:p w:rsidR="00F442BC" w:rsidRPr="00775B9F" w:rsidRDefault="00F442BC" w:rsidP="00F442BC">
      <w:pPr>
        <w:spacing w:after="0" w:line="240" w:lineRule="auto"/>
        <w:jc w:val="center"/>
        <w:rPr>
          <w:rFonts w:ascii="Times New Roman" w:hAnsi="Times New Roman" w:cs="Times New Roman"/>
          <w:b/>
          <w:i/>
          <w:sz w:val="32"/>
        </w:rPr>
      </w:pPr>
      <w:r w:rsidRPr="00775B9F">
        <w:rPr>
          <w:rFonts w:ascii="Times New Roman" w:hAnsi="Times New Roman" w:cs="Times New Roman"/>
          <w:b/>
          <w:i/>
          <w:sz w:val="32"/>
        </w:rPr>
        <w:t>Ивановской области</w:t>
      </w:r>
    </w:p>
    <w:p w:rsidR="00F442BC" w:rsidRPr="009C7340" w:rsidRDefault="00F442BC" w:rsidP="00F442BC">
      <w:pPr>
        <w:spacing w:after="0" w:line="240" w:lineRule="auto"/>
        <w:jc w:val="center"/>
        <w:rPr>
          <w:rFonts w:ascii="Times New Roman" w:hAnsi="Times New Roman" w:cs="Times New Roman"/>
          <w:sz w:val="32"/>
        </w:rPr>
      </w:pPr>
    </w:p>
    <w:p w:rsidR="00F442BC" w:rsidRPr="009C7340" w:rsidRDefault="00F442BC" w:rsidP="00F442BC">
      <w:pPr>
        <w:spacing w:after="0" w:line="240" w:lineRule="auto"/>
        <w:jc w:val="center"/>
        <w:rPr>
          <w:rFonts w:ascii="Times New Roman" w:hAnsi="Times New Roman" w:cs="Times New Roman"/>
          <w:sz w:val="32"/>
        </w:rPr>
      </w:pPr>
      <w:r w:rsidRPr="009C7340">
        <w:rPr>
          <w:rFonts w:ascii="Times New Roman" w:hAnsi="Times New Roman" w:cs="Times New Roman"/>
          <w:sz w:val="32"/>
        </w:rPr>
        <w:t>от 19.06.2017 № 849</w:t>
      </w:r>
    </w:p>
    <w:p w:rsidR="00F442BC" w:rsidRPr="00775B9F" w:rsidRDefault="00F442BC" w:rsidP="00F442BC">
      <w:pPr>
        <w:spacing w:after="0" w:line="240" w:lineRule="auto"/>
        <w:rPr>
          <w:rFonts w:ascii="Times New Roman" w:hAnsi="Times New Roman" w:cs="Times New Roman"/>
          <w:sz w:val="24"/>
        </w:rPr>
      </w:pPr>
      <w:r w:rsidRPr="00775B9F">
        <w:rPr>
          <w:rFonts w:ascii="Times New Roman" w:hAnsi="Times New Roman" w:cs="Times New Roman"/>
          <w:sz w:val="24"/>
        </w:rPr>
        <w:tab/>
      </w:r>
      <w:r w:rsidRPr="00775B9F">
        <w:rPr>
          <w:rFonts w:ascii="Times New Roman" w:hAnsi="Times New Roman" w:cs="Times New Roman"/>
          <w:sz w:val="24"/>
        </w:rPr>
        <w:tab/>
      </w:r>
      <w:r w:rsidRPr="00775B9F">
        <w:rPr>
          <w:rFonts w:ascii="Times New Roman" w:hAnsi="Times New Roman" w:cs="Times New Roman"/>
          <w:sz w:val="24"/>
        </w:rPr>
        <w:tab/>
      </w: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26"/>
      </w:tblGrid>
      <w:tr w:rsidR="00F442BC" w:rsidRPr="00775B9F" w:rsidTr="001756B5">
        <w:trPr>
          <w:trHeight w:val="1135"/>
        </w:trPr>
        <w:tc>
          <w:tcPr>
            <w:tcW w:w="9026" w:type="dxa"/>
            <w:tcBorders>
              <w:top w:val="nil"/>
              <w:left w:val="nil"/>
              <w:bottom w:val="nil"/>
              <w:right w:val="nil"/>
            </w:tcBorders>
          </w:tcPr>
          <w:p w:rsidR="00F442BC" w:rsidRPr="00775B9F" w:rsidRDefault="00F442BC" w:rsidP="001756B5">
            <w:pPr>
              <w:spacing w:after="0" w:line="240" w:lineRule="auto"/>
              <w:jc w:val="center"/>
              <w:rPr>
                <w:rFonts w:ascii="Times New Roman" w:hAnsi="Times New Roman" w:cs="Times New Roman"/>
                <w:b/>
                <w:sz w:val="28"/>
                <w:szCs w:val="28"/>
              </w:rPr>
            </w:pPr>
            <w:r w:rsidRPr="00775B9F">
              <w:rPr>
                <w:rFonts w:ascii="Times New Roman" w:hAnsi="Times New Roman" w:cs="Times New Roman"/>
                <w:b/>
                <w:sz w:val="28"/>
                <w:szCs w:val="28"/>
              </w:rPr>
              <w:t>О публикации извещения о предоставлении в собственность земельного участка, расположенного по адресу: Ивановская область, Родниковский район, д. Ситьково, для ведения личного подсобного хозяйства</w:t>
            </w:r>
          </w:p>
        </w:tc>
      </w:tr>
    </w:tbl>
    <w:p w:rsidR="00F442BC" w:rsidRPr="00775B9F" w:rsidRDefault="00F442BC" w:rsidP="00F442BC">
      <w:pPr>
        <w:spacing w:after="0" w:line="240" w:lineRule="auto"/>
        <w:rPr>
          <w:rFonts w:ascii="Times New Roman" w:hAnsi="Times New Roman" w:cs="Times New Roman"/>
          <w:b/>
          <w:sz w:val="28"/>
          <w:szCs w:val="28"/>
        </w:rPr>
      </w:pPr>
    </w:p>
    <w:p w:rsidR="00F442BC" w:rsidRPr="00775B9F" w:rsidRDefault="00F442BC" w:rsidP="00F442BC">
      <w:pPr>
        <w:spacing w:after="0" w:line="240" w:lineRule="auto"/>
        <w:ind w:firstLine="708"/>
        <w:jc w:val="both"/>
        <w:rPr>
          <w:rFonts w:ascii="Times New Roman" w:hAnsi="Times New Roman" w:cs="Times New Roman"/>
          <w:sz w:val="28"/>
          <w:szCs w:val="28"/>
        </w:rPr>
      </w:pPr>
      <w:r w:rsidRPr="00775B9F">
        <w:rPr>
          <w:rFonts w:ascii="Times New Roman" w:hAnsi="Times New Roman" w:cs="Times New Roman"/>
          <w:sz w:val="28"/>
          <w:szCs w:val="28"/>
        </w:rPr>
        <w:t>Рассмотрев заявление Куратова Михаила Владимировича, зарегистрированного по адресу: г. Иваново, ул. Шубиных, д.17 кв.23, о предварительном согласовании предоставления в собственность земельного участка, расположенного по адресу: Ивановская область, Родниковский район, д. Ситьково,  для ведения личного подсобного хозяйства, на основании Протокола заседания Единой комиссии</w:t>
      </w:r>
      <w:r w:rsidR="002A4855">
        <w:rPr>
          <w:rFonts w:ascii="Times New Roman" w:hAnsi="Times New Roman" w:cs="Times New Roman"/>
          <w:sz w:val="28"/>
          <w:szCs w:val="28"/>
        </w:rPr>
        <w:t xml:space="preserve"> </w:t>
      </w:r>
      <w:r w:rsidRPr="00775B9F">
        <w:rPr>
          <w:rFonts w:ascii="Times New Roman" w:hAnsi="Times New Roman" w:cs="Times New Roman"/>
          <w:bCs/>
          <w:color w:val="000000"/>
          <w:sz w:val="28"/>
          <w:szCs w:val="28"/>
        </w:rPr>
        <w:t>по</w:t>
      </w:r>
      <w:r w:rsidR="002A4855">
        <w:rPr>
          <w:rFonts w:ascii="Times New Roman" w:hAnsi="Times New Roman" w:cs="Times New Roman"/>
          <w:bCs/>
          <w:color w:val="000000"/>
          <w:sz w:val="28"/>
          <w:szCs w:val="28"/>
        </w:rPr>
        <w:t xml:space="preserve"> </w:t>
      </w:r>
      <w:r w:rsidRPr="00775B9F">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775B9F">
        <w:rPr>
          <w:rFonts w:ascii="Times New Roman" w:hAnsi="Times New Roman" w:cs="Times New Roman"/>
          <w:sz w:val="28"/>
          <w:szCs w:val="28"/>
        </w:rPr>
        <w:t xml:space="preserve"> от 15.06.2017г., руководствуясь  ст. 39.18 Земельного Кодекса РФ, Уставом муниципального образования «Родниковский муниципальный район»,</w:t>
      </w:r>
    </w:p>
    <w:p w:rsidR="00F442BC" w:rsidRPr="00775B9F" w:rsidRDefault="00F442BC" w:rsidP="00F442BC">
      <w:pPr>
        <w:shd w:val="clear" w:color="auto" w:fill="FFFFFF"/>
        <w:spacing w:after="0" w:line="240" w:lineRule="auto"/>
        <w:jc w:val="center"/>
        <w:rPr>
          <w:rFonts w:ascii="Times New Roman" w:hAnsi="Times New Roman" w:cs="Times New Roman"/>
          <w:b/>
          <w:sz w:val="16"/>
          <w:szCs w:val="16"/>
        </w:rPr>
      </w:pPr>
    </w:p>
    <w:p w:rsidR="00F442BC" w:rsidRPr="00775B9F" w:rsidRDefault="00F442BC" w:rsidP="00F442BC">
      <w:pPr>
        <w:shd w:val="clear" w:color="auto" w:fill="FFFFFF"/>
        <w:spacing w:after="0" w:line="240" w:lineRule="auto"/>
        <w:jc w:val="center"/>
        <w:rPr>
          <w:rFonts w:ascii="Times New Roman" w:hAnsi="Times New Roman" w:cs="Times New Roman"/>
          <w:b/>
          <w:sz w:val="28"/>
          <w:szCs w:val="28"/>
        </w:rPr>
      </w:pPr>
      <w:r w:rsidRPr="00775B9F">
        <w:rPr>
          <w:rFonts w:ascii="Times New Roman" w:hAnsi="Times New Roman" w:cs="Times New Roman"/>
          <w:b/>
          <w:sz w:val="28"/>
          <w:szCs w:val="28"/>
        </w:rPr>
        <w:t>постановляю:</w:t>
      </w:r>
    </w:p>
    <w:p w:rsidR="00F442BC" w:rsidRPr="00775B9F" w:rsidRDefault="00F442BC" w:rsidP="00F442BC">
      <w:pPr>
        <w:tabs>
          <w:tab w:val="left" w:pos="1140"/>
        </w:tabs>
        <w:spacing w:after="0" w:line="240" w:lineRule="auto"/>
        <w:jc w:val="both"/>
        <w:rPr>
          <w:rFonts w:ascii="Times New Roman" w:hAnsi="Times New Roman" w:cs="Times New Roman"/>
          <w:sz w:val="16"/>
          <w:szCs w:val="16"/>
        </w:rPr>
      </w:pPr>
      <w:r w:rsidRPr="00775B9F">
        <w:rPr>
          <w:rFonts w:ascii="Times New Roman" w:hAnsi="Times New Roman" w:cs="Times New Roman"/>
          <w:sz w:val="16"/>
          <w:szCs w:val="16"/>
        </w:rPr>
        <w:tab/>
      </w:r>
    </w:p>
    <w:p w:rsidR="00F442BC" w:rsidRPr="00775B9F" w:rsidRDefault="00F442BC" w:rsidP="00F442BC">
      <w:pPr>
        <w:tabs>
          <w:tab w:val="left" w:pos="1140"/>
        </w:tabs>
        <w:spacing w:after="0" w:line="240" w:lineRule="auto"/>
        <w:ind w:firstLine="720"/>
        <w:jc w:val="both"/>
        <w:rPr>
          <w:rFonts w:ascii="Times New Roman" w:hAnsi="Times New Roman" w:cs="Times New Roman"/>
          <w:sz w:val="28"/>
          <w:szCs w:val="28"/>
        </w:rPr>
      </w:pPr>
      <w:r w:rsidRPr="00775B9F">
        <w:rPr>
          <w:rFonts w:ascii="Times New Roman" w:hAnsi="Times New Roman" w:cs="Times New Roman"/>
          <w:sz w:val="28"/>
          <w:szCs w:val="28"/>
        </w:rPr>
        <w:t>1. Утвердить извещение о предоставлении в собственность земельного участка для ведения личного подсобного хозяйства, расположенного по адресу: Ивановская область,  Родниковский район, д. Ситьково (приложение).</w:t>
      </w:r>
    </w:p>
    <w:p w:rsidR="00F442BC" w:rsidRPr="00775B9F" w:rsidRDefault="00F442BC" w:rsidP="00F442BC">
      <w:pPr>
        <w:spacing w:after="0" w:line="240" w:lineRule="auto"/>
        <w:ind w:firstLine="720"/>
        <w:jc w:val="both"/>
        <w:rPr>
          <w:rFonts w:ascii="Times New Roman" w:hAnsi="Times New Roman" w:cs="Times New Roman"/>
          <w:sz w:val="28"/>
          <w:szCs w:val="28"/>
        </w:rPr>
      </w:pPr>
      <w:r w:rsidRPr="00775B9F">
        <w:rPr>
          <w:rFonts w:ascii="Times New Roman" w:hAnsi="Times New Roman" w:cs="Times New Roman"/>
          <w:sz w:val="28"/>
          <w:szCs w:val="28"/>
        </w:rPr>
        <w:t xml:space="preserve">2.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10" w:history="1">
        <w:r w:rsidRPr="00775B9F">
          <w:rPr>
            <w:rStyle w:val="ac"/>
            <w:rFonts w:ascii="Times New Roman" w:hAnsi="Times New Roman" w:cs="Times New Roman"/>
            <w:color w:val="000000"/>
            <w:sz w:val="28"/>
            <w:szCs w:val="28"/>
            <w:lang w:val="en-US"/>
          </w:rPr>
          <w:t>www</w:t>
        </w:r>
        <w:r w:rsidRPr="00775B9F">
          <w:rPr>
            <w:rStyle w:val="ac"/>
            <w:rFonts w:ascii="Times New Roman" w:hAnsi="Times New Roman" w:cs="Times New Roman"/>
            <w:color w:val="000000"/>
            <w:sz w:val="28"/>
            <w:szCs w:val="28"/>
          </w:rPr>
          <w:t>.</w:t>
        </w:r>
        <w:r w:rsidRPr="00775B9F">
          <w:rPr>
            <w:rStyle w:val="ac"/>
            <w:rFonts w:ascii="Times New Roman" w:hAnsi="Times New Roman" w:cs="Times New Roman"/>
            <w:color w:val="000000"/>
            <w:sz w:val="28"/>
            <w:szCs w:val="28"/>
            <w:lang w:val="en-US"/>
          </w:rPr>
          <w:t>rodniki</w:t>
        </w:r>
        <w:r w:rsidRPr="00775B9F">
          <w:rPr>
            <w:rStyle w:val="ac"/>
            <w:rFonts w:ascii="Times New Roman" w:hAnsi="Times New Roman" w:cs="Times New Roman"/>
            <w:color w:val="000000"/>
            <w:sz w:val="28"/>
            <w:szCs w:val="28"/>
          </w:rPr>
          <w:t>-37.</w:t>
        </w:r>
        <w:r w:rsidRPr="00775B9F">
          <w:rPr>
            <w:rStyle w:val="ac"/>
            <w:rFonts w:ascii="Times New Roman" w:hAnsi="Times New Roman" w:cs="Times New Roman"/>
            <w:color w:val="000000"/>
            <w:sz w:val="28"/>
            <w:szCs w:val="28"/>
            <w:lang w:val="en-US"/>
          </w:rPr>
          <w:t>ru</w:t>
        </w:r>
      </w:hyperlink>
      <w:r w:rsidRPr="00775B9F">
        <w:rPr>
          <w:rFonts w:ascii="Times New Roman" w:hAnsi="Times New Roman" w:cs="Times New Roman"/>
          <w:sz w:val="28"/>
          <w:szCs w:val="28"/>
        </w:rPr>
        <w:t xml:space="preserve"> и на официальном сайте Российской Федерации - </w:t>
      </w:r>
      <w:hyperlink r:id="rId11" w:history="1">
        <w:r w:rsidRPr="00775B9F">
          <w:rPr>
            <w:rStyle w:val="ac"/>
            <w:rFonts w:ascii="Times New Roman" w:hAnsi="Times New Roman" w:cs="Times New Roman"/>
            <w:sz w:val="28"/>
            <w:szCs w:val="28"/>
            <w:lang w:val="en-US"/>
          </w:rPr>
          <w:t>www</w:t>
        </w:r>
        <w:r w:rsidRPr="00775B9F">
          <w:rPr>
            <w:rStyle w:val="ac"/>
            <w:rFonts w:ascii="Times New Roman" w:hAnsi="Times New Roman" w:cs="Times New Roman"/>
            <w:sz w:val="28"/>
            <w:szCs w:val="28"/>
          </w:rPr>
          <w:t>.</w:t>
        </w:r>
        <w:r w:rsidRPr="00775B9F">
          <w:rPr>
            <w:rStyle w:val="ac"/>
            <w:rFonts w:ascii="Times New Roman" w:hAnsi="Times New Roman" w:cs="Times New Roman"/>
            <w:sz w:val="28"/>
            <w:szCs w:val="28"/>
            <w:lang w:val="en-US"/>
          </w:rPr>
          <w:t>torgi</w:t>
        </w:r>
        <w:r w:rsidRPr="00775B9F">
          <w:rPr>
            <w:rStyle w:val="ac"/>
            <w:rFonts w:ascii="Times New Roman" w:hAnsi="Times New Roman" w:cs="Times New Roman"/>
            <w:sz w:val="28"/>
            <w:szCs w:val="28"/>
          </w:rPr>
          <w:t>.</w:t>
        </w:r>
        <w:r w:rsidRPr="00775B9F">
          <w:rPr>
            <w:rStyle w:val="ac"/>
            <w:rFonts w:ascii="Times New Roman" w:hAnsi="Times New Roman" w:cs="Times New Roman"/>
            <w:sz w:val="28"/>
            <w:szCs w:val="28"/>
            <w:lang w:val="en-US"/>
          </w:rPr>
          <w:t>gov</w:t>
        </w:r>
        <w:r w:rsidRPr="00775B9F">
          <w:rPr>
            <w:rStyle w:val="ac"/>
            <w:rFonts w:ascii="Times New Roman" w:hAnsi="Times New Roman" w:cs="Times New Roman"/>
            <w:sz w:val="28"/>
            <w:szCs w:val="28"/>
          </w:rPr>
          <w:t>.</w:t>
        </w:r>
        <w:r w:rsidRPr="00775B9F">
          <w:rPr>
            <w:rStyle w:val="ac"/>
            <w:rFonts w:ascii="Times New Roman" w:hAnsi="Times New Roman" w:cs="Times New Roman"/>
            <w:sz w:val="28"/>
            <w:szCs w:val="28"/>
            <w:lang w:val="en-US"/>
          </w:rPr>
          <w:t>ru</w:t>
        </w:r>
      </w:hyperlink>
      <w:r w:rsidRPr="00775B9F">
        <w:rPr>
          <w:rFonts w:ascii="Times New Roman" w:hAnsi="Times New Roman" w:cs="Times New Roman"/>
          <w:sz w:val="28"/>
          <w:szCs w:val="28"/>
        </w:rPr>
        <w:t>.</w:t>
      </w:r>
    </w:p>
    <w:p w:rsidR="00F442BC" w:rsidRPr="00775B9F" w:rsidRDefault="00F442BC" w:rsidP="00F442BC">
      <w:pPr>
        <w:spacing w:after="0" w:line="240" w:lineRule="auto"/>
        <w:ind w:firstLine="720"/>
        <w:jc w:val="both"/>
        <w:rPr>
          <w:rFonts w:ascii="Times New Roman" w:hAnsi="Times New Roman" w:cs="Times New Roman"/>
          <w:sz w:val="28"/>
          <w:szCs w:val="28"/>
        </w:rPr>
      </w:pPr>
      <w:r w:rsidRPr="00775B9F">
        <w:rPr>
          <w:rFonts w:ascii="Times New Roman" w:hAnsi="Times New Roman" w:cs="Times New Roman"/>
          <w:sz w:val="28"/>
          <w:szCs w:val="28"/>
        </w:rPr>
        <w:t>3. Опубликовать настоящее постановление в информационном бюллетене «Сборник нормативных актов Родниковского района».</w:t>
      </w:r>
    </w:p>
    <w:p w:rsidR="00F442BC" w:rsidRPr="00775B9F" w:rsidRDefault="00F442BC" w:rsidP="00F442BC">
      <w:pPr>
        <w:spacing w:after="0" w:line="240" w:lineRule="auto"/>
        <w:jc w:val="both"/>
        <w:rPr>
          <w:rFonts w:ascii="Times New Roman" w:hAnsi="Times New Roman" w:cs="Times New Roman"/>
          <w:b/>
          <w:sz w:val="28"/>
          <w:szCs w:val="28"/>
        </w:rPr>
      </w:pPr>
    </w:p>
    <w:p w:rsidR="00F442BC" w:rsidRPr="00775B9F" w:rsidRDefault="00F442BC" w:rsidP="00F442BC">
      <w:pPr>
        <w:spacing w:after="0" w:line="240" w:lineRule="auto"/>
        <w:jc w:val="both"/>
        <w:rPr>
          <w:rFonts w:ascii="Times New Roman" w:hAnsi="Times New Roman" w:cs="Times New Roman"/>
          <w:b/>
          <w:sz w:val="28"/>
          <w:szCs w:val="28"/>
        </w:rPr>
      </w:pPr>
    </w:p>
    <w:p w:rsidR="00F442BC" w:rsidRPr="00775B9F" w:rsidRDefault="00F442BC" w:rsidP="00F442BC">
      <w:pPr>
        <w:spacing w:after="0" w:line="240" w:lineRule="auto"/>
        <w:jc w:val="both"/>
        <w:rPr>
          <w:rFonts w:ascii="Times New Roman" w:hAnsi="Times New Roman" w:cs="Times New Roman"/>
          <w:b/>
          <w:sz w:val="28"/>
          <w:szCs w:val="28"/>
        </w:rPr>
      </w:pPr>
      <w:r w:rsidRPr="00775B9F">
        <w:rPr>
          <w:rFonts w:ascii="Times New Roman" w:hAnsi="Times New Roman" w:cs="Times New Roman"/>
          <w:b/>
          <w:sz w:val="28"/>
          <w:szCs w:val="28"/>
        </w:rPr>
        <w:t>Глава муниципального образования</w:t>
      </w:r>
    </w:p>
    <w:p w:rsidR="00F442BC" w:rsidRPr="00775B9F" w:rsidRDefault="00F442BC" w:rsidP="00F442BC">
      <w:pPr>
        <w:spacing w:after="0" w:line="240" w:lineRule="auto"/>
        <w:jc w:val="both"/>
        <w:rPr>
          <w:rFonts w:ascii="Times New Roman" w:hAnsi="Times New Roman" w:cs="Times New Roman"/>
          <w:b/>
          <w:sz w:val="28"/>
          <w:szCs w:val="28"/>
        </w:rPr>
      </w:pPr>
      <w:r w:rsidRPr="00775B9F">
        <w:rPr>
          <w:rFonts w:ascii="Times New Roman" w:hAnsi="Times New Roman" w:cs="Times New Roman"/>
          <w:b/>
          <w:sz w:val="28"/>
          <w:szCs w:val="28"/>
        </w:rPr>
        <w:t>«Родниковский муниципальный район»</w:t>
      </w:r>
      <w:r w:rsidRPr="00775B9F">
        <w:rPr>
          <w:rFonts w:ascii="Times New Roman" w:hAnsi="Times New Roman" w:cs="Times New Roman"/>
          <w:b/>
          <w:sz w:val="28"/>
          <w:szCs w:val="28"/>
        </w:rPr>
        <w:tab/>
      </w:r>
      <w:r w:rsidRPr="00775B9F">
        <w:rPr>
          <w:rFonts w:ascii="Times New Roman" w:hAnsi="Times New Roman" w:cs="Times New Roman"/>
          <w:b/>
          <w:sz w:val="28"/>
          <w:szCs w:val="28"/>
        </w:rPr>
        <w:tab/>
      </w:r>
      <w:r w:rsidRPr="00775B9F">
        <w:rPr>
          <w:rFonts w:ascii="Times New Roman" w:hAnsi="Times New Roman" w:cs="Times New Roman"/>
          <w:b/>
          <w:sz w:val="28"/>
          <w:szCs w:val="28"/>
        </w:rPr>
        <w:tab/>
      </w:r>
      <w:r w:rsidRPr="00775B9F">
        <w:rPr>
          <w:rFonts w:ascii="Times New Roman" w:hAnsi="Times New Roman" w:cs="Times New Roman"/>
          <w:b/>
          <w:sz w:val="28"/>
          <w:szCs w:val="28"/>
        </w:rPr>
        <w:tab/>
      </w:r>
      <w:r w:rsidRPr="00775B9F">
        <w:rPr>
          <w:rFonts w:ascii="Times New Roman" w:hAnsi="Times New Roman" w:cs="Times New Roman"/>
          <w:b/>
          <w:sz w:val="28"/>
          <w:szCs w:val="28"/>
        </w:rPr>
        <w:tab/>
        <w:t>С.В. Носов</w:t>
      </w:r>
    </w:p>
    <w:p w:rsidR="00F442BC" w:rsidRDefault="00F442BC" w:rsidP="00F442BC">
      <w:pPr>
        <w:spacing w:after="0" w:line="240" w:lineRule="auto"/>
        <w:rPr>
          <w:rFonts w:ascii="Times New Roman" w:hAnsi="Times New Roman" w:cs="Times New Roman"/>
          <w:sz w:val="28"/>
          <w:szCs w:val="28"/>
        </w:rPr>
      </w:pPr>
    </w:p>
    <w:p w:rsidR="002A4855" w:rsidRDefault="002A4855" w:rsidP="00F442BC">
      <w:pPr>
        <w:spacing w:after="0" w:line="240" w:lineRule="auto"/>
        <w:rPr>
          <w:rFonts w:ascii="Times New Roman" w:hAnsi="Times New Roman" w:cs="Times New Roman"/>
          <w:sz w:val="28"/>
          <w:szCs w:val="28"/>
        </w:rPr>
      </w:pPr>
    </w:p>
    <w:p w:rsidR="002A4855" w:rsidRDefault="002A4855" w:rsidP="00F442BC">
      <w:pPr>
        <w:spacing w:after="0" w:line="240" w:lineRule="auto"/>
        <w:rPr>
          <w:rFonts w:ascii="Times New Roman" w:hAnsi="Times New Roman" w:cs="Times New Roman"/>
          <w:sz w:val="28"/>
          <w:szCs w:val="28"/>
        </w:rPr>
      </w:pPr>
    </w:p>
    <w:p w:rsidR="002A4855" w:rsidRDefault="002A4855" w:rsidP="00F442BC">
      <w:pPr>
        <w:spacing w:after="0" w:line="240" w:lineRule="auto"/>
        <w:rPr>
          <w:rFonts w:ascii="Times New Roman" w:hAnsi="Times New Roman" w:cs="Times New Roman"/>
          <w:sz w:val="28"/>
          <w:szCs w:val="28"/>
        </w:rPr>
      </w:pPr>
    </w:p>
    <w:p w:rsidR="002A4855" w:rsidRDefault="002A4855" w:rsidP="00F442BC">
      <w:pPr>
        <w:spacing w:after="0" w:line="240" w:lineRule="auto"/>
        <w:rPr>
          <w:rFonts w:ascii="Times New Roman" w:hAnsi="Times New Roman" w:cs="Times New Roman"/>
          <w:sz w:val="28"/>
          <w:szCs w:val="28"/>
        </w:rPr>
      </w:pPr>
    </w:p>
    <w:p w:rsidR="002A4855" w:rsidRPr="000D15A9" w:rsidRDefault="002A4855" w:rsidP="00F442BC">
      <w:pPr>
        <w:spacing w:after="0" w:line="240" w:lineRule="auto"/>
        <w:rPr>
          <w:rFonts w:ascii="Times New Roman" w:hAnsi="Times New Roman" w:cs="Times New Roman"/>
          <w:sz w:val="28"/>
          <w:szCs w:val="28"/>
        </w:rPr>
      </w:pPr>
    </w:p>
    <w:p w:rsidR="00F442BC" w:rsidRPr="000D15A9" w:rsidRDefault="00F442BC" w:rsidP="00F442BC">
      <w:pPr>
        <w:spacing w:after="0" w:line="240" w:lineRule="auto"/>
        <w:jc w:val="right"/>
        <w:rPr>
          <w:rFonts w:ascii="Times New Roman" w:hAnsi="Times New Roman" w:cs="Times New Roman"/>
          <w:i/>
          <w:sz w:val="24"/>
          <w:szCs w:val="24"/>
        </w:rPr>
      </w:pPr>
      <w:r w:rsidRPr="000D15A9">
        <w:rPr>
          <w:rFonts w:ascii="Times New Roman" w:hAnsi="Times New Roman" w:cs="Times New Roman"/>
          <w:i/>
          <w:sz w:val="24"/>
          <w:szCs w:val="24"/>
        </w:rPr>
        <w:t xml:space="preserve">Приложение  к постановлению </w:t>
      </w:r>
    </w:p>
    <w:p w:rsidR="00F442BC" w:rsidRPr="000D15A9" w:rsidRDefault="00F442BC" w:rsidP="00F442BC">
      <w:pPr>
        <w:spacing w:after="0" w:line="240" w:lineRule="auto"/>
        <w:jc w:val="right"/>
        <w:rPr>
          <w:rFonts w:ascii="Times New Roman" w:hAnsi="Times New Roman" w:cs="Times New Roman"/>
          <w:i/>
          <w:sz w:val="24"/>
          <w:szCs w:val="24"/>
        </w:rPr>
      </w:pPr>
      <w:r w:rsidRPr="000D15A9">
        <w:rPr>
          <w:rFonts w:ascii="Times New Roman" w:hAnsi="Times New Roman" w:cs="Times New Roman"/>
          <w:i/>
          <w:sz w:val="24"/>
          <w:szCs w:val="24"/>
        </w:rPr>
        <w:t xml:space="preserve">администрации муниципального образования </w:t>
      </w:r>
    </w:p>
    <w:p w:rsidR="00F442BC" w:rsidRPr="000D15A9" w:rsidRDefault="00F442BC" w:rsidP="00F442BC">
      <w:pPr>
        <w:spacing w:after="0" w:line="240" w:lineRule="auto"/>
        <w:jc w:val="right"/>
        <w:rPr>
          <w:rFonts w:ascii="Times New Roman" w:hAnsi="Times New Roman" w:cs="Times New Roman"/>
          <w:i/>
          <w:sz w:val="24"/>
          <w:szCs w:val="24"/>
        </w:rPr>
      </w:pPr>
      <w:r w:rsidRPr="000D15A9">
        <w:rPr>
          <w:rFonts w:ascii="Times New Roman" w:hAnsi="Times New Roman" w:cs="Times New Roman"/>
          <w:i/>
          <w:sz w:val="24"/>
          <w:szCs w:val="24"/>
        </w:rPr>
        <w:t>«Родниковский муниципальный район»</w:t>
      </w:r>
    </w:p>
    <w:p w:rsidR="00F442BC" w:rsidRPr="000D15A9" w:rsidRDefault="00F442BC" w:rsidP="00F442BC">
      <w:pPr>
        <w:spacing w:after="0" w:line="240" w:lineRule="auto"/>
        <w:jc w:val="right"/>
        <w:rPr>
          <w:rFonts w:ascii="Times New Roman" w:hAnsi="Times New Roman" w:cs="Times New Roman"/>
          <w:i/>
          <w:sz w:val="24"/>
          <w:szCs w:val="24"/>
        </w:rPr>
      </w:pPr>
      <w:r w:rsidRPr="000D15A9">
        <w:rPr>
          <w:rFonts w:ascii="Times New Roman" w:hAnsi="Times New Roman" w:cs="Times New Roman"/>
          <w:i/>
          <w:sz w:val="24"/>
          <w:szCs w:val="24"/>
        </w:rPr>
        <w:t>от  19.06.2017г № 849</w:t>
      </w:r>
    </w:p>
    <w:p w:rsidR="00F442BC" w:rsidRDefault="00F442BC" w:rsidP="00F442BC">
      <w:pPr>
        <w:spacing w:after="0" w:line="240" w:lineRule="auto"/>
      </w:pPr>
    </w:p>
    <w:p w:rsidR="00F442BC" w:rsidRDefault="00F442BC" w:rsidP="00F442BC">
      <w:pPr>
        <w:spacing w:after="0" w:line="240" w:lineRule="auto"/>
        <w:rPr>
          <w:b/>
        </w:rPr>
      </w:pPr>
    </w:p>
    <w:p w:rsidR="00F442BC" w:rsidRDefault="00F442BC" w:rsidP="00F442BC">
      <w:pPr>
        <w:spacing w:after="0" w:line="240" w:lineRule="auto"/>
        <w:rPr>
          <w:b/>
        </w:rPr>
      </w:pPr>
    </w:p>
    <w:p w:rsidR="00F442BC" w:rsidRDefault="00F442BC" w:rsidP="00F442BC">
      <w:pPr>
        <w:spacing w:after="0" w:line="240" w:lineRule="auto"/>
        <w:jc w:val="center"/>
        <w:rPr>
          <w:rFonts w:ascii="Times New Roman" w:hAnsi="Times New Roman" w:cs="Times New Roman"/>
          <w:b/>
          <w:sz w:val="28"/>
          <w:szCs w:val="28"/>
        </w:rPr>
      </w:pPr>
      <w:r w:rsidRPr="0062100E">
        <w:rPr>
          <w:rFonts w:ascii="Times New Roman" w:hAnsi="Times New Roman" w:cs="Times New Roman"/>
          <w:b/>
          <w:sz w:val="28"/>
          <w:szCs w:val="28"/>
        </w:rPr>
        <w:t xml:space="preserve"> ИЗВЕЩЕНИЕ</w:t>
      </w:r>
    </w:p>
    <w:p w:rsidR="00F442BC" w:rsidRPr="0062100E" w:rsidRDefault="00F442BC" w:rsidP="00F442BC">
      <w:pPr>
        <w:spacing w:after="0" w:line="240" w:lineRule="auto"/>
        <w:jc w:val="center"/>
        <w:rPr>
          <w:rFonts w:ascii="Times New Roman" w:hAnsi="Times New Roman" w:cs="Times New Roman"/>
          <w:b/>
          <w:sz w:val="28"/>
          <w:szCs w:val="28"/>
        </w:rPr>
      </w:pPr>
    </w:p>
    <w:p w:rsidR="00F442BC" w:rsidRPr="0062100E" w:rsidRDefault="00F442BC" w:rsidP="00F442BC">
      <w:pPr>
        <w:pStyle w:val="a8"/>
        <w:spacing w:after="0"/>
        <w:ind w:firstLine="708"/>
        <w:jc w:val="both"/>
        <w:rPr>
          <w:sz w:val="28"/>
          <w:szCs w:val="28"/>
        </w:rPr>
      </w:pPr>
      <w:r w:rsidRPr="0062100E">
        <w:rPr>
          <w:sz w:val="28"/>
          <w:szCs w:val="28"/>
        </w:rPr>
        <w:t>Комитет по управлению имуществом администрации Родниковского муниципального района извещает о возможности предоставления в собственность за плату земельного участка с кадастровым номером 37:15:020604:102, площадью 400 кв.м., с разрешенным использованием «для ведения личного подсобного хозяйства», расположенного на землях категории «Земли населенных пунктов» по адресу: Ивановская область, Родниковский район, д. Ситьково.</w:t>
      </w:r>
    </w:p>
    <w:p w:rsidR="00F442BC" w:rsidRPr="0062100E" w:rsidRDefault="00F442BC" w:rsidP="00F442BC">
      <w:pPr>
        <w:pStyle w:val="a8"/>
        <w:spacing w:after="0"/>
        <w:ind w:firstLine="708"/>
        <w:jc w:val="both"/>
        <w:rPr>
          <w:sz w:val="28"/>
          <w:szCs w:val="28"/>
        </w:rPr>
      </w:pPr>
      <w:r w:rsidRPr="0062100E">
        <w:rPr>
          <w:sz w:val="28"/>
          <w:szCs w:val="28"/>
        </w:rPr>
        <w:t>Граждане  вправе подавать заявления о намерении участвовать в аукционе по продаже вышеуказанного земельного участка до 16-00 27.07.2017г. включительно.</w:t>
      </w:r>
    </w:p>
    <w:p w:rsidR="00F442BC" w:rsidRPr="0062100E" w:rsidRDefault="00F442BC" w:rsidP="00F442BC">
      <w:pPr>
        <w:pStyle w:val="a8"/>
        <w:spacing w:after="0"/>
        <w:ind w:firstLine="708"/>
        <w:jc w:val="both"/>
        <w:rPr>
          <w:sz w:val="28"/>
          <w:szCs w:val="28"/>
        </w:rPr>
      </w:pPr>
      <w:r w:rsidRPr="0062100E">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F442BC" w:rsidRPr="0062100E" w:rsidRDefault="00F442BC" w:rsidP="00F442BC">
      <w:pPr>
        <w:spacing w:after="0" w:line="240" w:lineRule="auto"/>
        <w:ind w:firstLine="720"/>
        <w:jc w:val="both"/>
        <w:rPr>
          <w:rFonts w:ascii="Times New Roman" w:hAnsi="Times New Roman" w:cs="Times New Roman"/>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F442BC" w:rsidRPr="002D39A5" w:rsidRDefault="00F442BC" w:rsidP="00F442BC">
      <w:pPr>
        <w:spacing w:after="0" w:line="240" w:lineRule="auto"/>
        <w:jc w:val="center"/>
        <w:rPr>
          <w:rFonts w:ascii="Times New Roman" w:hAnsi="Times New Roman" w:cs="Times New Roman"/>
        </w:rPr>
      </w:pPr>
      <w:r w:rsidRPr="002D39A5">
        <w:rPr>
          <w:rFonts w:ascii="Times New Roman" w:hAnsi="Times New Roman" w:cs="Times New Roman"/>
          <w:noProof/>
        </w:rPr>
        <w:lastRenderedPageBreak/>
        <w:drawing>
          <wp:inline distT="0" distB="0" distL="0" distR="0">
            <wp:extent cx="647700" cy="790575"/>
            <wp:effectExtent l="19050" t="0" r="0" b="0"/>
            <wp:docPr id="1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442BC" w:rsidRPr="002D39A5" w:rsidRDefault="00F442BC" w:rsidP="00F442BC">
      <w:pPr>
        <w:spacing w:after="0" w:line="240" w:lineRule="auto"/>
        <w:jc w:val="center"/>
        <w:rPr>
          <w:rFonts w:ascii="Times New Roman" w:hAnsi="Times New Roman" w:cs="Times New Roman"/>
          <w:b/>
          <w:sz w:val="16"/>
        </w:rPr>
      </w:pPr>
    </w:p>
    <w:p w:rsidR="00F442BC" w:rsidRPr="002D39A5" w:rsidRDefault="00F442BC" w:rsidP="00F442BC">
      <w:pPr>
        <w:tabs>
          <w:tab w:val="left" w:pos="5670"/>
        </w:tabs>
        <w:spacing w:after="0" w:line="240" w:lineRule="auto"/>
        <w:jc w:val="center"/>
        <w:rPr>
          <w:rFonts w:ascii="Times New Roman" w:hAnsi="Times New Roman" w:cs="Times New Roman"/>
          <w:b/>
          <w:i/>
          <w:sz w:val="40"/>
        </w:rPr>
      </w:pPr>
      <w:r w:rsidRPr="002D39A5">
        <w:rPr>
          <w:rFonts w:ascii="Times New Roman" w:hAnsi="Times New Roman" w:cs="Times New Roman"/>
          <w:b/>
          <w:i/>
          <w:sz w:val="40"/>
        </w:rPr>
        <w:t>ПОСТАНОВЛЕНИЕ</w:t>
      </w:r>
    </w:p>
    <w:p w:rsidR="00F442BC" w:rsidRPr="002D39A5" w:rsidRDefault="00F442BC" w:rsidP="00F442BC">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 xml:space="preserve">Администрации </w:t>
      </w:r>
    </w:p>
    <w:p w:rsidR="00F442BC" w:rsidRPr="002D39A5" w:rsidRDefault="00F442BC" w:rsidP="00F442BC">
      <w:pPr>
        <w:spacing w:after="0" w:line="240" w:lineRule="auto"/>
        <w:jc w:val="center"/>
        <w:rPr>
          <w:rFonts w:ascii="Times New Roman" w:hAnsi="Times New Roman" w:cs="Times New Roman"/>
          <w:b/>
          <w:i/>
          <w:sz w:val="28"/>
          <w:szCs w:val="28"/>
        </w:rPr>
      </w:pPr>
      <w:r w:rsidRPr="002D39A5">
        <w:rPr>
          <w:rFonts w:ascii="Times New Roman" w:hAnsi="Times New Roman" w:cs="Times New Roman"/>
          <w:b/>
          <w:i/>
          <w:sz w:val="28"/>
          <w:szCs w:val="28"/>
        </w:rPr>
        <w:t>муниципального образования «Родниковский муниципальный  район»</w:t>
      </w:r>
    </w:p>
    <w:p w:rsidR="00F442BC" w:rsidRPr="002D39A5" w:rsidRDefault="00F442BC" w:rsidP="00F442BC">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Ивановской области</w:t>
      </w:r>
    </w:p>
    <w:p w:rsidR="00F442BC" w:rsidRPr="002D39A5" w:rsidRDefault="00F442BC" w:rsidP="00F442BC">
      <w:pPr>
        <w:spacing w:after="0" w:line="240" w:lineRule="auto"/>
        <w:jc w:val="center"/>
        <w:rPr>
          <w:rFonts w:ascii="Times New Roman" w:hAnsi="Times New Roman" w:cs="Times New Roman"/>
        </w:rPr>
      </w:pPr>
    </w:p>
    <w:p w:rsidR="00F442BC" w:rsidRDefault="00F442BC" w:rsidP="00F442B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19.06.2017</w:t>
      </w:r>
      <w:r w:rsidRPr="009C7340">
        <w:rPr>
          <w:rFonts w:ascii="Times New Roman" w:hAnsi="Times New Roman" w:cs="Times New Roman"/>
          <w:sz w:val="28"/>
          <w:szCs w:val="28"/>
        </w:rPr>
        <w:t xml:space="preserve"> № 850</w:t>
      </w:r>
    </w:p>
    <w:p w:rsidR="00F442BC" w:rsidRPr="009C7340" w:rsidRDefault="00F442BC" w:rsidP="00F442BC">
      <w:pPr>
        <w:spacing w:after="0" w:line="240" w:lineRule="auto"/>
        <w:jc w:val="center"/>
        <w:rPr>
          <w:rFonts w:ascii="Times New Roman" w:hAnsi="Times New Roman" w:cs="Times New Roman"/>
          <w:sz w:val="28"/>
          <w:szCs w:val="28"/>
        </w:rPr>
      </w:pPr>
    </w:p>
    <w:p w:rsidR="00F442BC" w:rsidRPr="002D39A5" w:rsidRDefault="00F442BC" w:rsidP="00F442BC">
      <w:pPr>
        <w:spacing w:after="0" w:line="240" w:lineRule="auto"/>
        <w:jc w:val="center"/>
        <w:rPr>
          <w:rFonts w:ascii="Times New Roman" w:hAnsi="Times New Roman" w:cs="Times New Roman"/>
          <w:sz w:val="10"/>
          <w:szCs w:val="10"/>
        </w:rPr>
      </w:pPr>
    </w:p>
    <w:p w:rsidR="00F442BC" w:rsidRPr="002D39A5" w:rsidRDefault="00F442BC" w:rsidP="00F442BC">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О внесении изменений в  приложение № 2 постановления администрации муниципального образования «Родниковский муниципальный район» № 173 от 11.02.2014г. «Об утверждении Положения о комиссии по реализации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p w:rsidR="00F442BC" w:rsidRPr="002D39A5" w:rsidRDefault="00F442BC" w:rsidP="00F442BC">
      <w:pPr>
        <w:spacing w:after="0" w:line="240" w:lineRule="auto"/>
        <w:rPr>
          <w:rFonts w:ascii="Times New Roman" w:hAnsi="Times New Roman" w:cs="Times New Roman"/>
          <w:sz w:val="28"/>
          <w:szCs w:val="28"/>
        </w:rPr>
      </w:pPr>
    </w:p>
    <w:p w:rsidR="00F442BC" w:rsidRPr="002D39A5" w:rsidRDefault="00F442BC" w:rsidP="00F442BC">
      <w:pPr>
        <w:shd w:val="clear" w:color="auto" w:fill="FFFFFF"/>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w:t>
      </w:r>
      <w:r w:rsidRPr="002D39A5">
        <w:rPr>
          <w:rFonts w:ascii="Times New Roman" w:hAnsi="Times New Roman" w:cs="Times New Roman"/>
          <w:sz w:val="28"/>
          <w:szCs w:val="28"/>
        </w:rPr>
        <w:tab/>
        <w:t>В связи с кадровыми изменениями</w:t>
      </w:r>
    </w:p>
    <w:p w:rsidR="00F442BC" w:rsidRPr="002D39A5" w:rsidRDefault="00F442BC" w:rsidP="00F442BC">
      <w:pPr>
        <w:shd w:val="clear" w:color="auto" w:fill="FFFFFF"/>
        <w:spacing w:after="0" w:line="240" w:lineRule="auto"/>
        <w:jc w:val="both"/>
        <w:rPr>
          <w:rFonts w:ascii="Times New Roman" w:hAnsi="Times New Roman" w:cs="Times New Roman"/>
          <w:sz w:val="28"/>
          <w:szCs w:val="28"/>
        </w:rPr>
      </w:pPr>
    </w:p>
    <w:p w:rsidR="00F442BC" w:rsidRPr="002D39A5" w:rsidRDefault="00F442BC" w:rsidP="00F442BC">
      <w:pPr>
        <w:shd w:val="clear" w:color="auto" w:fill="FFFFFF"/>
        <w:spacing w:after="0" w:line="240" w:lineRule="auto"/>
        <w:jc w:val="both"/>
        <w:rPr>
          <w:rFonts w:ascii="Times New Roman" w:hAnsi="Times New Roman" w:cs="Times New Roman"/>
          <w:sz w:val="16"/>
          <w:szCs w:val="16"/>
        </w:rPr>
      </w:pPr>
    </w:p>
    <w:p w:rsidR="00F442BC" w:rsidRPr="002D39A5" w:rsidRDefault="00F442BC" w:rsidP="00F442BC">
      <w:pPr>
        <w:shd w:val="clear" w:color="auto" w:fill="FFFFFF"/>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постановляю:</w:t>
      </w:r>
    </w:p>
    <w:p w:rsidR="00F442BC" w:rsidRPr="002D39A5" w:rsidRDefault="00F442BC" w:rsidP="00F442BC">
      <w:pPr>
        <w:shd w:val="clear" w:color="auto" w:fill="FFFFFF"/>
        <w:spacing w:after="0" w:line="240" w:lineRule="auto"/>
        <w:jc w:val="center"/>
        <w:rPr>
          <w:rFonts w:ascii="Times New Roman" w:hAnsi="Times New Roman" w:cs="Times New Roman"/>
          <w:b/>
          <w:sz w:val="28"/>
          <w:szCs w:val="28"/>
        </w:rPr>
      </w:pPr>
    </w:p>
    <w:p w:rsidR="00F442BC" w:rsidRPr="002D39A5" w:rsidRDefault="00F442BC" w:rsidP="00F442BC">
      <w:pPr>
        <w:shd w:val="clear" w:color="auto" w:fill="FFFFFF"/>
        <w:spacing w:after="0" w:line="240" w:lineRule="auto"/>
        <w:jc w:val="both"/>
        <w:rPr>
          <w:rFonts w:ascii="Times New Roman" w:hAnsi="Times New Roman" w:cs="Times New Roman"/>
          <w:sz w:val="16"/>
          <w:szCs w:val="16"/>
        </w:rPr>
      </w:pPr>
    </w:p>
    <w:p w:rsidR="00F442BC" w:rsidRPr="002D39A5" w:rsidRDefault="00F442BC" w:rsidP="00F442BC">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1. Приложение № 2 постановления администрации муниципального образования «Родниковский муниципальный район» № 173 от 11.02.2014г. «Об утверждении Положения о комиссии по реализации  подпрограммы «Кадры» муниципальной программы Родниковского муниципального района «Социальная поддержка граждан Родниковского муниципального района» изложить в новой редакции (приложение № 1).</w:t>
      </w:r>
    </w:p>
    <w:p w:rsidR="00F442BC" w:rsidRPr="002D39A5" w:rsidRDefault="00F442BC" w:rsidP="00F442BC">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F442BC" w:rsidRPr="002D39A5" w:rsidRDefault="00F442BC" w:rsidP="00F442BC">
      <w:pPr>
        <w:pStyle w:val="ae"/>
        <w:spacing w:before="0" w:beforeAutospacing="0" w:after="0" w:afterAutospacing="0"/>
        <w:jc w:val="both"/>
        <w:rPr>
          <w:sz w:val="28"/>
          <w:szCs w:val="28"/>
        </w:rPr>
      </w:pPr>
    </w:p>
    <w:p w:rsidR="00F442BC" w:rsidRPr="002D39A5" w:rsidRDefault="00F442BC" w:rsidP="00F442BC">
      <w:pPr>
        <w:pStyle w:val="ae"/>
        <w:spacing w:before="0" w:beforeAutospacing="0" w:after="0" w:afterAutospacing="0"/>
        <w:jc w:val="both"/>
        <w:rPr>
          <w:sz w:val="28"/>
          <w:szCs w:val="28"/>
        </w:rPr>
      </w:pPr>
    </w:p>
    <w:p w:rsidR="00F442BC" w:rsidRPr="002D39A5" w:rsidRDefault="00F442BC" w:rsidP="00F442BC">
      <w:pPr>
        <w:pStyle w:val="ae"/>
        <w:spacing w:before="0" w:beforeAutospacing="0" w:after="0" w:afterAutospacing="0"/>
        <w:jc w:val="both"/>
        <w:rPr>
          <w:sz w:val="28"/>
          <w:szCs w:val="28"/>
        </w:rPr>
      </w:pPr>
    </w:p>
    <w:p w:rsidR="00F442BC" w:rsidRPr="002D39A5" w:rsidRDefault="00F442BC" w:rsidP="00F442BC">
      <w:pPr>
        <w:pStyle w:val="ae"/>
        <w:spacing w:before="0" w:beforeAutospacing="0" w:after="0" w:afterAutospacing="0"/>
        <w:jc w:val="both"/>
        <w:rPr>
          <w:sz w:val="28"/>
          <w:szCs w:val="28"/>
        </w:rPr>
      </w:pPr>
    </w:p>
    <w:p w:rsidR="00F442BC" w:rsidRPr="009C7340" w:rsidRDefault="00F442BC" w:rsidP="00F442BC">
      <w:pPr>
        <w:pStyle w:val="ae"/>
        <w:spacing w:before="0" w:beforeAutospacing="0" w:after="0" w:afterAutospacing="0"/>
        <w:jc w:val="both"/>
        <w:rPr>
          <w:b/>
          <w:sz w:val="28"/>
          <w:szCs w:val="28"/>
        </w:rPr>
      </w:pPr>
      <w:r w:rsidRPr="009C7340">
        <w:rPr>
          <w:b/>
          <w:sz w:val="28"/>
          <w:szCs w:val="28"/>
        </w:rPr>
        <w:t>Глава муниципального образования</w:t>
      </w:r>
    </w:p>
    <w:p w:rsidR="00F442BC" w:rsidRPr="009C7340" w:rsidRDefault="00F442BC" w:rsidP="00F442BC">
      <w:pPr>
        <w:pStyle w:val="ae"/>
        <w:spacing w:before="0" w:beforeAutospacing="0" w:after="0" w:afterAutospacing="0"/>
        <w:jc w:val="both"/>
        <w:rPr>
          <w:b/>
          <w:sz w:val="28"/>
          <w:szCs w:val="28"/>
        </w:rPr>
      </w:pPr>
      <w:r w:rsidRPr="009C7340">
        <w:rPr>
          <w:b/>
          <w:sz w:val="28"/>
          <w:szCs w:val="28"/>
        </w:rPr>
        <w:t>«Родниковский муниципальный район»</w:t>
      </w:r>
      <w:r w:rsidRPr="009C7340">
        <w:rPr>
          <w:b/>
          <w:sz w:val="28"/>
          <w:szCs w:val="28"/>
        </w:rPr>
        <w:tab/>
      </w:r>
      <w:r w:rsidRPr="009C7340">
        <w:rPr>
          <w:b/>
          <w:sz w:val="28"/>
          <w:szCs w:val="28"/>
        </w:rPr>
        <w:tab/>
      </w:r>
      <w:r w:rsidRPr="009C7340">
        <w:rPr>
          <w:b/>
          <w:sz w:val="28"/>
          <w:szCs w:val="28"/>
        </w:rPr>
        <w:tab/>
        <w:t xml:space="preserve">                  С.В.Носов</w:t>
      </w:r>
    </w:p>
    <w:p w:rsidR="00F442BC" w:rsidRPr="002D39A5" w:rsidRDefault="00F442BC" w:rsidP="00F442BC">
      <w:pPr>
        <w:pStyle w:val="ae"/>
        <w:spacing w:before="0" w:beforeAutospacing="0" w:after="0" w:afterAutospacing="0"/>
        <w:jc w:val="both"/>
        <w:rPr>
          <w:sz w:val="28"/>
          <w:szCs w:val="28"/>
        </w:rPr>
      </w:pPr>
    </w:p>
    <w:p w:rsidR="00F442BC" w:rsidRPr="002D39A5" w:rsidRDefault="00F442BC" w:rsidP="00F442BC">
      <w:pPr>
        <w:pStyle w:val="ae"/>
        <w:spacing w:before="0" w:beforeAutospacing="0" w:after="0" w:afterAutospacing="0"/>
        <w:jc w:val="both"/>
        <w:rPr>
          <w:sz w:val="28"/>
          <w:szCs w:val="28"/>
        </w:rPr>
      </w:pPr>
    </w:p>
    <w:p w:rsidR="00F442BC" w:rsidRDefault="00F442BC" w:rsidP="00F442BC">
      <w:pPr>
        <w:shd w:val="clear" w:color="auto" w:fill="FFFFFF"/>
        <w:spacing w:after="0" w:line="240" w:lineRule="auto"/>
        <w:jc w:val="right"/>
        <w:rPr>
          <w:rFonts w:ascii="Times New Roman" w:eastAsia="Times New Roman" w:hAnsi="Times New Roman" w:cs="Times New Roman"/>
          <w:sz w:val="28"/>
          <w:szCs w:val="28"/>
        </w:rPr>
      </w:pPr>
    </w:p>
    <w:p w:rsidR="002A4855" w:rsidRDefault="002A4855" w:rsidP="00F442BC">
      <w:pPr>
        <w:shd w:val="clear" w:color="auto" w:fill="FFFFFF"/>
        <w:spacing w:after="0" w:line="240" w:lineRule="auto"/>
        <w:jc w:val="right"/>
        <w:rPr>
          <w:rFonts w:ascii="Times New Roman" w:eastAsia="Times New Roman" w:hAnsi="Times New Roman" w:cs="Times New Roman"/>
          <w:sz w:val="28"/>
          <w:szCs w:val="28"/>
        </w:rPr>
      </w:pPr>
    </w:p>
    <w:p w:rsidR="002A4855" w:rsidRDefault="002A4855" w:rsidP="00F442BC">
      <w:pPr>
        <w:shd w:val="clear" w:color="auto" w:fill="FFFFFF"/>
        <w:spacing w:after="0" w:line="240" w:lineRule="auto"/>
        <w:jc w:val="right"/>
        <w:rPr>
          <w:rFonts w:ascii="Times New Roman" w:eastAsia="Times New Roman" w:hAnsi="Times New Roman" w:cs="Times New Roman"/>
          <w:sz w:val="28"/>
          <w:szCs w:val="28"/>
        </w:rPr>
      </w:pPr>
    </w:p>
    <w:p w:rsidR="002A4855" w:rsidRDefault="002A4855" w:rsidP="00F442BC">
      <w:pPr>
        <w:shd w:val="clear" w:color="auto" w:fill="FFFFFF"/>
        <w:spacing w:after="0" w:line="240" w:lineRule="auto"/>
        <w:jc w:val="right"/>
        <w:rPr>
          <w:rFonts w:ascii="Times New Roman" w:eastAsia="Times New Roman" w:hAnsi="Times New Roman" w:cs="Times New Roman"/>
          <w:sz w:val="28"/>
          <w:szCs w:val="28"/>
        </w:rPr>
      </w:pPr>
    </w:p>
    <w:p w:rsidR="002A4855" w:rsidRDefault="002A4855" w:rsidP="00F442BC">
      <w:pPr>
        <w:shd w:val="clear" w:color="auto" w:fill="FFFFFF"/>
        <w:spacing w:after="0" w:line="240" w:lineRule="auto"/>
        <w:jc w:val="right"/>
        <w:rPr>
          <w:rFonts w:ascii="Times New Roman" w:eastAsia="Times New Roman" w:hAnsi="Times New Roman" w:cs="Times New Roman"/>
          <w:sz w:val="28"/>
          <w:szCs w:val="28"/>
        </w:rPr>
      </w:pPr>
    </w:p>
    <w:p w:rsidR="002A4855" w:rsidRDefault="002A4855" w:rsidP="00F442BC">
      <w:pPr>
        <w:shd w:val="clear" w:color="auto" w:fill="FFFFFF"/>
        <w:spacing w:after="0" w:line="240" w:lineRule="auto"/>
        <w:jc w:val="right"/>
        <w:rPr>
          <w:rFonts w:ascii="Times New Roman" w:eastAsia="Times New Roman" w:hAnsi="Times New Roman" w:cs="Times New Roman"/>
          <w:sz w:val="28"/>
          <w:szCs w:val="28"/>
        </w:rPr>
      </w:pPr>
    </w:p>
    <w:p w:rsidR="00F442BC" w:rsidRPr="002D39A5" w:rsidRDefault="00F442BC" w:rsidP="00F442BC">
      <w:pPr>
        <w:shd w:val="clear" w:color="auto" w:fill="FFFFFF"/>
        <w:spacing w:after="0" w:line="240" w:lineRule="auto"/>
        <w:jc w:val="right"/>
        <w:rPr>
          <w:rFonts w:ascii="Times New Roman" w:hAnsi="Times New Roman" w:cs="Times New Roman"/>
        </w:rPr>
      </w:pPr>
    </w:p>
    <w:p w:rsidR="00F442BC" w:rsidRPr="002D39A5" w:rsidRDefault="00F442BC" w:rsidP="00F442BC">
      <w:pPr>
        <w:shd w:val="clear" w:color="auto" w:fill="FFFFFF"/>
        <w:spacing w:after="0" w:line="240" w:lineRule="auto"/>
        <w:jc w:val="right"/>
        <w:rPr>
          <w:rFonts w:ascii="Times New Roman" w:hAnsi="Times New Roman" w:cs="Times New Roman"/>
        </w:rPr>
      </w:pPr>
      <w:r w:rsidRPr="002D39A5">
        <w:rPr>
          <w:rFonts w:ascii="Times New Roman" w:hAnsi="Times New Roman" w:cs="Times New Roman"/>
        </w:rPr>
        <w:t xml:space="preserve">Приложение № 1  </w:t>
      </w:r>
    </w:p>
    <w:p w:rsidR="00F442BC" w:rsidRPr="002D39A5" w:rsidRDefault="00F442BC" w:rsidP="00F442BC">
      <w:pPr>
        <w:shd w:val="clear" w:color="auto" w:fill="FFFFFF"/>
        <w:spacing w:after="0" w:line="240" w:lineRule="auto"/>
        <w:jc w:val="right"/>
        <w:rPr>
          <w:rFonts w:ascii="Times New Roman" w:hAnsi="Times New Roman" w:cs="Times New Roman"/>
        </w:rPr>
      </w:pPr>
      <w:r w:rsidRPr="002D39A5">
        <w:rPr>
          <w:rFonts w:ascii="Times New Roman" w:hAnsi="Times New Roman" w:cs="Times New Roman"/>
        </w:rPr>
        <w:t>к постановлению администрации</w:t>
      </w:r>
    </w:p>
    <w:p w:rsidR="00F442BC" w:rsidRPr="002D39A5" w:rsidRDefault="00F442BC" w:rsidP="00F442BC">
      <w:pPr>
        <w:shd w:val="clear" w:color="auto" w:fill="FFFFFF"/>
        <w:spacing w:after="0" w:line="240" w:lineRule="auto"/>
        <w:jc w:val="right"/>
        <w:rPr>
          <w:rFonts w:ascii="Times New Roman" w:hAnsi="Times New Roman" w:cs="Times New Roman"/>
        </w:rPr>
      </w:pPr>
      <w:r w:rsidRPr="002D39A5">
        <w:rPr>
          <w:rFonts w:ascii="Times New Roman" w:hAnsi="Times New Roman" w:cs="Times New Roman"/>
        </w:rPr>
        <w:t>муниципального образования</w:t>
      </w:r>
    </w:p>
    <w:p w:rsidR="00F442BC" w:rsidRPr="002D39A5" w:rsidRDefault="00F442BC" w:rsidP="00F442BC">
      <w:pPr>
        <w:shd w:val="clear" w:color="auto" w:fill="FFFFFF"/>
        <w:spacing w:after="0" w:line="240" w:lineRule="auto"/>
        <w:jc w:val="right"/>
        <w:rPr>
          <w:rFonts w:ascii="Times New Roman" w:hAnsi="Times New Roman" w:cs="Times New Roman"/>
        </w:rPr>
      </w:pPr>
      <w:r w:rsidRPr="002D39A5">
        <w:rPr>
          <w:rFonts w:ascii="Times New Roman" w:hAnsi="Times New Roman" w:cs="Times New Roman"/>
        </w:rPr>
        <w:t>«Родниковский муниципальный район»</w:t>
      </w:r>
    </w:p>
    <w:p w:rsidR="00F442BC" w:rsidRDefault="00F442BC" w:rsidP="00F442BC">
      <w:pPr>
        <w:shd w:val="clear" w:color="auto" w:fill="FFFFFF"/>
        <w:spacing w:after="0" w:line="240" w:lineRule="auto"/>
        <w:jc w:val="right"/>
        <w:rPr>
          <w:rFonts w:ascii="Times New Roman" w:hAnsi="Times New Roman" w:cs="Times New Roman"/>
        </w:rPr>
      </w:pPr>
      <w:r w:rsidRPr="002D39A5">
        <w:rPr>
          <w:rFonts w:ascii="Times New Roman" w:hAnsi="Times New Roman" w:cs="Times New Roman"/>
        </w:rPr>
        <w:t xml:space="preserve">                                                                                                           от 19.06.2017 № 850</w:t>
      </w:r>
    </w:p>
    <w:p w:rsidR="00F442BC" w:rsidRPr="002D39A5" w:rsidRDefault="00F442BC" w:rsidP="00F442BC">
      <w:pPr>
        <w:shd w:val="clear" w:color="auto" w:fill="FFFFFF"/>
        <w:spacing w:after="0" w:line="240" w:lineRule="auto"/>
        <w:jc w:val="right"/>
        <w:rPr>
          <w:rFonts w:ascii="Times New Roman" w:hAnsi="Times New Roman" w:cs="Times New Roman"/>
        </w:rPr>
      </w:pPr>
    </w:p>
    <w:p w:rsidR="00F442BC" w:rsidRDefault="00F442BC" w:rsidP="00F442BC">
      <w:pPr>
        <w:spacing w:after="0" w:line="240" w:lineRule="auto"/>
        <w:jc w:val="right"/>
        <w:rPr>
          <w:rFonts w:ascii="Times New Roman" w:hAnsi="Times New Roman" w:cs="Times New Roman"/>
        </w:rPr>
      </w:pPr>
      <w:r>
        <w:rPr>
          <w:rFonts w:ascii="Times New Roman" w:hAnsi="Times New Roman" w:cs="Times New Roman"/>
        </w:rPr>
        <w:t>П</w:t>
      </w:r>
      <w:r w:rsidRPr="002D39A5">
        <w:rPr>
          <w:rFonts w:ascii="Times New Roman" w:hAnsi="Times New Roman" w:cs="Times New Roman"/>
        </w:rPr>
        <w:t>риложение № 2</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 постановления администрации </w:t>
      </w:r>
    </w:p>
    <w:p w:rsidR="00F442BC"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муниципального образования </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«Родниковский муниципальный район» </w:t>
      </w:r>
    </w:p>
    <w:p w:rsidR="00F442BC" w:rsidRDefault="002A4855" w:rsidP="00F442BC">
      <w:pPr>
        <w:spacing w:after="0" w:line="240" w:lineRule="auto"/>
        <w:jc w:val="right"/>
        <w:rPr>
          <w:rFonts w:ascii="Times New Roman" w:hAnsi="Times New Roman" w:cs="Times New Roman"/>
        </w:rPr>
      </w:pPr>
      <w:r>
        <w:rPr>
          <w:rFonts w:ascii="Times New Roman" w:hAnsi="Times New Roman" w:cs="Times New Roman"/>
        </w:rPr>
        <w:t>№ 173 от 11.02.2014</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«Об утверждении Положения </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о комиссии по реализации  подпрограммы «Кадры»</w:t>
      </w:r>
    </w:p>
    <w:p w:rsidR="00F442BC"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 муниципальной программы </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Родниковского муниципального района</w:t>
      </w:r>
    </w:p>
    <w:p w:rsidR="00F442BC"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 «Социальная поддержка граждан</w:t>
      </w:r>
    </w:p>
    <w:p w:rsidR="00F442BC" w:rsidRPr="002D39A5" w:rsidRDefault="00F442BC" w:rsidP="00F442BC">
      <w:pPr>
        <w:spacing w:after="0" w:line="240" w:lineRule="auto"/>
        <w:jc w:val="right"/>
        <w:rPr>
          <w:rFonts w:ascii="Times New Roman" w:hAnsi="Times New Roman" w:cs="Times New Roman"/>
        </w:rPr>
      </w:pPr>
      <w:r w:rsidRPr="002D39A5">
        <w:rPr>
          <w:rFonts w:ascii="Times New Roman" w:hAnsi="Times New Roman" w:cs="Times New Roman"/>
        </w:rPr>
        <w:t xml:space="preserve"> Родниковского муниципального района»</w:t>
      </w:r>
    </w:p>
    <w:p w:rsidR="00F442BC" w:rsidRPr="002D39A5" w:rsidRDefault="00F442BC" w:rsidP="00F442BC">
      <w:pPr>
        <w:shd w:val="clear" w:color="auto" w:fill="FFFFFF"/>
        <w:spacing w:after="0" w:line="240" w:lineRule="auto"/>
        <w:jc w:val="center"/>
        <w:rPr>
          <w:rFonts w:ascii="Times New Roman" w:hAnsi="Times New Roman" w:cs="Times New Roman"/>
        </w:rPr>
      </w:pPr>
    </w:p>
    <w:p w:rsidR="00F442BC" w:rsidRPr="002D39A5" w:rsidRDefault="00F442BC" w:rsidP="00F442BC">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Состав</w:t>
      </w:r>
    </w:p>
    <w:p w:rsidR="00F442BC" w:rsidRDefault="00F442BC" w:rsidP="00F442BC">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комиссии по реализации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p w:rsidR="002A4855" w:rsidRPr="002D39A5" w:rsidRDefault="002A4855" w:rsidP="00F442BC">
      <w:pPr>
        <w:spacing w:after="0" w:line="240" w:lineRule="auto"/>
        <w:jc w:val="center"/>
        <w:rPr>
          <w:rFonts w:ascii="Times New Roman" w:hAnsi="Times New Roman" w:cs="Times New Roman"/>
          <w:b/>
          <w:sz w:val="28"/>
          <w:szCs w:val="28"/>
        </w:rPr>
      </w:pPr>
    </w:p>
    <w:tbl>
      <w:tblPr>
        <w:tblW w:w="9687" w:type="dxa"/>
        <w:jc w:val="center"/>
        <w:tblCellSpacing w:w="0" w:type="dxa"/>
        <w:tblCellMar>
          <w:top w:w="75" w:type="dxa"/>
          <w:left w:w="75" w:type="dxa"/>
          <w:bottom w:w="75" w:type="dxa"/>
          <w:right w:w="75" w:type="dxa"/>
        </w:tblCellMar>
        <w:tblLook w:val="0000"/>
      </w:tblPr>
      <w:tblGrid>
        <w:gridCol w:w="2576"/>
        <w:gridCol w:w="7111"/>
      </w:tblGrid>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p>
          <w:p w:rsidR="00F442BC" w:rsidRPr="002D39A5" w:rsidRDefault="00F442BC" w:rsidP="001756B5">
            <w:pPr>
              <w:pStyle w:val="ae"/>
              <w:spacing w:before="0" w:beforeAutospacing="0" w:after="0" w:afterAutospacing="0"/>
              <w:jc w:val="both"/>
              <w:rPr>
                <w:sz w:val="28"/>
                <w:szCs w:val="28"/>
              </w:rPr>
            </w:pPr>
            <w:r w:rsidRPr="002D39A5">
              <w:rPr>
                <w:sz w:val="28"/>
                <w:szCs w:val="28"/>
              </w:rPr>
              <w:t xml:space="preserve">Яблокова Л.А. </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spacing w:after="0" w:line="240" w:lineRule="auto"/>
              <w:jc w:val="center"/>
              <w:rPr>
                <w:rFonts w:ascii="Times New Roman" w:hAnsi="Times New Roman" w:cs="Times New Roman"/>
                <w:sz w:val="28"/>
                <w:szCs w:val="28"/>
              </w:rPr>
            </w:pPr>
            <w:r w:rsidRPr="002D39A5">
              <w:rPr>
                <w:rFonts w:ascii="Times New Roman" w:hAnsi="Times New Roman" w:cs="Times New Roman"/>
                <w:b/>
                <w:sz w:val="28"/>
                <w:szCs w:val="28"/>
              </w:rPr>
              <w:t>Председатель комиссии</w:t>
            </w:r>
          </w:p>
          <w:p w:rsidR="00F442BC" w:rsidRPr="002D39A5" w:rsidRDefault="00F442BC" w:rsidP="001756B5">
            <w:pPr>
              <w:pStyle w:val="ae"/>
              <w:spacing w:before="0" w:beforeAutospacing="0" w:after="0" w:afterAutospacing="0"/>
              <w:jc w:val="both"/>
              <w:rPr>
                <w:sz w:val="28"/>
                <w:szCs w:val="28"/>
              </w:rPr>
            </w:pPr>
            <w:r w:rsidRPr="002D39A5">
              <w:rPr>
                <w:sz w:val="28"/>
                <w:szCs w:val="28"/>
              </w:rPr>
              <w:t xml:space="preserve">- Заместитель главы администрации муниципального образования «Родниковский муниципальный район» по социальной политике, председатель комиссии   </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p>
          <w:p w:rsidR="00F442BC" w:rsidRPr="002D39A5" w:rsidRDefault="00F442BC" w:rsidP="001756B5">
            <w:pPr>
              <w:pStyle w:val="ae"/>
              <w:spacing w:before="0" w:beforeAutospacing="0" w:after="0" w:afterAutospacing="0"/>
              <w:jc w:val="both"/>
              <w:rPr>
                <w:sz w:val="28"/>
                <w:szCs w:val="28"/>
              </w:rPr>
            </w:pPr>
            <w:r w:rsidRPr="002D39A5">
              <w:rPr>
                <w:sz w:val="28"/>
                <w:szCs w:val="28"/>
              </w:rPr>
              <w:t>Малкова Н.А.</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Заместитель председателя комиссии</w:t>
            </w:r>
          </w:p>
          <w:p w:rsidR="00F442BC" w:rsidRPr="002D39A5" w:rsidRDefault="00F442BC" w:rsidP="001756B5">
            <w:pPr>
              <w:pStyle w:val="ae"/>
              <w:spacing w:before="0" w:beforeAutospacing="0" w:after="0" w:afterAutospacing="0"/>
              <w:jc w:val="both"/>
              <w:rPr>
                <w:sz w:val="28"/>
                <w:szCs w:val="28"/>
              </w:rPr>
            </w:pPr>
            <w:r w:rsidRPr="002D39A5">
              <w:rPr>
                <w:sz w:val="28"/>
                <w:szCs w:val="28"/>
              </w:rPr>
              <w:t>- Руководитель аппарата администрации муниципального образования "Родниковский муниципальный район", заместитель председателя комиссии  </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p>
          <w:p w:rsidR="00F442BC" w:rsidRPr="002D39A5" w:rsidRDefault="00F442BC" w:rsidP="001756B5">
            <w:pPr>
              <w:pStyle w:val="ae"/>
              <w:spacing w:before="0" w:beforeAutospacing="0" w:after="0" w:afterAutospacing="0"/>
              <w:jc w:val="both"/>
              <w:rPr>
                <w:sz w:val="28"/>
                <w:szCs w:val="28"/>
              </w:rPr>
            </w:pPr>
            <w:r w:rsidRPr="002D39A5">
              <w:rPr>
                <w:sz w:val="28"/>
                <w:szCs w:val="28"/>
              </w:rPr>
              <w:t>Румянцева Е.В.</w:t>
            </w:r>
          </w:p>
          <w:p w:rsidR="00F442BC" w:rsidRPr="002D39A5" w:rsidRDefault="00F442BC" w:rsidP="001756B5">
            <w:pPr>
              <w:pStyle w:val="ae"/>
              <w:spacing w:before="0" w:beforeAutospacing="0" w:after="0" w:afterAutospacing="0"/>
              <w:jc w:val="both"/>
              <w:rPr>
                <w:sz w:val="28"/>
                <w:szCs w:val="28"/>
              </w:rPr>
            </w:pP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Секретарь комиссии:</w:t>
            </w:r>
          </w:p>
          <w:p w:rsidR="00F442BC" w:rsidRPr="002D39A5" w:rsidRDefault="00F442BC" w:rsidP="001756B5">
            <w:pPr>
              <w:pStyle w:val="ae"/>
              <w:spacing w:before="0" w:beforeAutospacing="0" w:after="0" w:afterAutospacing="0"/>
              <w:jc w:val="both"/>
              <w:rPr>
                <w:sz w:val="28"/>
                <w:szCs w:val="28"/>
              </w:rPr>
            </w:pPr>
            <w:r w:rsidRPr="002D39A5">
              <w:rPr>
                <w:sz w:val="28"/>
                <w:szCs w:val="28"/>
              </w:rPr>
              <w:t>- Ведущий специалист организационного отдела администрации муниципального образования «Родниковский муниципальный район», секретарь комиссии</w:t>
            </w:r>
          </w:p>
        </w:tc>
      </w:tr>
      <w:tr w:rsidR="00F442BC" w:rsidRPr="002D39A5" w:rsidTr="001756B5">
        <w:trPr>
          <w:trHeight w:val="7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center"/>
              <w:rPr>
                <w:sz w:val="28"/>
                <w:szCs w:val="28"/>
              </w:rPr>
            </w:pPr>
          </w:p>
          <w:p w:rsidR="00F442BC" w:rsidRPr="002D39A5" w:rsidRDefault="00F442BC" w:rsidP="001756B5">
            <w:pPr>
              <w:pStyle w:val="ae"/>
              <w:spacing w:before="0" w:beforeAutospacing="0" w:after="0" w:afterAutospacing="0"/>
              <w:jc w:val="center"/>
              <w:rPr>
                <w:sz w:val="28"/>
                <w:szCs w:val="28"/>
              </w:rPr>
            </w:pP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center"/>
              <w:rPr>
                <w:b/>
                <w:sz w:val="28"/>
                <w:szCs w:val="28"/>
              </w:rPr>
            </w:pPr>
            <w:r w:rsidRPr="002D39A5">
              <w:rPr>
                <w:b/>
                <w:sz w:val="28"/>
                <w:szCs w:val="28"/>
              </w:rPr>
              <w:t>Члены комиссии:</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Балакирева Н.Г.</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xml:space="preserve">- Заместитель Главы администрации муниципального образования «Родниковский муниципальный район»  по финансам и экономике </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Шеманаев С.Н.</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Заместитель Главы администрации муниципального образования "Родниковский муниципальный район" по ЖКХ, строительству и архитектуре</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Смирнов В.С.</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Заместитель заведующего правовым отделом администрации муниципального образования «Родниковский муниципальный район»</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xml:space="preserve">Соколова И.Ю. </w:t>
            </w: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xml:space="preserve">- Заведующий отделом муниципального хозяйства </w:t>
            </w:r>
            <w:r w:rsidRPr="002D39A5">
              <w:rPr>
                <w:sz w:val="28"/>
                <w:szCs w:val="28"/>
              </w:rPr>
              <w:lastRenderedPageBreak/>
              <w:t xml:space="preserve">администрации муниципального образования «Родниковский муниципальный район  </w:t>
            </w:r>
          </w:p>
        </w:tc>
      </w:tr>
      <w:tr w:rsidR="00F442BC" w:rsidRPr="002D39A5" w:rsidTr="001756B5">
        <w:trPr>
          <w:trHeight w:val="135"/>
          <w:tblCellSpacing w:w="0" w:type="dxa"/>
          <w:jc w:val="center"/>
        </w:trPr>
        <w:tc>
          <w:tcPr>
            <w:tcW w:w="2576" w:type="dxa"/>
            <w:tcBorders>
              <w:top w:val="nil"/>
              <w:left w:val="nil"/>
              <w:bottom w:val="nil"/>
              <w:right w:val="nil"/>
            </w:tcBorders>
            <w:tcMar>
              <w:top w:w="0" w:type="dxa"/>
              <w:left w:w="0" w:type="dxa"/>
              <w:bottom w:w="0" w:type="dxa"/>
              <w:right w:w="0" w:type="dxa"/>
            </w:tcMar>
          </w:tcPr>
          <w:p w:rsidR="00F442BC" w:rsidRPr="002D39A5" w:rsidRDefault="00F442BC" w:rsidP="001756B5">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lastRenderedPageBreak/>
              <w:t xml:space="preserve">Малов А.Б. </w:t>
            </w:r>
          </w:p>
          <w:p w:rsidR="00F442BC" w:rsidRPr="002D39A5" w:rsidRDefault="00F442BC" w:rsidP="001756B5">
            <w:pPr>
              <w:spacing w:after="0" w:line="240" w:lineRule="auto"/>
              <w:jc w:val="both"/>
              <w:rPr>
                <w:rFonts w:ascii="Times New Roman" w:hAnsi="Times New Roman" w:cs="Times New Roman"/>
                <w:sz w:val="28"/>
                <w:szCs w:val="28"/>
              </w:rPr>
            </w:pPr>
          </w:p>
          <w:p w:rsidR="00F442BC" w:rsidRPr="002D39A5" w:rsidRDefault="00F442BC" w:rsidP="001756B5">
            <w:pPr>
              <w:spacing w:after="0" w:line="240" w:lineRule="auto"/>
              <w:jc w:val="both"/>
              <w:rPr>
                <w:rFonts w:ascii="Times New Roman" w:hAnsi="Times New Roman" w:cs="Times New Roman"/>
                <w:sz w:val="28"/>
                <w:szCs w:val="28"/>
              </w:rPr>
            </w:pPr>
          </w:p>
          <w:p w:rsidR="00F442BC" w:rsidRPr="002D39A5" w:rsidRDefault="00F442BC" w:rsidP="001756B5">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Питев А.А.</w:t>
            </w:r>
          </w:p>
          <w:p w:rsidR="00F442BC" w:rsidRPr="002D39A5" w:rsidRDefault="00F442BC" w:rsidP="001756B5">
            <w:pPr>
              <w:spacing w:after="0" w:line="240" w:lineRule="auto"/>
              <w:jc w:val="both"/>
              <w:rPr>
                <w:rFonts w:ascii="Times New Roman" w:hAnsi="Times New Roman" w:cs="Times New Roman"/>
                <w:sz w:val="28"/>
                <w:szCs w:val="28"/>
              </w:rPr>
            </w:pPr>
          </w:p>
        </w:tc>
        <w:tc>
          <w:tcPr>
            <w:tcW w:w="7111" w:type="dxa"/>
            <w:tcBorders>
              <w:top w:val="nil"/>
              <w:left w:val="nil"/>
              <w:bottom w:val="nil"/>
              <w:right w:val="nil"/>
            </w:tcBorders>
            <w:tcMar>
              <w:top w:w="0" w:type="dxa"/>
              <w:left w:w="0" w:type="dxa"/>
              <w:bottom w:w="0" w:type="dxa"/>
              <w:right w:w="0" w:type="dxa"/>
            </w:tcMar>
          </w:tcPr>
          <w:p w:rsidR="00F442BC" w:rsidRPr="002D39A5" w:rsidRDefault="00F442BC" w:rsidP="001756B5">
            <w:pPr>
              <w:pStyle w:val="ae"/>
              <w:spacing w:before="0" w:beforeAutospacing="0" w:after="0" w:afterAutospacing="0"/>
              <w:jc w:val="both"/>
              <w:rPr>
                <w:sz w:val="28"/>
                <w:szCs w:val="28"/>
              </w:rPr>
            </w:pPr>
            <w:r w:rsidRPr="002D39A5">
              <w:rPr>
                <w:sz w:val="28"/>
                <w:szCs w:val="28"/>
              </w:rPr>
              <w:t>- Начальник Управления муниципального хозяйства администрации муниципального образования «Родниковский муниципальный район»</w:t>
            </w:r>
          </w:p>
          <w:p w:rsidR="00F442BC" w:rsidRPr="002D39A5" w:rsidRDefault="00F442BC" w:rsidP="001756B5">
            <w:pPr>
              <w:pStyle w:val="ae"/>
              <w:spacing w:before="0" w:beforeAutospacing="0" w:after="0" w:afterAutospacing="0"/>
              <w:jc w:val="both"/>
              <w:rPr>
                <w:sz w:val="28"/>
                <w:szCs w:val="28"/>
              </w:rPr>
            </w:pPr>
            <w:r w:rsidRPr="002D39A5">
              <w:rPr>
                <w:sz w:val="28"/>
                <w:szCs w:val="28"/>
              </w:rPr>
              <w:t>- Начальник Управления сельского хозяйства администрации муниципального образования «Родниковский муниципальный район»</w:t>
            </w:r>
          </w:p>
        </w:tc>
      </w:tr>
    </w:tbl>
    <w:p w:rsidR="00F442BC" w:rsidRDefault="00F442BC" w:rsidP="00F442BC">
      <w:pPr>
        <w:spacing w:after="0" w:line="240" w:lineRule="auto"/>
        <w:rPr>
          <w:rFonts w:ascii="Times New Roman" w:hAnsi="Times New Roman" w:cs="Times New Roman"/>
          <w:sz w:val="28"/>
          <w:szCs w:val="28"/>
        </w:rPr>
      </w:pPr>
      <w:r w:rsidRPr="002D39A5">
        <w:rPr>
          <w:rFonts w:ascii="Times New Roman" w:hAnsi="Times New Roman" w:cs="Times New Roman"/>
          <w:sz w:val="28"/>
          <w:szCs w:val="28"/>
        </w:rPr>
        <w:t>Оболенская В.Н.       - Начальник финансового Управления администрации муниципального образования «Родниковский муниципальный район»</w:t>
      </w:r>
      <w:r>
        <w:rPr>
          <w:rFonts w:ascii="Times New Roman" w:hAnsi="Times New Roman" w:cs="Times New Roman"/>
          <w:sz w:val="28"/>
          <w:szCs w:val="28"/>
        </w:rPr>
        <w:t>.</w:t>
      </w:r>
    </w:p>
    <w:p w:rsidR="00F442BC" w:rsidRDefault="00F442BC" w:rsidP="00F442BC">
      <w:pPr>
        <w:spacing w:after="0" w:line="240" w:lineRule="auto"/>
        <w:jc w:val="center"/>
        <w:rPr>
          <w:rFonts w:ascii="Times New Roman" w:eastAsia="Times New Roman" w:hAnsi="Times New Roman"/>
          <w:b/>
          <w:i/>
          <w:sz w:val="40"/>
          <w:szCs w:val="40"/>
        </w:rPr>
      </w:pPr>
      <w:r>
        <w:rPr>
          <w:rFonts w:ascii="Times New Roman" w:hAnsi="Times New Roman" w:cs="Times New Roman"/>
          <w:sz w:val="28"/>
          <w:szCs w:val="28"/>
        </w:rPr>
        <w:br w:type="page"/>
      </w:r>
      <w:r w:rsidRPr="00AF4495">
        <w:rPr>
          <w:rFonts w:ascii="Times New Roman" w:hAnsi="Times New Roman" w:cs="Times New Roman"/>
          <w:noProof/>
          <w:sz w:val="28"/>
          <w:szCs w:val="28"/>
        </w:rPr>
        <w:lastRenderedPageBreak/>
        <w:drawing>
          <wp:inline distT="0" distB="0" distL="0" distR="0">
            <wp:extent cx="647700" cy="790575"/>
            <wp:effectExtent l="19050" t="0" r="0" b="0"/>
            <wp:docPr id="2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442BC" w:rsidRDefault="00F442BC" w:rsidP="00F442BC">
      <w:pPr>
        <w:spacing w:after="0" w:line="240" w:lineRule="auto"/>
        <w:jc w:val="center"/>
        <w:rPr>
          <w:rFonts w:ascii="Times New Roman" w:eastAsia="Times New Roman" w:hAnsi="Times New Roman"/>
          <w:b/>
          <w:i/>
          <w:sz w:val="40"/>
          <w:szCs w:val="40"/>
        </w:rPr>
      </w:pPr>
      <w:r w:rsidRPr="00A149B1">
        <w:rPr>
          <w:rFonts w:ascii="Times New Roman" w:eastAsia="Times New Roman" w:hAnsi="Times New Roman"/>
          <w:b/>
          <w:i/>
          <w:sz w:val="40"/>
          <w:szCs w:val="40"/>
        </w:rPr>
        <w:t>ПОСТАНОВЛЕНИЕ</w:t>
      </w:r>
    </w:p>
    <w:p w:rsidR="00F442BC" w:rsidRPr="009916DF" w:rsidRDefault="00F442BC" w:rsidP="00F442BC">
      <w:pPr>
        <w:spacing w:after="0" w:line="240" w:lineRule="auto"/>
        <w:jc w:val="center"/>
        <w:rPr>
          <w:rFonts w:ascii="Times New Roman" w:eastAsia="Times New Roman" w:hAnsi="Times New Roman"/>
          <w:b/>
          <w:sz w:val="16"/>
          <w:szCs w:val="20"/>
        </w:rPr>
      </w:pPr>
      <w:r w:rsidRPr="00E578B7">
        <w:rPr>
          <w:rFonts w:ascii="Times New Roman" w:eastAsia="Times New Roman" w:hAnsi="Times New Roman" w:cs="Times New Roman"/>
          <w:b/>
          <w:i/>
          <w:sz w:val="32"/>
          <w:szCs w:val="32"/>
        </w:rPr>
        <w:t>Администрации</w:t>
      </w:r>
    </w:p>
    <w:p w:rsidR="00F442BC" w:rsidRPr="00E578B7" w:rsidRDefault="00F442BC" w:rsidP="00F442BC">
      <w:pPr>
        <w:pStyle w:val="af5"/>
        <w:jc w:val="center"/>
        <w:rPr>
          <w:b/>
          <w:i/>
          <w:sz w:val="32"/>
          <w:szCs w:val="32"/>
        </w:rPr>
      </w:pPr>
      <w:r w:rsidRPr="00E578B7">
        <w:rPr>
          <w:b/>
          <w:i/>
          <w:sz w:val="32"/>
          <w:szCs w:val="32"/>
        </w:rPr>
        <w:t>муниципального образования «Родниковский муниципальный</w:t>
      </w:r>
      <w:r>
        <w:rPr>
          <w:b/>
          <w:i/>
          <w:sz w:val="32"/>
          <w:szCs w:val="32"/>
        </w:rPr>
        <w:t xml:space="preserve"> </w:t>
      </w:r>
      <w:r w:rsidRPr="00E578B7">
        <w:rPr>
          <w:b/>
          <w:i/>
          <w:sz w:val="32"/>
          <w:szCs w:val="32"/>
        </w:rPr>
        <w:t>район»</w:t>
      </w:r>
    </w:p>
    <w:p w:rsidR="00F442BC" w:rsidRDefault="00F442BC" w:rsidP="00B65268">
      <w:pPr>
        <w:pStyle w:val="af5"/>
        <w:jc w:val="center"/>
        <w:rPr>
          <w:b/>
          <w:i/>
          <w:sz w:val="32"/>
          <w:szCs w:val="32"/>
        </w:rPr>
      </w:pPr>
      <w:r w:rsidRPr="00E578B7">
        <w:rPr>
          <w:b/>
          <w:i/>
          <w:sz w:val="32"/>
          <w:szCs w:val="32"/>
        </w:rPr>
        <w:t>Ивановской области</w:t>
      </w:r>
    </w:p>
    <w:p w:rsidR="00B65268" w:rsidRPr="00B65268" w:rsidRDefault="00B65268" w:rsidP="00B65268">
      <w:pPr>
        <w:pStyle w:val="af5"/>
        <w:jc w:val="center"/>
        <w:rPr>
          <w:b/>
          <w:i/>
          <w:sz w:val="32"/>
          <w:szCs w:val="32"/>
        </w:rPr>
      </w:pPr>
    </w:p>
    <w:p w:rsidR="00F442BC" w:rsidRPr="009916DF" w:rsidRDefault="00F442BC" w:rsidP="00B65268">
      <w:pPr>
        <w:spacing w:after="0" w:line="240" w:lineRule="auto"/>
        <w:jc w:val="center"/>
        <w:rPr>
          <w:rFonts w:ascii="Times New Roman" w:eastAsia="Times New Roman" w:hAnsi="Times New Roman"/>
          <w:sz w:val="28"/>
          <w:szCs w:val="20"/>
        </w:rPr>
      </w:pPr>
      <w:r w:rsidRPr="009916DF">
        <w:rPr>
          <w:rFonts w:ascii="Times New Roman" w:eastAsia="Times New Roman" w:hAnsi="Times New Roman"/>
          <w:sz w:val="28"/>
          <w:szCs w:val="20"/>
        </w:rPr>
        <w:t>от 19.06.2017 № 853</w:t>
      </w:r>
    </w:p>
    <w:p w:rsidR="00F442BC" w:rsidRPr="00E578B7" w:rsidRDefault="00F442BC" w:rsidP="00F442BC">
      <w:pPr>
        <w:tabs>
          <w:tab w:val="left" w:pos="0"/>
        </w:tabs>
        <w:spacing w:after="0" w:line="240" w:lineRule="auto"/>
        <w:jc w:val="center"/>
        <w:rPr>
          <w:rFonts w:ascii="Times New Roman" w:eastAsia="Times New Roman" w:hAnsi="Times New Roman" w:cs="Times New Roman"/>
          <w:b/>
          <w:sz w:val="28"/>
          <w:szCs w:val="28"/>
        </w:rPr>
      </w:pPr>
      <w:r w:rsidRPr="00E578B7">
        <w:rPr>
          <w:rFonts w:ascii="Times New Roman" w:eastAsia="Times New Roman" w:hAnsi="Times New Roman" w:cs="Times New Roman"/>
          <w:b/>
          <w:sz w:val="28"/>
          <w:szCs w:val="28"/>
        </w:rPr>
        <w:t xml:space="preserve">О   ликвидации филиала муниципального казенного дошкольного образовательного учреждения детского сада общеразвивающего вида №12 «Звездочка» - детский сад «Колокольчик» </w:t>
      </w:r>
    </w:p>
    <w:p w:rsidR="00F442BC" w:rsidRDefault="00F442BC" w:rsidP="00F442BC">
      <w:pPr>
        <w:pStyle w:val="af5"/>
        <w:ind w:firstLine="709"/>
        <w:jc w:val="both"/>
        <w:rPr>
          <w:sz w:val="28"/>
          <w:szCs w:val="28"/>
        </w:rPr>
      </w:pPr>
    </w:p>
    <w:p w:rsidR="00F442BC" w:rsidRDefault="00F442BC" w:rsidP="002A4855">
      <w:pPr>
        <w:pStyle w:val="af5"/>
        <w:ind w:firstLine="709"/>
        <w:jc w:val="both"/>
        <w:rPr>
          <w:sz w:val="28"/>
          <w:szCs w:val="28"/>
        </w:rPr>
      </w:pPr>
      <w:r w:rsidRPr="00BC022D">
        <w:rPr>
          <w:sz w:val="28"/>
          <w:szCs w:val="28"/>
        </w:rPr>
        <w:t>В целях оптимизации сети образовательных учреждений муниципального образования</w:t>
      </w:r>
      <w:r>
        <w:rPr>
          <w:sz w:val="28"/>
          <w:szCs w:val="28"/>
        </w:rPr>
        <w:t xml:space="preserve"> Родниковский муниципальный район»</w:t>
      </w:r>
      <w:r w:rsidRPr="00BC022D">
        <w:rPr>
          <w:sz w:val="28"/>
          <w:szCs w:val="28"/>
        </w:rPr>
        <w:t>, эффективности использования образовательных и педагогических ресурсов, руководствуясь Гражданским кодексом Российской Федерации, Федеральным законом от 29 декабря 2012 года № 273-ФЗ «Об образовании в Российской Федерации», Федеральным законом Российской Федера</w:t>
      </w:r>
      <w:r>
        <w:rPr>
          <w:sz w:val="28"/>
          <w:szCs w:val="28"/>
        </w:rPr>
        <w:t>ции от 12 января 1996 года № 7-</w:t>
      </w:r>
      <w:r w:rsidRPr="00BC022D">
        <w:rPr>
          <w:sz w:val="28"/>
          <w:szCs w:val="28"/>
        </w:rPr>
        <w:t>ФЗ «О некоммерческих организациях», Федеральным законом Российской Федерации от 06 октября 2003 года № 131-ФЗ «Об общих принципах организации местного самоуправления в Российской Федерации», Уставом муниципального образования</w:t>
      </w:r>
      <w:r>
        <w:rPr>
          <w:sz w:val="28"/>
          <w:szCs w:val="28"/>
        </w:rPr>
        <w:t xml:space="preserve"> «Родниковский муниципальный район»</w:t>
      </w:r>
      <w:r w:rsidRPr="00BC022D">
        <w:rPr>
          <w:sz w:val="28"/>
          <w:szCs w:val="28"/>
        </w:rPr>
        <w:t xml:space="preserve">, </w:t>
      </w:r>
      <w:r>
        <w:rPr>
          <w:sz w:val="28"/>
          <w:szCs w:val="28"/>
        </w:rPr>
        <w:t xml:space="preserve">решением Совета </w:t>
      </w:r>
      <w:r w:rsidRPr="00470695">
        <w:rPr>
          <w:sz w:val="28"/>
          <w:szCs w:val="28"/>
        </w:rPr>
        <w:t>муниципального образования «Родниковский муниципальный район»</w:t>
      </w:r>
      <w:r>
        <w:rPr>
          <w:sz w:val="28"/>
          <w:szCs w:val="28"/>
        </w:rPr>
        <w:t xml:space="preserve"> от 27.04.2017 г. «Об утверждении плана оптимизации сети образовательных учреждений муниципального образования «Родниковский муниципальный район» в 2017 году», </w:t>
      </w:r>
      <w:r w:rsidRPr="00BC022D">
        <w:rPr>
          <w:sz w:val="28"/>
          <w:szCs w:val="28"/>
        </w:rPr>
        <w:t xml:space="preserve">а также учитывая заключение </w:t>
      </w:r>
      <w:r>
        <w:rPr>
          <w:sz w:val="28"/>
          <w:szCs w:val="28"/>
        </w:rPr>
        <w:t xml:space="preserve">экспертной муниципальной </w:t>
      </w:r>
      <w:r w:rsidRPr="00BC022D">
        <w:rPr>
          <w:sz w:val="28"/>
          <w:szCs w:val="28"/>
        </w:rPr>
        <w:t>комиссии по оцен</w:t>
      </w:r>
      <w:r>
        <w:rPr>
          <w:sz w:val="28"/>
          <w:szCs w:val="28"/>
        </w:rPr>
        <w:t>ке последствий принятия решения органом местного самоуправления о ликвидации филиала муниципального казенного дошкольного образовательного учреждения детского сада общеразвивающего вида №12 «Звездочка» - детский сад «Колокольчик»</w:t>
      </w:r>
      <w:r w:rsidRPr="00BC022D">
        <w:rPr>
          <w:sz w:val="28"/>
          <w:szCs w:val="28"/>
        </w:rPr>
        <w:t>,</w:t>
      </w:r>
    </w:p>
    <w:p w:rsidR="00F442BC" w:rsidRPr="009916DF" w:rsidRDefault="00F442BC" w:rsidP="002A4855">
      <w:pPr>
        <w:pStyle w:val="af5"/>
        <w:ind w:firstLine="709"/>
        <w:jc w:val="center"/>
        <w:rPr>
          <w:b/>
          <w:sz w:val="28"/>
          <w:szCs w:val="28"/>
        </w:rPr>
      </w:pPr>
      <w:r w:rsidRPr="00E578B7">
        <w:rPr>
          <w:b/>
          <w:sz w:val="28"/>
          <w:szCs w:val="28"/>
        </w:rPr>
        <w:t>постановляю:</w:t>
      </w:r>
    </w:p>
    <w:p w:rsidR="00F442BC" w:rsidRPr="00BC022D" w:rsidRDefault="00F442BC" w:rsidP="00F442BC">
      <w:pPr>
        <w:pStyle w:val="af5"/>
        <w:ind w:firstLine="709"/>
        <w:jc w:val="both"/>
        <w:rPr>
          <w:sz w:val="28"/>
          <w:szCs w:val="28"/>
        </w:rPr>
      </w:pPr>
      <w:r w:rsidRPr="00BC022D">
        <w:rPr>
          <w:sz w:val="28"/>
          <w:szCs w:val="28"/>
        </w:rPr>
        <w:t>1. Ликвидировать Филиал муниципального казенного дошкольного образовательного учреждения детского сада общеразвивающего вида №12 «Звездочка» - детский сад «Колокольчик» (</w:t>
      </w:r>
      <w:r>
        <w:rPr>
          <w:sz w:val="28"/>
          <w:szCs w:val="28"/>
        </w:rPr>
        <w:t xml:space="preserve">155252, Ивановская </w:t>
      </w:r>
      <w:r w:rsidRPr="00BC022D">
        <w:rPr>
          <w:sz w:val="28"/>
          <w:szCs w:val="28"/>
        </w:rPr>
        <w:t xml:space="preserve">область, </w:t>
      </w:r>
      <w:r>
        <w:rPr>
          <w:sz w:val="28"/>
          <w:szCs w:val="28"/>
        </w:rPr>
        <w:t xml:space="preserve">Родниковский </w:t>
      </w:r>
      <w:r w:rsidRPr="00BC022D">
        <w:rPr>
          <w:sz w:val="28"/>
          <w:szCs w:val="28"/>
        </w:rPr>
        <w:t xml:space="preserve">район, </w:t>
      </w:r>
      <w:r w:rsidRPr="00AA3D3A">
        <w:rPr>
          <w:sz w:val="28"/>
          <w:szCs w:val="28"/>
        </w:rPr>
        <w:t>с.</w:t>
      </w:r>
      <w:r>
        <w:rPr>
          <w:sz w:val="28"/>
          <w:szCs w:val="28"/>
        </w:rPr>
        <w:t>Деревеньки</w:t>
      </w:r>
      <w:r w:rsidRPr="00BC022D">
        <w:rPr>
          <w:sz w:val="28"/>
          <w:szCs w:val="28"/>
        </w:rPr>
        <w:t xml:space="preserve">, ул. </w:t>
      </w:r>
      <w:r>
        <w:rPr>
          <w:sz w:val="28"/>
          <w:szCs w:val="28"/>
        </w:rPr>
        <w:t>Солнечная, д.15</w:t>
      </w:r>
      <w:r w:rsidRPr="00BC022D">
        <w:rPr>
          <w:sz w:val="28"/>
          <w:szCs w:val="28"/>
        </w:rPr>
        <w:t>) (далее по тексту - Филиал).</w:t>
      </w:r>
    </w:p>
    <w:p w:rsidR="00F442BC" w:rsidRPr="00BC022D" w:rsidRDefault="00F442BC" w:rsidP="00F442BC">
      <w:pPr>
        <w:pStyle w:val="af5"/>
        <w:ind w:firstLine="709"/>
        <w:jc w:val="both"/>
        <w:rPr>
          <w:sz w:val="28"/>
          <w:szCs w:val="28"/>
        </w:rPr>
      </w:pPr>
      <w:r w:rsidRPr="00BC022D">
        <w:rPr>
          <w:sz w:val="28"/>
          <w:szCs w:val="28"/>
        </w:rPr>
        <w:t xml:space="preserve">2. Определить лицом, ответственным </w:t>
      </w:r>
      <w:r>
        <w:rPr>
          <w:sz w:val="28"/>
          <w:szCs w:val="28"/>
        </w:rPr>
        <w:t>за ликвидацию Филиала, заведующего муниципальным казенным дошкольным</w:t>
      </w:r>
      <w:r w:rsidRPr="00BC022D">
        <w:rPr>
          <w:sz w:val="28"/>
          <w:szCs w:val="28"/>
        </w:rPr>
        <w:t xml:space="preserve"> образовательн</w:t>
      </w:r>
      <w:r>
        <w:rPr>
          <w:sz w:val="28"/>
          <w:szCs w:val="28"/>
        </w:rPr>
        <w:t>ым</w:t>
      </w:r>
      <w:r w:rsidRPr="00BC022D">
        <w:rPr>
          <w:sz w:val="28"/>
          <w:szCs w:val="28"/>
        </w:rPr>
        <w:t xml:space="preserve"> учреждени</w:t>
      </w:r>
      <w:r>
        <w:rPr>
          <w:sz w:val="28"/>
          <w:szCs w:val="28"/>
        </w:rPr>
        <w:t>ем детский</w:t>
      </w:r>
      <w:r w:rsidRPr="00BC022D">
        <w:rPr>
          <w:sz w:val="28"/>
          <w:szCs w:val="28"/>
        </w:rPr>
        <w:t xml:space="preserve"> сад общеразвивающего вида №12 «Звездочка» </w:t>
      </w:r>
      <w:r>
        <w:rPr>
          <w:sz w:val="28"/>
          <w:szCs w:val="28"/>
        </w:rPr>
        <w:t>С.Н. Колесову</w:t>
      </w:r>
      <w:r w:rsidRPr="00BC022D">
        <w:rPr>
          <w:sz w:val="28"/>
          <w:szCs w:val="28"/>
        </w:rPr>
        <w:t>.</w:t>
      </w:r>
    </w:p>
    <w:p w:rsidR="00F442BC" w:rsidRPr="00BC022D" w:rsidRDefault="00F442BC" w:rsidP="00F442BC">
      <w:pPr>
        <w:pStyle w:val="af5"/>
        <w:ind w:firstLine="709"/>
        <w:jc w:val="both"/>
        <w:rPr>
          <w:sz w:val="28"/>
          <w:szCs w:val="28"/>
        </w:rPr>
      </w:pPr>
      <w:r w:rsidRPr="00BC022D">
        <w:rPr>
          <w:sz w:val="28"/>
          <w:szCs w:val="28"/>
        </w:rPr>
        <w:t>3. Заведующ</w:t>
      </w:r>
      <w:r>
        <w:rPr>
          <w:sz w:val="28"/>
          <w:szCs w:val="28"/>
        </w:rPr>
        <w:t>ему в срок до 01.08.</w:t>
      </w:r>
      <w:r w:rsidRPr="00BC022D">
        <w:rPr>
          <w:sz w:val="28"/>
          <w:szCs w:val="28"/>
        </w:rPr>
        <w:t>201</w:t>
      </w:r>
      <w:r>
        <w:rPr>
          <w:sz w:val="28"/>
          <w:szCs w:val="28"/>
        </w:rPr>
        <w:t>7</w:t>
      </w:r>
      <w:r w:rsidRPr="00BC022D">
        <w:rPr>
          <w:sz w:val="28"/>
          <w:szCs w:val="28"/>
        </w:rPr>
        <w:t xml:space="preserve"> года осуществить комплекс мероприятий по ликвидации Филиала:</w:t>
      </w:r>
    </w:p>
    <w:p w:rsidR="00F442BC" w:rsidRPr="00BC022D" w:rsidRDefault="00F442BC" w:rsidP="00F442BC">
      <w:pPr>
        <w:pStyle w:val="af5"/>
        <w:ind w:firstLine="709"/>
        <w:jc w:val="both"/>
        <w:rPr>
          <w:sz w:val="28"/>
          <w:szCs w:val="28"/>
        </w:rPr>
      </w:pPr>
      <w:r w:rsidRPr="00BC022D">
        <w:rPr>
          <w:sz w:val="28"/>
          <w:szCs w:val="28"/>
        </w:rPr>
        <w:t xml:space="preserve">3.1. Внести соответствующие изменения в Устав Муниципального казенного дошкольного образовательного учреждения </w:t>
      </w:r>
      <w:r>
        <w:rPr>
          <w:sz w:val="28"/>
          <w:szCs w:val="28"/>
        </w:rPr>
        <w:t>детский</w:t>
      </w:r>
      <w:r w:rsidRPr="00BC022D">
        <w:rPr>
          <w:sz w:val="28"/>
          <w:szCs w:val="28"/>
        </w:rPr>
        <w:t xml:space="preserve"> сад общеразвивающего вида №12 «Звездочка» и зарегистрировать их в установленные законодательством Российской Федерации порядке и сроки.</w:t>
      </w:r>
    </w:p>
    <w:p w:rsidR="00F442BC" w:rsidRDefault="00F442BC" w:rsidP="00F442BC">
      <w:pPr>
        <w:pStyle w:val="af5"/>
        <w:ind w:firstLine="709"/>
        <w:jc w:val="both"/>
        <w:rPr>
          <w:sz w:val="28"/>
          <w:szCs w:val="28"/>
        </w:rPr>
      </w:pPr>
      <w:r w:rsidRPr="00BC022D">
        <w:rPr>
          <w:sz w:val="28"/>
          <w:szCs w:val="28"/>
        </w:rPr>
        <w:lastRenderedPageBreak/>
        <w:t>3.</w:t>
      </w:r>
      <w:r>
        <w:rPr>
          <w:sz w:val="28"/>
          <w:szCs w:val="28"/>
        </w:rPr>
        <w:t>2</w:t>
      </w:r>
      <w:r w:rsidRPr="00BC022D">
        <w:rPr>
          <w:sz w:val="28"/>
          <w:szCs w:val="28"/>
        </w:rPr>
        <w:t xml:space="preserve">. Внести изменения в штатное расписание Муниципального казенного дошкольного образовательного учреждения </w:t>
      </w:r>
      <w:r>
        <w:rPr>
          <w:sz w:val="28"/>
          <w:szCs w:val="28"/>
        </w:rPr>
        <w:t>детский</w:t>
      </w:r>
      <w:r w:rsidRPr="00BC022D">
        <w:rPr>
          <w:sz w:val="28"/>
          <w:szCs w:val="28"/>
        </w:rPr>
        <w:t xml:space="preserve"> сад общеразвивающего вида №12 «Звездочка».</w:t>
      </w:r>
    </w:p>
    <w:p w:rsidR="00F442BC" w:rsidRDefault="00F442BC" w:rsidP="00F442BC">
      <w:pPr>
        <w:pStyle w:val="af5"/>
        <w:ind w:firstLine="709"/>
        <w:jc w:val="both"/>
        <w:rPr>
          <w:sz w:val="28"/>
          <w:szCs w:val="28"/>
        </w:rPr>
      </w:pPr>
      <w:r w:rsidRPr="00BC022D">
        <w:rPr>
          <w:sz w:val="28"/>
          <w:szCs w:val="28"/>
        </w:rPr>
        <w:t>3.</w:t>
      </w:r>
      <w:r>
        <w:rPr>
          <w:sz w:val="28"/>
          <w:szCs w:val="28"/>
        </w:rPr>
        <w:t>3</w:t>
      </w:r>
      <w:r w:rsidRPr="00BC022D">
        <w:rPr>
          <w:sz w:val="28"/>
          <w:szCs w:val="28"/>
        </w:rPr>
        <w:t xml:space="preserve">. </w:t>
      </w:r>
      <w:r w:rsidRPr="00AA3D3A">
        <w:rPr>
          <w:sz w:val="28"/>
          <w:szCs w:val="28"/>
        </w:rPr>
        <w:t>Направить уведомление (сообщения) в Межрайонную инспекцию Федеральной налоговой службы №1 по Ивановской области о прекращении деятельности обособленного подразделения по форме и в сроки, установленные законодательством Российской Федерации</w:t>
      </w:r>
      <w:r w:rsidRPr="00BC022D">
        <w:rPr>
          <w:sz w:val="28"/>
          <w:szCs w:val="28"/>
        </w:rPr>
        <w:t>.</w:t>
      </w:r>
    </w:p>
    <w:p w:rsidR="00F442BC" w:rsidRPr="00BC022D" w:rsidRDefault="00F442BC" w:rsidP="00F442BC">
      <w:pPr>
        <w:pStyle w:val="af5"/>
        <w:ind w:firstLine="709"/>
        <w:jc w:val="both"/>
        <w:rPr>
          <w:sz w:val="28"/>
          <w:szCs w:val="28"/>
        </w:rPr>
      </w:pPr>
      <w:r w:rsidRPr="00BC022D">
        <w:rPr>
          <w:sz w:val="28"/>
          <w:szCs w:val="28"/>
        </w:rPr>
        <w:t>3.</w:t>
      </w:r>
      <w:r>
        <w:rPr>
          <w:sz w:val="28"/>
          <w:szCs w:val="28"/>
        </w:rPr>
        <w:t>4</w:t>
      </w:r>
      <w:r w:rsidRPr="00BC022D">
        <w:rPr>
          <w:sz w:val="28"/>
          <w:szCs w:val="28"/>
        </w:rPr>
        <w:t>. Уведомить работников Филиала о предстоящем увольнении в связи с ликвидацией организации в установленные трудовым законодательством Российской Федерации порядок и сроки.</w:t>
      </w:r>
    </w:p>
    <w:p w:rsidR="00F442BC" w:rsidRDefault="00F442BC" w:rsidP="00F442BC">
      <w:pPr>
        <w:pStyle w:val="af5"/>
        <w:ind w:firstLine="709"/>
        <w:jc w:val="both"/>
        <w:rPr>
          <w:sz w:val="28"/>
          <w:szCs w:val="28"/>
        </w:rPr>
      </w:pPr>
      <w:r>
        <w:rPr>
          <w:sz w:val="28"/>
          <w:szCs w:val="28"/>
        </w:rPr>
        <w:t>3.5</w:t>
      </w:r>
      <w:r w:rsidRPr="00BC022D">
        <w:rPr>
          <w:sz w:val="28"/>
          <w:szCs w:val="28"/>
        </w:rPr>
        <w:t xml:space="preserve">. Направить уведомление (сообщения) в </w:t>
      </w:r>
      <w:r w:rsidRPr="00F06E68">
        <w:rPr>
          <w:sz w:val="28"/>
          <w:szCs w:val="28"/>
        </w:rPr>
        <w:t>органы службы занятости о предстоящем высвобождении работников</w:t>
      </w:r>
      <w:r w:rsidRPr="00BC022D">
        <w:rPr>
          <w:sz w:val="28"/>
          <w:szCs w:val="28"/>
        </w:rPr>
        <w:t xml:space="preserve"> по форме и в сроки, установленные законодательством Российской Федерации.</w:t>
      </w:r>
    </w:p>
    <w:p w:rsidR="00F442BC" w:rsidRPr="00BC022D" w:rsidRDefault="00F442BC" w:rsidP="00F442BC">
      <w:pPr>
        <w:pStyle w:val="af5"/>
        <w:ind w:firstLine="709"/>
        <w:jc w:val="both"/>
        <w:rPr>
          <w:sz w:val="28"/>
          <w:szCs w:val="28"/>
        </w:rPr>
      </w:pPr>
      <w:r>
        <w:rPr>
          <w:sz w:val="28"/>
          <w:szCs w:val="28"/>
        </w:rPr>
        <w:t>3.6. У</w:t>
      </w:r>
      <w:r w:rsidRPr="00F06E68">
        <w:rPr>
          <w:sz w:val="28"/>
          <w:szCs w:val="28"/>
        </w:rPr>
        <w:t>ведомить выборный орган</w:t>
      </w:r>
      <w:r>
        <w:rPr>
          <w:sz w:val="28"/>
          <w:szCs w:val="28"/>
        </w:rPr>
        <w:t xml:space="preserve"> первичной </w:t>
      </w:r>
      <w:r w:rsidRPr="00F06E68">
        <w:rPr>
          <w:sz w:val="28"/>
          <w:szCs w:val="28"/>
        </w:rPr>
        <w:t>профсоюзной</w:t>
      </w:r>
      <w:r>
        <w:rPr>
          <w:sz w:val="28"/>
          <w:szCs w:val="28"/>
        </w:rPr>
        <w:t xml:space="preserve"> </w:t>
      </w:r>
      <w:r w:rsidRPr="00F06E68">
        <w:rPr>
          <w:sz w:val="28"/>
          <w:szCs w:val="28"/>
        </w:rPr>
        <w:t>организации</w:t>
      </w:r>
      <w:r>
        <w:rPr>
          <w:sz w:val="28"/>
          <w:szCs w:val="28"/>
        </w:rPr>
        <w:t xml:space="preserve"> о предстоящем увольнении работников в связи с ликвидацией филиала.</w:t>
      </w:r>
    </w:p>
    <w:p w:rsidR="00F442BC" w:rsidRPr="009C2CDB" w:rsidRDefault="00F442BC" w:rsidP="00F442BC">
      <w:pPr>
        <w:pStyle w:val="af5"/>
        <w:ind w:firstLine="709"/>
        <w:jc w:val="both"/>
        <w:rPr>
          <w:sz w:val="28"/>
          <w:szCs w:val="28"/>
        </w:rPr>
      </w:pPr>
      <w:r w:rsidRPr="009C2CDB">
        <w:rPr>
          <w:sz w:val="28"/>
          <w:szCs w:val="28"/>
        </w:rPr>
        <w:t>3.7. Провести инвентаризацию имущества, находящегося в пользовании Филиала.</w:t>
      </w:r>
    </w:p>
    <w:p w:rsidR="00F442BC" w:rsidRPr="009C2CDB" w:rsidRDefault="00F442BC" w:rsidP="00F442BC">
      <w:pPr>
        <w:pStyle w:val="af5"/>
        <w:ind w:firstLine="709"/>
        <w:jc w:val="both"/>
        <w:rPr>
          <w:sz w:val="28"/>
          <w:szCs w:val="28"/>
        </w:rPr>
      </w:pPr>
      <w:r w:rsidRPr="009C2CDB">
        <w:rPr>
          <w:sz w:val="28"/>
          <w:szCs w:val="28"/>
        </w:rPr>
        <w:t>3.8. Обеспечить передачу имущества, не используемого для осуществления деятельности учреждения и находящегося у него в оперативном управлении, в казну муниципального образования «Родниковский муниципальный район».</w:t>
      </w:r>
    </w:p>
    <w:p w:rsidR="00F442BC" w:rsidRPr="00BC022D" w:rsidRDefault="00F442BC" w:rsidP="00F442BC">
      <w:pPr>
        <w:pStyle w:val="af5"/>
        <w:ind w:firstLine="709"/>
        <w:jc w:val="both"/>
        <w:rPr>
          <w:sz w:val="28"/>
          <w:szCs w:val="28"/>
        </w:rPr>
      </w:pPr>
      <w:r w:rsidRPr="00BC022D">
        <w:rPr>
          <w:sz w:val="28"/>
          <w:szCs w:val="28"/>
        </w:rPr>
        <w:t xml:space="preserve">4. Управлению образования </w:t>
      </w:r>
      <w:r>
        <w:rPr>
          <w:sz w:val="28"/>
          <w:szCs w:val="28"/>
        </w:rPr>
        <w:t>а</w:t>
      </w:r>
      <w:r w:rsidRPr="00BC022D">
        <w:rPr>
          <w:sz w:val="28"/>
          <w:szCs w:val="28"/>
        </w:rPr>
        <w:t>дминистрации муниципального образования муниципального образования</w:t>
      </w:r>
      <w:r>
        <w:rPr>
          <w:sz w:val="28"/>
          <w:szCs w:val="28"/>
        </w:rPr>
        <w:t xml:space="preserve"> «Родниковский муниципальный район»</w:t>
      </w:r>
      <w:r w:rsidRPr="00BC022D">
        <w:rPr>
          <w:sz w:val="28"/>
          <w:szCs w:val="28"/>
        </w:rPr>
        <w:t xml:space="preserve"> (</w:t>
      </w:r>
      <w:r>
        <w:rPr>
          <w:sz w:val="28"/>
          <w:szCs w:val="28"/>
        </w:rPr>
        <w:t>И</w:t>
      </w:r>
      <w:r w:rsidRPr="00BC022D">
        <w:rPr>
          <w:sz w:val="28"/>
          <w:szCs w:val="28"/>
        </w:rPr>
        <w:t>.</w:t>
      </w:r>
      <w:r>
        <w:rPr>
          <w:sz w:val="28"/>
          <w:szCs w:val="28"/>
        </w:rPr>
        <w:t>А</w:t>
      </w:r>
      <w:r w:rsidRPr="00BC022D">
        <w:rPr>
          <w:sz w:val="28"/>
          <w:szCs w:val="28"/>
        </w:rPr>
        <w:t>.</w:t>
      </w:r>
      <w:r>
        <w:rPr>
          <w:sz w:val="28"/>
          <w:szCs w:val="28"/>
        </w:rPr>
        <w:t xml:space="preserve"> Молькова</w:t>
      </w:r>
      <w:r w:rsidRPr="00BC022D">
        <w:rPr>
          <w:sz w:val="28"/>
          <w:szCs w:val="28"/>
        </w:rPr>
        <w:t>)</w:t>
      </w:r>
      <w:r>
        <w:rPr>
          <w:sz w:val="28"/>
          <w:szCs w:val="28"/>
        </w:rPr>
        <w:t xml:space="preserve"> о</w:t>
      </w:r>
      <w:r w:rsidRPr="00BC022D">
        <w:rPr>
          <w:sz w:val="28"/>
          <w:szCs w:val="28"/>
        </w:rPr>
        <w:t>беспечить в связи с ликвидацией Филиала соблюдение прав</w:t>
      </w:r>
      <w:r>
        <w:rPr>
          <w:sz w:val="28"/>
          <w:szCs w:val="28"/>
        </w:rPr>
        <w:t xml:space="preserve"> воспитанников</w:t>
      </w:r>
      <w:r w:rsidRPr="00BC022D">
        <w:rPr>
          <w:sz w:val="28"/>
          <w:szCs w:val="28"/>
        </w:rPr>
        <w:t xml:space="preserve">, проживающих в </w:t>
      </w:r>
      <w:r>
        <w:rPr>
          <w:sz w:val="28"/>
          <w:szCs w:val="28"/>
        </w:rPr>
        <w:t>с. Деревеньки</w:t>
      </w:r>
      <w:r w:rsidRPr="00BC022D">
        <w:rPr>
          <w:sz w:val="28"/>
          <w:szCs w:val="28"/>
        </w:rPr>
        <w:t>, гарант</w:t>
      </w:r>
      <w:r>
        <w:rPr>
          <w:sz w:val="28"/>
          <w:szCs w:val="28"/>
        </w:rPr>
        <w:t xml:space="preserve">ированную возможность получения </w:t>
      </w:r>
      <w:r w:rsidRPr="00BC022D">
        <w:rPr>
          <w:sz w:val="28"/>
          <w:szCs w:val="28"/>
        </w:rPr>
        <w:t>качественных образовательных услуг в соответствии с установленными законодательством Российской Федерации требованиями и нормами.</w:t>
      </w:r>
    </w:p>
    <w:p w:rsidR="00F442BC" w:rsidRPr="00BC022D" w:rsidRDefault="00F442BC" w:rsidP="00F442BC">
      <w:pPr>
        <w:pStyle w:val="af5"/>
        <w:ind w:firstLine="709"/>
        <w:jc w:val="both"/>
        <w:rPr>
          <w:sz w:val="28"/>
          <w:szCs w:val="28"/>
        </w:rPr>
      </w:pPr>
      <w:r w:rsidRPr="00BC022D">
        <w:rPr>
          <w:sz w:val="28"/>
          <w:szCs w:val="28"/>
        </w:rPr>
        <w:t xml:space="preserve">5. Комитету по управлению имуществом </w:t>
      </w:r>
      <w:r>
        <w:rPr>
          <w:sz w:val="28"/>
          <w:szCs w:val="28"/>
        </w:rPr>
        <w:t>а</w:t>
      </w:r>
      <w:r w:rsidRPr="00BC022D">
        <w:rPr>
          <w:sz w:val="28"/>
          <w:szCs w:val="28"/>
        </w:rPr>
        <w:t>дминистрации муниципального образования муниципального образования</w:t>
      </w:r>
      <w:r>
        <w:rPr>
          <w:sz w:val="28"/>
          <w:szCs w:val="28"/>
        </w:rPr>
        <w:t xml:space="preserve"> «Родниковский муниципальный район»</w:t>
      </w:r>
      <w:r w:rsidRPr="00BC022D">
        <w:rPr>
          <w:sz w:val="28"/>
          <w:szCs w:val="28"/>
        </w:rPr>
        <w:t xml:space="preserve"> (</w:t>
      </w:r>
      <w:r>
        <w:rPr>
          <w:sz w:val="28"/>
          <w:szCs w:val="28"/>
        </w:rPr>
        <w:t>Л.В. Белянина</w:t>
      </w:r>
      <w:r w:rsidRPr="00BC022D">
        <w:rPr>
          <w:sz w:val="28"/>
          <w:szCs w:val="28"/>
        </w:rPr>
        <w:t>):</w:t>
      </w:r>
    </w:p>
    <w:p w:rsidR="00F442BC" w:rsidRPr="009C2CDB" w:rsidRDefault="00F442BC" w:rsidP="00F442BC">
      <w:pPr>
        <w:pStyle w:val="af5"/>
        <w:ind w:firstLine="709"/>
        <w:jc w:val="both"/>
        <w:rPr>
          <w:sz w:val="28"/>
          <w:szCs w:val="28"/>
        </w:rPr>
      </w:pPr>
      <w:r w:rsidRPr="009C2CDB">
        <w:rPr>
          <w:sz w:val="28"/>
          <w:szCs w:val="28"/>
        </w:rPr>
        <w:t>5.1. Обеспечить прием имущества в казну муниципального образования муниципального образования «Родниковский муниципальный район», передаваемого Муниципальным казенным дошкольным образовательным учреждением детский сад общеразвивающего вида №12 «Звездочка» как не используемое в своей деятельности.</w:t>
      </w:r>
    </w:p>
    <w:p w:rsidR="00F442BC" w:rsidRPr="00BC022D" w:rsidRDefault="00F442BC" w:rsidP="00F442BC">
      <w:pPr>
        <w:pStyle w:val="af5"/>
        <w:ind w:firstLine="709"/>
        <w:jc w:val="both"/>
        <w:rPr>
          <w:sz w:val="28"/>
          <w:szCs w:val="28"/>
        </w:rPr>
      </w:pPr>
      <w:r w:rsidRPr="00BC022D">
        <w:rPr>
          <w:sz w:val="28"/>
          <w:szCs w:val="28"/>
        </w:rPr>
        <w:t>5.2. Внести соответствующие изменения в Реестр муниципальной собственности.</w:t>
      </w:r>
    </w:p>
    <w:p w:rsidR="00F442BC" w:rsidRPr="00BC022D" w:rsidRDefault="00F442BC" w:rsidP="00F442BC">
      <w:pPr>
        <w:pStyle w:val="af5"/>
        <w:ind w:firstLine="709"/>
        <w:jc w:val="both"/>
        <w:rPr>
          <w:sz w:val="28"/>
          <w:szCs w:val="28"/>
        </w:rPr>
      </w:pPr>
      <w:r w:rsidRPr="00BC022D">
        <w:rPr>
          <w:sz w:val="28"/>
          <w:szCs w:val="28"/>
        </w:rPr>
        <w:t xml:space="preserve">6. Организационному отделу </w:t>
      </w:r>
      <w:r>
        <w:rPr>
          <w:sz w:val="28"/>
          <w:szCs w:val="28"/>
        </w:rPr>
        <w:t>а</w:t>
      </w:r>
      <w:r w:rsidRPr="00BC022D">
        <w:rPr>
          <w:sz w:val="28"/>
          <w:szCs w:val="28"/>
        </w:rPr>
        <w:t xml:space="preserve">дминистрации муниципального образования </w:t>
      </w:r>
      <w:r>
        <w:rPr>
          <w:sz w:val="28"/>
          <w:szCs w:val="28"/>
        </w:rPr>
        <w:t>«Родниковский муниципальный район»</w:t>
      </w:r>
      <w:r w:rsidRPr="00BC022D">
        <w:rPr>
          <w:sz w:val="28"/>
          <w:szCs w:val="28"/>
        </w:rPr>
        <w:t xml:space="preserve"> (</w:t>
      </w:r>
      <w:r>
        <w:rPr>
          <w:sz w:val="28"/>
          <w:szCs w:val="28"/>
        </w:rPr>
        <w:t>Н.А. Малкова</w:t>
      </w:r>
      <w:r w:rsidRPr="00BC022D">
        <w:rPr>
          <w:sz w:val="28"/>
          <w:szCs w:val="28"/>
        </w:rPr>
        <w:t xml:space="preserve">) опубликовать настоящее постановление </w:t>
      </w:r>
      <w:r>
        <w:rPr>
          <w:sz w:val="28"/>
          <w:szCs w:val="28"/>
        </w:rPr>
        <w:t xml:space="preserve">в Информационном бюллетене «Сборник нормативных актов Родниковского района» </w:t>
      </w:r>
      <w:r w:rsidRPr="00BC022D">
        <w:rPr>
          <w:sz w:val="28"/>
          <w:szCs w:val="28"/>
        </w:rPr>
        <w:t xml:space="preserve">и разместить на официальном сайте муниципального образования </w:t>
      </w:r>
      <w:r>
        <w:rPr>
          <w:sz w:val="28"/>
          <w:szCs w:val="28"/>
        </w:rPr>
        <w:t>«Родниковский муниципальный район»</w:t>
      </w:r>
      <w:r w:rsidRPr="00BC022D">
        <w:rPr>
          <w:sz w:val="28"/>
          <w:szCs w:val="28"/>
        </w:rPr>
        <w:t>.</w:t>
      </w:r>
    </w:p>
    <w:p w:rsidR="00B65268" w:rsidRPr="00B65268" w:rsidRDefault="00F442BC" w:rsidP="00B65268">
      <w:pPr>
        <w:pStyle w:val="af5"/>
        <w:ind w:firstLine="709"/>
        <w:jc w:val="both"/>
        <w:rPr>
          <w:sz w:val="28"/>
          <w:szCs w:val="28"/>
        </w:rPr>
      </w:pPr>
      <w:r>
        <w:rPr>
          <w:sz w:val="28"/>
          <w:szCs w:val="28"/>
        </w:rPr>
        <w:t xml:space="preserve">7. Контроль </w:t>
      </w:r>
      <w:r w:rsidRPr="00BC022D">
        <w:rPr>
          <w:sz w:val="28"/>
          <w:szCs w:val="28"/>
        </w:rPr>
        <w:t xml:space="preserve">за исполнением настоящего постановления возложить на заместителя главы </w:t>
      </w:r>
      <w:r>
        <w:rPr>
          <w:sz w:val="28"/>
          <w:szCs w:val="28"/>
        </w:rPr>
        <w:t>а</w:t>
      </w:r>
      <w:r w:rsidRPr="00BC022D">
        <w:rPr>
          <w:sz w:val="28"/>
          <w:szCs w:val="28"/>
        </w:rPr>
        <w:t xml:space="preserve">дминистрации муниципального образования </w:t>
      </w:r>
      <w:r>
        <w:rPr>
          <w:sz w:val="28"/>
          <w:szCs w:val="28"/>
        </w:rPr>
        <w:t>«Родниковский муниципальный район» по социальной политике Л</w:t>
      </w:r>
      <w:r w:rsidRPr="00BC022D">
        <w:rPr>
          <w:sz w:val="28"/>
          <w:szCs w:val="28"/>
        </w:rPr>
        <w:t>.</w:t>
      </w:r>
      <w:r>
        <w:rPr>
          <w:sz w:val="28"/>
          <w:szCs w:val="28"/>
        </w:rPr>
        <w:t>А</w:t>
      </w:r>
      <w:r w:rsidRPr="00BC022D">
        <w:rPr>
          <w:sz w:val="28"/>
          <w:szCs w:val="28"/>
        </w:rPr>
        <w:t>.</w:t>
      </w:r>
      <w:r>
        <w:rPr>
          <w:sz w:val="28"/>
          <w:szCs w:val="28"/>
        </w:rPr>
        <w:t xml:space="preserve"> Яблокову</w:t>
      </w:r>
      <w:r w:rsidRPr="00BC022D">
        <w:rPr>
          <w:sz w:val="28"/>
          <w:szCs w:val="28"/>
        </w:rPr>
        <w:t>.</w:t>
      </w:r>
    </w:p>
    <w:p w:rsidR="00F442BC" w:rsidRPr="00E578B7" w:rsidRDefault="00F442BC" w:rsidP="00F442BC">
      <w:pPr>
        <w:pStyle w:val="af5"/>
        <w:rPr>
          <w:b/>
          <w:sz w:val="28"/>
          <w:szCs w:val="28"/>
        </w:rPr>
      </w:pPr>
      <w:r w:rsidRPr="00E578B7">
        <w:rPr>
          <w:b/>
          <w:sz w:val="28"/>
          <w:szCs w:val="28"/>
        </w:rPr>
        <w:t xml:space="preserve">Глава муниципального образования </w:t>
      </w:r>
    </w:p>
    <w:p w:rsidR="00F442BC" w:rsidRDefault="00F442BC" w:rsidP="00F442BC">
      <w:pPr>
        <w:pStyle w:val="af5"/>
        <w:rPr>
          <w:b/>
          <w:sz w:val="28"/>
          <w:szCs w:val="28"/>
        </w:rPr>
      </w:pPr>
      <w:r w:rsidRPr="00E578B7">
        <w:rPr>
          <w:b/>
          <w:sz w:val="28"/>
          <w:szCs w:val="28"/>
        </w:rPr>
        <w:t>«Родниковский муниципальный район»                                    С.В. Носов</w:t>
      </w:r>
    </w:p>
    <w:p w:rsidR="00F442BC" w:rsidRDefault="00F442BC" w:rsidP="00F442BC">
      <w:pPr>
        <w:pStyle w:val="af5"/>
        <w:rPr>
          <w:b/>
          <w:sz w:val="28"/>
          <w:szCs w:val="28"/>
        </w:rPr>
      </w:pPr>
    </w:p>
    <w:p w:rsidR="00F442BC" w:rsidRPr="00A83D4C" w:rsidRDefault="00F442BC" w:rsidP="00F442BC">
      <w:pPr>
        <w:spacing w:after="0" w:line="240" w:lineRule="auto"/>
        <w:jc w:val="center"/>
        <w:rPr>
          <w:rFonts w:ascii="Times New Roman" w:hAnsi="Times New Roman" w:cs="Times New Roman"/>
        </w:rPr>
      </w:pPr>
      <w:r w:rsidRPr="00A83D4C">
        <w:rPr>
          <w:rFonts w:ascii="Times New Roman" w:hAnsi="Times New Roman" w:cs="Times New Roman"/>
          <w:noProof/>
        </w:rPr>
        <w:drawing>
          <wp:inline distT="0" distB="0" distL="0" distR="0">
            <wp:extent cx="645795" cy="785495"/>
            <wp:effectExtent l="19050" t="0" r="1905" b="0"/>
            <wp:docPr id="49" name="Рисунок 3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F442BC" w:rsidRPr="00A83D4C" w:rsidRDefault="00F442BC" w:rsidP="00F442BC">
      <w:pPr>
        <w:spacing w:after="0" w:line="240" w:lineRule="auto"/>
        <w:jc w:val="center"/>
        <w:rPr>
          <w:rFonts w:ascii="Times New Roman" w:hAnsi="Times New Roman" w:cs="Times New Roman"/>
          <w:b/>
          <w:sz w:val="16"/>
        </w:rPr>
      </w:pPr>
    </w:p>
    <w:p w:rsidR="00F442BC" w:rsidRPr="00A83D4C" w:rsidRDefault="00F442BC" w:rsidP="00F442BC">
      <w:pPr>
        <w:tabs>
          <w:tab w:val="left" w:pos="5670"/>
        </w:tabs>
        <w:spacing w:after="0" w:line="240" w:lineRule="auto"/>
        <w:jc w:val="center"/>
        <w:rPr>
          <w:rFonts w:ascii="Times New Roman" w:hAnsi="Times New Roman" w:cs="Times New Roman"/>
          <w:b/>
          <w:i/>
          <w:sz w:val="40"/>
        </w:rPr>
      </w:pPr>
      <w:r w:rsidRPr="00A83D4C">
        <w:rPr>
          <w:rFonts w:ascii="Times New Roman" w:hAnsi="Times New Roman" w:cs="Times New Roman"/>
          <w:b/>
          <w:i/>
          <w:sz w:val="40"/>
        </w:rPr>
        <w:t>ПОСТАНОВЛЕНИЕ</w:t>
      </w:r>
    </w:p>
    <w:p w:rsidR="00F442BC" w:rsidRPr="00A83D4C" w:rsidRDefault="00F442BC" w:rsidP="00F442BC">
      <w:pPr>
        <w:spacing w:after="0" w:line="240" w:lineRule="auto"/>
        <w:jc w:val="center"/>
        <w:rPr>
          <w:rFonts w:ascii="Times New Roman" w:hAnsi="Times New Roman" w:cs="Times New Roman"/>
          <w:b/>
          <w:i/>
          <w:sz w:val="32"/>
        </w:rPr>
      </w:pPr>
      <w:r w:rsidRPr="00A83D4C">
        <w:rPr>
          <w:rFonts w:ascii="Times New Roman" w:hAnsi="Times New Roman" w:cs="Times New Roman"/>
          <w:b/>
          <w:i/>
          <w:sz w:val="32"/>
        </w:rPr>
        <w:t xml:space="preserve"> Администрации </w:t>
      </w:r>
    </w:p>
    <w:p w:rsidR="00F442BC" w:rsidRPr="00A83D4C" w:rsidRDefault="00F442BC" w:rsidP="00F442BC">
      <w:pPr>
        <w:spacing w:after="0" w:line="240" w:lineRule="auto"/>
        <w:jc w:val="center"/>
        <w:rPr>
          <w:rFonts w:ascii="Times New Roman" w:hAnsi="Times New Roman" w:cs="Times New Roman"/>
          <w:b/>
          <w:i/>
          <w:sz w:val="32"/>
        </w:rPr>
      </w:pPr>
      <w:r w:rsidRPr="00A83D4C">
        <w:rPr>
          <w:rFonts w:ascii="Times New Roman" w:hAnsi="Times New Roman" w:cs="Times New Roman"/>
          <w:b/>
          <w:i/>
          <w:sz w:val="32"/>
        </w:rPr>
        <w:t>муниципального образования «Родниковский муниципальный район»</w:t>
      </w:r>
    </w:p>
    <w:p w:rsidR="00F442BC" w:rsidRPr="00A83D4C" w:rsidRDefault="00F442BC" w:rsidP="00F442BC">
      <w:pPr>
        <w:spacing w:after="0" w:line="240" w:lineRule="auto"/>
        <w:jc w:val="center"/>
        <w:rPr>
          <w:rFonts w:ascii="Times New Roman" w:hAnsi="Times New Roman" w:cs="Times New Roman"/>
          <w:b/>
          <w:i/>
          <w:sz w:val="32"/>
        </w:rPr>
      </w:pPr>
      <w:r w:rsidRPr="00A83D4C">
        <w:rPr>
          <w:rFonts w:ascii="Times New Roman" w:hAnsi="Times New Roman" w:cs="Times New Roman"/>
          <w:b/>
          <w:i/>
          <w:sz w:val="32"/>
        </w:rPr>
        <w:t>Ивановской области</w:t>
      </w:r>
    </w:p>
    <w:p w:rsidR="00F442BC" w:rsidRPr="00A83D4C" w:rsidRDefault="00F442BC" w:rsidP="00F442BC">
      <w:pPr>
        <w:spacing w:after="0" w:line="240" w:lineRule="auto"/>
        <w:jc w:val="center"/>
        <w:rPr>
          <w:rFonts w:ascii="Times New Roman" w:hAnsi="Times New Roman" w:cs="Times New Roman"/>
          <w:sz w:val="24"/>
        </w:rPr>
      </w:pPr>
    </w:p>
    <w:p w:rsidR="00F442BC" w:rsidRPr="009C7340" w:rsidRDefault="00F442BC" w:rsidP="00F442BC">
      <w:pPr>
        <w:spacing w:after="0" w:line="240" w:lineRule="auto"/>
        <w:jc w:val="center"/>
        <w:rPr>
          <w:rFonts w:ascii="Times New Roman" w:hAnsi="Times New Roman" w:cs="Times New Roman"/>
          <w:sz w:val="28"/>
        </w:rPr>
      </w:pPr>
      <w:r w:rsidRPr="009C7340">
        <w:rPr>
          <w:rFonts w:ascii="Times New Roman" w:hAnsi="Times New Roman" w:cs="Times New Roman"/>
          <w:sz w:val="28"/>
        </w:rPr>
        <w:t>от 20.06.2017 № 866</w:t>
      </w:r>
    </w:p>
    <w:p w:rsidR="00F442BC" w:rsidRPr="00A83D4C" w:rsidRDefault="00F442BC" w:rsidP="00F442BC">
      <w:pPr>
        <w:tabs>
          <w:tab w:val="left" w:pos="5872"/>
        </w:tabs>
        <w:spacing w:after="0" w:line="240" w:lineRule="auto"/>
        <w:rPr>
          <w:rFonts w:ascii="Times New Roman" w:hAnsi="Times New Roman" w:cs="Times New Roman"/>
          <w:sz w:val="28"/>
        </w:rPr>
      </w:pPr>
      <w:r w:rsidRPr="00A83D4C">
        <w:rPr>
          <w:rFonts w:ascii="Times New Roman" w:hAnsi="Times New Roman" w:cs="Times New Roman"/>
          <w:sz w:val="28"/>
        </w:rPr>
        <w:tab/>
      </w:r>
    </w:p>
    <w:tbl>
      <w:tblPr>
        <w:tblW w:w="0" w:type="auto"/>
        <w:jc w:val="center"/>
        <w:tblLook w:val="04A0"/>
      </w:tblPr>
      <w:tblGrid>
        <w:gridCol w:w="6027"/>
      </w:tblGrid>
      <w:tr w:rsidR="00F442BC" w:rsidRPr="00A83D4C" w:rsidTr="001756B5">
        <w:trPr>
          <w:trHeight w:val="989"/>
          <w:jc w:val="center"/>
        </w:trPr>
        <w:tc>
          <w:tcPr>
            <w:tcW w:w="6027" w:type="dxa"/>
          </w:tcPr>
          <w:p w:rsidR="00F442BC" w:rsidRPr="00A83D4C" w:rsidRDefault="00F442BC" w:rsidP="001756B5">
            <w:pPr>
              <w:spacing w:after="0" w:line="240" w:lineRule="auto"/>
              <w:jc w:val="center"/>
              <w:rPr>
                <w:rFonts w:ascii="Times New Roman" w:hAnsi="Times New Roman" w:cs="Times New Roman"/>
                <w:b/>
                <w:sz w:val="28"/>
                <w:szCs w:val="28"/>
              </w:rPr>
            </w:pPr>
            <w:r w:rsidRPr="00A83D4C">
              <w:rPr>
                <w:rFonts w:ascii="Times New Roman" w:hAnsi="Times New Roman" w:cs="Times New Roman"/>
                <w:b/>
                <w:bCs/>
                <w:sz w:val="28"/>
                <w:szCs w:val="28"/>
              </w:rPr>
              <w:t>Об утверждении документации по планировке территории – проекта межевания территории в</w:t>
            </w:r>
            <w:r>
              <w:rPr>
                <w:rFonts w:ascii="Times New Roman" w:hAnsi="Times New Roman" w:cs="Times New Roman"/>
                <w:b/>
                <w:bCs/>
                <w:sz w:val="28"/>
                <w:szCs w:val="28"/>
              </w:rPr>
              <w:t xml:space="preserve"> </w:t>
            </w:r>
            <w:r w:rsidRPr="00A83D4C">
              <w:rPr>
                <w:rFonts w:ascii="Times New Roman" w:hAnsi="Times New Roman" w:cs="Times New Roman"/>
                <w:b/>
                <w:bCs/>
                <w:sz w:val="28"/>
                <w:szCs w:val="28"/>
              </w:rPr>
              <w:t>виде</w:t>
            </w:r>
            <w:r>
              <w:rPr>
                <w:rFonts w:ascii="Times New Roman" w:hAnsi="Times New Roman" w:cs="Times New Roman"/>
                <w:b/>
                <w:bCs/>
                <w:sz w:val="28"/>
                <w:szCs w:val="28"/>
              </w:rPr>
              <w:t xml:space="preserve"> </w:t>
            </w:r>
            <w:r w:rsidRPr="00A83D4C">
              <w:rPr>
                <w:rFonts w:ascii="Times New Roman" w:hAnsi="Times New Roman" w:cs="Times New Roman"/>
                <w:b/>
                <w:bCs/>
                <w:sz w:val="28"/>
                <w:szCs w:val="28"/>
              </w:rPr>
              <w:t>отдельного</w:t>
            </w:r>
            <w:r>
              <w:rPr>
                <w:rFonts w:ascii="Times New Roman" w:hAnsi="Times New Roman" w:cs="Times New Roman"/>
                <w:b/>
                <w:bCs/>
                <w:sz w:val="28"/>
                <w:szCs w:val="28"/>
              </w:rPr>
              <w:t xml:space="preserve"> </w:t>
            </w:r>
            <w:r w:rsidRPr="00A83D4C">
              <w:rPr>
                <w:rFonts w:ascii="Times New Roman" w:hAnsi="Times New Roman" w:cs="Times New Roman"/>
                <w:b/>
                <w:bCs/>
                <w:sz w:val="28"/>
                <w:szCs w:val="28"/>
              </w:rPr>
              <w:t>документа</w:t>
            </w:r>
          </w:p>
        </w:tc>
      </w:tr>
    </w:tbl>
    <w:p w:rsidR="00F442BC" w:rsidRPr="00A83D4C" w:rsidRDefault="00F442BC" w:rsidP="00F442BC">
      <w:pPr>
        <w:tabs>
          <w:tab w:val="left" w:pos="1797"/>
        </w:tabs>
        <w:spacing w:after="0" w:line="240" w:lineRule="auto"/>
        <w:ind w:firstLine="709"/>
        <w:jc w:val="center"/>
        <w:rPr>
          <w:rFonts w:ascii="Times New Roman" w:hAnsi="Times New Roman" w:cs="Times New Roman"/>
          <w:sz w:val="28"/>
          <w:szCs w:val="28"/>
        </w:rPr>
      </w:pPr>
    </w:p>
    <w:p w:rsidR="00F442BC" w:rsidRPr="00A83D4C" w:rsidRDefault="00F442BC" w:rsidP="00F442BC">
      <w:pPr>
        <w:spacing w:after="0" w:line="240" w:lineRule="auto"/>
        <w:jc w:val="both"/>
        <w:rPr>
          <w:rFonts w:ascii="Times New Roman" w:hAnsi="Times New Roman" w:cs="Times New Roman"/>
          <w:color w:val="FF0000"/>
          <w:sz w:val="28"/>
          <w:szCs w:val="28"/>
        </w:rPr>
      </w:pPr>
      <w:r w:rsidRPr="00A83D4C">
        <w:rPr>
          <w:rFonts w:ascii="Times New Roman" w:hAnsi="Times New Roman" w:cs="Times New Roman"/>
          <w:sz w:val="28"/>
          <w:szCs w:val="28"/>
        </w:rPr>
        <w:t xml:space="preserve">          В соответствии с Градостроительным Кодексом Российской Федерации, руководствуясь Уставом Родниковского муниципального района и Правилами землепользования и застройки муниципального образования «Каминское сельское поселение Родниковского муниципального района Ивановской области», утвержденными Решением Совета муниципального образования «Каминское сельское поселение Родниковского муниципального района Ивановской области» от 04.12.2013 г. № 35, на основании протокола заседания комиссии по землепользованию и застройке муниципального образования «Родниковский муниципальный район» Ивановской области от 30.05.2017 г. в связи с представленными проектом межевания территории в виде отдельного документа применительно к застроенной территории по адресу: Ивановская область, Родниковский район, с. Каминский, ул. Каминского, д. 15, </w:t>
      </w:r>
    </w:p>
    <w:p w:rsidR="00F442BC" w:rsidRPr="00A83D4C" w:rsidRDefault="00F442BC" w:rsidP="00F442BC">
      <w:pPr>
        <w:spacing w:after="0" w:line="240" w:lineRule="auto"/>
        <w:jc w:val="center"/>
        <w:rPr>
          <w:rFonts w:ascii="Times New Roman" w:hAnsi="Times New Roman" w:cs="Times New Roman"/>
          <w:b/>
          <w:sz w:val="28"/>
          <w:szCs w:val="28"/>
        </w:rPr>
      </w:pPr>
    </w:p>
    <w:p w:rsidR="00F442BC" w:rsidRPr="00A83D4C" w:rsidRDefault="00F442BC" w:rsidP="00F442BC">
      <w:pPr>
        <w:spacing w:after="0" w:line="240" w:lineRule="auto"/>
        <w:jc w:val="center"/>
        <w:rPr>
          <w:rFonts w:ascii="Times New Roman" w:hAnsi="Times New Roman" w:cs="Times New Roman"/>
          <w:b/>
          <w:sz w:val="28"/>
          <w:szCs w:val="28"/>
        </w:rPr>
      </w:pPr>
      <w:r w:rsidRPr="00A83D4C">
        <w:rPr>
          <w:rFonts w:ascii="Times New Roman" w:hAnsi="Times New Roman" w:cs="Times New Roman"/>
          <w:b/>
          <w:sz w:val="28"/>
          <w:szCs w:val="28"/>
        </w:rPr>
        <w:t>постановляю:</w:t>
      </w:r>
    </w:p>
    <w:p w:rsidR="00F442BC" w:rsidRPr="00A83D4C" w:rsidRDefault="00F442BC" w:rsidP="00F442BC">
      <w:pPr>
        <w:spacing w:after="0" w:line="240" w:lineRule="auto"/>
        <w:jc w:val="center"/>
        <w:rPr>
          <w:rFonts w:ascii="Times New Roman" w:hAnsi="Times New Roman" w:cs="Times New Roman"/>
          <w:sz w:val="28"/>
          <w:szCs w:val="28"/>
        </w:rPr>
      </w:pPr>
    </w:p>
    <w:p w:rsidR="00F442BC" w:rsidRPr="00A83D4C" w:rsidRDefault="00F442BC" w:rsidP="00F442BC">
      <w:pPr>
        <w:spacing w:after="0" w:line="240" w:lineRule="auto"/>
        <w:jc w:val="both"/>
        <w:rPr>
          <w:rFonts w:ascii="Times New Roman" w:hAnsi="Times New Roman" w:cs="Times New Roman"/>
          <w:sz w:val="28"/>
          <w:szCs w:val="28"/>
        </w:rPr>
      </w:pPr>
      <w:r w:rsidRPr="00A83D4C">
        <w:rPr>
          <w:rFonts w:ascii="Times New Roman" w:hAnsi="Times New Roman" w:cs="Times New Roman"/>
          <w:sz w:val="28"/>
          <w:szCs w:val="28"/>
        </w:rPr>
        <w:t xml:space="preserve">        1. Утвердить документацию по планировке территории – проект межевания в виде отдельного документа применительно к застроенной территории в границах кадастрового квартала 37:15:021225 с целью приведения в соответствие фактических границ земельного участка, расположенного по адресу: Ивановская область, Родниковский район, с. Каминский, ул. Каминского, д. 15, с кадастровым номером 37:15:021225:7 и разрешенным использованием «кафе» для последующего заключения соглашения о перераспределении земель путём образования одного земельного участка земель категории «Земли населённых пунктов» с кадастровым номером 37:15:021225:ЗУ1 и разрешенным использованием «кафе» из:</w:t>
      </w:r>
    </w:p>
    <w:p w:rsidR="00F442BC" w:rsidRPr="00A83D4C" w:rsidRDefault="00F442BC" w:rsidP="00F442BC">
      <w:pPr>
        <w:autoSpaceDE w:val="0"/>
        <w:autoSpaceDN w:val="0"/>
        <w:adjustRightInd w:val="0"/>
        <w:spacing w:after="0" w:line="240" w:lineRule="auto"/>
        <w:ind w:firstLine="540"/>
        <w:jc w:val="both"/>
        <w:rPr>
          <w:rFonts w:ascii="Times New Roman" w:hAnsi="Times New Roman" w:cs="Times New Roman"/>
          <w:bCs/>
          <w:sz w:val="28"/>
          <w:szCs w:val="28"/>
        </w:rPr>
      </w:pPr>
      <w:r w:rsidRPr="00A83D4C">
        <w:rPr>
          <w:rFonts w:ascii="Times New Roman" w:hAnsi="Times New Roman" w:cs="Times New Roman"/>
          <w:bCs/>
          <w:sz w:val="28"/>
          <w:szCs w:val="28"/>
        </w:rPr>
        <w:t>- земельного участка 37:15:021225:7 площадью 164 кв. м.;</w:t>
      </w:r>
    </w:p>
    <w:p w:rsidR="00F442BC" w:rsidRPr="00A83D4C" w:rsidRDefault="00F442BC" w:rsidP="00F442BC">
      <w:pPr>
        <w:autoSpaceDE w:val="0"/>
        <w:autoSpaceDN w:val="0"/>
        <w:adjustRightInd w:val="0"/>
        <w:spacing w:after="0" w:line="240" w:lineRule="auto"/>
        <w:ind w:firstLine="540"/>
        <w:jc w:val="both"/>
        <w:rPr>
          <w:rFonts w:ascii="Times New Roman" w:hAnsi="Times New Roman" w:cs="Times New Roman"/>
          <w:bCs/>
          <w:sz w:val="28"/>
          <w:szCs w:val="28"/>
        </w:rPr>
      </w:pPr>
      <w:r w:rsidRPr="00A83D4C">
        <w:rPr>
          <w:rFonts w:ascii="Times New Roman" w:hAnsi="Times New Roman" w:cs="Times New Roman"/>
          <w:bCs/>
          <w:sz w:val="28"/>
          <w:szCs w:val="28"/>
        </w:rPr>
        <w:t>- части земель не разграниченной государственной собственности кадастрового квартала 37:15:021225: площадью 461 кв. м.</w:t>
      </w:r>
    </w:p>
    <w:p w:rsidR="00F442BC" w:rsidRPr="00A83D4C" w:rsidRDefault="00F442BC" w:rsidP="00F442BC">
      <w:pPr>
        <w:spacing w:after="0" w:line="240" w:lineRule="auto"/>
        <w:jc w:val="both"/>
        <w:rPr>
          <w:rFonts w:ascii="Times New Roman" w:hAnsi="Times New Roman" w:cs="Times New Roman"/>
          <w:sz w:val="28"/>
          <w:szCs w:val="28"/>
        </w:rPr>
      </w:pPr>
    </w:p>
    <w:p w:rsidR="00F442BC" w:rsidRPr="00A83D4C" w:rsidRDefault="00F442BC" w:rsidP="00F442BC">
      <w:pPr>
        <w:spacing w:after="0" w:line="240" w:lineRule="auto"/>
        <w:jc w:val="both"/>
        <w:rPr>
          <w:rFonts w:ascii="Times New Roman" w:hAnsi="Times New Roman" w:cs="Times New Roman"/>
          <w:sz w:val="28"/>
          <w:szCs w:val="28"/>
        </w:rPr>
      </w:pPr>
      <w:r w:rsidRPr="00A83D4C">
        <w:rPr>
          <w:rFonts w:ascii="Times New Roman" w:hAnsi="Times New Roman" w:cs="Times New Roman"/>
          <w:sz w:val="28"/>
          <w:szCs w:val="28"/>
        </w:rPr>
        <w:lastRenderedPageBreak/>
        <w:t xml:space="preserve">        2. Отделу градостроительства Администрации муниципального образования «Родниковский муниципальный район» Ивановской области обеспечить хранение одного экземпляра текстовых и графических материалов </w:t>
      </w:r>
      <w:r w:rsidRPr="00A83D4C">
        <w:rPr>
          <w:rFonts w:ascii="Times New Roman" w:hAnsi="Times New Roman" w:cs="Times New Roman"/>
          <w:bCs/>
          <w:sz w:val="28"/>
          <w:szCs w:val="28"/>
        </w:rPr>
        <w:t>межевания</w:t>
      </w:r>
      <w:r w:rsidRPr="00A83D4C">
        <w:rPr>
          <w:rFonts w:ascii="Times New Roman" w:hAnsi="Times New Roman" w:cs="Times New Roman"/>
          <w:sz w:val="28"/>
          <w:szCs w:val="28"/>
        </w:rPr>
        <w:t xml:space="preserve"> территории, указанных в пункте 1 настоящего Постановления.</w:t>
      </w:r>
    </w:p>
    <w:p w:rsidR="00F442BC" w:rsidRPr="00A83D4C" w:rsidRDefault="00F442BC" w:rsidP="00F442BC">
      <w:pPr>
        <w:spacing w:after="0" w:line="240" w:lineRule="auto"/>
        <w:jc w:val="both"/>
        <w:rPr>
          <w:rFonts w:ascii="Times New Roman" w:hAnsi="Times New Roman" w:cs="Times New Roman"/>
          <w:sz w:val="28"/>
          <w:szCs w:val="28"/>
        </w:rPr>
      </w:pPr>
    </w:p>
    <w:p w:rsidR="00F442BC" w:rsidRPr="00A83D4C" w:rsidRDefault="00F442BC" w:rsidP="00F442BC">
      <w:pPr>
        <w:spacing w:after="0" w:line="240" w:lineRule="auto"/>
        <w:jc w:val="both"/>
        <w:rPr>
          <w:rFonts w:ascii="Times New Roman" w:hAnsi="Times New Roman" w:cs="Times New Roman"/>
          <w:sz w:val="28"/>
          <w:szCs w:val="28"/>
        </w:rPr>
      </w:pPr>
      <w:r w:rsidRPr="00A83D4C">
        <w:rPr>
          <w:rFonts w:ascii="Times New Roman" w:hAnsi="Times New Roman" w:cs="Times New Roman"/>
          <w:sz w:val="28"/>
          <w:szCs w:val="28"/>
        </w:rPr>
        <w:t>        3. Опубликовать настоящее Постановление в информационном бюллетене «Сборник нормативных актов Родниковского района» и в трехдневный срок разместить</w:t>
      </w:r>
      <w:r w:rsidRPr="00A83D4C">
        <w:rPr>
          <w:rFonts w:ascii="Times New Roman" w:hAnsi="Times New Roman" w:cs="Times New Roman"/>
          <w:color w:val="000000"/>
          <w:sz w:val="28"/>
          <w:szCs w:val="28"/>
        </w:rPr>
        <w:t xml:space="preserve"> на официальном сайте Родниковского муниципального района </w:t>
      </w:r>
      <w:r w:rsidRPr="00A83D4C">
        <w:rPr>
          <w:rFonts w:ascii="Times New Roman" w:hAnsi="Times New Roman" w:cs="Times New Roman"/>
          <w:color w:val="000000"/>
          <w:spacing w:val="-5"/>
          <w:sz w:val="28"/>
          <w:szCs w:val="28"/>
        </w:rPr>
        <w:t>http://www.rodniki-37.ru в подразделе «Проекты планировки» в сети Интернет</w:t>
      </w:r>
      <w:r w:rsidRPr="00A83D4C">
        <w:rPr>
          <w:rFonts w:ascii="Times New Roman" w:hAnsi="Times New Roman" w:cs="Times New Roman"/>
          <w:sz w:val="28"/>
          <w:szCs w:val="28"/>
        </w:rPr>
        <w:t>.</w:t>
      </w:r>
    </w:p>
    <w:p w:rsidR="00F442BC" w:rsidRPr="00A83D4C" w:rsidRDefault="00F442BC" w:rsidP="00F442BC">
      <w:pPr>
        <w:spacing w:after="0" w:line="240" w:lineRule="auto"/>
        <w:jc w:val="both"/>
        <w:rPr>
          <w:rFonts w:ascii="Times New Roman" w:hAnsi="Times New Roman" w:cs="Times New Roman"/>
          <w:sz w:val="28"/>
          <w:szCs w:val="28"/>
        </w:rPr>
      </w:pPr>
    </w:p>
    <w:p w:rsidR="00F442BC" w:rsidRPr="00A83D4C" w:rsidRDefault="00F442BC" w:rsidP="00F442BC">
      <w:pPr>
        <w:spacing w:after="0" w:line="240" w:lineRule="auto"/>
        <w:jc w:val="both"/>
        <w:rPr>
          <w:rFonts w:ascii="Times New Roman" w:hAnsi="Times New Roman" w:cs="Times New Roman"/>
          <w:sz w:val="28"/>
          <w:szCs w:val="28"/>
        </w:rPr>
      </w:pPr>
      <w:r w:rsidRPr="00A83D4C">
        <w:rPr>
          <w:rFonts w:ascii="Times New Roman" w:hAnsi="Times New Roman" w:cs="Times New Roman"/>
          <w:sz w:val="28"/>
          <w:szCs w:val="28"/>
        </w:rPr>
        <w:t xml:space="preserve">        4. Предоставить право Воробьеву Александру Витальевичу без доверенности обращаться в орган уполномоченный на государственную регистрацию недвижимости с заявлением об осуществлении кадастрового учёта земельного участка, образуемого в соответствии с проектом межевания, указанным в пункте 1 настоящего постановления. </w:t>
      </w:r>
    </w:p>
    <w:p w:rsidR="00F442BC" w:rsidRPr="00A83D4C" w:rsidRDefault="00F442BC" w:rsidP="00F442BC">
      <w:pPr>
        <w:spacing w:after="0" w:line="240" w:lineRule="auto"/>
        <w:rPr>
          <w:rFonts w:ascii="Times New Roman" w:hAnsi="Times New Roman" w:cs="Times New Roman"/>
          <w:sz w:val="28"/>
          <w:szCs w:val="28"/>
        </w:rPr>
      </w:pPr>
    </w:p>
    <w:p w:rsidR="00F442BC" w:rsidRPr="00A83D4C" w:rsidRDefault="00F442BC" w:rsidP="00F442BC">
      <w:pPr>
        <w:spacing w:after="0" w:line="240" w:lineRule="auto"/>
        <w:rPr>
          <w:rFonts w:ascii="Times New Roman" w:hAnsi="Times New Roman" w:cs="Times New Roman"/>
          <w:sz w:val="28"/>
          <w:szCs w:val="28"/>
        </w:rPr>
      </w:pPr>
      <w:r w:rsidRPr="00A83D4C">
        <w:rPr>
          <w:rFonts w:ascii="Times New Roman" w:hAnsi="Times New Roman" w:cs="Times New Roman"/>
          <w:sz w:val="28"/>
          <w:szCs w:val="28"/>
        </w:rPr>
        <w:t>        5.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F442BC" w:rsidRPr="00A83D4C" w:rsidRDefault="00F442BC" w:rsidP="00F442BC">
      <w:pPr>
        <w:spacing w:after="0" w:line="240" w:lineRule="auto"/>
        <w:rPr>
          <w:rFonts w:ascii="Times New Roman" w:hAnsi="Times New Roman" w:cs="Times New Roman"/>
          <w:sz w:val="28"/>
          <w:szCs w:val="28"/>
        </w:rPr>
      </w:pPr>
    </w:p>
    <w:p w:rsidR="00F442BC" w:rsidRPr="00A83D4C" w:rsidRDefault="00F442BC" w:rsidP="00F442BC">
      <w:pPr>
        <w:spacing w:after="0" w:line="240" w:lineRule="auto"/>
        <w:rPr>
          <w:rFonts w:ascii="Times New Roman" w:hAnsi="Times New Roman" w:cs="Times New Roman"/>
          <w:sz w:val="28"/>
          <w:szCs w:val="28"/>
        </w:rPr>
      </w:pPr>
    </w:p>
    <w:p w:rsidR="00F442BC" w:rsidRPr="00A83D4C" w:rsidRDefault="00F442BC" w:rsidP="00F442BC">
      <w:pPr>
        <w:spacing w:after="0" w:line="240" w:lineRule="auto"/>
        <w:rPr>
          <w:rFonts w:ascii="Times New Roman" w:hAnsi="Times New Roman" w:cs="Times New Roman"/>
          <w:sz w:val="28"/>
          <w:szCs w:val="28"/>
        </w:rPr>
      </w:pPr>
    </w:p>
    <w:p w:rsidR="00F442BC" w:rsidRPr="00A83D4C" w:rsidRDefault="00F442BC" w:rsidP="00F442BC">
      <w:pPr>
        <w:spacing w:after="0" w:line="240" w:lineRule="auto"/>
        <w:rPr>
          <w:rFonts w:ascii="Times New Roman" w:hAnsi="Times New Roman" w:cs="Times New Roman"/>
          <w:b/>
          <w:sz w:val="28"/>
        </w:rPr>
      </w:pPr>
      <w:r w:rsidRPr="00A83D4C">
        <w:rPr>
          <w:rFonts w:ascii="Times New Roman" w:hAnsi="Times New Roman" w:cs="Times New Roman"/>
          <w:b/>
          <w:sz w:val="28"/>
        </w:rPr>
        <w:t>Глава муниципального образования</w:t>
      </w:r>
    </w:p>
    <w:p w:rsidR="00F442BC" w:rsidRPr="00A83D4C" w:rsidRDefault="00F442BC" w:rsidP="00F442BC">
      <w:pPr>
        <w:spacing w:after="0" w:line="240" w:lineRule="auto"/>
        <w:rPr>
          <w:rFonts w:ascii="Times New Roman" w:hAnsi="Times New Roman" w:cs="Times New Roman"/>
          <w:b/>
          <w:sz w:val="28"/>
        </w:rPr>
      </w:pPr>
      <w:r w:rsidRPr="00A83D4C">
        <w:rPr>
          <w:rFonts w:ascii="Times New Roman" w:hAnsi="Times New Roman" w:cs="Times New Roman"/>
          <w:b/>
          <w:sz w:val="28"/>
        </w:rPr>
        <w:t>«Родниковский муниципальный район»                                                    С.В. Носов</w:t>
      </w:r>
    </w:p>
    <w:p w:rsidR="00F442BC" w:rsidRDefault="00F442BC" w:rsidP="00F442BC">
      <w:pPr>
        <w:spacing w:after="0" w:line="240" w:lineRule="auto"/>
        <w:rPr>
          <w:rFonts w:ascii="Times New Roman" w:eastAsia="Times New Roman" w:hAnsi="Times New Roman" w:cs="Times New Roman"/>
          <w:b/>
          <w:sz w:val="28"/>
          <w:szCs w:val="28"/>
        </w:rPr>
      </w:pPr>
      <w:r>
        <w:rPr>
          <w:b/>
          <w:sz w:val="28"/>
          <w:szCs w:val="28"/>
        </w:rPr>
        <w:br w:type="page"/>
      </w:r>
    </w:p>
    <w:p w:rsidR="00F442BC" w:rsidRPr="002D5CA0" w:rsidRDefault="00F442BC" w:rsidP="00F442BC">
      <w:pPr>
        <w:pStyle w:val="af5"/>
        <w:rPr>
          <w:b/>
          <w:sz w:val="28"/>
          <w:szCs w:val="28"/>
        </w:rPr>
      </w:pPr>
    </w:p>
    <w:p w:rsidR="00F442BC" w:rsidRPr="000D15A9" w:rsidRDefault="00F442BC" w:rsidP="00F442BC">
      <w:pPr>
        <w:spacing w:after="0" w:line="240" w:lineRule="auto"/>
        <w:jc w:val="center"/>
        <w:rPr>
          <w:rFonts w:ascii="Times New Roman" w:hAnsi="Times New Roman" w:cs="Times New Roman"/>
        </w:rPr>
      </w:pPr>
      <w:r w:rsidRPr="000D15A9">
        <w:rPr>
          <w:rFonts w:ascii="Times New Roman" w:hAnsi="Times New Roman" w:cs="Times New Roman"/>
          <w:noProof/>
        </w:rPr>
        <w:drawing>
          <wp:inline distT="0" distB="0" distL="0" distR="0">
            <wp:extent cx="647700" cy="790575"/>
            <wp:effectExtent l="19050" t="0" r="0"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442BC" w:rsidRPr="000D15A9" w:rsidRDefault="00F442BC" w:rsidP="00F442BC">
      <w:pPr>
        <w:tabs>
          <w:tab w:val="left" w:pos="5670"/>
        </w:tabs>
        <w:spacing w:after="0" w:line="240" w:lineRule="auto"/>
        <w:jc w:val="center"/>
        <w:rPr>
          <w:rFonts w:ascii="Times New Roman" w:hAnsi="Times New Roman" w:cs="Times New Roman"/>
          <w:b/>
          <w:i/>
          <w:sz w:val="44"/>
          <w:szCs w:val="44"/>
        </w:rPr>
      </w:pPr>
      <w:r w:rsidRPr="000D15A9">
        <w:rPr>
          <w:rFonts w:ascii="Times New Roman" w:hAnsi="Times New Roman" w:cs="Times New Roman"/>
          <w:b/>
          <w:i/>
          <w:sz w:val="44"/>
          <w:szCs w:val="44"/>
        </w:rPr>
        <w:t>ПОСТАНОВЛЕНИЕ</w:t>
      </w:r>
    </w:p>
    <w:p w:rsidR="00F442BC" w:rsidRPr="000D15A9" w:rsidRDefault="00F442BC" w:rsidP="00F442BC">
      <w:pPr>
        <w:spacing w:after="0" w:line="240" w:lineRule="auto"/>
        <w:jc w:val="center"/>
        <w:rPr>
          <w:rFonts w:ascii="Times New Roman" w:hAnsi="Times New Roman" w:cs="Times New Roman"/>
          <w:b/>
          <w:i/>
          <w:sz w:val="32"/>
        </w:rPr>
      </w:pPr>
      <w:r w:rsidRPr="000D15A9">
        <w:rPr>
          <w:rFonts w:ascii="Times New Roman" w:hAnsi="Times New Roman" w:cs="Times New Roman"/>
          <w:b/>
          <w:i/>
          <w:sz w:val="32"/>
        </w:rPr>
        <w:t>Администрации</w:t>
      </w:r>
    </w:p>
    <w:p w:rsidR="00F442BC" w:rsidRPr="000D15A9" w:rsidRDefault="00F442BC" w:rsidP="00F442BC">
      <w:pPr>
        <w:spacing w:after="0" w:line="240" w:lineRule="auto"/>
        <w:jc w:val="center"/>
        <w:rPr>
          <w:rFonts w:ascii="Times New Roman" w:hAnsi="Times New Roman" w:cs="Times New Roman"/>
          <w:b/>
          <w:i/>
          <w:sz w:val="32"/>
        </w:rPr>
      </w:pPr>
      <w:r w:rsidRPr="000D15A9">
        <w:rPr>
          <w:rFonts w:ascii="Times New Roman" w:hAnsi="Times New Roman" w:cs="Times New Roman"/>
          <w:b/>
          <w:i/>
          <w:sz w:val="32"/>
        </w:rPr>
        <w:t>муниципального образования «Родниковский муниципальный район»</w:t>
      </w:r>
    </w:p>
    <w:p w:rsidR="00F442BC" w:rsidRDefault="00F442BC" w:rsidP="00F442BC">
      <w:pPr>
        <w:spacing w:after="0" w:line="240" w:lineRule="auto"/>
        <w:jc w:val="center"/>
        <w:rPr>
          <w:rFonts w:ascii="Times New Roman" w:hAnsi="Times New Roman" w:cs="Times New Roman"/>
          <w:b/>
          <w:i/>
          <w:sz w:val="32"/>
        </w:rPr>
      </w:pPr>
      <w:r w:rsidRPr="000D15A9">
        <w:rPr>
          <w:rFonts w:ascii="Times New Roman" w:hAnsi="Times New Roman" w:cs="Times New Roman"/>
          <w:b/>
          <w:i/>
          <w:sz w:val="32"/>
        </w:rPr>
        <w:t>Ивановской области</w:t>
      </w:r>
    </w:p>
    <w:p w:rsidR="00F442BC" w:rsidRPr="00234963" w:rsidRDefault="00F442BC" w:rsidP="00F442BC">
      <w:pPr>
        <w:spacing w:after="0" w:line="240" w:lineRule="auto"/>
        <w:jc w:val="center"/>
        <w:rPr>
          <w:rFonts w:ascii="Times New Roman" w:hAnsi="Times New Roman" w:cs="Times New Roman"/>
          <w:b/>
          <w:i/>
          <w:sz w:val="32"/>
        </w:rPr>
      </w:pPr>
    </w:p>
    <w:p w:rsidR="00F442BC" w:rsidRDefault="00F442BC" w:rsidP="00F442BC">
      <w:pPr>
        <w:spacing w:after="0" w:line="240" w:lineRule="auto"/>
        <w:jc w:val="center"/>
        <w:rPr>
          <w:rFonts w:ascii="Times New Roman" w:hAnsi="Times New Roman" w:cs="Times New Roman"/>
          <w:sz w:val="28"/>
          <w:szCs w:val="28"/>
        </w:rPr>
      </w:pPr>
      <w:r w:rsidRPr="000D15A9">
        <w:rPr>
          <w:rFonts w:ascii="Times New Roman" w:hAnsi="Times New Roman" w:cs="Times New Roman"/>
          <w:sz w:val="28"/>
          <w:szCs w:val="28"/>
        </w:rPr>
        <w:t>от 21.06.2017 №  874</w:t>
      </w:r>
    </w:p>
    <w:p w:rsidR="00F442BC" w:rsidRPr="00234963" w:rsidRDefault="00F442BC" w:rsidP="00F442BC">
      <w:pPr>
        <w:spacing w:after="0" w:line="240" w:lineRule="auto"/>
        <w:jc w:val="center"/>
        <w:rPr>
          <w:rFonts w:ascii="Times New Roman" w:hAnsi="Times New Roman" w:cs="Times New Roman"/>
          <w:sz w:val="28"/>
          <w:szCs w:val="28"/>
        </w:rPr>
      </w:pPr>
    </w:p>
    <w:p w:rsidR="00F442BC" w:rsidRDefault="00F442BC" w:rsidP="00F442BC">
      <w:pPr>
        <w:pStyle w:val="22"/>
        <w:spacing w:after="0" w:line="240" w:lineRule="auto"/>
        <w:jc w:val="center"/>
        <w:rPr>
          <w:b/>
          <w:sz w:val="28"/>
        </w:rPr>
      </w:pPr>
      <w:r w:rsidRPr="000D15A9">
        <w:rPr>
          <w:b/>
          <w:sz w:val="28"/>
        </w:rPr>
        <w:t>О пропускном режиме в здании администрации муниципального образования «Родниковский муниципальный район»</w:t>
      </w:r>
    </w:p>
    <w:p w:rsidR="00F442BC" w:rsidRPr="000D15A9" w:rsidRDefault="00F442BC" w:rsidP="00F442BC">
      <w:pPr>
        <w:pStyle w:val="22"/>
        <w:spacing w:after="0" w:line="240" w:lineRule="auto"/>
        <w:jc w:val="center"/>
        <w:rPr>
          <w:b/>
          <w:sz w:val="28"/>
        </w:rPr>
      </w:pPr>
    </w:p>
    <w:p w:rsidR="00F442BC" w:rsidRDefault="00F442BC" w:rsidP="00F442BC">
      <w:pPr>
        <w:spacing w:after="0" w:line="240" w:lineRule="auto"/>
        <w:ind w:firstLine="709"/>
        <w:jc w:val="both"/>
        <w:rPr>
          <w:rFonts w:ascii="Times New Roman" w:hAnsi="Times New Roman" w:cs="Times New Roman"/>
          <w:sz w:val="28"/>
          <w:szCs w:val="28"/>
        </w:rPr>
      </w:pPr>
      <w:r w:rsidRPr="000D15A9">
        <w:rPr>
          <w:rFonts w:ascii="Times New Roman" w:hAnsi="Times New Roman" w:cs="Times New Roman"/>
          <w:sz w:val="28"/>
          <w:szCs w:val="28"/>
        </w:rPr>
        <w:t>В соответствии с Федеральным законом «О противодействии терроризму» от 06.03.2006 № 35-ФЗ в целях защиты здания администрации муниципального образования от противоправных посягательств, предотвращения опасных ситуаций, способных дестабилизировать работу администрации района и иных органов местного самоуправления, вызвать угрозу жизни работников и посетителей,</w:t>
      </w:r>
    </w:p>
    <w:p w:rsidR="00F442BC" w:rsidRPr="00234963" w:rsidRDefault="00F442BC" w:rsidP="00F442BC">
      <w:pPr>
        <w:spacing w:after="0" w:line="240" w:lineRule="auto"/>
        <w:ind w:firstLine="709"/>
        <w:jc w:val="both"/>
        <w:rPr>
          <w:rFonts w:ascii="Times New Roman" w:hAnsi="Times New Roman" w:cs="Times New Roman"/>
          <w:sz w:val="28"/>
          <w:szCs w:val="28"/>
        </w:rPr>
      </w:pPr>
    </w:p>
    <w:p w:rsidR="00F442BC" w:rsidRDefault="00F442BC" w:rsidP="00F442BC">
      <w:pPr>
        <w:spacing w:after="0" w:line="240" w:lineRule="auto"/>
        <w:jc w:val="center"/>
        <w:rPr>
          <w:rFonts w:ascii="Times New Roman" w:hAnsi="Times New Roman" w:cs="Times New Roman"/>
          <w:b/>
          <w:bCs/>
          <w:sz w:val="28"/>
        </w:rPr>
      </w:pPr>
      <w:r w:rsidRPr="000D15A9">
        <w:rPr>
          <w:rFonts w:ascii="Times New Roman" w:hAnsi="Times New Roman" w:cs="Times New Roman"/>
          <w:b/>
          <w:bCs/>
          <w:sz w:val="28"/>
        </w:rPr>
        <w:t>постановляю:</w:t>
      </w:r>
    </w:p>
    <w:p w:rsidR="00F442BC" w:rsidRPr="00234963" w:rsidRDefault="00F442BC" w:rsidP="00F442BC">
      <w:pPr>
        <w:spacing w:after="0" w:line="240" w:lineRule="auto"/>
        <w:jc w:val="center"/>
        <w:rPr>
          <w:rFonts w:ascii="Times New Roman" w:hAnsi="Times New Roman" w:cs="Times New Roman"/>
          <w:b/>
          <w:bCs/>
          <w:sz w:val="28"/>
        </w:rPr>
      </w:pPr>
    </w:p>
    <w:p w:rsidR="00F442BC" w:rsidRPr="000D15A9" w:rsidRDefault="00F442BC" w:rsidP="00F442BC">
      <w:pPr>
        <w:spacing w:after="0" w:line="240" w:lineRule="auto"/>
        <w:jc w:val="both"/>
        <w:rPr>
          <w:rFonts w:ascii="Times New Roman" w:hAnsi="Times New Roman" w:cs="Times New Roman"/>
          <w:sz w:val="28"/>
          <w:szCs w:val="28"/>
        </w:rPr>
      </w:pPr>
      <w:r w:rsidRPr="000D15A9">
        <w:rPr>
          <w:rFonts w:ascii="Times New Roman" w:hAnsi="Times New Roman" w:cs="Times New Roman"/>
          <w:sz w:val="28"/>
          <w:szCs w:val="28"/>
        </w:rPr>
        <w:t>Утвердить Положение о пропускном режиме в здании администрации муниципального образования «Родниковский муниципальный район» по адресу Ивановская обл., г.Родники, ул.Советская, д.8 (Приложение).</w:t>
      </w:r>
    </w:p>
    <w:p w:rsidR="00F442BC" w:rsidRPr="000D15A9" w:rsidRDefault="00F442BC" w:rsidP="00F442BC">
      <w:pPr>
        <w:spacing w:after="0" w:line="240" w:lineRule="auto"/>
        <w:ind w:firstLine="708"/>
        <w:jc w:val="both"/>
        <w:rPr>
          <w:rFonts w:ascii="Times New Roman" w:hAnsi="Times New Roman" w:cs="Times New Roman"/>
        </w:rPr>
      </w:pPr>
      <w:r w:rsidRPr="000D15A9">
        <w:rPr>
          <w:rFonts w:ascii="Times New Roman" w:hAnsi="Times New Roman" w:cs="Times New Roman"/>
          <w:sz w:val="28"/>
          <w:szCs w:val="28"/>
        </w:rPr>
        <w:t>2. Разместить настоящее постановление на официальном сайте администрации муниципального образования «Родниковский муниципальный район».</w:t>
      </w:r>
    </w:p>
    <w:p w:rsidR="00F442BC" w:rsidRPr="000D15A9" w:rsidRDefault="00F442BC" w:rsidP="00F442BC">
      <w:pPr>
        <w:spacing w:after="0" w:line="240" w:lineRule="auto"/>
        <w:jc w:val="both"/>
        <w:rPr>
          <w:rFonts w:ascii="Times New Roman" w:hAnsi="Times New Roman" w:cs="Times New Roman"/>
          <w:sz w:val="28"/>
          <w:szCs w:val="28"/>
        </w:rPr>
      </w:pPr>
      <w:r w:rsidRPr="000D15A9">
        <w:rPr>
          <w:rFonts w:ascii="Times New Roman" w:hAnsi="Times New Roman" w:cs="Times New Roman"/>
          <w:sz w:val="28"/>
          <w:szCs w:val="28"/>
        </w:rPr>
        <w:tab/>
        <w:t>3. Контроль за исполнением настоящего постановления возложить на заведующего отделом по делам ГО и ЧС, мобилизации и общественной безопасности администрации муниципального образования «Родниковский муниципальный район» Сипакова А.В.</w:t>
      </w:r>
    </w:p>
    <w:p w:rsidR="00F442BC" w:rsidRPr="000D15A9" w:rsidRDefault="00F442BC" w:rsidP="00F442BC">
      <w:pPr>
        <w:spacing w:after="0" w:line="240" w:lineRule="auto"/>
        <w:jc w:val="center"/>
        <w:rPr>
          <w:rFonts w:ascii="Times New Roman" w:hAnsi="Times New Roman" w:cs="Times New Roman"/>
          <w:sz w:val="16"/>
          <w:szCs w:val="16"/>
        </w:rPr>
      </w:pPr>
    </w:p>
    <w:p w:rsidR="00F442BC" w:rsidRPr="000D15A9" w:rsidRDefault="00F442BC" w:rsidP="00F442BC">
      <w:pPr>
        <w:spacing w:after="0" w:line="240" w:lineRule="auto"/>
        <w:jc w:val="both"/>
        <w:rPr>
          <w:rFonts w:ascii="Times New Roman" w:hAnsi="Times New Roman" w:cs="Times New Roman"/>
          <w:sz w:val="28"/>
        </w:rPr>
      </w:pPr>
    </w:p>
    <w:p w:rsidR="00F442BC" w:rsidRPr="000D15A9" w:rsidRDefault="00F442BC" w:rsidP="00F442BC">
      <w:pPr>
        <w:spacing w:after="0" w:line="240" w:lineRule="auto"/>
        <w:jc w:val="both"/>
        <w:rPr>
          <w:rFonts w:ascii="Times New Roman" w:hAnsi="Times New Roman" w:cs="Times New Roman"/>
          <w:b/>
          <w:sz w:val="28"/>
        </w:rPr>
      </w:pPr>
      <w:r w:rsidRPr="000D15A9">
        <w:rPr>
          <w:rFonts w:ascii="Times New Roman" w:hAnsi="Times New Roman" w:cs="Times New Roman"/>
          <w:b/>
          <w:sz w:val="28"/>
        </w:rPr>
        <w:t>Глава муниципального образования</w:t>
      </w:r>
    </w:p>
    <w:p w:rsidR="00F442BC" w:rsidRPr="000D15A9" w:rsidRDefault="00F442BC" w:rsidP="00F442BC">
      <w:pPr>
        <w:spacing w:after="0" w:line="240" w:lineRule="auto"/>
        <w:rPr>
          <w:rFonts w:ascii="Times New Roman" w:hAnsi="Times New Roman" w:cs="Times New Roman"/>
          <w:b/>
          <w:sz w:val="28"/>
        </w:rPr>
      </w:pPr>
      <w:r w:rsidRPr="000D15A9">
        <w:rPr>
          <w:rFonts w:ascii="Times New Roman" w:hAnsi="Times New Roman" w:cs="Times New Roman"/>
          <w:b/>
          <w:sz w:val="28"/>
        </w:rPr>
        <w:t>«Родниковский муниципальный район»                                        С.В.Носов</w:t>
      </w: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2A4855" w:rsidRDefault="002A4855" w:rsidP="00F442BC">
      <w:pPr>
        <w:tabs>
          <w:tab w:val="left" w:pos="2880"/>
        </w:tabs>
        <w:spacing w:after="0" w:line="240" w:lineRule="auto"/>
        <w:rPr>
          <w:rFonts w:ascii="Times New Roman" w:hAnsi="Times New Roman" w:cs="Times New Roman"/>
          <w:sz w:val="28"/>
          <w:szCs w:val="28"/>
        </w:rPr>
      </w:pPr>
    </w:p>
    <w:p w:rsidR="002A4855" w:rsidRDefault="002A4855" w:rsidP="00F442BC">
      <w:pPr>
        <w:tabs>
          <w:tab w:val="left" w:pos="2880"/>
        </w:tabs>
        <w:spacing w:after="0" w:line="240" w:lineRule="auto"/>
        <w:rPr>
          <w:rFonts w:ascii="Times New Roman" w:hAnsi="Times New Roman" w:cs="Times New Roman"/>
          <w:sz w:val="28"/>
          <w:szCs w:val="28"/>
        </w:rPr>
      </w:pPr>
    </w:p>
    <w:p w:rsidR="002A4855" w:rsidRDefault="002A4855" w:rsidP="00F442BC">
      <w:pPr>
        <w:tabs>
          <w:tab w:val="left" w:pos="2880"/>
        </w:tabs>
        <w:spacing w:after="0" w:line="240" w:lineRule="auto"/>
        <w:rPr>
          <w:rFonts w:ascii="Times New Roman" w:hAnsi="Times New Roman" w:cs="Times New Roman"/>
          <w:sz w:val="28"/>
          <w:szCs w:val="28"/>
        </w:rPr>
      </w:pPr>
    </w:p>
    <w:p w:rsidR="002A4855" w:rsidRDefault="002A4855" w:rsidP="00F442BC">
      <w:pPr>
        <w:tabs>
          <w:tab w:val="left" w:pos="2880"/>
        </w:tabs>
        <w:spacing w:after="0" w:line="240" w:lineRule="auto"/>
        <w:rPr>
          <w:rFonts w:ascii="Times New Roman" w:hAnsi="Times New Roman" w:cs="Times New Roman"/>
          <w:sz w:val="28"/>
          <w:szCs w:val="28"/>
        </w:rPr>
      </w:pPr>
    </w:p>
    <w:p w:rsidR="002A4855" w:rsidRDefault="002A4855"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Pr="00234963" w:rsidRDefault="00F442BC" w:rsidP="00F442BC">
      <w:pPr>
        <w:spacing w:after="0" w:line="240" w:lineRule="auto"/>
        <w:jc w:val="right"/>
        <w:rPr>
          <w:rFonts w:ascii="Times New Roman" w:hAnsi="Times New Roman" w:cs="Times New Roman"/>
          <w:sz w:val="28"/>
          <w:szCs w:val="28"/>
        </w:rPr>
      </w:pPr>
      <w:r w:rsidRPr="00234963">
        <w:rPr>
          <w:rFonts w:ascii="Times New Roman" w:hAnsi="Times New Roman" w:cs="Times New Roman"/>
          <w:sz w:val="28"/>
          <w:szCs w:val="28"/>
        </w:rPr>
        <w:t>Приложение</w:t>
      </w:r>
    </w:p>
    <w:p w:rsidR="00F442BC" w:rsidRPr="00234963" w:rsidRDefault="00F442BC" w:rsidP="00F442BC">
      <w:pPr>
        <w:spacing w:after="0" w:line="240" w:lineRule="auto"/>
        <w:jc w:val="right"/>
        <w:rPr>
          <w:rFonts w:ascii="Times New Roman" w:hAnsi="Times New Roman" w:cs="Times New Roman"/>
          <w:sz w:val="28"/>
          <w:szCs w:val="28"/>
        </w:rPr>
      </w:pPr>
      <w:r w:rsidRPr="00234963">
        <w:rPr>
          <w:rFonts w:ascii="Times New Roman" w:hAnsi="Times New Roman" w:cs="Times New Roman"/>
          <w:sz w:val="28"/>
          <w:szCs w:val="28"/>
        </w:rPr>
        <w:t>к постановлению администрации</w:t>
      </w:r>
    </w:p>
    <w:p w:rsidR="00F442BC" w:rsidRPr="00234963" w:rsidRDefault="00F442BC" w:rsidP="00F442BC">
      <w:pPr>
        <w:spacing w:after="0" w:line="240" w:lineRule="auto"/>
        <w:jc w:val="right"/>
        <w:rPr>
          <w:rFonts w:ascii="Times New Roman" w:hAnsi="Times New Roman" w:cs="Times New Roman"/>
          <w:sz w:val="28"/>
          <w:szCs w:val="28"/>
        </w:rPr>
      </w:pPr>
      <w:r w:rsidRPr="00234963">
        <w:rPr>
          <w:rFonts w:ascii="Times New Roman" w:hAnsi="Times New Roman" w:cs="Times New Roman"/>
          <w:sz w:val="28"/>
          <w:szCs w:val="28"/>
        </w:rPr>
        <w:t>муниципального образования</w:t>
      </w:r>
    </w:p>
    <w:p w:rsidR="00F442BC" w:rsidRPr="00234963" w:rsidRDefault="00F442BC" w:rsidP="00F442BC">
      <w:pPr>
        <w:spacing w:after="0" w:line="240" w:lineRule="auto"/>
        <w:jc w:val="right"/>
        <w:rPr>
          <w:rFonts w:ascii="Times New Roman" w:hAnsi="Times New Roman" w:cs="Times New Roman"/>
          <w:sz w:val="28"/>
          <w:szCs w:val="28"/>
        </w:rPr>
      </w:pPr>
      <w:r w:rsidRPr="00234963">
        <w:rPr>
          <w:rFonts w:ascii="Times New Roman" w:hAnsi="Times New Roman" w:cs="Times New Roman"/>
          <w:sz w:val="28"/>
          <w:szCs w:val="28"/>
        </w:rPr>
        <w:t>«Родниковский муниципальный район»</w:t>
      </w:r>
    </w:p>
    <w:p w:rsidR="00F442BC" w:rsidRPr="00234963" w:rsidRDefault="00F442BC" w:rsidP="00F442BC">
      <w:pPr>
        <w:spacing w:after="0" w:line="240" w:lineRule="auto"/>
        <w:jc w:val="right"/>
        <w:rPr>
          <w:rFonts w:ascii="Times New Roman" w:hAnsi="Times New Roman" w:cs="Times New Roman"/>
          <w:sz w:val="28"/>
          <w:szCs w:val="28"/>
        </w:rPr>
      </w:pPr>
      <w:r w:rsidRPr="00234963">
        <w:rPr>
          <w:rFonts w:ascii="Times New Roman" w:hAnsi="Times New Roman" w:cs="Times New Roman"/>
          <w:sz w:val="28"/>
          <w:szCs w:val="28"/>
        </w:rPr>
        <w:t xml:space="preserve">от «21» 06.2017 № 874 </w:t>
      </w:r>
    </w:p>
    <w:p w:rsidR="00F442BC" w:rsidRPr="00234963" w:rsidRDefault="00F442BC" w:rsidP="00F442BC">
      <w:pPr>
        <w:shd w:val="clear" w:color="auto" w:fill="FFFFFF"/>
        <w:spacing w:after="0" w:line="240" w:lineRule="auto"/>
        <w:jc w:val="center"/>
        <w:rPr>
          <w:rFonts w:ascii="Times New Roman" w:hAnsi="Times New Roman" w:cs="Times New Roman"/>
          <w:b/>
          <w:sz w:val="28"/>
          <w:szCs w:val="28"/>
        </w:rPr>
      </w:pPr>
    </w:p>
    <w:p w:rsidR="00F442BC" w:rsidRDefault="00F442BC" w:rsidP="00F442BC">
      <w:pPr>
        <w:shd w:val="clear" w:color="auto" w:fill="FFFFFF"/>
        <w:spacing w:after="0" w:line="240" w:lineRule="auto"/>
        <w:rPr>
          <w:rFonts w:ascii="Times New Roman" w:hAnsi="Times New Roman" w:cs="Times New Roman"/>
          <w:b/>
          <w:sz w:val="28"/>
          <w:szCs w:val="28"/>
        </w:rPr>
      </w:pPr>
    </w:p>
    <w:p w:rsidR="00F442BC" w:rsidRPr="00234963" w:rsidRDefault="00F442BC" w:rsidP="00F442BC">
      <w:pPr>
        <w:shd w:val="clear" w:color="auto" w:fill="FFFFFF"/>
        <w:spacing w:after="0" w:line="240" w:lineRule="auto"/>
        <w:rPr>
          <w:rFonts w:ascii="Times New Roman" w:hAnsi="Times New Roman" w:cs="Times New Roman"/>
          <w:b/>
          <w:sz w:val="28"/>
          <w:szCs w:val="28"/>
        </w:rPr>
      </w:pPr>
    </w:p>
    <w:p w:rsidR="00F442BC" w:rsidRPr="00234963" w:rsidRDefault="00F442BC" w:rsidP="00F442BC">
      <w:pPr>
        <w:shd w:val="clear" w:color="auto" w:fill="FFFFFF"/>
        <w:spacing w:after="0" w:line="240" w:lineRule="auto"/>
        <w:jc w:val="center"/>
        <w:rPr>
          <w:rFonts w:ascii="Times New Roman" w:hAnsi="Times New Roman" w:cs="Times New Roman"/>
          <w:b/>
          <w:sz w:val="28"/>
          <w:szCs w:val="28"/>
        </w:rPr>
      </w:pPr>
      <w:r w:rsidRPr="00234963">
        <w:rPr>
          <w:rFonts w:ascii="Times New Roman" w:hAnsi="Times New Roman" w:cs="Times New Roman"/>
          <w:b/>
          <w:sz w:val="28"/>
          <w:szCs w:val="28"/>
        </w:rPr>
        <w:t>ПОЛОЖЕНИЕ</w:t>
      </w:r>
    </w:p>
    <w:p w:rsidR="00F442BC" w:rsidRPr="00234963" w:rsidRDefault="00F442BC" w:rsidP="00F442BC">
      <w:pPr>
        <w:shd w:val="clear" w:color="auto" w:fill="FFFFFF"/>
        <w:spacing w:after="0" w:line="240" w:lineRule="auto"/>
        <w:jc w:val="center"/>
        <w:rPr>
          <w:rFonts w:ascii="Times New Roman" w:hAnsi="Times New Roman" w:cs="Times New Roman"/>
          <w:b/>
          <w:spacing w:val="-1"/>
          <w:sz w:val="28"/>
          <w:szCs w:val="28"/>
        </w:rPr>
      </w:pPr>
      <w:r w:rsidRPr="00234963">
        <w:rPr>
          <w:rFonts w:ascii="Times New Roman" w:hAnsi="Times New Roman" w:cs="Times New Roman"/>
          <w:b/>
          <w:spacing w:val="-2"/>
          <w:sz w:val="28"/>
          <w:szCs w:val="28"/>
        </w:rPr>
        <w:t>о пропускном режиме в здании администрации муниципального образования «Родниковский муниципальный район»</w:t>
      </w:r>
    </w:p>
    <w:p w:rsidR="00F442BC" w:rsidRPr="00234963" w:rsidRDefault="00F442BC" w:rsidP="00F442BC">
      <w:pPr>
        <w:pStyle w:val="western"/>
        <w:spacing w:before="0" w:beforeAutospacing="0" w:after="0" w:afterAutospacing="0"/>
        <w:jc w:val="center"/>
        <w:rPr>
          <w:rStyle w:val="ad"/>
          <w:sz w:val="27"/>
          <w:szCs w:val="27"/>
        </w:rPr>
      </w:pPr>
    </w:p>
    <w:p w:rsidR="00F442BC" w:rsidRPr="00234963" w:rsidRDefault="00F442BC" w:rsidP="00F442BC">
      <w:pPr>
        <w:pStyle w:val="western"/>
        <w:spacing w:before="0" w:beforeAutospacing="0" w:after="0" w:afterAutospacing="0"/>
        <w:jc w:val="center"/>
        <w:rPr>
          <w:sz w:val="28"/>
          <w:szCs w:val="28"/>
        </w:rPr>
      </w:pPr>
      <w:r w:rsidRPr="00234963">
        <w:rPr>
          <w:rStyle w:val="ad"/>
          <w:sz w:val="28"/>
          <w:szCs w:val="28"/>
        </w:rPr>
        <w:t>I.  ОБЩИЕ ПОЛОЖЕНИЯ</w:t>
      </w:r>
    </w:p>
    <w:p w:rsidR="00F442BC" w:rsidRPr="00234963" w:rsidRDefault="00F442BC" w:rsidP="00F442BC">
      <w:pPr>
        <w:pStyle w:val="western"/>
        <w:spacing w:before="0" w:beforeAutospacing="0" w:after="0" w:afterAutospacing="0"/>
        <w:jc w:val="center"/>
        <w:rPr>
          <w:sz w:val="28"/>
          <w:szCs w:val="28"/>
        </w:rPr>
      </w:pPr>
      <w:r w:rsidRPr="00234963">
        <w:rPr>
          <w:sz w:val="28"/>
          <w:szCs w:val="28"/>
        </w:rPr>
        <w:t> </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1.1. Настоящее Положение </w:t>
      </w:r>
      <w:r>
        <w:rPr>
          <w:sz w:val="28"/>
          <w:szCs w:val="28"/>
        </w:rPr>
        <w:t>о пропускном режиме в здании а</w:t>
      </w:r>
      <w:r w:rsidRPr="00715230">
        <w:rPr>
          <w:sz w:val="28"/>
          <w:szCs w:val="28"/>
        </w:rPr>
        <w:t xml:space="preserve">дминистрации </w:t>
      </w:r>
      <w:r>
        <w:rPr>
          <w:sz w:val="28"/>
          <w:szCs w:val="28"/>
        </w:rPr>
        <w:t xml:space="preserve">муниципального образования «Родниковский муниципальный район» по адресу Ивановская обл., г.Родники, ул.Советская, д.8 </w:t>
      </w:r>
      <w:r w:rsidRPr="00715230">
        <w:rPr>
          <w:sz w:val="28"/>
          <w:szCs w:val="28"/>
        </w:rPr>
        <w:t xml:space="preserve">(далее </w:t>
      </w:r>
      <w:r>
        <w:rPr>
          <w:sz w:val="28"/>
          <w:szCs w:val="28"/>
        </w:rPr>
        <w:t xml:space="preserve">соответственно </w:t>
      </w:r>
      <w:r w:rsidRPr="00715230">
        <w:rPr>
          <w:sz w:val="28"/>
          <w:szCs w:val="28"/>
        </w:rPr>
        <w:t xml:space="preserve">– </w:t>
      </w:r>
      <w:r>
        <w:rPr>
          <w:sz w:val="28"/>
          <w:szCs w:val="28"/>
        </w:rPr>
        <w:t>Положение, З</w:t>
      </w:r>
      <w:r w:rsidRPr="00715230">
        <w:rPr>
          <w:sz w:val="28"/>
          <w:szCs w:val="28"/>
        </w:rPr>
        <w:t>дание</w:t>
      </w:r>
      <w:r>
        <w:rPr>
          <w:sz w:val="28"/>
          <w:szCs w:val="28"/>
        </w:rPr>
        <w:t>, администрация района</w:t>
      </w:r>
      <w:r w:rsidRPr="00715230">
        <w:rPr>
          <w:sz w:val="28"/>
          <w:szCs w:val="28"/>
        </w:rPr>
        <w:t xml:space="preserve">)определяет основные требования к организации пропускного режима в </w:t>
      </w:r>
      <w:r>
        <w:rPr>
          <w:sz w:val="28"/>
          <w:szCs w:val="28"/>
        </w:rPr>
        <w:t>З</w:t>
      </w:r>
      <w:r w:rsidRPr="00715230">
        <w:rPr>
          <w:sz w:val="28"/>
          <w:szCs w:val="28"/>
        </w:rPr>
        <w:t>дании.</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1.2. Пропускной режим – порядок, обеспечивающий совокупность мероприятий и правил, исключающих возможность бесконтрольного входа (выхода) лиц, вноса (выноса) материальных ценностей и других </w:t>
      </w:r>
      <w:r>
        <w:rPr>
          <w:sz w:val="28"/>
          <w:szCs w:val="28"/>
        </w:rPr>
        <w:t xml:space="preserve">предметов и </w:t>
      </w:r>
      <w:r w:rsidRPr="00715230">
        <w:rPr>
          <w:sz w:val="28"/>
          <w:szCs w:val="28"/>
        </w:rPr>
        <w:t>грузов.</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Выполнение установленных настоящим Положением требований пропускного режима обязательно для всех лиц, посещающих или постоянно находящихся в </w:t>
      </w:r>
      <w:r>
        <w:rPr>
          <w:sz w:val="28"/>
          <w:szCs w:val="28"/>
        </w:rPr>
        <w:t>З</w:t>
      </w:r>
      <w:r w:rsidRPr="00715230">
        <w:rPr>
          <w:sz w:val="28"/>
          <w:szCs w:val="28"/>
        </w:rPr>
        <w:t>дании.</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1.3. Соблюдение пропускного режима обеспечивается в соответствии с настоящим Положением дежурными </w:t>
      </w:r>
      <w:r>
        <w:rPr>
          <w:sz w:val="28"/>
          <w:szCs w:val="28"/>
        </w:rPr>
        <w:t>диспетчерами ЕДДС Родниковского муниципального образования (Диспетчер).</w:t>
      </w:r>
    </w:p>
    <w:p w:rsidR="00F442BC" w:rsidRPr="00715230" w:rsidRDefault="00F442BC" w:rsidP="00F442BC">
      <w:pPr>
        <w:pStyle w:val="western"/>
        <w:spacing w:before="0" w:beforeAutospacing="0" w:after="0" w:afterAutospacing="0"/>
        <w:ind w:firstLine="720"/>
        <w:jc w:val="both"/>
        <w:rPr>
          <w:sz w:val="28"/>
          <w:szCs w:val="28"/>
        </w:rPr>
      </w:pPr>
      <w:r>
        <w:rPr>
          <w:sz w:val="28"/>
          <w:szCs w:val="28"/>
        </w:rPr>
        <w:t xml:space="preserve">1.4. Вход </w:t>
      </w:r>
      <w:r w:rsidRPr="00715230">
        <w:rPr>
          <w:sz w:val="28"/>
          <w:szCs w:val="28"/>
        </w:rPr>
        <w:t>(выход) лиц</w:t>
      </w:r>
      <w:r>
        <w:rPr>
          <w:sz w:val="28"/>
          <w:szCs w:val="28"/>
        </w:rPr>
        <w:t>в</w:t>
      </w:r>
      <w:r w:rsidRPr="00715230">
        <w:rPr>
          <w:sz w:val="28"/>
          <w:szCs w:val="28"/>
        </w:rPr>
        <w:t xml:space="preserve">(из) </w:t>
      </w:r>
      <w:r>
        <w:rPr>
          <w:sz w:val="28"/>
          <w:szCs w:val="28"/>
        </w:rPr>
        <w:t>Здание</w:t>
      </w:r>
      <w:r w:rsidRPr="00715230">
        <w:rPr>
          <w:sz w:val="28"/>
          <w:szCs w:val="28"/>
        </w:rPr>
        <w:t>(я) осуществляется в установленные дни и часы через центральный вход.</w:t>
      </w:r>
    </w:p>
    <w:p w:rsidR="00F442BC" w:rsidRPr="00715230" w:rsidRDefault="00F442BC" w:rsidP="00F442BC">
      <w:pPr>
        <w:pStyle w:val="western"/>
        <w:spacing w:before="0" w:beforeAutospacing="0" w:after="0" w:afterAutospacing="0"/>
        <w:ind w:firstLine="720"/>
        <w:jc w:val="both"/>
        <w:rPr>
          <w:sz w:val="28"/>
          <w:szCs w:val="28"/>
        </w:rPr>
      </w:pPr>
      <w:r>
        <w:rPr>
          <w:sz w:val="28"/>
          <w:szCs w:val="28"/>
        </w:rPr>
        <w:t xml:space="preserve">Запрещается вход (выход) </w:t>
      </w:r>
      <w:r w:rsidRPr="00715230">
        <w:rPr>
          <w:sz w:val="28"/>
          <w:szCs w:val="28"/>
        </w:rPr>
        <w:t xml:space="preserve">лиц </w:t>
      </w:r>
      <w:r>
        <w:rPr>
          <w:sz w:val="28"/>
          <w:szCs w:val="28"/>
        </w:rPr>
        <w:t xml:space="preserve"> в</w:t>
      </w:r>
      <w:r w:rsidRPr="00715230">
        <w:rPr>
          <w:sz w:val="28"/>
          <w:szCs w:val="28"/>
        </w:rPr>
        <w:t xml:space="preserve">(из) </w:t>
      </w:r>
      <w:r>
        <w:rPr>
          <w:sz w:val="28"/>
          <w:szCs w:val="28"/>
        </w:rPr>
        <w:t>Здание</w:t>
      </w:r>
      <w:r w:rsidRPr="00715230">
        <w:rPr>
          <w:sz w:val="28"/>
          <w:szCs w:val="28"/>
        </w:rPr>
        <w:t>(я) через запасн</w:t>
      </w:r>
      <w:r>
        <w:rPr>
          <w:sz w:val="28"/>
          <w:szCs w:val="28"/>
        </w:rPr>
        <w:t>ые выходы</w:t>
      </w:r>
      <w:r w:rsidRPr="00715230">
        <w:rPr>
          <w:sz w:val="28"/>
          <w:szCs w:val="28"/>
        </w:rPr>
        <w:t>.</w:t>
      </w:r>
    </w:p>
    <w:p w:rsidR="00F442BC" w:rsidRPr="00715230" w:rsidRDefault="00F442BC" w:rsidP="00F442BC">
      <w:pPr>
        <w:pStyle w:val="western"/>
        <w:spacing w:before="0" w:beforeAutospacing="0" w:after="0" w:afterAutospacing="0"/>
        <w:ind w:firstLine="720"/>
        <w:jc w:val="both"/>
        <w:rPr>
          <w:sz w:val="28"/>
          <w:szCs w:val="28"/>
        </w:rPr>
      </w:pPr>
      <w:r>
        <w:rPr>
          <w:sz w:val="28"/>
          <w:szCs w:val="28"/>
        </w:rPr>
        <w:t>1.5</w:t>
      </w:r>
      <w:r w:rsidRPr="00715230">
        <w:rPr>
          <w:sz w:val="28"/>
          <w:szCs w:val="28"/>
        </w:rPr>
        <w:t>. Контрольно-пропускные функции во всех случаях, предусмотренных насто</w:t>
      </w:r>
      <w:r>
        <w:rPr>
          <w:sz w:val="28"/>
          <w:szCs w:val="28"/>
        </w:rPr>
        <w:t>ящим Положением, осуществляются Диспетчером.</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1.6. Внос (вынос) груза и </w:t>
      </w:r>
      <w:r>
        <w:rPr>
          <w:sz w:val="28"/>
          <w:szCs w:val="28"/>
        </w:rPr>
        <w:t>других материальных ценностей в</w:t>
      </w:r>
      <w:r w:rsidRPr="00715230">
        <w:rPr>
          <w:sz w:val="28"/>
          <w:szCs w:val="28"/>
        </w:rPr>
        <w:t xml:space="preserve">(из) </w:t>
      </w:r>
      <w:r>
        <w:rPr>
          <w:sz w:val="28"/>
          <w:szCs w:val="28"/>
        </w:rPr>
        <w:t>Здание</w:t>
      </w:r>
      <w:r w:rsidRPr="00715230">
        <w:rPr>
          <w:sz w:val="28"/>
          <w:szCs w:val="28"/>
        </w:rPr>
        <w:t>(я) осущес</w:t>
      </w:r>
      <w:r>
        <w:rPr>
          <w:sz w:val="28"/>
          <w:szCs w:val="28"/>
        </w:rPr>
        <w:t>твляется через центральный вход</w:t>
      </w:r>
      <w:r w:rsidRPr="00715230">
        <w:rPr>
          <w:sz w:val="28"/>
          <w:szCs w:val="28"/>
        </w:rPr>
        <w:t xml:space="preserve"> или запасн</w:t>
      </w:r>
      <w:r>
        <w:rPr>
          <w:sz w:val="28"/>
          <w:szCs w:val="28"/>
        </w:rPr>
        <w:t>ые выходы при предварительном уведомлении Диспетчера.</w:t>
      </w:r>
    </w:p>
    <w:p w:rsidR="00F442BC" w:rsidRPr="00715230" w:rsidRDefault="00F442BC" w:rsidP="00F442BC">
      <w:pPr>
        <w:pStyle w:val="western"/>
        <w:pageBreakBefore/>
        <w:spacing w:before="0" w:beforeAutospacing="0" w:after="0" w:afterAutospacing="0"/>
        <w:jc w:val="center"/>
        <w:rPr>
          <w:sz w:val="28"/>
          <w:szCs w:val="28"/>
        </w:rPr>
      </w:pPr>
      <w:r w:rsidRPr="00715230">
        <w:rPr>
          <w:rStyle w:val="ad"/>
          <w:sz w:val="28"/>
          <w:szCs w:val="28"/>
        </w:rPr>
        <w:lastRenderedPageBreak/>
        <w:t>II. ПОРЯДОК ВХОДА В ЗДАНИЕ</w:t>
      </w:r>
    </w:p>
    <w:p w:rsidR="00F442BC" w:rsidRPr="00715230" w:rsidRDefault="00F442BC" w:rsidP="00F442BC">
      <w:pPr>
        <w:pStyle w:val="western"/>
        <w:spacing w:before="0" w:beforeAutospacing="0" w:after="0" w:afterAutospacing="0"/>
        <w:rPr>
          <w:sz w:val="28"/>
          <w:szCs w:val="28"/>
        </w:rPr>
      </w:pPr>
    </w:p>
    <w:p w:rsidR="00F442BC" w:rsidRPr="00E15D05" w:rsidRDefault="00F442BC" w:rsidP="00F442BC">
      <w:pPr>
        <w:pStyle w:val="ae"/>
        <w:spacing w:before="0" w:beforeAutospacing="0" w:after="0" w:afterAutospacing="0"/>
        <w:ind w:firstLine="708"/>
        <w:jc w:val="both"/>
        <w:rPr>
          <w:sz w:val="28"/>
          <w:szCs w:val="28"/>
        </w:rPr>
      </w:pPr>
      <w:r w:rsidRPr="00E15D05">
        <w:rPr>
          <w:sz w:val="28"/>
          <w:szCs w:val="28"/>
        </w:rPr>
        <w:t>2.</w:t>
      </w:r>
      <w:r>
        <w:rPr>
          <w:sz w:val="28"/>
          <w:szCs w:val="28"/>
        </w:rPr>
        <w:t>1. На пропускном пункте Диспетчером</w:t>
      </w:r>
      <w:r w:rsidRPr="00E15D05">
        <w:rPr>
          <w:sz w:val="28"/>
          <w:szCs w:val="28"/>
        </w:rPr>
        <w:t xml:space="preserve"> ведется регистрация посетителей в специальном прошитом, пронумерованном и скрепленном печатью журнале </w:t>
      </w:r>
      <w:r>
        <w:rPr>
          <w:sz w:val="28"/>
          <w:szCs w:val="28"/>
        </w:rPr>
        <w:t xml:space="preserve">регистрации посещений и нахождения в Здании (далее – журнал), по форме </w:t>
      </w:r>
      <w:r w:rsidRPr="00715230">
        <w:rPr>
          <w:sz w:val="28"/>
          <w:szCs w:val="28"/>
        </w:rPr>
        <w:t>согласно приложению № 1 к настоящему Положению.</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2.</w:t>
      </w:r>
      <w:r>
        <w:rPr>
          <w:sz w:val="28"/>
          <w:szCs w:val="28"/>
        </w:rPr>
        <w:t>2</w:t>
      </w:r>
      <w:r w:rsidRPr="00715230">
        <w:rPr>
          <w:sz w:val="28"/>
          <w:szCs w:val="28"/>
        </w:rPr>
        <w:t xml:space="preserve">. Вход в </w:t>
      </w:r>
      <w:r>
        <w:rPr>
          <w:sz w:val="28"/>
          <w:szCs w:val="28"/>
        </w:rPr>
        <w:t>З</w:t>
      </w:r>
      <w:r w:rsidRPr="00715230">
        <w:rPr>
          <w:sz w:val="28"/>
          <w:szCs w:val="28"/>
        </w:rPr>
        <w:t xml:space="preserve">дание для работников </w:t>
      </w:r>
      <w:r>
        <w:rPr>
          <w:sz w:val="28"/>
          <w:szCs w:val="28"/>
        </w:rPr>
        <w:t>а</w:t>
      </w:r>
      <w:r w:rsidRPr="00715230">
        <w:rPr>
          <w:sz w:val="28"/>
          <w:szCs w:val="28"/>
        </w:rPr>
        <w:t>дминистрации</w:t>
      </w:r>
      <w:r>
        <w:rPr>
          <w:sz w:val="28"/>
          <w:szCs w:val="28"/>
        </w:rPr>
        <w:t xml:space="preserve"> района </w:t>
      </w:r>
      <w:r w:rsidRPr="00715230">
        <w:rPr>
          <w:sz w:val="28"/>
          <w:szCs w:val="28"/>
        </w:rPr>
        <w:t xml:space="preserve">разрешается </w:t>
      </w:r>
      <w:r>
        <w:rPr>
          <w:sz w:val="28"/>
          <w:szCs w:val="28"/>
        </w:rPr>
        <w:t xml:space="preserve">беспрепятственно </w:t>
      </w:r>
      <w:r w:rsidRPr="00715230">
        <w:rPr>
          <w:sz w:val="28"/>
          <w:szCs w:val="28"/>
        </w:rPr>
        <w:t xml:space="preserve">с </w:t>
      </w:r>
      <w:r>
        <w:rPr>
          <w:sz w:val="28"/>
          <w:szCs w:val="28"/>
        </w:rPr>
        <w:t>7</w:t>
      </w:r>
      <w:r w:rsidRPr="00715230">
        <w:rPr>
          <w:sz w:val="28"/>
          <w:szCs w:val="28"/>
        </w:rPr>
        <w:t>.</w:t>
      </w:r>
      <w:r>
        <w:rPr>
          <w:sz w:val="28"/>
          <w:szCs w:val="28"/>
        </w:rPr>
        <w:t>3</w:t>
      </w:r>
      <w:r w:rsidRPr="00715230">
        <w:rPr>
          <w:sz w:val="28"/>
          <w:szCs w:val="28"/>
        </w:rPr>
        <w:t>0 до 1</w:t>
      </w:r>
      <w:r>
        <w:rPr>
          <w:sz w:val="28"/>
          <w:szCs w:val="28"/>
        </w:rPr>
        <w:t>7</w:t>
      </w:r>
      <w:r w:rsidRPr="00715230">
        <w:rPr>
          <w:sz w:val="28"/>
          <w:szCs w:val="28"/>
        </w:rPr>
        <w:t>.</w:t>
      </w:r>
      <w:r>
        <w:rPr>
          <w:sz w:val="28"/>
          <w:szCs w:val="28"/>
        </w:rPr>
        <w:t>3</w:t>
      </w:r>
      <w:r w:rsidRPr="00715230">
        <w:rPr>
          <w:sz w:val="28"/>
          <w:szCs w:val="28"/>
        </w:rPr>
        <w:t>0 в рабочие дни</w:t>
      </w:r>
      <w:r>
        <w:rPr>
          <w:sz w:val="28"/>
          <w:szCs w:val="28"/>
        </w:rPr>
        <w:t xml:space="preserve"> без занесения информации в журнал.</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 xml:space="preserve">В случае необходимости нахождения работников на </w:t>
      </w:r>
      <w:r>
        <w:rPr>
          <w:sz w:val="28"/>
          <w:szCs w:val="28"/>
        </w:rPr>
        <w:t xml:space="preserve">своих </w:t>
      </w:r>
      <w:r w:rsidRPr="00715230">
        <w:rPr>
          <w:sz w:val="28"/>
          <w:szCs w:val="28"/>
        </w:rPr>
        <w:t>рабоч</w:t>
      </w:r>
      <w:r>
        <w:rPr>
          <w:sz w:val="28"/>
          <w:szCs w:val="28"/>
        </w:rPr>
        <w:t>их</w:t>
      </w:r>
      <w:r w:rsidRPr="00715230">
        <w:rPr>
          <w:sz w:val="28"/>
          <w:szCs w:val="28"/>
        </w:rPr>
        <w:t xml:space="preserve"> мест</w:t>
      </w:r>
      <w:r>
        <w:rPr>
          <w:sz w:val="28"/>
          <w:szCs w:val="28"/>
        </w:rPr>
        <w:t>ах</w:t>
      </w:r>
      <w:r w:rsidRPr="00715230">
        <w:rPr>
          <w:sz w:val="28"/>
          <w:szCs w:val="28"/>
        </w:rPr>
        <w:t xml:space="preserve"> после 19.00 </w:t>
      </w:r>
      <w:r>
        <w:rPr>
          <w:sz w:val="28"/>
          <w:szCs w:val="28"/>
        </w:rPr>
        <w:t xml:space="preserve">их </w:t>
      </w:r>
      <w:r w:rsidRPr="00715230">
        <w:rPr>
          <w:sz w:val="28"/>
          <w:szCs w:val="28"/>
        </w:rPr>
        <w:t xml:space="preserve">руководитель обязан уведомить об этом </w:t>
      </w:r>
      <w:r>
        <w:rPr>
          <w:sz w:val="28"/>
          <w:szCs w:val="28"/>
        </w:rPr>
        <w:t>Диспетчер адля занесения данной информации в журнал.</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Нахождение </w:t>
      </w:r>
      <w:r>
        <w:rPr>
          <w:sz w:val="28"/>
          <w:szCs w:val="28"/>
        </w:rPr>
        <w:t>в Здании</w:t>
      </w:r>
      <w:r w:rsidRPr="00715230">
        <w:rPr>
          <w:sz w:val="28"/>
          <w:szCs w:val="28"/>
        </w:rPr>
        <w:t xml:space="preserve"> ограничивается по времени </w:t>
      </w:r>
      <w:r>
        <w:rPr>
          <w:sz w:val="28"/>
          <w:szCs w:val="28"/>
        </w:rPr>
        <w:t>не позднее</w:t>
      </w:r>
      <w:r w:rsidRPr="00715230">
        <w:rPr>
          <w:sz w:val="28"/>
          <w:szCs w:val="28"/>
        </w:rPr>
        <w:t xml:space="preserve"> 22.00 часов.</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2.</w:t>
      </w:r>
      <w:r>
        <w:rPr>
          <w:sz w:val="28"/>
          <w:szCs w:val="28"/>
        </w:rPr>
        <w:t>3</w:t>
      </w:r>
      <w:r w:rsidRPr="00715230">
        <w:rPr>
          <w:sz w:val="28"/>
          <w:szCs w:val="28"/>
        </w:rPr>
        <w:t xml:space="preserve">. Вход в </w:t>
      </w:r>
      <w:r>
        <w:rPr>
          <w:sz w:val="28"/>
          <w:szCs w:val="28"/>
        </w:rPr>
        <w:t>З</w:t>
      </w:r>
      <w:r w:rsidRPr="00715230">
        <w:rPr>
          <w:sz w:val="28"/>
          <w:szCs w:val="28"/>
        </w:rPr>
        <w:t>дание разрешается круглосуточно в рабочие, выходные и праздничные дни:</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 xml:space="preserve">- </w:t>
      </w:r>
      <w:r>
        <w:rPr>
          <w:sz w:val="28"/>
          <w:szCs w:val="28"/>
        </w:rPr>
        <w:t>г</w:t>
      </w:r>
      <w:r w:rsidRPr="00715230">
        <w:rPr>
          <w:sz w:val="28"/>
          <w:szCs w:val="28"/>
        </w:rPr>
        <w:t xml:space="preserve">лаве </w:t>
      </w:r>
      <w:r>
        <w:rPr>
          <w:sz w:val="28"/>
          <w:szCs w:val="28"/>
        </w:rPr>
        <w:t>района и заместителям главы администрации района</w:t>
      </w:r>
      <w:r w:rsidRPr="00715230">
        <w:rPr>
          <w:sz w:val="28"/>
          <w:szCs w:val="28"/>
        </w:rPr>
        <w:t>;</w:t>
      </w:r>
    </w:p>
    <w:p w:rsidR="00F442BC" w:rsidRDefault="00F442BC" w:rsidP="00F442BC">
      <w:pPr>
        <w:pStyle w:val="western"/>
        <w:spacing w:before="0" w:beforeAutospacing="0" w:after="0" w:afterAutospacing="0"/>
        <w:ind w:firstLine="720"/>
        <w:jc w:val="both"/>
        <w:rPr>
          <w:sz w:val="28"/>
          <w:szCs w:val="28"/>
        </w:rPr>
      </w:pPr>
      <w:r>
        <w:rPr>
          <w:sz w:val="28"/>
          <w:szCs w:val="28"/>
        </w:rPr>
        <w:t>- председателям представительных органов района и городского поселения;</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w:t>
      </w:r>
      <w:r>
        <w:rPr>
          <w:sz w:val="28"/>
          <w:szCs w:val="28"/>
        </w:rPr>
        <w:t xml:space="preserve"> руководителям и заместителям руководителей структурных подразделений;</w:t>
      </w:r>
    </w:p>
    <w:p w:rsidR="00F442BC" w:rsidRDefault="00F442BC" w:rsidP="00F442BC">
      <w:pPr>
        <w:pStyle w:val="western"/>
        <w:spacing w:before="0" w:beforeAutospacing="0" w:after="0" w:afterAutospacing="0"/>
        <w:ind w:firstLine="720"/>
        <w:jc w:val="both"/>
        <w:rPr>
          <w:sz w:val="28"/>
          <w:szCs w:val="28"/>
        </w:rPr>
      </w:pPr>
      <w:r>
        <w:rPr>
          <w:sz w:val="28"/>
          <w:szCs w:val="28"/>
        </w:rPr>
        <w:t>- председателю и секретарю территориальной избирательной комиссии района;</w:t>
      </w:r>
    </w:p>
    <w:p w:rsidR="00F442BC" w:rsidRPr="00715230" w:rsidRDefault="00F442BC" w:rsidP="00F442BC">
      <w:pPr>
        <w:pStyle w:val="western"/>
        <w:spacing w:before="0" w:beforeAutospacing="0" w:after="0" w:afterAutospacing="0"/>
        <w:ind w:firstLine="720"/>
        <w:jc w:val="both"/>
        <w:rPr>
          <w:sz w:val="28"/>
          <w:szCs w:val="28"/>
        </w:rPr>
      </w:pPr>
      <w:r>
        <w:rPr>
          <w:sz w:val="28"/>
          <w:szCs w:val="28"/>
        </w:rPr>
        <w:t>- директору МКУ «Центр по обеспечению деятельности органов местного самоуправления Родниковского муниципального района».</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2.</w:t>
      </w:r>
      <w:r>
        <w:rPr>
          <w:sz w:val="28"/>
          <w:szCs w:val="28"/>
        </w:rPr>
        <w:t>4</w:t>
      </w:r>
      <w:r w:rsidRPr="00715230">
        <w:rPr>
          <w:sz w:val="28"/>
          <w:szCs w:val="28"/>
        </w:rPr>
        <w:t xml:space="preserve">. </w:t>
      </w:r>
      <w:r>
        <w:rPr>
          <w:sz w:val="28"/>
          <w:szCs w:val="28"/>
        </w:rPr>
        <w:t>Вход в Здание в выходные и праздничные дни разрешается специалистам администрации района с обязательным занесением информации в журнал (приложение № 1).</w:t>
      </w:r>
    </w:p>
    <w:p w:rsidR="00F442BC" w:rsidRDefault="00F442BC" w:rsidP="00F442BC">
      <w:pPr>
        <w:pStyle w:val="western"/>
        <w:spacing w:before="0" w:beforeAutospacing="0" w:after="0" w:afterAutospacing="0"/>
        <w:ind w:firstLine="720"/>
        <w:jc w:val="both"/>
        <w:rPr>
          <w:sz w:val="28"/>
          <w:szCs w:val="28"/>
        </w:rPr>
      </w:pPr>
      <w:r>
        <w:rPr>
          <w:sz w:val="28"/>
          <w:szCs w:val="28"/>
        </w:rPr>
        <w:t xml:space="preserve">2.5. </w:t>
      </w:r>
      <w:r w:rsidRPr="00715230">
        <w:rPr>
          <w:sz w:val="28"/>
          <w:szCs w:val="28"/>
        </w:rPr>
        <w:t xml:space="preserve">При выполнении в </w:t>
      </w:r>
      <w:r>
        <w:rPr>
          <w:sz w:val="28"/>
          <w:szCs w:val="28"/>
        </w:rPr>
        <w:t>З</w:t>
      </w:r>
      <w:r w:rsidRPr="00715230">
        <w:rPr>
          <w:sz w:val="28"/>
          <w:szCs w:val="28"/>
        </w:rPr>
        <w:t xml:space="preserve">дании </w:t>
      </w:r>
      <w:r>
        <w:rPr>
          <w:sz w:val="28"/>
          <w:szCs w:val="28"/>
        </w:rPr>
        <w:t xml:space="preserve">привлеченными работниками </w:t>
      </w:r>
      <w:r w:rsidRPr="00715230">
        <w:rPr>
          <w:sz w:val="28"/>
          <w:szCs w:val="28"/>
        </w:rPr>
        <w:t xml:space="preserve">строительно-ремонтных </w:t>
      </w:r>
      <w:r>
        <w:rPr>
          <w:sz w:val="28"/>
          <w:szCs w:val="28"/>
        </w:rPr>
        <w:t xml:space="preserve">и иных </w:t>
      </w:r>
      <w:r w:rsidRPr="00715230">
        <w:rPr>
          <w:sz w:val="28"/>
          <w:szCs w:val="28"/>
        </w:rPr>
        <w:t>работ в заявке обязательно указывается фамилия, имя и отчество, должность, рабочий телефон ответственного должностного лица, который будет присутствовать при проведении этих работ и осуществлять контроль за их проведением.</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2.</w:t>
      </w:r>
      <w:r>
        <w:rPr>
          <w:sz w:val="28"/>
          <w:szCs w:val="28"/>
        </w:rPr>
        <w:t>6</w:t>
      </w:r>
      <w:r w:rsidRPr="00715230">
        <w:rPr>
          <w:sz w:val="28"/>
          <w:szCs w:val="28"/>
        </w:rPr>
        <w:t xml:space="preserve">. Вход в </w:t>
      </w:r>
      <w:r>
        <w:rPr>
          <w:sz w:val="28"/>
          <w:szCs w:val="28"/>
        </w:rPr>
        <w:t>З</w:t>
      </w:r>
      <w:r w:rsidRPr="00715230">
        <w:rPr>
          <w:sz w:val="28"/>
          <w:szCs w:val="28"/>
        </w:rPr>
        <w:t xml:space="preserve">дание посетителей разрешается с </w:t>
      </w:r>
      <w:r>
        <w:rPr>
          <w:sz w:val="28"/>
          <w:szCs w:val="28"/>
        </w:rPr>
        <w:t>8</w:t>
      </w:r>
      <w:r w:rsidRPr="00715230">
        <w:rPr>
          <w:sz w:val="28"/>
          <w:szCs w:val="28"/>
        </w:rPr>
        <w:t>.</w:t>
      </w:r>
      <w:r>
        <w:rPr>
          <w:sz w:val="28"/>
          <w:szCs w:val="28"/>
        </w:rPr>
        <w:t>0</w:t>
      </w:r>
      <w:r w:rsidRPr="00715230">
        <w:rPr>
          <w:sz w:val="28"/>
          <w:szCs w:val="28"/>
        </w:rPr>
        <w:t>0 до 1</w:t>
      </w:r>
      <w:r>
        <w:rPr>
          <w:sz w:val="28"/>
          <w:szCs w:val="28"/>
        </w:rPr>
        <w:t>7</w:t>
      </w:r>
      <w:r w:rsidRPr="00715230">
        <w:rPr>
          <w:sz w:val="28"/>
          <w:szCs w:val="28"/>
        </w:rPr>
        <w:t>.</w:t>
      </w:r>
      <w:r>
        <w:rPr>
          <w:sz w:val="28"/>
          <w:szCs w:val="28"/>
        </w:rPr>
        <w:t>0</w:t>
      </w:r>
      <w:r w:rsidRPr="00715230">
        <w:rPr>
          <w:sz w:val="28"/>
          <w:szCs w:val="28"/>
        </w:rPr>
        <w:t xml:space="preserve">0 </w:t>
      </w:r>
      <w:r>
        <w:rPr>
          <w:sz w:val="28"/>
          <w:szCs w:val="28"/>
        </w:rPr>
        <w:t xml:space="preserve">часов </w:t>
      </w:r>
      <w:r w:rsidRPr="00715230">
        <w:rPr>
          <w:sz w:val="28"/>
          <w:szCs w:val="28"/>
        </w:rPr>
        <w:t>в рабочие дни (не включая обеденн</w:t>
      </w:r>
      <w:r>
        <w:rPr>
          <w:sz w:val="28"/>
          <w:szCs w:val="28"/>
        </w:rPr>
        <w:t>ый перерыв</w:t>
      </w:r>
      <w:r w:rsidRPr="00715230">
        <w:rPr>
          <w:sz w:val="28"/>
          <w:szCs w:val="28"/>
        </w:rPr>
        <w:t xml:space="preserve"> с 1</w:t>
      </w:r>
      <w:r>
        <w:rPr>
          <w:sz w:val="28"/>
          <w:szCs w:val="28"/>
        </w:rPr>
        <w:t>2</w:t>
      </w:r>
      <w:r w:rsidRPr="00715230">
        <w:rPr>
          <w:sz w:val="28"/>
          <w:szCs w:val="28"/>
        </w:rPr>
        <w:t>.00 до 1</w:t>
      </w:r>
      <w:r>
        <w:rPr>
          <w:sz w:val="28"/>
          <w:szCs w:val="28"/>
        </w:rPr>
        <w:t>3</w:t>
      </w:r>
      <w:r w:rsidRPr="00715230">
        <w:rPr>
          <w:sz w:val="28"/>
          <w:szCs w:val="28"/>
        </w:rPr>
        <w:t xml:space="preserve">.00) в </w:t>
      </w:r>
      <w:r w:rsidRPr="000928A6">
        <w:rPr>
          <w:sz w:val="28"/>
          <w:szCs w:val="28"/>
        </w:rPr>
        <w:t>предпраздничные дни – до 16.00 часов.</w:t>
      </w:r>
    </w:p>
    <w:p w:rsidR="00F442BC" w:rsidRPr="000928A6" w:rsidRDefault="00F442BC" w:rsidP="00F442BC">
      <w:pPr>
        <w:pStyle w:val="western"/>
        <w:spacing w:before="0" w:beforeAutospacing="0" w:after="0" w:afterAutospacing="0"/>
        <w:ind w:firstLine="720"/>
        <w:jc w:val="both"/>
        <w:rPr>
          <w:sz w:val="28"/>
          <w:szCs w:val="28"/>
        </w:rPr>
      </w:pPr>
      <w:r w:rsidRPr="00715230">
        <w:rPr>
          <w:sz w:val="28"/>
          <w:szCs w:val="28"/>
        </w:rPr>
        <w:t>2.</w:t>
      </w:r>
      <w:r>
        <w:rPr>
          <w:sz w:val="28"/>
          <w:szCs w:val="28"/>
        </w:rPr>
        <w:t>7</w:t>
      </w:r>
      <w:r w:rsidRPr="00715230">
        <w:rPr>
          <w:sz w:val="28"/>
          <w:szCs w:val="28"/>
        </w:rPr>
        <w:t xml:space="preserve">. </w:t>
      </w:r>
      <w:r>
        <w:rPr>
          <w:sz w:val="28"/>
          <w:szCs w:val="28"/>
        </w:rPr>
        <w:t>Вход в Здание представителей прокуратуры, полиции, судебных органов, органов местного самоуправления Родниковского муниципального района, иных органов федерального и областного значения, депутатов, осуществляется беспрепятственно по представлению служебного удостоверения и без занесения информации в журнал.</w:t>
      </w:r>
    </w:p>
    <w:p w:rsidR="00F442BC" w:rsidRPr="000928A6" w:rsidRDefault="00F442BC" w:rsidP="00F442BC">
      <w:pPr>
        <w:pStyle w:val="ae"/>
        <w:spacing w:before="0" w:beforeAutospacing="0" w:after="0" w:afterAutospacing="0"/>
        <w:ind w:firstLine="708"/>
        <w:jc w:val="both"/>
        <w:rPr>
          <w:sz w:val="28"/>
          <w:szCs w:val="28"/>
        </w:rPr>
      </w:pPr>
      <w:r w:rsidRPr="000928A6">
        <w:rPr>
          <w:sz w:val="28"/>
          <w:szCs w:val="28"/>
        </w:rPr>
        <w:t>2.</w:t>
      </w:r>
      <w:r>
        <w:rPr>
          <w:sz w:val="28"/>
          <w:szCs w:val="28"/>
        </w:rPr>
        <w:t>8</w:t>
      </w:r>
      <w:r w:rsidRPr="000928A6">
        <w:rPr>
          <w:sz w:val="28"/>
          <w:szCs w:val="28"/>
        </w:rPr>
        <w:t xml:space="preserve">. Вход в </w:t>
      </w:r>
      <w:r>
        <w:rPr>
          <w:sz w:val="28"/>
          <w:szCs w:val="28"/>
        </w:rPr>
        <w:t>З</w:t>
      </w:r>
      <w:r w:rsidRPr="000928A6">
        <w:rPr>
          <w:sz w:val="28"/>
          <w:szCs w:val="28"/>
        </w:rPr>
        <w:t>дание лиц, приглашенных на заседания, совещания и другие мероприятия, осуществляется в присутствии лица, ответственного за мероприятие (его представителя), по предоставлению документа, удостоверяющего личность, либо по заранее представленному и утвержденному ответственным</w:t>
      </w:r>
      <w:r>
        <w:rPr>
          <w:sz w:val="28"/>
          <w:szCs w:val="28"/>
        </w:rPr>
        <w:t xml:space="preserve"> за соответствующее мероприятие списку. Занесение информации в журнал не требуется.</w:t>
      </w:r>
    </w:p>
    <w:p w:rsidR="00F442BC" w:rsidRPr="000928A6" w:rsidRDefault="00F442BC" w:rsidP="00F442BC">
      <w:pPr>
        <w:pStyle w:val="ae"/>
        <w:spacing w:before="0" w:beforeAutospacing="0" w:after="0" w:afterAutospacing="0"/>
        <w:ind w:firstLine="708"/>
        <w:jc w:val="both"/>
        <w:rPr>
          <w:sz w:val="28"/>
          <w:szCs w:val="28"/>
        </w:rPr>
      </w:pPr>
      <w:r w:rsidRPr="000928A6">
        <w:rPr>
          <w:sz w:val="28"/>
          <w:szCs w:val="28"/>
        </w:rPr>
        <w:t>2.</w:t>
      </w:r>
      <w:r>
        <w:rPr>
          <w:sz w:val="28"/>
          <w:szCs w:val="28"/>
        </w:rPr>
        <w:t>9</w:t>
      </w:r>
      <w:r w:rsidRPr="000928A6">
        <w:rPr>
          <w:sz w:val="28"/>
          <w:szCs w:val="28"/>
        </w:rPr>
        <w:t xml:space="preserve">. Вход в </w:t>
      </w:r>
      <w:r>
        <w:rPr>
          <w:sz w:val="28"/>
          <w:szCs w:val="28"/>
        </w:rPr>
        <w:t>З</w:t>
      </w:r>
      <w:r w:rsidRPr="000928A6">
        <w:rPr>
          <w:sz w:val="28"/>
          <w:szCs w:val="28"/>
        </w:rPr>
        <w:t xml:space="preserve">дание приглашенных на заседание </w:t>
      </w:r>
      <w:r>
        <w:rPr>
          <w:sz w:val="28"/>
          <w:szCs w:val="28"/>
        </w:rPr>
        <w:t xml:space="preserve">административной комиссии </w:t>
      </w:r>
      <w:r w:rsidRPr="000928A6">
        <w:rPr>
          <w:sz w:val="28"/>
          <w:szCs w:val="28"/>
        </w:rPr>
        <w:t xml:space="preserve">по предъявлению </w:t>
      </w:r>
      <w:r>
        <w:rPr>
          <w:sz w:val="28"/>
          <w:szCs w:val="28"/>
        </w:rPr>
        <w:t>уведомления-вызова на заседание</w:t>
      </w:r>
      <w:r w:rsidRPr="000928A6">
        <w:rPr>
          <w:sz w:val="28"/>
          <w:szCs w:val="28"/>
        </w:rPr>
        <w:t xml:space="preserve"> и документа, удостоверяющего </w:t>
      </w:r>
      <w:r w:rsidRPr="000928A6">
        <w:rPr>
          <w:sz w:val="28"/>
          <w:szCs w:val="28"/>
        </w:rPr>
        <w:lastRenderedPageBreak/>
        <w:t>личность посетителя.</w:t>
      </w:r>
      <w:r>
        <w:rPr>
          <w:sz w:val="28"/>
          <w:szCs w:val="28"/>
        </w:rPr>
        <w:t>При наличии указанного уведомления-вызова занесение в журнал информации о посетителе не требуется.</w:t>
      </w:r>
    </w:p>
    <w:p w:rsidR="00F442BC" w:rsidRPr="000928A6" w:rsidRDefault="00F442BC" w:rsidP="00F442BC">
      <w:pPr>
        <w:pStyle w:val="ae"/>
        <w:spacing w:before="0" w:beforeAutospacing="0" w:after="0" w:afterAutospacing="0"/>
        <w:ind w:firstLine="708"/>
        <w:jc w:val="both"/>
        <w:rPr>
          <w:sz w:val="28"/>
          <w:szCs w:val="28"/>
        </w:rPr>
      </w:pPr>
      <w:r w:rsidRPr="000928A6">
        <w:rPr>
          <w:sz w:val="28"/>
          <w:szCs w:val="28"/>
        </w:rPr>
        <w:t>2.</w:t>
      </w:r>
      <w:r>
        <w:rPr>
          <w:sz w:val="28"/>
          <w:szCs w:val="28"/>
        </w:rPr>
        <w:t>10</w:t>
      </w:r>
      <w:r w:rsidRPr="000928A6">
        <w:rPr>
          <w:sz w:val="28"/>
          <w:szCs w:val="28"/>
        </w:rPr>
        <w:t>. В случае если посетитель не имеет при себе документов, удостоверяющих личность, его встречает пригласивший работник, который после окончания визита провожает посетителя с оформлением соответствующей записи в журнале</w:t>
      </w:r>
      <w:r>
        <w:rPr>
          <w:sz w:val="28"/>
          <w:szCs w:val="28"/>
        </w:rPr>
        <w:t xml:space="preserve"> со слов работника</w:t>
      </w:r>
      <w:r w:rsidRPr="000928A6">
        <w:rPr>
          <w:sz w:val="28"/>
          <w:szCs w:val="28"/>
        </w:rPr>
        <w:t>.</w:t>
      </w:r>
    </w:p>
    <w:p w:rsidR="00F442BC" w:rsidRDefault="00F442BC" w:rsidP="00F442BC">
      <w:pPr>
        <w:pStyle w:val="ae"/>
        <w:spacing w:before="0" w:beforeAutospacing="0" w:after="0" w:afterAutospacing="0"/>
        <w:ind w:firstLine="708"/>
        <w:jc w:val="both"/>
        <w:rPr>
          <w:sz w:val="28"/>
          <w:szCs w:val="28"/>
        </w:rPr>
      </w:pPr>
      <w:r>
        <w:rPr>
          <w:sz w:val="28"/>
          <w:szCs w:val="28"/>
        </w:rPr>
        <w:t>2.11</w:t>
      </w:r>
      <w:r w:rsidRPr="005B4372">
        <w:rPr>
          <w:sz w:val="28"/>
          <w:szCs w:val="28"/>
        </w:rPr>
        <w:t xml:space="preserve">. В </w:t>
      </w:r>
      <w:r>
        <w:rPr>
          <w:sz w:val="28"/>
          <w:szCs w:val="28"/>
        </w:rPr>
        <w:t xml:space="preserve">установленные </w:t>
      </w:r>
      <w:r w:rsidRPr="005B4372">
        <w:rPr>
          <w:sz w:val="28"/>
          <w:szCs w:val="28"/>
        </w:rPr>
        <w:t xml:space="preserve">дни приема граждан </w:t>
      </w:r>
      <w:r>
        <w:rPr>
          <w:sz w:val="28"/>
          <w:szCs w:val="28"/>
        </w:rPr>
        <w:t xml:space="preserve">руководителями администрации Диспетчеру </w:t>
      </w:r>
      <w:r w:rsidRPr="005B4372">
        <w:rPr>
          <w:sz w:val="28"/>
          <w:szCs w:val="28"/>
        </w:rPr>
        <w:t>предоставляется список записавшихся на прием для своевременного их прохода и контроля прибытия-убытия.</w:t>
      </w:r>
    </w:p>
    <w:p w:rsidR="00F442BC" w:rsidRPr="005B4372" w:rsidRDefault="00F442BC" w:rsidP="00F442BC">
      <w:pPr>
        <w:pStyle w:val="ae"/>
        <w:spacing w:before="0" w:beforeAutospacing="0" w:after="0" w:afterAutospacing="0"/>
        <w:ind w:firstLine="708"/>
        <w:jc w:val="both"/>
        <w:rPr>
          <w:sz w:val="28"/>
          <w:szCs w:val="28"/>
        </w:rPr>
      </w:pPr>
    </w:p>
    <w:p w:rsidR="00F442BC" w:rsidRPr="00715230" w:rsidRDefault="00F442BC" w:rsidP="00F442BC">
      <w:pPr>
        <w:pStyle w:val="western"/>
        <w:spacing w:before="0" w:beforeAutospacing="0" w:after="0" w:afterAutospacing="0"/>
        <w:jc w:val="center"/>
        <w:rPr>
          <w:sz w:val="28"/>
          <w:szCs w:val="28"/>
        </w:rPr>
      </w:pPr>
      <w:r w:rsidRPr="00715230">
        <w:rPr>
          <w:rStyle w:val="ad"/>
          <w:sz w:val="28"/>
          <w:szCs w:val="28"/>
        </w:rPr>
        <w:t>III. ПОРЯДОК ВНОСА (ВЫНОСА) МАТЕРИАЛЬНЫХ</w:t>
      </w:r>
    </w:p>
    <w:p w:rsidR="00F442BC" w:rsidRPr="00715230" w:rsidRDefault="00F442BC" w:rsidP="00F442BC">
      <w:pPr>
        <w:pStyle w:val="western"/>
        <w:spacing w:before="0" w:beforeAutospacing="0" w:after="0" w:afterAutospacing="0"/>
        <w:jc w:val="center"/>
        <w:rPr>
          <w:sz w:val="28"/>
          <w:szCs w:val="28"/>
        </w:rPr>
      </w:pPr>
      <w:r w:rsidRPr="00715230">
        <w:rPr>
          <w:rStyle w:val="ad"/>
          <w:sz w:val="28"/>
          <w:szCs w:val="28"/>
        </w:rPr>
        <w:t>ЦЕНН</w:t>
      </w:r>
      <w:r>
        <w:rPr>
          <w:rStyle w:val="ad"/>
          <w:sz w:val="28"/>
          <w:szCs w:val="28"/>
        </w:rPr>
        <w:t>ОСТЕЙ В (ИЗ) ЗДАНИЕ</w:t>
      </w:r>
      <w:r w:rsidRPr="00715230">
        <w:rPr>
          <w:rStyle w:val="ad"/>
          <w:sz w:val="28"/>
          <w:szCs w:val="28"/>
        </w:rPr>
        <w:t xml:space="preserve">(Я) </w:t>
      </w:r>
    </w:p>
    <w:p w:rsidR="00F442BC" w:rsidRPr="00715230" w:rsidRDefault="00F442BC" w:rsidP="00F442BC">
      <w:pPr>
        <w:pStyle w:val="western"/>
        <w:spacing w:before="0" w:beforeAutospacing="0" w:after="0" w:afterAutospacing="0"/>
        <w:jc w:val="center"/>
        <w:rPr>
          <w:sz w:val="28"/>
          <w:szCs w:val="28"/>
        </w:rPr>
      </w:pP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3.1. Внос (вынос) материальных ценностей, замена мебели, оборудования, инвентаря осуществляется на основании </w:t>
      </w:r>
      <w:r>
        <w:rPr>
          <w:sz w:val="28"/>
          <w:szCs w:val="28"/>
        </w:rPr>
        <w:t>предварительного информирования Диспетчера директором МКУ «Центр по обеспечению деятельности органов местного самоуправления Родниковского муниципального района» или другого материально-ответственного лица.</w:t>
      </w:r>
    </w:p>
    <w:p w:rsidR="00F442BC" w:rsidRPr="00715230" w:rsidRDefault="00F442BC" w:rsidP="00F442BC">
      <w:pPr>
        <w:pStyle w:val="western"/>
        <w:spacing w:before="0" w:beforeAutospacing="0" w:after="0" w:afterAutospacing="0"/>
        <w:ind w:firstLine="720"/>
        <w:jc w:val="both"/>
        <w:rPr>
          <w:sz w:val="28"/>
          <w:szCs w:val="28"/>
        </w:rPr>
      </w:pPr>
      <w:r>
        <w:rPr>
          <w:sz w:val="28"/>
          <w:szCs w:val="28"/>
        </w:rPr>
        <w:t xml:space="preserve">Информирование не требуется </w:t>
      </w:r>
      <w:r w:rsidRPr="00715230">
        <w:rPr>
          <w:sz w:val="28"/>
          <w:szCs w:val="28"/>
        </w:rPr>
        <w:t xml:space="preserve">на </w:t>
      </w:r>
      <w:r>
        <w:rPr>
          <w:sz w:val="28"/>
          <w:szCs w:val="28"/>
        </w:rPr>
        <w:t>внос (вынос) личных вещей работников,</w:t>
      </w:r>
      <w:r w:rsidRPr="00715230">
        <w:rPr>
          <w:sz w:val="28"/>
          <w:szCs w:val="28"/>
        </w:rPr>
        <w:t xml:space="preserve"> доставку канцелярских товаров, писчей бумаги и иных письменных принадлежностей, товаров хозяйственно-бытового н</w:t>
      </w:r>
      <w:r>
        <w:rPr>
          <w:sz w:val="28"/>
          <w:szCs w:val="28"/>
        </w:rPr>
        <w:t>азначения в небольших упаковках.</w:t>
      </w:r>
    </w:p>
    <w:p w:rsidR="00F442BC" w:rsidRPr="00715230" w:rsidRDefault="00F442BC" w:rsidP="00F442BC">
      <w:pPr>
        <w:pStyle w:val="western"/>
        <w:spacing w:before="0" w:beforeAutospacing="0" w:after="0" w:afterAutospacing="0"/>
        <w:jc w:val="both"/>
        <w:rPr>
          <w:sz w:val="28"/>
          <w:szCs w:val="28"/>
        </w:rPr>
      </w:pPr>
    </w:p>
    <w:p w:rsidR="00F442BC" w:rsidRDefault="00F442BC" w:rsidP="00F442BC">
      <w:pPr>
        <w:pStyle w:val="western"/>
        <w:spacing w:before="0" w:beforeAutospacing="0" w:after="0" w:afterAutospacing="0"/>
        <w:jc w:val="center"/>
        <w:rPr>
          <w:rStyle w:val="ad"/>
          <w:sz w:val="28"/>
          <w:szCs w:val="28"/>
        </w:rPr>
      </w:pPr>
      <w:r w:rsidRPr="00715230">
        <w:rPr>
          <w:rStyle w:val="ad"/>
          <w:sz w:val="28"/>
          <w:szCs w:val="28"/>
        </w:rPr>
        <w:t xml:space="preserve">IV. ПОРЯДОК ДОСТАВКИ (ОТПРАВЛЕНИЯ) </w:t>
      </w:r>
    </w:p>
    <w:p w:rsidR="00F442BC" w:rsidRPr="00715230" w:rsidRDefault="00F442BC" w:rsidP="00F442BC">
      <w:pPr>
        <w:pStyle w:val="western"/>
        <w:spacing w:before="0" w:beforeAutospacing="0" w:after="0" w:afterAutospacing="0"/>
        <w:jc w:val="center"/>
        <w:rPr>
          <w:sz w:val="28"/>
          <w:szCs w:val="28"/>
        </w:rPr>
      </w:pPr>
      <w:r w:rsidRPr="00715230">
        <w:rPr>
          <w:rStyle w:val="ad"/>
          <w:sz w:val="28"/>
          <w:szCs w:val="28"/>
        </w:rPr>
        <w:t xml:space="preserve">СПЕЦИАЛЬНОЙ КОРРЕСПОНДЕНЦИИ И ПОСЫЛОК В ЗДАНИЕ </w:t>
      </w:r>
    </w:p>
    <w:p w:rsidR="00F442BC" w:rsidRPr="00715230" w:rsidRDefault="00F442BC" w:rsidP="00F442BC">
      <w:pPr>
        <w:pStyle w:val="western"/>
        <w:spacing w:before="0" w:beforeAutospacing="0" w:after="0" w:afterAutospacing="0"/>
        <w:ind w:firstLine="720"/>
        <w:jc w:val="both"/>
        <w:rPr>
          <w:sz w:val="28"/>
          <w:szCs w:val="28"/>
        </w:rPr>
      </w:pP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 xml:space="preserve">4.1. Доставка (отправление) специальной, а также почтовой корреспонденции осуществляется через центральный вход в </w:t>
      </w:r>
      <w:r>
        <w:rPr>
          <w:sz w:val="28"/>
          <w:szCs w:val="28"/>
        </w:rPr>
        <w:t>З</w:t>
      </w:r>
      <w:r w:rsidRPr="00715230">
        <w:rPr>
          <w:sz w:val="28"/>
          <w:szCs w:val="28"/>
        </w:rPr>
        <w:t>дание.</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4.2. Подача заявки на доставку (отправление) специальной, а также почтовой корреспонденции не требуется.</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4.3. Доставка отправлений особой важности, совершенно секретных, секретных и иных служебных отправлений федеральной фельдъегерской связью осуществляется в соответствии с Федеральным законом «О федеральной фельдъегерской связи» без оформления заявки.</w:t>
      </w:r>
    </w:p>
    <w:p w:rsidR="00F442BC" w:rsidRPr="00715230" w:rsidRDefault="00F442BC" w:rsidP="00F442BC">
      <w:pPr>
        <w:pStyle w:val="western"/>
        <w:spacing w:before="0" w:beforeAutospacing="0" w:after="0" w:afterAutospacing="0"/>
        <w:rPr>
          <w:sz w:val="28"/>
          <w:szCs w:val="28"/>
        </w:rPr>
      </w:pPr>
    </w:p>
    <w:p w:rsidR="00F442BC" w:rsidRPr="00715230" w:rsidRDefault="00F442BC" w:rsidP="00F442BC">
      <w:pPr>
        <w:pStyle w:val="western"/>
        <w:spacing w:before="0" w:beforeAutospacing="0" w:after="0" w:afterAutospacing="0"/>
        <w:jc w:val="center"/>
        <w:rPr>
          <w:sz w:val="28"/>
          <w:szCs w:val="28"/>
        </w:rPr>
      </w:pPr>
      <w:r>
        <w:rPr>
          <w:rStyle w:val="ad"/>
          <w:sz w:val="28"/>
          <w:szCs w:val="28"/>
        </w:rPr>
        <w:t>V</w:t>
      </w:r>
      <w:r w:rsidRPr="00715230">
        <w:rPr>
          <w:rStyle w:val="ad"/>
          <w:sz w:val="28"/>
          <w:szCs w:val="28"/>
        </w:rPr>
        <w:t xml:space="preserve">. ТРЕБОВАНИЯ К ПРАВИЛАМ ПОСЕЩЕНИЯ ЗДАНИЯ </w:t>
      </w:r>
    </w:p>
    <w:p w:rsidR="00F442BC" w:rsidRPr="00715230" w:rsidRDefault="00F442BC" w:rsidP="00F442BC">
      <w:pPr>
        <w:pStyle w:val="western"/>
        <w:spacing w:before="0" w:beforeAutospacing="0" w:after="0" w:afterAutospacing="0"/>
        <w:jc w:val="center"/>
        <w:rPr>
          <w:sz w:val="28"/>
          <w:szCs w:val="28"/>
        </w:rPr>
      </w:pPr>
    </w:p>
    <w:p w:rsidR="00F442BC" w:rsidRPr="00715230" w:rsidRDefault="00F442BC" w:rsidP="00F442BC">
      <w:pPr>
        <w:pStyle w:val="western"/>
        <w:spacing w:before="0" w:beforeAutospacing="0" w:after="0" w:afterAutospacing="0"/>
        <w:ind w:firstLine="720"/>
        <w:jc w:val="both"/>
        <w:rPr>
          <w:sz w:val="28"/>
          <w:szCs w:val="28"/>
        </w:rPr>
      </w:pPr>
      <w:r>
        <w:rPr>
          <w:sz w:val="28"/>
          <w:szCs w:val="28"/>
        </w:rPr>
        <w:t>5</w:t>
      </w:r>
      <w:r w:rsidRPr="00715230">
        <w:rPr>
          <w:sz w:val="28"/>
          <w:szCs w:val="28"/>
        </w:rPr>
        <w:t xml:space="preserve">.1. В целях предупреждения и пресечения террористической деятельности, иных преступлений и административных правонарушений, обеспечения личной безопасности </w:t>
      </w:r>
      <w:r>
        <w:rPr>
          <w:sz w:val="28"/>
          <w:szCs w:val="28"/>
        </w:rPr>
        <w:t>лиц, работающих в Здании</w:t>
      </w:r>
      <w:r w:rsidRPr="00715230">
        <w:rPr>
          <w:sz w:val="28"/>
          <w:szCs w:val="28"/>
        </w:rPr>
        <w:t xml:space="preserve">, </w:t>
      </w:r>
      <w:r>
        <w:rPr>
          <w:sz w:val="28"/>
          <w:szCs w:val="28"/>
        </w:rPr>
        <w:t xml:space="preserve">работникам и </w:t>
      </w:r>
      <w:r w:rsidRPr="00715230">
        <w:rPr>
          <w:sz w:val="28"/>
          <w:szCs w:val="28"/>
        </w:rPr>
        <w:t>посетителям категорически запрещается:</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а) вносить химические, взрывчатые и легковоспламеняющиеся вещества и иные предметы и средства, наличие либо применение (использования) которых может представлять угрозу для безопасности окружающих;</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lastRenderedPageBreak/>
        <w:t>б) вносить боеприпасы, оружие всех видов и патроны к нему (кроме лиц, которым законодательством Российской Федерации разрешено ношение, хранение и применение оружия для исполнения возложенных на них обязанностей);</w:t>
      </w:r>
    </w:p>
    <w:p w:rsidR="00F442BC" w:rsidRPr="00715230" w:rsidRDefault="00F442BC" w:rsidP="00F442BC">
      <w:pPr>
        <w:pStyle w:val="western"/>
        <w:spacing w:before="0" w:beforeAutospacing="0" w:after="0" w:afterAutospacing="0"/>
        <w:ind w:firstLine="720"/>
        <w:jc w:val="both"/>
        <w:rPr>
          <w:sz w:val="28"/>
          <w:szCs w:val="28"/>
        </w:rPr>
      </w:pPr>
      <w:r w:rsidRPr="00715230">
        <w:rPr>
          <w:sz w:val="28"/>
          <w:szCs w:val="28"/>
        </w:rPr>
        <w:t>в) иметь при себе крупногабаритные предметы, в том числе хозяйственные сумки, рюкзаки, вещевые мешки, чемоданы (за исключением папок, портфелей, кейсов для документов);</w:t>
      </w:r>
    </w:p>
    <w:p w:rsidR="00F442BC" w:rsidRDefault="00F442BC" w:rsidP="00F442BC">
      <w:pPr>
        <w:pStyle w:val="western"/>
        <w:spacing w:before="0" w:beforeAutospacing="0" w:after="0" w:afterAutospacing="0"/>
        <w:ind w:firstLine="720"/>
        <w:jc w:val="both"/>
        <w:rPr>
          <w:sz w:val="28"/>
          <w:szCs w:val="28"/>
        </w:rPr>
      </w:pPr>
      <w:r w:rsidRPr="00715230">
        <w:rPr>
          <w:sz w:val="28"/>
          <w:szCs w:val="28"/>
        </w:rPr>
        <w:t xml:space="preserve">г) курить в </w:t>
      </w:r>
      <w:r>
        <w:rPr>
          <w:sz w:val="28"/>
          <w:szCs w:val="28"/>
        </w:rPr>
        <w:t>помещениях Здания.</w:t>
      </w:r>
    </w:p>
    <w:p w:rsidR="00F442BC" w:rsidRPr="00C97938" w:rsidRDefault="00F442BC" w:rsidP="00F442BC">
      <w:pPr>
        <w:pStyle w:val="western"/>
        <w:spacing w:before="0" w:beforeAutospacing="0" w:after="0" w:afterAutospacing="0"/>
        <w:ind w:firstLine="720"/>
        <w:jc w:val="both"/>
        <w:rPr>
          <w:sz w:val="28"/>
          <w:szCs w:val="28"/>
        </w:rPr>
      </w:pPr>
      <w:r>
        <w:rPr>
          <w:sz w:val="28"/>
          <w:szCs w:val="28"/>
        </w:rPr>
        <w:t>5</w:t>
      </w:r>
      <w:r w:rsidRPr="00715230">
        <w:rPr>
          <w:sz w:val="28"/>
          <w:szCs w:val="28"/>
        </w:rPr>
        <w:t>.2. При осуществлении посетителем попытки вноса предметов, перечисленны</w:t>
      </w:r>
      <w:r>
        <w:rPr>
          <w:sz w:val="28"/>
          <w:szCs w:val="28"/>
        </w:rPr>
        <w:t>х в подпунктах «а», «б», «в» п</w:t>
      </w:r>
      <w:r w:rsidRPr="00715230">
        <w:rPr>
          <w:sz w:val="28"/>
          <w:szCs w:val="28"/>
        </w:rPr>
        <w:t>ункт</w:t>
      </w:r>
      <w:r>
        <w:rPr>
          <w:sz w:val="28"/>
          <w:szCs w:val="28"/>
        </w:rPr>
        <w:t>а</w:t>
      </w:r>
      <w:r w:rsidRPr="00715230">
        <w:rPr>
          <w:sz w:val="28"/>
          <w:szCs w:val="28"/>
        </w:rPr>
        <w:t xml:space="preserve"> 6.1. Положения, они </w:t>
      </w:r>
      <w:r w:rsidRPr="00C97938">
        <w:rPr>
          <w:sz w:val="28"/>
          <w:szCs w:val="28"/>
        </w:rPr>
        <w:t>не пропускаются в Здание.</w:t>
      </w:r>
    </w:p>
    <w:p w:rsidR="00F442BC" w:rsidRDefault="00F442BC" w:rsidP="00F442BC">
      <w:pPr>
        <w:pStyle w:val="western"/>
        <w:spacing w:before="0" w:beforeAutospacing="0" w:after="0" w:afterAutospacing="0"/>
        <w:ind w:firstLine="720"/>
        <w:jc w:val="both"/>
        <w:rPr>
          <w:color w:val="0000FF"/>
          <w:sz w:val="28"/>
          <w:szCs w:val="28"/>
        </w:rPr>
      </w:pPr>
      <w:r>
        <w:rPr>
          <w:sz w:val="28"/>
          <w:szCs w:val="28"/>
        </w:rPr>
        <w:t>5.3</w:t>
      </w:r>
      <w:r w:rsidRPr="00715230">
        <w:rPr>
          <w:sz w:val="28"/>
          <w:szCs w:val="28"/>
        </w:rPr>
        <w:t xml:space="preserve">. В </w:t>
      </w:r>
      <w:r>
        <w:rPr>
          <w:sz w:val="28"/>
          <w:szCs w:val="28"/>
        </w:rPr>
        <w:t>З</w:t>
      </w:r>
      <w:r w:rsidRPr="00715230">
        <w:rPr>
          <w:sz w:val="28"/>
          <w:szCs w:val="28"/>
        </w:rPr>
        <w:t>дании запрещается заниматься торговой деятельностью</w:t>
      </w:r>
      <w:r>
        <w:rPr>
          <w:sz w:val="28"/>
          <w:szCs w:val="28"/>
        </w:rPr>
        <w:t>.</w:t>
      </w:r>
    </w:p>
    <w:p w:rsidR="00F442BC" w:rsidRDefault="00F442BC" w:rsidP="00F442BC">
      <w:pPr>
        <w:pStyle w:val="western"/>
        <w:spacing w:before="0" w:beforeAutospacing="0" w:after="0" w:afterAutospacing="0"/>
        <w:ind w:firstLine="720"/>
        <w:jc w:val="both"/>
        <w:rPr>
          <w:sz w:val="28"/>
          <w:szCs w:val="28"/>
        </w:rPr>
      </w:pPr>
    </w:p>
    <w:p w:rsidR="00F442BC" w:rsidRPr="00715230" w:rsidRDefault="00F442BC" w:rsidP="00F442BC">
      <w:pPr>
        <w:pStyle w:val="western"/>
        <w:spacing w:before="0" w:beforeAutospacing="0" w:after="0" w:afterAutospacing="0"/>
        <w:ind w:firstLine="720"/>
        <w:jc w:val="both"/>
        <w:rPr>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pStyle w:val="a8"/>
        <w:pageBreakBefore/>
        <w:spacing w:after="0"/>
        <w:sectPr w:rsidR="00F442BC" w:rsidSect="00712DCF">
          <w:footerReference w:type="default" r:id="rId12"/>
          <w:pgSz w:w="11906" w:h="16838"/>
          <w:pgMar w:top="567" w:right="567" w:bottom="567" w:left="1134" w:header="709" w:footer="709" w:gutter="0"/>
          <w:cols w:space="708"/>
          <w:docGrid w:linePitch="360"/>
        </w:sectPr>
      </w:pPr>
    </w:p>
    <w:p w:rsidR="00F442BC" w:rsidRPr="00234963" w:rsidRDefault="00F442BC" w:rsidP="00F442BC">
      <w:pPr>
        <w:pStyle w:val="a8"/>
        <w:spacing w:after="0"/>
        <w:rPr>
          <w:sz w:val="24"/>
          <w:szCs w:val="24"/>
        </w:rPr>
      </w:pPr>
    </w:p>
    <w:p w:rsidR="00F442BC" w:rsidRPr="00234963" w:rsidRDefault="00F442BC" w:rsidP="00F442BC">
      <w:pPr>
        <w:pStyle w:val="a8"/>
        <w:spacing w:after="0"/>
        <w:jc w:val="right"/>
        <w:rPr>
          <w:sz w:val="28"/>
          <w:szCs w:val="28"/>
        </w:rPr>
      </w:pPr>
      <w:r w:rsidRPr="00234963">
        <w:rPr>
          <w:sz w:val="28"/>
          <w:szCs w:val="28"/>
        </w:rPr>
        <w:t>ПРИЛОЖЕНИЕ 1</w:t>
      </w:r>
    </w:p>
    <w:p w:rsidR="00F442BC" w:rsidRPr="00234963" w:rsidRDefault="00F442BC" w:rsidP="00F442BC">
      <w:pPr>
        <w:pStyle w:val="a8"/>
        <w:spacing w:after="0"/>
        <w:jc w:val="right"/>
        <w:rPr>
          <w:sz w:val="28"/>
          <w:szCs w:val="28"/>
        </w:rPr>
      </w:pPr>
      <w:r w:rsidRPr="00234963">
        <w:rPr>
          <w:sz w:val="28"/>
          <w:szCs w:val="28"/>
        </w:rPr>
        <w:t>к Положению о пропускном</w:t>
      </w:r>
    </w:p>
    <w:p w:rsidR="00F442BC" w:rsidRPr="00234963" w:rsidRDefault="00F442BC" w:rsidP="00F442BC">
      <w:pPr>
        <w:pStyle w:val="a8"/>
        <w:spacing w:after="0"/>
        <w:jc w:val="right"/>
        <w:rPr>
          <w:sz w:val="28"/>
          <w:szCs w:val="28"/>
        </w:rPr>
      </w:pPr>
      <w:r w:rsidRPr="00234963">
        <w:rPr>
          <w:sz w:val="28"/>
          <w:szCs w:val="28"/>
        </w:rPr>
        <w:t xml:space="preserve"> режиме в здании администрации</w:t>
      </w:r>
    </w:p>
    <w:p w:rsidR="00F442BC" w:rsidRPr="00234963" w:rsidRDefault="00F442BC" w:rsidP="00F442BC">
      <w:pPr>
        <w:pStyle w:val="a8"/>
        <w:spacing w:after="0"/>
        <w:jc w:val="right"/>
        <w:rPr>
          <w:sz w:val="28"/>
          <w:szCs w:val="28"/>
        </w:rPr>
      </w:pPr>
      <w:r w:rsidRPr="00234963">
        <w:rPr>
          <w:sz w:val="28"/>
          <w:szCs w:val="28"/>
        </w:rPr>
        <w:t>муниципального образования</w:t>
      </w:r>
    </w:p>
    <w:p w:rsidR="00F442BC" w:rsidRPr="00234963" w:rsidRDefault="00F442BC" w:rsidP="00F442BC">
      <w:pPr>
        <w:pStyle w:val="a8"/>
        <w:spacing w:after="0"/>
        <w:jc w:val="right"/>
        <w:rPr>
          <w:sz w:val="28"/>
          <w:szCs w:val="28"/>
        </w:rPr>
      </w:pPr>
      <w:r w:rsidRPr="00234963">
        <w:rPr>
          <w:sz w:val="28"/>
          <w:szCs w:val="28"/>
        </w:rPr>
        <w:t xml:space="preserve">«Родниковский муниципальный </w:t>
      </w:r>
    </w:p>
    <w:p w:rsidR="00F442BC" w:rsidRPr="00234963" w:rsidRDefault="00F442BC" w:rsidP="00F442BC">
      <w:pPr>
        <w:pStyle w:val="a8"/>
        <w:spacing w:after="0"/>
        <w:jc w:val="right"/>
        <w:rPr>
          <w:sz w:val="28"/>
          <w:szCs w:val="28"/>
        </w:rPr>
      </w:pPr>
      <w:r w:rsidRPr="00234963">
        <w:rPr>
          <w:sz w:val="28"/>
          <w:szCs w:val="28"/>
        </w:rPr>
        <w:t>район»</w:t>
      </w:r>
    </w:p>
    <w:p w:rsidR="00F442BC" w:rsidRPr="00234963" w:rsidRDefault="00F442BC" w:rsidP="00F442BC">
      <w:pPr>
        <w:pStyle w:val="a8"/>
        <w:spacing w:after="0"/>
      </w:pPr>
      <w:r w:rsidRPr="00234963">
        <w:rPr>
          <w:sz w:val="24"/>
        </w:rPr>
        <w:t>ФОРМА</w:t>
      </w:r>
    </w:p>
    <w:p w:rsidR="00F442BC" w:rsidRPr="00234963" w:rsidRDefault="00F442BC" w:rsidP="00F442BC">
      <w:pPr>
        <w:pStyle w:val="a8"/>
        <w:spacing w:after="0"/>
        <w:rPr>
          <w:sz w:val="24"/>
        </w:rPr>
      </w:pPr>
    </w:p>
    <w:p w:rsidR="00F442BC" w:rsidRPr="00234963" w:rsidRDefault="00F442BC" w:rsidP="00F442BC">
      <w:pPr>
        <w:pStyle w:val="a8"/>
        <w:spacing w:after="0"/>
        <w:ind w:firstLine="720"/>
        <w:rPr>
          <w:sz w:val="24"/>
        </w:rPr>
      </w:pPr>
    </w:p>
    <w:p w:rsidR="00F442BC" w:rsidRPr="00234963" w:rsidRDefault="00F442BC" w:rsidP="00F442BC">
      <w:pPr>
        <w:pStyle w:val="a8"/>
        <w:spacing w:after="0"/>
        <w:ind w:firstLine="720"/>
        <w:jc w:val="center"/>
        <w:rPr>
          <w:b/>
          <w:sz w:val="24"/>
        </w:rPr>
      </w:pPr>
    </w:p>
    <w:p w:rsidR="00F442BC" w:rsidRPr="00234963" w:rsidRDefault="00F442BC" w:rsidP="00F442BC">
      <w:pPr>
        <w:pStyle w:val="a8"/>
        <w:spacing w:after="0"/>
        <w:jc w:val="center"/>
        <w:rPr>
          <w:b/>
          <w:sz w:val="24"/>
          <w:szCs w:val="24"/>
        </w:rPr>
      </w:pPr>
      <w:r w:rsidRPr="00234963">
        <w:rPr>
          <w:b/>
          <w:sz w:val="24"/>
          <w:szCs w:val="24"/>
        </w:rPr>
        <w:t>ЖУРНАЛ</w:t>
      </w:r>
    </w:p>
    <w:p w:rsidR="00F442BC" w:rsidRPr="00234963" w:rsidRDefault="00F442BC" w:rsidP="00F442BC">
      <w:pPr>
        <w:pStyle w:val="a8"/>
        <w:spacing w:after="0"/>
        <w:jc w:val="center"/>
        <w:rPr>
          <w:b/>
          <w:sz w:val="24"/>
          <w:szCs w:val="24"/>
        </w:rPr>
      </w:pPr>
      <w:r w:rsidRPr="00234963">
        <w:rPr>
          <w:szCs w:val="28"/>
        </w:rPr>
        <w:t>регистрации посещений и нахождения в здании администрации района</w:t>
      </w:r>
    </w:p>
    <w:p w:rsidR="00F442BC" w:rsidRPr="00234963" w:rsidRDefault="00F442BC" w:rsidP="00F442BC">
      <w:pPr>
        <w:pStyle w:val="a8"/>
        <w:spacing w:after="0"/>
        <w:ind w:firstLine="720"/>
        <w:rPr>
          <w:sz w:val="24"/>
          <w:szCs w:val="24"/>
        </w:rPr>
      </w:pPr>
    </w:p>
    <w:p w:rsidR="00F442BC" w:rsidRPr="00234963" w:rsidRDefault="00F442BC" w:rsidP="00F442BC">
      <w:pPr>
        <w:pStyle w:val="a8"/>
        <w:spacing w:after="0"/>
        <w:rPr>
          <w:sz w:val="24"/>
          <w:szCs w:val="24"/>
          <w:vertAlign w:val="superscript"/>
        </w:rPr>
      </w:pPr>
    </w:p>
    <w:tbl>
      <w:tblPr>
        <w:tblW w:w="10774" w:type="dxa"/>
        <w:tblInd w:w="-176" w:type="dxa"/>
        <w:tblLayout w:type="fixed"/>
        <w:tblLook w:val="0000"/>
      </w:tblPr>
      <w:tblGrid>
        <w:gridCol w:w="541"/>
        <w:gridCol w:w="1444"/>
        <w:gridCol w:w="1701"/>
        <w:gridCol w:w="1843"/>
        <w:gridCol w:w="1418"/>
        <w:gridCol w:w="1275"/>
        <w:gridCol w:w="1276"/>
        <w:gridCol w:w="1276"/>
      </w:tblGrid>
      <w:tr w:rsidR="00F442BC" w:rsidRPr="00234963" w:rsidTr="001756B5">
        <w:trPr>
          <w:trHeight w:val="2341"/>
        </w:trPr>
        <w:tc>
          <w:tcPr>
            <w:tcW w:w="541"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 п/п</w:t>
            </w:r>
          </w:p>
        </w:tc>
        <w:tc>
          <w:tcPr>
            <w:tcW w:w="1444" w:type="dxa"/>
            <w:tcBorders>
              <w:top w:val="single" w:sz="4" w:space="0" w:color="000000"/>
              <w:left w:val="single" w:sz="4" w:space="0" w:color="000000"/>
              <w:bottom w:val="single" w:sz="4" w:space="0" w:color="000000"/>
              <w:right w:val="single" w:sz="4" w:space="0" w:color="000000"/>
            </w:tcBorders>
          </w:tcPr>
          <w:p w:rsidR="00F442BC" w:rsidRDefault="00F442BC" w:rsidP="001756B5">
            <w:pPr>
              <w:pStyle w:val="a8"/>
              <w:snapToGrid w:val="0"/>
              <w:spacing w:after="0"/>
              <w:jc w:val="center"/>
              <w:rPr>
                <w:sz w:val="22"/>
                <w:szCs w:val="24"/>
              </w:rPr>
            </w:pPr>
          </w:p>
          <w:p w:rsidR="00F442BC" w:rsidRPr="00234963" w:rsidRDefault="00F442BC" w:rsidP="001756B5">
            <w:pPr>
              <w:pStyle w:val="a8"/>
              <w:snapToGrid w:val="0"/>
              <w:spacing w:after="0"/>
              <w:jc w:val="center"/>
              <w:rPr>
                <w:sz w:val="22"/>
                <w:szCs w:val="24"/>
              </w:rPr>
            </w:pPr>
            <w:r w:rsidRPr="00234963">
              <w:rPr>
                <w:sz w:val="22"/>
                <w:szCs w:val="24"/>
              </w:rPr>
              <w:t>Фамилия, имя, отчество посетителя (работника)</w:t>
            </w:r>
          </w:p>
        </w:tc>
        <w:tc>
          <w:tcPr>
            <w:tcW w:w="1701"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Данные паспорта или другого удостоверения личности</w:t>
            </w:r>
          </w:p>
        </w:tc>
        <w:tc>
          <w:tcPr>
            <w:tcW w:w="1843"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Наименование органа посещения, номер кабинета работы, телефон</w:t>
            </w:r>
          </w:p>
        </w:tc>
        <w:tc>
          <w:tcPr>
            <w:tcW w:w="1418"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Цель посещения органа, нахождения            в здании</w:t>
            </w:r>
          </w:p>
        </w:tc>
        <w:tc>
          <w:tcPr>
            <w:tcW w:w="1275"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Дата и время прибытия</w:t>
            </w:r>
          </w:p>
        </w:tc>
        <w:tc>
          <w:tcPr>
            <w:tcW w:w="1276" w:type="dxa"/>
            <w:tcBorders>
              <w:top w:val="single" w:sz="4" w:space="0" w:color="000000"/>
              <w:left w:val="single" w:sz="4" w:space="0" w:color="000000"/>
              <w:bottom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Дата и время выбытия</w:t>
            </w:r>
          </w:p>
        </w:tc>
        <w:tc>
          <w:tcPr>
            <w:tcW w:w="1276" w:type="dxa"/>
            <w:tcBorders>
              <w:top w:val="single" w:sz="4" w:space="0" w:color="000000"/>
              <w:left w:val="single" w:sz="4" w:space="0" w:color="000000"/>
              <w:bottom w:val="single" w:sz="4" w:space="0" w:color="000000"/>
              <w:right w:val="single" w:sz="4" w:space="0" w:color="000000"/>
            </w:tcBorders>
            <w:vAlign w:val="center"/>
          </w:tcPr>
          <w:p w:rsidR="00F442BC" w:rsidRPr="00234963" w:rsidRDefault="00F442BC" w:rsidP="001756B5">
            <w:pPr>
              <w:pStyle w:val="a8"/>
              <w:snapToGrid w:val="0"/>
              <w:spacing w:after="0"/>
              <w:jc w:val="center"/>
              <w:rPr>
                <w:sz w:val="22"/>
                <w:szCs w:val="24"/>
              </w:rPr>
            </w:pPr>
            <w:r w:rsidRPr="00234963">
              <w:rPr>
                <w:sz w:val="22"/>
                <w:szCs w:val="24"/>
              </w:rPr>
              <w:t>Подпись дежурного</w:t>
            </w:r>
          </w:p>
        </w:tc>
      </w:tr>
      <w:tr w:rsidR="00F442BC" w:rsidRPr="00234963" w:rsidTr="001756B5">
        <w:trPr>
          <w:trHeight w:val="766"/>
        </w:trPr>
        <w:tc>
          <w:tcPr>
            <w:tcW w:w="54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44"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c>
          <w:tcPr>
            <w:tcW w:w="170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843"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18"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5"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r>
      <w:tr w:rsidR="00F442BC" w:rsidRPr="00234963" w:rsidTr="001756B5">
        <w:trPr>
          <w:trHeight w:val="811"/>
        </w:trPr>
        <w:tc>
          <w:tcPr>
            <w:tcW w:w="54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44"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c>
          <w:tcPr>
            <w:tcW w:w="170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843"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18"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5"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r>
      <w:tr w:rsidR="00F442BC" w:rsidRPr="00234963" w:rsidTr="001756B5">
        <w:trPr>
          <w:trHeight w:val="766"/>
        </w:trPr>
        <w:tc>
          <w:tcPr>
            <w:tcW w:w="54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44"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c>
          <w:tcPr>
            <w:tcW w:w="1701"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843"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418"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5"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tcBorders>
          </w:tcPr>
          <w:p w:rsidR="00F442BC" w:rsidRPr="00234963" w:rsidRDefault="00F442BC" w:rsidP="001756B5">
            <w:pPr>
              <w:pStyle w:val="a8"/>
              <w:snapToGrid w:val="0"/>
              <w:spacing w:after="0"/>
              <w:rPr>
                <w:sz w:val="22"/>
                <w:szCs w:val="24"/>
              </w:rPr>
            </w:pPr>
          </w:p>
        </w:tc>
        <w:tc>
          <w:tcPr>
            <w:tcW w:w="1276" w:type="dxa"/>
            <w:tcBorders>
              <w:top w:val="single" w:sz="4" w:space="0" w:color="000000"/>
              <w:left w:val="single" w:sz="4" w:space="0" w:color="000000"/>
              <w:bottom w:val="single" w:sz="4" w:space="0" w:color="000000"/>
              <w:right w:val="single" w:sz="4" w:space="0" w:color="000000"/>
            </w:tcBorders>
          </w:tcPr>
          <w:p w:rsidR="00F442BC" w:rsidRPr="00234963" w:rsidRDefault="00F442BC" w:rsidP="001756B5">
            <w:pPr>
              <w:pStyle w:val="a8"/>
              <w:snapToGrid w:val="0"/>
              <w:spacing w:after="0"/>
              <w:rPr>
                <w:sz w:val="22"/>
                <w:szCs w:val="24"/>
              </w:rPr>
            </w:pPr>
          </w:p>
        </w:tc>
      </w:tr>
    </w:tbl>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F442BC" w:rsidRDefault="00F442BC"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1756B5" w:rsidRDefault="001756B5" w:rsidP="00F442BC">
      <w:pPr>
        <w:tabs>
          <w:tab w:val="left" w:pos="2880"/>
        </w:tabs>
        <w:spacing w:after="0" w:line="240" w:lineRule="auto"/>
        <w:rPr>
          <w:rFonts w:ascii="Times New Roman" w:hAnsi="Times New Roman" w:cs="Times New Roman"/>
          <w:sz w:val="28"/>
          <w:szCs w:val="28"/>
        </w:rPr>
      </w:pPr>
    </w:p>
    <w:p w:rsidR="00F442BC" w:rsidRDefault="00F442BC" w:rsidP="00F442BC">
      <w:pPr>
        <w:spacing w:after="0" w:line="240" w:lineRule="auto"/>
        <w:rPr>
          <w:rFonts w:ascii="Times New Roman" w:hAnsi="Times New Roman" w:cs="Times New Roman"/>
          <w:sz w:val="28"/>
          <w:szCs w:val="28"/>
        </w:rPr>
      </w:pPr>
    </w:p>
    <w:p w:rsidR="00F442BC" w:rsidRDefault="00F442BC">
      <w:pPr>
        <w:rPr>
          <w:rFonts w:ascii="Times New Roman" w:hAnsi="Times New Roman" w:cs="Times New Roman"/>
        </w:rPr>
      </w:pPr>
    </w:p>
    <w:p w:rsidR="000028E5" w:rsidRPr="000028E5" w:rsidRDefault="000028E5" w:rsidP="00507402">
      <w:pPr>
        <w:spacing w:after="0" w:line="240" w:lineRule="auto"/>
        <w:jc w:val="center"/>
        <w:rPr>
          <w:rFonts w:ascii="Times New Roman" w:hAnsi="Times New Roman" w:cs="Times New Roman"/>
        </w:rPr>
      </w:pPr>
      <w:r w:rsidRPr="000028E5">
        <w:rPr>
          <w:rFonts w:ascii="Times New Roman" w:hAnsi="Times New Roman" w:cs="Times New Roman"/>
          <w:noProof/>
        </w:rPr>
        <w:lastRenderedPageBreak/>
        <w:drawing>
          <wp:inline distT="0" distB="0" distL="0" distR="0">
            <wp:extent cx="647700" cy="790575"/>
            <wp:effectExtent l="19050" t="0" r="0" b="0"/>
            <wp:docPr id="10"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0028E5" w:rsidRPr="000028E5" w:rsidRDefault="000028E5" w:rsidP="00507402">
      <w:pPr>
        <w:spacing w:after="0" w:line="240" w:lineRule="auto"/>
        <w:jc w:val="center"/>
        <w:rPr>
          <w:rFonts w:ascii="Times New Roman" w:hAnsi="Times New Roman" w:cs="Times New Roman"/>
          <w:b/>
          <w:sz w:val="16"/>
        </w:rPr>
      </w:pPr>
    </w:p>
    <w:p w:rsidR="000028E5" w:rsidRPr="000028E5" w:rsidRDefault="000028E5" w:rsidP="00507402">
      <w:pPr>
        <w:tabs>
          <w:tab w:val="left" w:pos="5670"/>
        </w:tabs>
        <w:spacing w:after="0" w:line="240" w:lineRule="auto"/>
        <w:jc w:val="center"/>
        <w:rPr>
          <w:rFonts w:ascii="Times New Roman" w:hAnsi="Times New Roman" w:cs="Times New Roman"/>
          <w:b/>
          <w:i/>
          <w:sz w:val="40"/>
        </w:rPr>
      </w:pPr>
      <w:r w:rsidRPr="000028E5">
        <w:rPr>
          <w:rFonts w:ascii="Times New Roman" w:hAnsi="Times New Roman" w:cs="Times New Roman"/>
          <w:b/>
          <w:i/>
          <w:sz w:val="40"/>
        </w:rPr>
        <w:t>ПОСТАНОВЛЕНИЕ</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 xml:space="preserve">Администрации </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муниципального образования «Родниковский муниципальный район»</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Ивановской области</w:t>
      </w:r>
    </w:p>
    <w:p w:rsidR="000028E5" w:rsidRPr="000028E5" w:rsidRDefault="000028E5" w:rsidP="00507402">
      <w:pPr>
        <w:spacing w:after="0" w:line="240" w:lineRule="auto"/>
        <w:jc w:val="center"/>
        <w:rPr>
          <w:rFonts w:ascii="Times New Roman" w:hAnsi="Times New Roman" w:cs="Times New Roman"/>
          <w:sz w:val="24"/>
        </w:rPr>
      </w:pPr>
    </w:p>
    <w:p w:rsidR="000028E5" w:rsidRPr="000028E5" w:rsidRDefault="000028E5" w:rsidP="00507402">
      <w:pPr>
        <w:spacing w:after="0" w:line="240" w:lineRule="auto"/>
        <w:jc w:val="center"/>
        <w:rPr>
          <w:rFonts w:ascii="Times New Roman" w:hAnsi="Times New Roman" w:cs="Times New Roman"/>
          <w:sz w:val="24"/>
        </w:rPr>
      </w:pPr>
    </w:p>
    <w:p w:rsidR="000028E5" w:rsidRPr="009C7340" w:rsidRDefault="000028E5" w:rsidP="00507402">
      <w:pPr>
        <w:spacing w:after="0" w:line="240" w:lineRule="auto"/>
        <w:jc w:val="center"/>
        <w:rPr>
          <w:rFonts w:ascii="Times New Roman" w:hAnsi="Times New Roman" w:cs="Times New Roman"/>
          <w:sz w:val="28"/>
        </w:rPr>
      </w:pPr>
      <w:r w:rsidRPr="009C7340">
        <w:rPr>
          <w:rFonts w:ascii="Times New Roman" w:hAnsi="Times New Roman" w:cs="Times New Roman"/>
          <w:sz w:val="28"/>
        </w:rPr>
        <w:t>от 21.06.2017 № 875</w:t>
      </w:r>
    </w:p>
    <w:p w:rsidR="000028E5" w:rsidRPr="000028E5" w:rsidRDefault="000028E5" w:rsidP="00507402">
      <w:pPr>
        <w:spacing w:after="0" w:line="240" w:lineRule="auto"/>
        <w:rPr>
          <w:rFonts w:ascii="Times New Roman" w:hAnsi="Times New Roman" w:cs="Times New Roman"/>
          <w:sz w:val="24"/>
        </w:rPr>
      </w:pPr>
    </w:p>
    <w:p w:rsidR="000028E5" w:rsidRPr="000028E5" w:rsidRDefault="000028E5" w:rsidP="00507402">
      <w:pPr>
        <w:spacing w:after="0" w:line="240" w:lineRule="auto"/>
        <w:jc w:val="center"/>
        <w:rPr>
          <w:rFonts w:ascii="Times New Roman" w:hAnsi="Times New Roman" w:cs="Times New Roman"/>
          <w:b/>
          <w:sz w:val="16"/>
        </w:rPr>
      </w:pPr>
    </w:p>
    <w:p w:rsidR="000028E5" w:rsidRPr="000028E5" w:rsidRDefault="000028E5" w:rsidP="00507402">
      <w:pPr>
        <w:pStyle w:val="aa"/>
      </w:pPr>
      <w:r w:rsidRPr="000028E5">
        <w:t>О внесении изменений в постановление администрации муниципального образования «Родниковский муниципальный район» от 25.01.2016г. № 45 «Об утверждении Положения и состава</w:t>
      </w:r>
    </w:p>
    <w:p w:rsidR="000028E5" w:rsidRPr="000028E5" w:rsidRDefault="000028E5" w:rsidP="00507402">
      <w:pPr>
        <w:pStyle w:val="aa"/>
      </w:pPr>
      <w:r w:rsidRPr="000028E5">
        <w:t>комиссии  по приватизации муниципального имущества»</w:t>
      </w:r>
    </w:p>
    <w:p w:rsidR="000028E5" w:rsidRPr="000028E5" w:rsidRDefault="000028E5" w:rsidP="00507402">
      <w:pPr>
        <w:pStyle w:val="ConsPlusNormal"/>
        <w:widowControl/>
        <w:ind w:firstLine="540"/>
        <w:jc w:val="both"/>
        <w:rPr>
          <w:rFonts w:ascii="Times New Roman" w:hAnsi="Times New Roman" w:cs="Times New Roman"/>
          <w:sz w:val="16"/>
          <w:szCs w:val="16"/>
        </w:rPr>
      </w:pPr>
    </w:p>
    <w:p w:rsidR="000028E5" w:rsidRPr="000028E5" w:rsidRDefault="000028E5" w:rsidP="00507402">
      <w:pPr>
        <w:pStyle w:val="ConsPlusNormal"/>
        <w:widowControl/>
        <w:ind w:firstLine="708"/>
        <w:jc w:val="both"/>
        <w:rPr>
          <w:rFonts w:ascii="Times New Roman" w:hAnsi="Times New Roman" w:cs="Times New Roman"/>
          <w:sz w:val="28"/>
          <w:szCs w:val="28"/>
        </w:rPr>
      </w:pPr>
    </w:p>
    <w:p w:rsidR="000028E5" w:rsidRPr="000028E5" w:rsidRDefault="000028E5" w:rsidP="00507402">
      <w:pPr>
        <w:pStyle w:val="ConsPlusNormal"/>
        <w:widowControl/>
        <w:ind w:firstLine="708"/>
        <w:jc w:val="both"/>
        <w:rPr>
          <w:rFonts w:ascii="Times New Roman" w:hAnsi="Times New Roman" w:cs="Times New Roman"/>
          <w:sz w:val="28"/>
          <w:szCs w:val="28"/>
        </w:rPr>
      </w:pPr>
    </w:p>
    <w:p w:rsidR="000028E5" w:rsidRPr="000028E5" w:rsidRDefault="000028E5" w:rsidP="00507402">
      <w:pPr>
        <w:pStyle w:val="ConsPlusNormal"/>
        <w:widowControl/>
        <w:ind w:firstLine="708"/>
        <w:jc w:val="both"/>
        <w:rPr>
          <w:rFonts w:ascii="Times New Roman" w:hAnsi="Times New Roman" w:cs="Times New Roman"/>
          <w:sz w:val="28"/>
          <w:szCs w:val="28"/>
        </w:rPr>
      </w:pPr>
      <w:r w:rsidRPr="000028E5">
        <w:rPr>
          <w:rFonts w:ascii="Times New Roman" w:hAnsi="Times New Roman" w:cs="Times New Roman"/>
          <w:sz w:val="28"/>
          <w:szCs w:val="28"/>
        </w:rPr>
        <w:t>В связи с кадровыми изменениями</w:t>
      </w:r>
    </w:p>
    <w:p w:rsidR="000028E5" w:rsidRPr="000028E5" w:rsidRDefault="000028E5" w:rsidP="00507402">
      <w:pPr>
        <w:pStyle w:val="ConsPlusNormal"/>
        <w:widowControl/>
        <w:ind w:firstLine="708"/>
        <w:jc w:val="both"/>
        <w:rPr>
          <w:rFonts w:ascii="Times New Roman" w:hAnsi="Times New Roman" w:cs="Times New Roman"/>
          <w:sz w:val="28"/>
          <w:szCs w:val="28"/>
        </w:rPr>
      </w:pPr>
    </w:p>
    <w:p w:rsidR="000028E5" w:rsidRPr="000028E5" w:rsidRDefault="000028E5" w:rsidP="00507402">
      <w:pPr>
        <w:pStyle w:val="ConsPlusNormal"/>
        <w:widowControl/>
        <w:ind w:firstLine="708"/>
        <w:jc w:val="both"/>
        <w:rPr>
          <w:rFonts w:ascii="Times New Roman" w:hAnsi="Times New Roman" w:cs="Times New Roman"/>
          <w:sz w:val="16"/>
          <w:szCs w:val="16"/>
        </w:rPr>
      </w:pPr>
    </w:p>
    <w:p w:rsidR="000028E5" w:rsidRPr="000028E5" w:rsidRDefault="000028E5" w:rsidP="00507402">
      <w:pPr>
        <w:pStyle w:val="aa"/>
        <w:rPr>
          <w:sz w:val="26"/>
          <w:szCs w:val="26"/>
        </w:rPr>
      </w:pPr>
      <w:r w:rsidRPr="000028E5">
        <w:rPr>
          <w:sz w:val="26"/>
          <w:szCs w:val="26"/>
        </w:rPr>
        <w:t>постановляю:</w:t>
      </w:r>
    </w:p>
    <w:p w:rsidR="000028E5" w:rsidRPr="000028E5" w:rsidRDefault="000028E5" w:rsidP="00507402">
      <w:pPr>
        <w:pStyle w:val="aa"/>
        <w:rPr>
          <w:sz w:val="26"/>
          <w:szCs w:val="26"/>
        </w:rPr>
      </w:pPr>
    </w:p>
    <w:p w:rsidR="000028E5" w:rsidRPr="000028E5" w:rsidRDefault="000028E5" w:rsidP="00507402">
      <w:pPr>
        <w:pStyle w:val="aa"/>
        <w:rPr>
          <w:sz w:val="16"/>
          <w:szCs w:val="16"/>
        </w:rPr>
      </w:pPr>
    </w:p>
    <w:p w:rsidR="000028E5" w:rsidRPr="000028E5" w:rsidRDefault="000028E5" w:rsidP="00507402">
      <w:pPr>
        <w:pStyle w:val="aa"/>
        <w:ind w:firstLine="708"/>
        <w:jc w:val="both"/>
        <w:rPr>
          <w:b w:val="0"/>
        </w:rPr>
      </w:pPr>
      <w:r w:rsidRPr="000028E5">
        <w:rPr>
          <w:b w:val="0"/>
          <w:szCs w:val="28"/>
        </w:rPr>
        <w:t xml:space="preserve">1. Внести изменения  в </w:t>
      </w:r>
      <w:r w:rsidRPr="000028E5">
        <w:rPr>
          <w:b w:val="0"/>
        </w:rPr>
        <w:t>постановление администрации муниципального образования «Родниковский муниципальный район» от 25.01.2016г. № 45 «Об утверждении Положения и состава комиссии  по приватизации муниципального имущества» изложив приложение № 2 к постановлению в новой редакции (прилагается).</w:t>
      </w:r>
    </w:p>
    <w:p w:rsidR="000028E5" w:rsidRPr="000028E5" w:rsidRDefault="000028E5" w:rsidP="00507402">
      <w:pPr>
        <w:pStyle w:val="ConsPlusNormal"/>
        <w:widowControl/>
        <w:ind w:firstLine="540"/>
        <w:jc w:val="both"/>
        <w:rPr>
          <w:rFonts w:ascii="Times New Roman" w:hAnsi="Times New Roman" w:cs="Times New Roman"/>
          <w:sz w:val="26"/>
          <w:szCs w:val="26"/>
        </w:rPr>
      </w:pPr>
    </w:p>
    <w:p w:rsidR="000028E5" w:rsidRPr="000028E5" w:rsidRDefault="000028E5" w:rsidP="00507402">
      <w:pPr>
        <w:pStyle w:val="ConsPlusNormal"/>
        <w:widowControl/>
        <w:ind w:firstLine="540"/>
        <w:jc w:val="both"/>
        <w:rPr>
          <w:rFonts w:ascii="Times New Roman" w:hAnsi="Times New Roman" w:cs="Times New Roman"/>
          <w:sz w:val="26"/>
          <w:szCs w:val="26"/>
        </w:rPr>
      </w:pPr>
    </w:p>
    <w:p w:rsidR="000028E5" w:rsidRPr="000028E5" w:rsidRDefault="000028E5" w:rsidP="00507402">
      <w:pPr>
        <w:pStyle w:val="ConsPlusNormal"/>
        <w:widowControl/>
        <w:ind w:firstLine="540"/>
        <w:jc w:val="both"/>
        <w:rPr>
          <w:rFonts w:ascii="Times New Roman" w:hAnsi="Times New Roman" w:cs="Times New Roman"/>
          <w:sz w:val="26"/>
          <w:szCs w:val="26"/>
        </w:rPr>
      </w:pPr>
    </w:p>
    <w:p w:rsidR="000028E5" w:rsidRPr="000028E5" w:rsidRDefault="000028E5" w:rsidP="00507402">
      <w:pPr>
        <w:pStyle w:val="ConsPlusNormal"/>
        <w:widowControl/>
        <w:ind w:firstLine="540"/>
        <w:jc w:val="both"/>
        <w:rPr>
          <w:rFonts w:ascii="Times New Roman" w:hAnsi="Times New Roman" w:cs="Times New Roman"/>
          <w:sz w:val="26"/>
          <w:szCs w:val="26"/>
        </w:rPr>
      </w:pPr>
    </w:p>
    <w:p w:rsidR="000028E5" w:rsidRPr="000028E5" w:rsidRDefault="000028E5" w:rsidP="00507402">
      <w:pPr>
        <w:spacing w:after="0" w:line="240" w:lineRule="auto"/>
        <w:rPr>
          <w:rFonts w:ascii="Times New Roman" w:hAnsi="Times New Roman" w:cs="Times New Roman"/>
          <w:b/>
          <w:sz w:val="28"/>
          <w:szCs w:val="28"/>
        </w:rPr>
      </w:pPr>
      <w:r w:rsidRPr="000028E5">
        <w:rPr>
          <w:rFonts w:ascii="Times New Roman" w:hAnsi="Times New Roman" w:cs="Times New Roman"/>
          <w:b/>
          <w:sz w:val="28"/>
          <w:szCs w:val="28"/>
        </w:rPr>
        <w:t xml:space="preserve">Глава муниципального образования </w:t>
      </w:r>
    </w:p>
    <w:p w:rsidR="000028E5" w:rsidRPr="000028E5" w:rsidRDefault="000028E5" w:rsidP="00507402">
      <w:pPr>
        <w:spacing w:after="0" w:line="240" w:lineRule="auto"/>
        <w:rPr>
          <w:rFonts w:ascii="Times New Roman" w:hAnsi="Times New Roman" w:cs="Times New Roman"/>
          <w:b/>
          <w:sz w:val="28"/>
          <w:szCs w:val="28"/>
        </w:rPr>
      </w:pPr>
      <w:r w:rsidRPr="000028E5">
        <w:rPr>
          <w:rFonts w:ascii="Times New Roman" w:hAnsi="Times New Roman" w:cs="Times New Roman"/>
          <w:b/>
          <w:sz w:val="28"/>
          <w:szCs w:val="28"/>
        </w:rPr>
        <w:t>«Родниковский муниципальный район»</w:t>
      </w:r>
      <w:r w:rsidRPr="000028E5">
        <w:rPr>
          <w:rFonts w:ascii="Times New Roman" w:hAnsi="Times New Roman" w:cs="Times New Roman"/>
          <w:b/>
          <w:sz w:val="28"/>
          <w:szCs w:val="28"/>
        </w:rPr>
        <w:tab/>
      </w:r>
      <w:r w:rsidRPr="000028E5">
        <w:rPr>
          <w:rFonts w:ascii="Times New Roman" w:hAnsi="Times New Roman" w:cs="Times New Roman"/>
          <w:b/>
          <w:sz w:val="28"/>
          <w:szCs w:val="28"/>
        </w:rPr>
        <w:tab/>
      </w:r>
      <w:r w:rsidRPr="000028E5">
        <w:rPr>
          <w:rFonts w:ascii="Times New Roman" w:hAnsi="Times New Roman" w:cs="Times New Roman"/>
          <w:b/>
          <w:sz w:val="28"/>
          <w:szCs w:val="28"/>
        </w:rPr>
        <w:tab/>
        <w:t xml:space="preserve">             С.В.Носов </w:t>
      </w:r>
    </w:p>
    <w:p w:rsidR="000028E5" w:rsidRPr="000028E5" w:rsidRDefault="000028E5" w:rsidP="00507402">
      <w:pPr>
        <w:spacing w:after="0" w:line="240" w:lineRule="auto"/>
        <w:rPr>
          <w:rFonts w:ascii="Times New Roman" w:hAnsi="Times New Roman" w:cs="Times New Roman"/>
          <w:b/>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spacing w:after="0" w:line="240" w:lineRule="auto"/>
        <w:ind w:firstLine="708"/>
        <w:rPr>
          <w:rFonts w:ascii="Times New Roman" w:hAnsi="Times New Roman" w:cs="Times New Roman"/>
          <w:b/>
          <w:bCs/>
          <w:sz w:val="28"/>
          <w:szCs w:val="28"/>
        </w:rPr>
      </w:pPr>
    </w:p>
    <w:p w:rsidR="000028E5" w:rsidRPr="000028E5" w:rsidRDefault="000028E5" w:rsidP="00507402">
      <w:pPr>
        <w:pageBreakBefore/>
        <w:spacing w:after="0" w:line="240" w:lineRule="auto"/>
        <w:ind w:firstLine="709"/>
        <w:jc w:val="right"/>
        <w:rPr>
          <w:rFonts w:ascii="Times New Roman" w:hAnsi="Times New Roman" w:cs="Times New Roman"/>
          <w:b/>
          <w:bCs/>
          <w:sz w:val="28"/>
          <w:szCs w:val="28"/>
        </w:rPr>
      </w:pPr>
      <w:r w:rsidRPr="000028E5">
        <w:rPr>
          <w:rFonts w:ascii="Times New Roman" w:hAnsi="Times New Roman" w:cs="Times New Roman"/>
          <w:b/>
          <w:bCs/>
          <w:sz w:val="28"/>
          <w:szCs w:val="28"/>
        </w:rPr>
        <w:lastRenderedPageBreak/>
        <w:t>Приложение</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к постановлению администрации </w:t>
      </w:r>
    </w:p>
    <w:p w:rsidR="000028E5" w:rsidRPr="000028E5"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муниципального образования </w:t>
      </w:r>
    </w:p>
    <w:p w:rsidR="009C7340"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«Р</w:t>
      </w:r>
      <w:r w:rsidR="009C7340">
        <w:rPr>
          <w:rFonts w:ascii="Times New Roman" w:hAnsi="Times New Roman" w:cs="Times New Roman"/>
          <w:b/>
          <w:bCs/>
          <w:sz w:val="28"/>
          <w:szCs w:val="28"/>
        </w:rPr>
        <w:t>одниковский муниципальный район</w:t>
      </w:r>
    </w:p>
    <w:p w:rsidR="000028E5" w:rsidRPr="000028E5"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Ивановской области»</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от 21.06.2017 №  875</w:t>
      </w:r>
    </w:p>
    <w:p w:rsidR="000028E5" w:rsidRPr="000028E5" w:rsidRDefault="000028E5" w:rsidP="00507402">
      <w:pPr>
        <w:spacing w:after="0" w:line="240" w:lineRule="auto"/>
        <w:ind w:firstLine="708"/>
        <w:jc w:val="right"/>
        <w:rPr>
          <w:rFonts w:ascii="Times New Roman" w:hAnsi="Times New Roman" w:cs="Times New Roman"/>
          <w:b/>
          <w:bCs/>
          <w:sz w:val="28"/>
          <w:szCs w:val="28"/>
        </w:rPr>
      </w:pP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Приложение № 2</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к постановлению администрации </w:t>
      </w:r>
    </w:p>
    <w:p w:rsidR="009C7340"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муниципального образования</w:t>
      </w:r>
    </w:p>
    <w:p w:rsidR="009C7340"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 «Родниковский муниципальный район </w:t>
      </w:r>
    </w:p>
    <w:p w:rsidR="000028E5" w:rsidRPr="000028E5" w:rsidRDefault="000028E5" w:rsidP="00507402">
      <w:pPr>
        <w:spacing w:after="0" w:line="240" w:lineRule="auto"/>
        <w:jc w:val="right"/>
        <w:rPr>
          <w:rFonts w:ascii="Times New Roman" w:hAnsi="Times New Roman" w:cs="Times New Roman"/>
          <w:b/>
          <w:bCs/>
          <w:sz w:val="28"/>
          <w:szCs w:val="28"/>
        </w:rPr>
      </w:pPr>
      <w:r w:rsidRPr="000028E5">
        <w:rPr>
          <w:rFonts w:ascii="Times New Roman" w:hAnsi="Times New Roman" w:cs="Times New Roman"/>
          <w:b/>
          <w:bCs/>
          <w:sz w:val="28"/>
          <w:szCs w:val="28"/>
        </w:rPr>
        <w:t>Ивановской области»</w:t>
      </w:r>
    </w:p>
    <w:p w:rsidR="000028E5" w:rsidRDefault="002C7585" w:rsidP="00507402">
      <w:pPr>
        <w:spacing w:after="0" w:line="240" w:lineRule="auto"/>
        <w:ind w:firstLine="708"/>
        <w:jc w:val="right"/>
        <w:rPr>
          <w:rFonts w:ascii="Times New Roman" w:hAnsi="Times New Roman" w:cs="Times New Roman"/>
          <w:b/>
          <w:bCs/>
          <w:sz w:val="28"/>
          <w:szCs w:val="28"/>
        </w:rPr>
      </w:pPr>
      <w:r>
        <w:rPr>
          <w:rFonts w:ascii="Times New Roman" w:hAnsi="Times New Roman" w:cs="Times New Roman"/>
          <w:b/>
          <w:bCs/>
          <w:sz w:val="28"/>
          <w:szCs w:val="28"/>
        </w:rPr>
        <w:t xml:space="preserve">от  25.01.2006 </w:t>
      </w:r>
      <w:r w:rsidR="000028E5" w:rsidRPr="000028E5">
        <w:rPr>
          <w:rFonts w:ascii="Times New Roman" w:hAnsi="Times New Roman" w:cs="Times New Roman"/>
          <w:b/>
          <w:bCs/>
          <w:sz w:val="28"/>
          <w:szCs w:val="28"/>
        </w:rPr>
        <w:t>№ 45</w:t>
      </w:r>
    </w:p>
    <w:p w:rsidR="000028E5" w:rsidRPr="000028E5" w:rsidRDefault="000028E5" w:rsidP="00507402">
      <w:pPr>
        <w:spacing w:after="0" w:line="240" w:lineRule="auto"/>
        <w:ind w:firstLine="708"/>
        <w:jc w:val="right"/>
        <w:rPr>
          <w:rFonts w:ascii="Times New Roman" w:hAnsi="Times New Roman" w:cs="Times New Roman"/>
          <w:b/>
          <w:bCs/>
          <w:sz w:val="28"/>
          <w:szCs w:val="28"/>
        </w:rPr>
      </w:pPr>
    </w:p>
    <w:p w:rsidR="000028E5" w:rsidRPr="000028E5" w:rsidRDefault="000028E5" w:rsidP="00507402">
      <w:pPr>
        <w:pStyle w:val="1"/>
        <w:ind w:left="0"/>
        <w:rPr>
          <w:sz w:val="28"/>
          <w:szCs w:val="28"/>
        </w:rPr>
      </w:pPr>
      <w:r w:rsidRPr="000028E5">
        <w:rPr>
          <w:sz w:val="28"/>
          <w:szCs w:val="28"/>
        </w:rPr>
        <w:t>Состав комиссии                                                                                                                                  по приватизации муниципального имущества</w:t>
      </w:r>
    </w:p>
    <w:p w:rsidR="000028E5" w:rsidRPr="000028E5" w:rsidRDefault="000028E5" w:rsidP="00507402">
      <w:pPr>
        <w:spacing w:after="0" w:line="240" w:lineRule="auto"/>
        <w:jc w:val="both"/>
        <w:rPr>
          <w:rFonts w:ascii="Times New Roman" w:hAnsi="Times New Roman" w:cs="Times New Roman"/>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Председатель комиссии:</w:t>
      </w: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Балакирева Н.Г</w:t>
      </w:r>
      <w:r w:rsidRPr="000028E5">
        <w:rPr>
          <w:rFonts w:ascii="Times New Roman" w:hAnsi="Times New Roman" w:cs="Times New Roman"/>
          <w:sz w:val="28"/>
          <w:szCs w:val="28"/>
        </w:rPr>
        <w:t>. – заместитель Главы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b/>
          <w:sz w:val="28"/>
          <w:szCs w:val="28"/>
        </w:rPr>
      </w:pPr>
      <w:r w:rsidRPr="000028E5">
        <w:rPr>
          <w:rFonts w:ascii="Times New Roman" w:hAnsi="Times New Roman" w:cs="Times New Roman"/>
          <w:b/>
          <w:sz w:val="28"/>
          <w:szCs w:val="28"/>
        </w:rPr>
        <w:t xml:space="preserve">Заместитель председателя </w:t>
      </w: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 xml:space="preserve">Белянина Л.В. – </w:t>
      </w:r>
      <w:r w:rsidRPr="000028E5">
        <w:rPr>
          <w:rFonts w:ascii="Times New Roman" w:hAnsi="Times New Roman" w:cs="Times New Roman"/>
          <w:sz w:val="28"/>
          <w:szCs w:val="28"/>
        </w:rPr>
        <w:t>заместитель Главы администрации муниципального образования «Родниковский муниципальный район», председатель комитета по управлению имуществом</w:t>
      </w:r>
    </w:p>
    <w:p w:rsidR="000028E5" w:rsidRPr="000028E5" w:rsidRDefault="000028E5" w:rsidP="00507402">
      <w:pPr>
        <w:spacing w:after="0" w:line="240" w:lineRule="auto"/>
        <w:jc w:val="both"/>
        <w:rPr>
          <w:rFonts w:ascii="Times New Roman" w:hAnsi="Times New Roman" w:cs="Times New Roman"/>
          <w:b/>
          <w:sz w:val="28"/>
          <w:szCs w:val="28"/>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Секретарь комиссии:</w:t>
      </w: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Дорогова С.В.</w:t>
      </w:r>
      <w:r w:rsidRPr="000028E5">
        <w:rPr>
          <w:rFonts w:ascii="Times New Roman" w:hAnsi="Times New Roman" w:cs="Times New Roman"/>
          <w:sz w:val="28"/>
          <w:szCs w:val="28"/>
        </w:rPr>
        <w:t xml:space="preserve"> – заместитель председателя комитета по управлению имуществом администрации Родниковского муниципального района</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b/>
          <w:sz w:val="28"/>
          <w:szCs w:val="28"/>
        </w:rPr>
      </w:pPr>
      <w:r w:rsidRPr="000028E5">
        <w:rPr>
          <w:rFonts w:ascii="Times New Roman" w:hAnsi="Times New Roman" w:cs="Times New Roman"/>
          <w:b/>
          <w:sz w:val="28"/>
          <w:szCs w:val="28"/>
        </w:rPr>
        <w:t xml:space="preserve">Члены комиссии: </w:t>
      </w:r>
    </w:p>
    <w:p w:rsidR="000028E5" w:rsidRPr="000028E5" w:rsidRDefault="000028E5" w:rsidP="00507402">
      <w:pPr>
        <w:spacing w:after="0" w:line="240" w:lineRule="auto"/>
        <w:jc w:val="both"/>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 xml:space="preserve">Морозов А.Ю. – </w:t>
      </w:r>
      <w:r w:rsidRPr="000028E5">
        <w:rPr>
          <w:rFonts w:ascii="Times New Roman" w:hAnsi="Times New Roman" w:cs="Times New Roman"/>
          <w:sz w:val="28"/>
          <w:szCs w:val="28"/>
        </w:rPr>
        <w:t>председатель Совета муниципального образования «Родниковское городское поселение Родниковского муниципального района Ивановской области»</w:t>
      </w:r>
    </w:p>
    <w:p w:rsidR="000028E5" w:rsidRPr="000028E5" w:rsidRDefault="000028E5" w:rsidP="00507402">
      <w:pPr>
        <w:spacing w:after="0" w:line="240" w:lineRule="auto"/>
        <w:jc w:val="both"/>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 xml:space="preserve">Сидоренкова Т.А. – </w:t>
      </w:r>
      <w:r w:rsidRPr="000028E5">
        <w:rPr>
          <w:rFonts w:ascii="Times New Roman" w:hAnsi="Times New Roman" w:cs="Times New Roman"/>
          <w:sz w:val="28"/>
        </w:rPr>
        <w:t>заведующий отделом экономического развития и торговли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Смирнов В.В</w:t>
      </w:r>
      <w:r w:rsidRPr="000028E5">
        <w:rPr>
          <w:rFonts w:ascii="Times New Roman" w:hAnsi="Times New Roman" w:cs="Times New Roman"/>
          <w:sz w:val="28"/>
          <w:szCs w:val="28"/>
        </w:rPr>
        <w:t>. – заведующий правовым отделом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szCs w:val="28"/>
        </w:rPr>
      </w:pPr>
    </w:p>
    <w:p w:rsidR="002D5CA0" w:rsidRDefault="000028E5" w:rsidP="009C7340">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Смирнова Г.Р</w:t>
      </w:r>
      <w:r w:rsidRPr="000028E5">
        <w:rPr>
          <w:rFonts w:ascii="Times New Roman" w:hAnsi="Times New Roman" w:cs="Times New Roman"/>
          <w:sz w:val="28"/>
          <w:szCs w:val="28"/>
        </w:rPr>
        <w:t>. – председатель Совета муниципального образования «Родниковский муниципальный район»</w:t>
      </w:r>
      <w:r w:rsidR="009C7340">
        <w:rPr>
          <w:rFonts w:ascii="Times New Roman" w:hAnsi="Times New Roman" w:cs="Times New Roman"/>
          <w:sz w:val="28"/>
          <w:szCs w:val="28"/>
        </w:rPr>
        <w:t>.</w:t>
      </w:r>
    </w:p>
    <w:p w:rsidR="002D5CA0" w:rsidRPr="002D5CA0" w:rsidRDefault="002D5CA0" w:rsidP="00507402">
      <w:pPr>
        <w:spacing w:after="0" w:line="240" w:lineRule="auto"/>
        <w:jc w:val="center"/>
        <w:rPr>
          <w:rFonts w:ascii="Times New Roman" w:hAnsi="Times New Roman" w:cs="Times New Roman"/>
        </w:rPr>
      </w:pPr>
      <w:r w:rsidRPr="002D5CA0">
        <w:rPr>
          <w:rFonts w:ascii="Times New Roman" w:hAnsi="Times New Roman" w:cs="Times New Roman"/>
          <w:noProof/>
        </w:rPr>
        <w:lastRenderedPageBreak/>
        <w:drawing>
          <wp:inline distT="0" distB="0" distL="0" distR="0">
            <wp:extent cx="647700" cy="790575"/>
            <wp:effectExtent l="19050" t="0" r="0" b="0"/>
            <wp:docPr id="32" name="Рисунок 3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2D5CA0" w:rsidRPr="002D5CA0" w:rsidRDefault="002D5CA0" w:rsidP="00507402">
      <w:pPr>
        <w:spacing w:after="0" w:line="240" w:lineRule="auto"/>
        <w:jc w:val="center"/>
        <w:rPr>
          <w:rFonts w:ascii="Times New Roman" w:hAnsi="Times New Roman" w:cs="Times New Roman"/>
          <w:b/>
          <w:sz w:val="16"/>
        </w:rPr>
      </w:pPr>
    </w:p>
    <w:p w:rsidR="002D5CA0" w:rsidRPr="002D5CA0" w:rsidRDefault="002D5CA0" w:rsidP="00507402">
      <w:pPr>
        <w:tabs>
          <w:tab w:val="left" w:pos="5670"/>
        </w:tabs>
        <w:spacing w:after="0" w:line="240" w:lineRule="auto"/>
        <w:jc w:val="center"/>
        <w:rPr>
          <w:rFonts w:ascii="Times New Roman" w:hAnsi="Times New Roman" w:cs="Times New Roman"/>
          <w:b/>
          <w:i/>
          <w:sz w:val="40"/>
        </w:rPr>
      </w:pPr>
      <w:r w:rsidRPr="002D5CA0">
        <w:rPr>
          <w:rFonts w:ascii="Times New Roman" w:hAnsi="Times New Roman" w:cs="Times New Roman"/>
          <w:b/>
          <w:i/>
          <w:sz w:val="40"/>
        </w:rPr>
        <w:t>ПОСТАНОВЛЕНИЕ</w:t>
      </w:r>
    </w:p>
    <w:p w:rsidR="002D5CA0" w:rsidRPr="002D5CA0" w:rsidRDefault="002D5CA0" w:rsidP="00507402">
      <w:pPr>
        <w:spacing w:after="0" w:line="240" w:lineRule="auto"/>
        <w:jc w:val="center"/>
        <w:rPr>
          <w:rFonts w:ascii="Times New Roman" w:hAnsi="Times New Roman" w:cs="Times New Roman"/>
          <w:b/>
          <w:i/>
          <w:sz w:val="32"/>
        </w:rPr>
      </w:pPr>
      <w:r w:rsidRPr="002D5CA0">
        <w:rPr>
          <w:rFonts w:ascii="Times New Roman" w:hAnsi="Times New Roman" w:cs="Times New Roman"/>
          <w:b/>
          <w:i/>
          <w:sz w:val="32"/>
        </w:rPr>
        <w:t xml:space="preserve"> Администрации </w:t>
      </w:r>
    </w:p>
    <w:p w:rsidR="002D5CA0" w:rsidRPr="002D5CA0" w:rsidRDefault="002D5CA0" w:rsidP="00507402">
      <w:pPr>
        <w:spacing w:after="0" w:line="240" w:lineRule="auto"/>
        <w:jc w:val="center"/>
        <w:rPr>
          <w:rFonts w:ascii="Times New Roman" w:hAnsi="Times New Roman" w:cs="Times New Roman"/>
          <w:b/>
          <w:i/>
          <w:sz w:val="32"/>
        </w:rPr>
      </w:pPr>
      <w:r w:rsidRPr="002D5CA0">
        <w:rPr>
          <w:rFonts w:ascii="Times New Roman" w:hAnsi="Times New Roman" w:cs="Times New Roman"/>
          <w:b/>
          <w:i/>
          <w:sz w:val="32"/>
        </w:rPr>
        <w:t>муниципального образования «Родниковский муниципальный район»</w:t>
      </w:r>
    </w:p>
    <w:p w:rsidR="002D5CA0" w:rsidRPr="002D5CA0" w:rsidRDefault="002D5CA0" w:rsidP="00507402">
      <w:pPr>
        <w:spacing w:after="0" w:line="240" w:lineRule="auto"/>
        <w:jc w:val="center"/>
        <w:rPr>
          <w:rFonts w:ascii="Times New Roman" w:hAnsi="Times New Roman" w:cs="Times New Roman"/>
          <w:b/>
          <w:i/>
          <w:sz w:val="32"/>
        </w:rPr>
      </w:pPr>
      <w:r w:rsidRPr="002D5CA0">
        <w:rPr>
          <w:rFonts w:ascii="Times New Roman" w:hAnsi="Times New Roman" w:cs="Times New Roman"/>
          <w:b/>
          <w:i/>
          <w:sz w:val="32"/>
        </w:rPr>
        <w:t>Ивановской области</w:t>
      </w:r>
    </w:p>
    <w:p w:rsidR="002D5CA0" w:rsidRPr="002D5CA0" w:rsidRDefault="002D5CA0" w:rsidP="00507402">
      <w:pPr>
        <w:spacing w:after="0" w:line="240" w:lineRule="auto"/>
        <w:jc w:val="center"/>
        <w:rPr>
          <w:rFonts w:ascii="Times New Roman" w:hAnsi="Times New Roman" w:cs="Times New Roman"/>
          <w:sz w:val="24"/>
        </w:rPr>
      </w:pPr>
    </w:p>
    <w:p w:rsidR="002D5CA0" w:rsidRPr="002D5CA0" w:rsidRDefault="002D5CA0" w:rsidP="00507402">
      <w:pPr>
        <w:spacing w:after="0" w:line="240" w:lineRule="auto"/>
        <w:jc w:val="center"/>
        <w:rPr>
          <w:rFonts w:ascii="Times New Roman" w:hAnsi="Times New Roman" w:cs="Times New Roman"/>
          <w:sz w:val="28"/>
          <w:szCs w:val="28"/>
        </w:rPr>
      </w:pPr>
    </w:p>
    <w:p w:rsidR="002D5CA0" w:rsidRPr="002D5CA0" w:rsidRDefault="002D5CA0" w:rsidP="00507402">
      <w:pPr>
        <w:spacing w:after="0" w:line="240" w:lineRule="auto"/>
        <w:jc w:val="center"/>
        <w:rPr>
          <w:rFonts w:ascii="Times New Roman" w:hAnsi="Times New Roman" w:cs="Times New Roman"/>
          <w:sz w:val="28"/>
          <w:szCs w:val="28"/>
        </w:rPr>
      </w:pPr>
      <w:r w:rsidRPr="002D5CA0">
        <w:rPr>
          <w:rFonts w:ascii="Times New Roman" w:hAnsi="Times New Roman" w:cs="Times New Roman"/>
          <w:sz w:val="28"/>
          <w:szCs w:val="28"/>
        </w:rPr>
        <w:t>от 21.06.2017 № 876</w:t>
      </w:r>
    </w:p>
    <w:p w:rsidR="002D5CA0" w:rsidRPr="002D5CA0" w:rsidRDefault="002D5CA0" w:rsidP="00507402">
      <w:pPr>
        <w:spacing w:after="0" w:line="240" w:lineRule="auto"/>
        <w:jc w:val="center"/>
        <w:rPr>
          <w:rFonts w:ascii="Times New Roman" w:hAnsi="Times New Roman" w:cs="Times New Roman"/>
          <w:sz w:val="28"/>
          <w:szCs w:val="28"/>
        </w:rPr>
      </w:pPr>
    </w:p>
    <w:p w:rsidR="002D5CA0" w:rsidRPr="002D5CA0" w:rsidRDefault="002D5CA0" w:rsidP="00507402">
      <w:pPr>
        <w:spacing w:after="0" w:line="240" w:lineRule="auto"/>
        <w:jc w:val="center"/>
        <w:rPr>
          <w:rFonts w:ascii="Times New Roman" w:hAnsi="Times New Roman" w:cs="Times New Roman"/>
          <w:sz w:val="28"/>
          <w:szCs w:val="28"/>
        </w:rPr>
      </w:pPr>
      <w:r w:rsidRPr="002D5CA0">
        <w:rPr>
          <w:rFonts w:ascii="Times New Roman" w:hAnsi="Times New Roman" w:cs="Times New Roman"/>
          <w:b/>
          <w:bCs/>
          <w:sz w:val="28"/>
          <w:szCs w:val="28"/>
        </w:rPr>
        <w:t>О проведении 19 районного молодежного туристического слета</w:t>
      </w:r>
    </w:p>
    <w:p w:rsidR="002D5CA0" w:rsidRPr="002D5CA0" w:rsidRDefault="002D5CA0" w:rsidP="00507402">
      <w:pPr>
        <w:spacing w:after="0" w:line="240" w:lineRule="auto"/>
        <w:jc w:val="center"/>
        <w:rPr>
          <w:rFonts w:ascii="Times New Roman" w:hAnsi="Times New Roman" w:cs="Times New Roman"/>
          <w:b/>
          <w:sz w:val="28"/>
          <w:szCs w:val="28"/>
        </w:rPr>
      </w:pPr>
      <w:r w:rsidRPr="002D5CA0">
        <w:rPr>
          <w:rFonts w:ascii="Times New Roman" w:hAnsi="Times New Roman" w:cs="Times New Roman"/>
          <w:b/>
          <w:sz w:val="28"/>
          <w:szCs w:val="28"/>
        </w:rPr>
        <w:t>на территории Родниковского муниципального района</w:t>
      </w:r>
    </w:p>
    <w:p w:rsidR="002D5CA0" w:rsidRPr="002D5CA0" w:rsidRDefault="002D5CA0" w:rsidP="00507402">
      <w:pPr>
        <w:spacing w:after="0" w:line="240" w:lineRule="auto"/>
        <w:jc w:val="both"/>
        <w:rPr>
          <w:rFonts w:ascii="Times New Roman" w:hAnsi="Times New Roman" w:cs="Times New Roman"/>
          <w:sz w:val="28"/>
          <w:szCs w:val="28"/>
        </w:rPr>
      </w:pPr>
      <w:r w:rsidRPr="002D5CA0">
        <w:rPr>
          <w:rFonts w:ascii="Times New Roman" w:hAnsi="Times New Roman" w:cs="Times New Roman"/>
          <w:sz w:val="28"/>
          <w:szCs w:val="28"/>
        </w:rPr>
        <w:tab/>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В соответствии с постановлением администрации муниципального образования «Родниковский муниципальный район» от 19.12.2016 №1708  «О плане основных социально-значимых общерайонных мероприятий на 2017 год», с целью популяризации туристической деятельности среди молодых работников предприятий, пропаганды туризма и здорового образа жизни, вовлечения молодежи, работающей на предприятиях, в учреждениях и организациях, в общественную жизнь района</w:t>
      </w:r>
    </w:p>
    <w:p w:rsidR="002D5CA0" w:rsidRPr="002D5CA0" w:rsidRDefault="002D5CA0" w:rsidP="00507402">
      <w:pPr>
        <w:spacing w:after="0" w:line="240" w:lineRule="auto"/>
        <w:jc w:val="center"/>
        <w:rPr>
          <w:rFonts w:ascii="Times New Roman" w:hAnsi="Times New Roman" w:cs="Times New Roman"/>
          <w:b/>
          <w:sz w:val="28"/>
          <w:szCs w:val="28"/>
        </w:rPr>
      </w:pPr>
    </w:p>
    <w:p w:rsidR="002D5CA0" w:rsidRPr="002D5CA0" w:rsidRDefault="002D5CA0" w:rsidP="00507402">
      <w:pPr>
        <w:spacing w:after="0" w:line="240" w:lineRule="auto"/>
        <w:jc w:val="center"/>
        <w:rPr>
          <w:rFonts w:ascii="Times New Roman" w:hAnsi="Times New Roman" w:cs="Times New Roman"/>
          <w:b/>
          <w:sz w:val="28"/>
          <w:szCs w:val="28"/>
        </w:rPr>
      </w:pPr>
      <w:r w:rsidRPr="002D5CA0">
        <w:rPr>
          <w:rFonts w:ascii="Times New Roman" w:hAnsi="Times New Roman" w:cs="Times New Roman"/>
          <w:b/>
          <w:sz w:val="28"/>
          <w:szCs w:val="28"/>
        </w:rPr>
        <w:t>постановляю:</w:t>
      </w:r>
    </w:p>
    <w:p w:rsidR="002D5CA0" w:rsidRPr="002D5CA0" w:rsidRDefault="002D5CA0" w:rsidP="00507402">
      <w:pPr>
        <w:spacing w:after="0" w:line="240" w:lineRule="auto"/>
        <w:jc w:val="center"/>
        <w:rPr>
          <w:rFonts w:ascii="Times New Roman" w:hAnsi="Times New Roman" w:cs="Times New Roman"/>
          <w:b/>
          <w:sz w:val="28"/>
          <w:szCs w:val="28"/>
        </w:rPr>
      </w:pP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 xml:space="preserve">1. Провести 19 районный молодежный туристический слет 1 июля 2017 года в с.Парское. </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2.  Утвердить Положение о проведении 19 районного молодежного туристического слета (Приложение).</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3. Ответственность за общую организацию 19 молодежного туристического слета возложить на заведующего отделом по делам молодёжи и спорту администрации  муниципального образования «Родниковский муниципальный район»  Зайцева А.Ю.</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 xml:space="preserve">4. Заведующему отделом культуры муниципального образования «Родниковский муниципальный район» Лоськовой И.А. обеспечить звуковое и музыкальное оформление туристического слета.   </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5. Начальнику МО МВД России «Родниковский» Валатину Е.Н. организовать охрану общественного порядка на мероприятии с 9-30 до его окончания.</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6.Начальнику 15 пожарной части по охране г.Родники и Родниковского района ГУ «Отряд ГПС МЧС России по Ивановской области» Гусеву А.А. обеспечить пожарную безопасность туристического слета с 9.30 до 19.00.</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7. Рекомендовать главному врачу ОБУЗ «Родниковская ЦРБ» Пономаревой М.А. обеспечить дежурство медицинского работника на мероприятии с 9-30 до его окончания.</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lastRenderedPageBreak/>
        <w:tab/>
        <w:t xml:space="preserve">8. Председателю Родниковского местного отделения общероссийской общественно-государственной организации ДОСААФ России Малышеву В.К. предоставить генератор на весь период проведения мероприятия. </w:t>
      </w:r>
    </w:p>
    <w:p w:rsidR="002D5CA0" w:rsidRPr="002D5CA0" w:rsidRDefault="002D5CA0" w:rsidP="009C7340">
      <w:pPr>
        <w:spacing w:after="0" w:line="240" w:lineRule="auto"/>
        <w:ind w:firstLine="709"/>
        <w:jc w:val="both"/>
        <w:rPr>
          <w:rFonts w:ascii="Times New Roman" w:hAnsi="Times New Roman" w:cs="Times New Roman"/>
          <w:sz w:val="28"/>
          <w:szCs w:val="28"/>
        </w:rPr>
      </w:pPr>
      <w:r w:rsidRPr="002D5CA0">
        <w:rPr>
          <w:rFonts w:ascii="Times New Roman" w:hAnsi="Times New Roman" w:cs="Times New Roman"/>
          <w:sz w:val="28"/>
          <w:szCs w:val="28"/>
        </w:rPr>
        <w:tab/>
        <w:t>9. Главам поселений, руководителям предприятий, учреждений, организаций муниципального образования  «Родниковский муниципальный район» принять меры, способствующие активному участию молодежи в 19 районном молодежном туристическом слете.</w:t>
      </w:r>
    </w:p>
    <w:p w:rsidR="002D5CA0" w:rsidRPr="002D5CA0" w:rsidRDefault="002D5CA0" w:rsidP="009C7340">
      <w:pPr>
        <w:spacing w:after="0" w:line="240" w:lineRule="auto"/>
        <w:ind w:firstLine="709"/>
        <w:jc w:val="both"/>
        <w:rPr>
          <w:rFonts w:ascii="Times New Roman" w:hAnsi="Times New Roman" w:cs="Times New Roman"/>
          <w:b/>
          <w:bCs/>
          <w:sz w:val="28"/>
          <w:szCs w:val="28"/>
        </w:rPr>
      </w:pPr>
      <w:r w:rsidRPr="002D5CA0">
        <w:rPr>
          <w:rFonts w:ascii="Times New Roman" w:hAnsi="Times New Roman" w:cs="Times New Roman"/>
          <w:sz w:val="28"/>
          <w:szCs w:val="28"/>
        </w:rPr>
        <w:t>10.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2D5CA0" w:rsidRPr="002D5CA0" w:rsidRDefault="002D5CA0" w:rsidP="009C7340">
      <w:pPr>
        <w:spacing w:after="0" w:line="240" w:lineRule="auto"/>
        <w:ind w:firstLine="709"/>
        <w:jc w:val="both"/>
        <w:rPr>
          <w:rFonts w:ascii="Times New Roman" w:hAnsi="Times New Roman" w:cs="Times New Roman"/>
          <w:b/>
          <w:bCs/>
          <w:sz w:val="28"/>
          <w:szCs w:val="28"/>
        </w:rPr>
      </w:pPr>
    </w:p>
    <w:p w:rsidR="002D5CA0" w:rsidRPr="002D5CA0" w:rsidRDefault="002D5CA0" w:rsidP="00507402">
      <w:pPr>
        <w:spacing w:after="0" w:line="240" w:lineRule="auto"/>
        <w:jc w:val="both"/>
        <w:rPr>
          <w:rFonts w:ascii="Times New Roman" w:hAnsi="Times New Roman" w:cs="Times New Roman"/>
          <w:bCs/>
          <w:sz w:val="28"/>
          <w:szCs w:val="28"/>
        </w:rPr>
      </w:pPr>
    </w:p>
    <w:p w:rsidR="002D5CA0" w:rsidRPr="002D5CA0" w:rsidRDefault="002D5CA0" w:rsidP="00507402">
      <w:pPr>
        <w:spacing w:after="0" w:line="240" w:lineRule="auto"/>
        <w:jc w:val="both"/>
        <w:rPr>
          <w:rFonts w:ascii="Times New Roman" w:hAnsi="Times New Roman" w:cs="Times New Roman"/>
          <w:bCs/>
          <w:sz w:val="28"/>
          <w:szCs w:val="28"/>
        </w:rPr>
      </w:pPr>
    </w:p>
    <w:p w:rsidR="002D5CA0" w:rsidRPr="002D5CA0" w:rsidRDefault="002D5CA0" w:rsidP="00507402">
      <w:pPr>
        <w:spacing w:after="0" w:line="240" w:lineRule="auto"/>
        <w:jc w:val="both"/>
        <w:rPr>
          <w:rFonts w:ascii="Times New Roman" w:hAnsi="Times New Roman" w:cs="Times New Roman"/>
          <w:bCs/>
          <w:sz w:val="28"/>
          <w:szCs w:val="28"/>
        </w:rPr>
      </w:pPr>
    </w:p>
    <w:p w:rsidR="002D5CA0" w:rsidRPr="002D5CA0" w:rsidRDefault="002D5CA0" w:rsidP="00507402">
      <w:pPr>
        <w:spacing w:after="0" w:line="240" w:lineRule="auto"/>
        <w:jc w:val="both"/>
        <w:rPr>
          <w:rFonts w:ascii="Times New Roman" w:hAnsi="Times New Roman" w:cs="Times New Roman"/>
          <w:b/>
          <w:bCs/>
          <w:sz w:val="28"/>
          <w:szCs w:val="28"/>
        </w:rPr>
      </w:pPr>
    </w:p>
    <w:p w:rsidR="002D5CA0" w:rsidRPr="002D5CA0" w:rsidRDefault="002D5CA0" w:rsidP="00507402">
      <w:pPr>
        <w:spacing w:after="0" w:line="240" w:lineRule="auto"/>
        <w:jc w:val="both"/>
        <w:rPr>
          <w:rFonts w:ascii="Times New Roman" w:hAnsi="Times New Roman" w:cs="Times New Roman"/>
          <w:b/>
          <w:bCs/>
          <w:sz w:val="28"/>
          <w:szCs w:val="28"/>
        </w:rPr>
      </w:pPr>
      <w:r w:rsidRPr="002D5CA0">
        <w:rPr>
          <w:rFonts w:ascii="Times New Roman" w:hAnsi="Times New Roman" w:cs="Times New Roman"/>
          <w:b/>
          <w:bCs/>
          <w:sz w:val="28"/>
          <w:szCs w:val="28"/>
        </w:rPr>
        <w:t xml:space="preserve">Глава муниципального образования </w:t>
      </w:r>
    </w:p>
    <w:p w:rsidR="002D5CA0" w:rsidRPr="002D5CA0" w:rsidRDefault="002D5CA0" w:rsidP="00507402">
      <w:pPr>
        <w:spacing w:after="0" w:line="240" w:lineRule="auto"/>
        <w:jc w:val="both"/>
        <w:rPr>
          <w:rFonts w:ascii="Times New Roman" w:hAnsi="Times New Roman" w:cs="Times New Roman"/>
          <w:b/>
          <w:bCs/>
          <w:sz w:val="28"/>
          <w:szCs w:val="28"/>
        </w:rPr>
      </w:pPr>
      <w:r w:rsidRPr="002D5CA0">
        <w:rPr>
          <w:rFonts w:ascii="Times New Roman" w:hAnsi="Times New Roman" w:cs="Times New Roman"/>
          <w:b/>
          <w:bCs/>
          <w:sz w:val="28"/>
          <w:szCs w:val="28"/>
        </w:rPr>
        <w:t>«Родниковский муниципальный район»</w:t>
      </w:r>
      <w:r w:rsidRPr="002D5CA0">
        <w:rPr>
          <w:rFonts w:ascii="Times New Roman" w:hAnsi="Times New Roman" w:cs="Times New Roman"/>
          <w:b/>
          <w:bCs/>
          <w:sz w:val="28"/>
          <w:szCs w:val="28"/>
        </w:rPr>
        <w:tab/>
      </w:r>
      <w:r w:rsidRPr="002D5CA0">
        <w:rPr>
          <w:rFonts w:ascii="Times New Roman" w:hAnsi="Times New Roman" w:cs="Times New Roman"/>
          <w:b/>
          <w:bCs/>
          <w:sz w:val="28"/>
          <w:szCs w:val="28"/>
        </w:rPr>
        <w:tab/>
      </w:r>
      <w:r w:rsidRPr="002D5CA0">
        <w:rPr>
          <w:rFonts w:ascii="Times New Roman" w:hAnsi="Times New Roman" w:cs="Times New Roman"/>
          <w:b/>
          <w:bCs/>
          <w:sz w:val="28"/>
          <w:szCs w:val="28"/>
        </w:rPr>
        <w:tab/>
      </w:r>
      <w:r w:rsidRPr="002D5CA0">
        <w:rPr>
          <w:rFonts w:ascii="Times New Roman" w:hAnsi="Times New Roman" w:cs="Times New Roman"/>
          <w:b/>
          <w:bCs/>
          <w:sz w:val="28"/>
          <w:szCs w:val="28"/>
        </w:rPr>
        <w:tab/>
      </w:r>
      <w:r w:rsidRPr="002D5CA0">
        <w:rPr>
          <w:rFonts w:ascii="Times New Roman" w:hAnsi="Times New Roman" w:cs="Times New Roman"/>
          <w:b/>
          <w:bCs/>
          <w:sz w:val="28"/>
          <w:szCs w:val="28"/>
        </w:rPr>
        <w:tab/>
        <w:t xml:space="preserve">   С.В.Носов</w:t>
      </w: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Default="002D5CA0" w:rsidP="00507402">
      <w:pPr>
        <w:spacing w:after="0" w:line="240" w:lineRule="auto"/>
        <w:jc w:val="both"/>
        <w:rPr>
          <w:rFonts w:ascii="Times New Roman" w:hAnsi="Times New Roman" w:cs="Times New Roman"/>
          <w:b/>
          <w:bCs/>
        </w:rPr>
      </w:pPr>
    </w:p>
    <w:p w:rsidR="001756B5" w:rsidRDefault="001756B5" w:rsidP="00507402">
      <w:pPr>
        <w:spacing w:after="0" w:line="240" w:lineRule="auto"/>
        <w:jc w:val="both"/>
        <w:rPr>
          <w:rFonts w:ascii="Times New Roman" w:hAnsi="Times New Roman" w:cs="Times New Roman"/>
          <w:b/>
          <w:bCs/>
        </w:rPr>
      </w:pPr>
    </w:p>
    <w:p w:rsidR="001756B5" w:rsidRDefault="001756B5" w:rsidP="00507402">
      <w:pPr>
        <w:spacing w:after="0" w:line="240" w:lineRule="auto"/>
        <w:jc w:val="both"/>
        <w:rPr>
          <w:rFonts w:ascii="Times New Roman" w:hAnsi="Times New Roman" w:cs="Times New Roman"/>
          <w:b/>
          <w:bCs/>
        </w:rPr>
      </w:pPr>
    </w:p>
    <w:p w:rsidR="001756B5" w:rsidRDefault="001756B5" w:rsidP="00507402">
      <w:pPr>
        <w:spacing w:after="0" w:line="240" w:lineRule="auto"/>
        <w:jc w:val="both"/>
        <w:rPr>
          <w:rFonts w:ascii="Times New Roman" w:hAnsi="Times New Roman" w:cs="Times New Roman"/>
          <w:b/>
          <w:bCs/>
        </w:rPr>
      </w:pPr>
    </w:p>
    <w:p w:rsidR="001756B5" w:rsidRDefault="001756B5" w:rsidP="00507402">
      <w:pPr>
        <w:spacing w:after="0" w:line="240" w:lineRule="auto"/>
        <w:jc w:val="both"/>
        <w:rPr>
          <w:rFonts w:ascii="Times New Roman" w:hAnsi="Times New Roman" w:cs="Times New Roman"/>
          <w:b/>
          <w:bCs/>
        </w:rPr>
      </w:pPr>
    </w:p>
    <w:p w:rsidR="001756B5" w:rsidRPr="002D5CA0" w:rsidRDefault="001756B5"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Default="002D5CA0" w:rsidP="00507402">
      <w:pPr>
        <w:spacing w:after="0" w:line="240" w:lineRule="auto"/>
        <w:jc w:val="both"/>
        <w:rPr>
          <w:rFonts w:ascii="Times New Roman" w:hAnsi="Times New Roman" w:cs="Times New Roman"/>
          <w:b/>
          <w:bCs/>
        </w:rPr>
      </w:pPr>
    </w:p>
    <w:p w:rsidR="002D5CA0" w:rsidRDefault="002D5CA0" w:rsidP="00507402">
      <w:pPr>
        <w:spacing w:after="0" w:line="240" w:lineRule="auto"/>
        <w:jc w:val="both"/>
        <w:rPr>
          <w:rFonts w:ascii="Times New Roman" w:hAnsi="Times New Roman" w:cs="Times New Roman"/>
          <w:b/>
          <w:bCs/>
        </w:rPr>
      </w:pPr>
    </w:p>
    <w:p w:rsidR="009C7340" w:rsidRPr="002D5CA0" w:rsidRDefault="009C734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both"/>
        <w:rPr>
          <w:rFonts w:ascii="Times New Roman" w:hAnsi="Times New Roman" w:cs="Times New Roman"/>
          <w:b/>
          <w:bCs/>
        </w:rPr>
      </w:pPr>
    </w:p>
    <w:p w:rsidR="002D5CA0" w:rsidRPr="002D5CA0" w:rsidRDefault="002D5CA0" w:rsidP="00507402">
      <w:pPr>
        <w:spacing w:after="0" w:line="240" w:lineRule="auto"/>
        <w:jc w:val="right"/>
        <w:rPr>
          <w:rFonts w:ascii="Times New Roman" w:hAnsi="Times New Roman" w:cs="Times New Roman"/>
          <w:b/>
          <w:bCs/>
        </w:rPr>
      </w:pPr>
      <w:r w:rsidRPr="002D5CA0">
        <w:rPr>
          <w:rFonts w:ascii="Times New Roman" w:hAnsi="Times New Roman" w:cs="Times New Roman"/>
          <w:b/>
          <w:bCs/>
        </w:rPr>
        <w:lastRenderedPageBreak/>
        <w:t>Приложение</w:t>
      </w:r>
    </w:p>
    <w:p w:rsidR="002D5CA0" w:rsidRDefault="002D5CA0" w:rsidP="00507402">
      <w:pPr>
        <w:spacing w:after="0" w:line="240" w:lineRule="auto"/>
        <w:jc w:val="right"/>
        <w:rPr>
          <w:rFonts w:ascii="Times New Roman" w:hAnsi="Times New Roman" w:cs="Times New Roman"/>
          <w:b/>
          <w:bCs/>
        </w:rPr>
      </w:pPr>
      <w:r w:rsidRPr="002D5CA0">
        <w:rPr>
          <w:rFonts w:ascii="Times New Roman" w:hAnsi="Times New Roman" w:cs="Times New Roman"/>
          <w:b/>
          <w:bCs/>
        </w:rPr>
        <w:t>к  постановлению  администрации</w:t>
      </w:r>
    </w:p>
    <w:p w:rsidR="002D5CA0" w:rsidRDefault="002D5CA0" w:rsidP="00507402">
      <w:pPr>
        <w:spacing w:after="0" w:line="240" w:lineRule="auto"/>
        <w:jc w:val="right"/>
        <w:rPr>
          <w:rFonts w:ascii="Times New Roman" w:hAnsi="Times New Roman" w:cs="Times New Roman"/>
          <w:b/>
          <w:bCs/>
        </w:rPr>
      </w:pPr>
      <w:r w:rsidRPr="002D5CA0">
        <w:rPr>
          <w:rFonts w:ascii="Times New Roman" w:hAnsi="Times New Roman" w:cs="Times New Roman"/>
          <w:b/>
          <w:bCs/>
        </w:rPr>
        <w:t xml:space="preserve"> муниципального образования </w:t>
      </w:r>
    </w:p>
    <w:p w:rsidR="002D5CA0" w:rsidRPr="002D5CA0" w:rsidRDefault="002D5CA0" w:rsidP="00507402">
      <w:pPr>
        <w:spacing w:after="0" w:line="240" w:lineRule="auto"/>
        <w:jc w:val="right"/>
        <w:rPr>
          <w:rFonts w:ascii="Times New Roman" w:hAnsi="Times New Roman" w:cs="Times New Roman"/>
          <w:b/>
          <w:bCs/>
        </w:rPr>
      </w:pPr>
      <w:r w:rsidRPr="002D5CA0">
        <w:rPr>
          <w:rFonts w:ascii="Times New Roman" w:hAnsi="Times New Roman" w:cs="Times New Roman"/>
          <w:b/>
          <w:bCs/>
        </w:rPr>
        <w:t>«Родниковский муниципальный  район»</w:t>
      </w:r>
    </w:p>
    <w:p w:rsidR="002D5CA0" w:rsidRPr="002D5CA0" w:rsidRDefault="002D5CA0" w:rsidP="00507402">
      <w:pPr>
        <w:spacing w:after="0" w:line="240" w:lineRule="auto"/>
        <w:jc w:val="right"/>
        <w:rPr>
          <w:rFonts w:ascii="Times New Roman" w:hAnsi="Times New Roman" w:cs="Times New Roman"/>
          <w:b/>
        </w:rPr>
      </w:pPr>
      <w:r w:rsidRPr="002D5CA0">
        <w:rPr>
          <w:rFonts w:ascii="Times New Roman" w:hAnsi="Times New Roman" w:cs="Times New Roman"/>
          <w:b/>
          <w:bCs/>
        </w:rPr>
        <w:t>от  21.06.2017 № 876</w:t>
      </w:r>
    </w:p>
    <w:p w:rsidR="002D5CA0" w:rsidRPr="002D5CA0" w:rsidRDefault="002D5CA0" w:rsidP="00507402">
      <w:pPr>
        <w:spacing w:after="0" w:line="240" w:lineRule="auto"/>
        <w:jc w:val="center"/>
        <w:rPr>
          <w:rFonts w:ascii="Times New Roman" w:hAnsi="Times New Roman" w:cs="Times New Roman"/>
          <w:b/>
        </w:rPr>
      </w:pPr>
    </w:p>
    <w:p w:rsidR="002D5CA0" w:rsidRPr="002D5CA0" w:rsidRDefault="002D5CA0" w:rsidP="00507402">
      <w:pPr>
        <w:spacing w:after="0" w:line="240" w:lineRule="auto"/>
        <w:jc w:val="center"/>
        <w:rPr>
          <w:rFonts w:ascii="Times New Roman" w:hAnsi="Times New Roman" w:cs="Times New Roman"/>
          <w:b/>
          <w:szCs w:val="28"/>
        </w:rPr>
      </w:pPr>
    </w:p>
    <w:p w:rsidR="002D5CA0" w:rsidRPr="00F471FB" w:rsidRDefault="002D5CA0" w:rsidP="00507402">
      <w:pPr>
        <w:spacing w:after="0" w:line="240" w:lineRule="auto"/>
        <w:jc w:val="center"/>
        <w:rPr>
          <w:rFonts w:ascii="Times New Roman" w:hAnsi="Times New Roman" w:cs="Times New Roman"/>
          <w:b/>
          <w:sz w:val="28"/>
          <w:szCs w:val="28"/>
        </w:rPr>
      </w:pPr>
      <w:r w:rsidRPr="00F471FB">
        <w:rPr>
          <w:rFonts w:ascii="Times New Roman" w:hAnsi="Times New Roman" w:cs="Times New Roman"/>
          <w:b/>
          <w:sz w:val="28"/>
          <w:szCs w:val="28"/>
        </w:rPr>
        <w:t>Положение</w:t>
      </w:r>
    </w:p>
    <w:p w:rsidR="002D5CA0" w:rsidRPr="00F471FB" w:rsidRDefault="002D5CA0" w:rsidP="00507402">
      <w:pPr>
        <w:spacing w:after="0" w:line="240" w:lineRule="auto"/>
        <w:jc w:val="center"/>
        <w:rPr>
          <w:rFonts w:ascii="Times New Roman" w:hAnsi="Times New Roman" w:cs="Times New Roman"/>
          <w:b/>
          <w:sz w:val="28"/>
          <w:szCs w:val="28"/>
        </w:rPr>
      </w:pPr>
      <w:r w:rsidRPr="00F471FB">
        <w:rPr>
          <w:rFonts w:ascii="Times New Roman" w:hAnsi="Times New Roman" w:cs="Times New Roman"/>
          <w:b/>
          <w:sz w:val="28"/>
          <w:szCs w:val="28"/>
        </w:rPr>
        <w:t>о проведении 19 районного молодежного туристического слета</w:t>
      </w:r>
    </w:p>
    <w:p w:rsidR="002D5CA0" w:rsidRPr="00F471FB" w:rsidRDefault="002D5CA0" w:rsidP="00507402">
      <w:pPr>
        <w:spacing w:after="0" w:line="240" w:lineRule="auto"/>
        <w:jc w:val="center"/>
        <w:rPr>
          <w:rFonts w:ascii="Times New Roman" w:hAnsi="Times New Roman" w:cs="Times New Roman"/>
          <w:b/>
          <w:sz w:val="28"/>
          <w:szCs w:val="28"/>
        </w:rPr>
      </w:pPr>
    </w:p>
    <w:p w:rsidR="002D5CA0" w:rsidRPr="00F471FB" w:rsidRDefault="002D5CA0" w:rsidP="00F236B0">
      <w:pPr>
        <w:numPr>
          <w:ilvl w:val="0"/>
          <w:numId w:val="43"/>
        </w:numPr>
        <w:tabs>
          <w:tab w:val="clear" w:pos="900"/>
          <w:tab w:val="num" w:pos="540"/>
        </w:tabs>
        <w:autoSpaceDN w:val="0"/>
        <w:spacing w:after="0" w:line="240" w:lineRule="auto"/>
        <w:ind w:left="0" w:firstLine="0"/>
        <w:jc w:val="both"/>
        <w:rPr>
          <w:rFonts w:ascii="Times New Roman" w:hAnsi="Times New Roman" w:cs="Times New Roman"/>
          <w:b/>
          <w:sz w:val="28"/>
          <w:szCs w:val="28"/>
        </w:rPr>
      </w:pPr>
      <w:r w:rsidRPr="00F471FB">
        <w:rPr>
          <w:rFonts w:ascii="Times New Roman" w:hAnsi="Times New Roman" w:cs="Times New Roman"/>
          <w:b/>
          <w:sz w:val="28"/>
          <w:szCs w:val="28"/>
        </w:rPr>
        <w:t>Цели и задачи</w:t>
      </w:r>
    </w:p>
    <w:p w:rsidR="002D5CA0" w:rsidRPr="00F471FB" w:rsidRDefault="002D5CA0" w:rsidP="00F236B0">
      <w:pPr>
        <w:numPr>
          <w:ilvl w:val="0"/>
          <w:numId w:val="44"/>
        </w:numPr>
        <w:tabs>
          <w:tab w:val="clear" w:pos="1080"/>
          <w:tab w:val="num" w:pos="54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Популяризация форм активного отдыха среди работающей молодежи</w:t>
      </w:r>
    </w:p>
    <w:p w:rsidR="002D5CA0" w:rsidRPr="00F471FB" w:rsidRDefault="002D5CA0" w:rsidP="00F236B0">
      <w:pPr>
        <w:numPr>
          <w:ilvl w:val="0"/>
          <w:numId w:val="44"/>
        </w:numPr>
        <w:tabs>
          <w:tab w:val="clear" w:pos="1080"/>
          <w:tab w:val="num" w:pos="54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Пропаганда здорового образа жизни</w:t>
      </w:r>
    </w:p>
    <w:p w:rsidR="002D5CA0" w:rsidRPr="00F471FB" w:rsidRDefault="002D5CA0" w:rsidP="00F236B0">
      <w:pPr>
        <w:numPr>
          <w:ilvl w:val="0"/>
          <w:numId w:val="44"/>
        </w:numPr>
        <w:tabs>
          <w:tab w:val="clear" w:pos="1080"/>
          <w:tab w:val="num" w:pos="54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Повышение технического и тактического туристического мастерства молодежи</w:t>
      </w:r>
    </w:p>
    <w:p w:rsidR="002D5CA0" w:rsidRPr="00F471FB" w:rsidRDefault="002D5CA0" w:rsidP="00F236B0">
      <w:pPr>
        <w:numPr>
          <w:ilvl w:val="0"/>
          <w:numId w:val="44"/>
        </w:numPr>
        <w:tabs>
          <w:tab w:val="clear" w:pos="1080"/>
          <w:tab w:val="num" w:pos="54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Вовлечение работающей молодежи в общественную жизнь района</w:t>
      </w: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F236B0">
      <w:pPr>
        <w:numPr>
          <w:ilvl w:val="0"/>
          <w:numId w:val="43"/>
        </w:numPr>
        <w:tabs>
          <w:tab w:val="clear" w:pos="900"/>
          <w:tab w:val="num" w:pos="540"/>
        </w:tabs>
        <w:autoSpaceDN w:val="0"/>
        <w:spacing w:after="0" w:line="240" w:lineRule="auto"/>
        <w:ind w:left="0" w:firstLine="0"/>
        <w:jc w:val="both"/>
        <w:rPr>
          <w:rFonts w:ascii="Times New Roman" w:hAnsi="Times New Roman" w:cs="Times New Roman"/>
          <w:b/>
          <w:sz w:val="28"/>
          <w:szCs w:val="28"/>
        </w:rPr>
      </w:pPr>
      <w:r w:rsidRPr="00F471FB">
        <w:rPr>
          <w:rFonts w:ascii="Times New Roman" w:hAnsi="Times New Roman" w:cs="Times New Roman"/>
          <w:b/>
          <w:sz w:val="28"/>
          <w:szCs w:val="28"/>
        </w:rPr>
        <w:t xml:space="preserve">Организаторы     </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Отдел по делам молодежи и спорту администрации МО «Родниковский муниципальный район»</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Родниковское местное отделение ДОСААФ России</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Районный координационный Совет по работе с молодежью</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Районный координационный Совет по развитию физической культуры и спорта</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Отдел культуры администрации МО «Родниковский муниципальный район»</w:t>
      </w:r>
    </w:p>
    <w:p w:rsidR="002D5CA0" w:rsidRPr="00F471FB" w:rsidRDefault="002D5CA0" w:rsidP="00F236B0">
      <w:pPr>
        <w:numPr>
          <w:ilvl w:val="0"/>
          <w:numId w:val="45"/>
        </w:numPr>
        <w:tabs>
          <w:tab w:val="clear" w:pos="1080"/>
        </w:tabs>
        <w:autoSpaceDN w:val="0"/>
        <w:spacing w:after="0" w:line="240" w:lineRule="auto"/>
        <w:ind w:left="0" w:firstLine="0"/>
        <w:jc w:val="both"/>
        <w:rPr>
          <w:rFonts w:ascii="Times New Roman" w:hAnsi="Times New Roman" w:cs="Times New Roman"/>
          <w:sz w:val="28"/>
          <w:szCs w:val="28"/>
        </w:rPr>
      </w:pPr>
      <w:r w:rsidRPr="00F471FB">
        <w:rPr>
          <w:rFonts w:ascii="Times New Roman" w:hAnsi="Times New Roman" w:cs="Times New Roman"/>
          <w:sz w:val="28"/>
          <w:szCs w:val="28"/>
        </w:rPr>
        <w:t>Родниковское местное отделение ВПП «Единая Россия»</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 xml:space="preserve">       Руководство соревнованиями осуществляет оргкомитет</w:t>
      </w: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F236B0">
      <w:pPr>
        <w:numPr>
          <w:ilvl w:val="0"/>
          <w:numId w:val="43"/>
        </w:numPr>
        <w:tabs>
          <w:tab w:val="left" w:pos="540"/>
        </w:tabs>
        <w:autoSpaceDN w:val="0"/>
        <w:spacing w:after="0" w:line="240" w:lineRule="auto"/>
        <w:ind w:left="0" w:firstLine="0"/>
        <w:jc w:val="both"/>
        <w:rPr>
          <w:rFonts w:ascii="Times New Roman" w:hAnsi="Times New Roman" w:cs="Times New Roman"/>
          <w:b/>
          <w:sz w:val="28"/>
          <w:szCs w:val="28"/>
        </w:rPr>
      </w:pPr>
      <w:r w:rsidRPr="00F471FB">
        <w:rPr>
          <w:rFonts w:ascii="Times New Roman" w:hAnsi="Times New Roman" w:cs="Times New Roman"/>
          <w:b/>
          <w:sz w:val="28"/>
          <w:szCs w:val="28"/>
        </w:rPr>
        <w:t>Время и место проведения.</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Туристический слет проводится 1 июля 2017 года в с.</w:t>
      </w:r>
      <w:r w:rsidR="00293BEC">
        <w:rPr>
          <w:rFonts w:ascii="Times New Roman" w:hAnsi="Times New Roman" w:cs="Times New Roman"/>
          <w:sz w:val="28"/>
          <w:szCs w:val="28"/>
        </w:rPr>
        <w:t xml:space="preserve"> </w:t>
      </w:r>
      <w:r w:rsidRPr="00F471FB">
        <w:rPr>
          <w:rFonts w:ascii="Times New Roman" w:hAnsi="Times New Roman" w:cs="Times New Roman"/>
          <w:sz w:val="28"/>
          <w:szCs w:val="28"/>
        </w:rPr>
        <w:t>Парское.</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 xml:space="preserve">В зависимости от погодных условий, оргкомитет оставляет за собой право изменения даты и места проведения туристического слета, предварительно оповестив участников. Просим предварительную заявку от команды направить </w:t>
      </w:r>
      <w:r w:rsidRPr="00F471FB">
        <w:rPr>
          <w:rFonts w:ascii="Times New Roman" w:hAnsi="Times New Roman" w:cs="Times New Roman"/>
          <w:b/>
          <w:sz w:val="28"/>
          <w:szCs w:val="28"/>
        </w:rPr>
        <w:t>не позднее 28 июня 2017 года</w:t>
      </w:r>
      <w:r w:rsidRPr="00F471FB">
        <w:rPr>
          <w:rFonts w:ascii="Times New Roman" w:hAnsi="Times New Roman" w:cs="Times New Roman"/>
          <w:sz w:val="28"/>
          <w:szCs w:val="28"/>
        </w:rPr>
        <w:t xml:space="preserve"> на почту </w:t>
      </w:r>
      <w:hyperlink r:id="rId13" w:history="1">
        <w:r w:rsidRPr="00F471FB">
          <w:rPr>
            <w:rStyle w:val="ac"/>
            <w:rFonts w:ascii="Times New Roman" w:hAnsi="Times New Roman" w:cs="Times New Roman"/>
            <w:sz w:val="28"/>
            <w:szCs w:val="28"/>
            <w:lang w:val="en-US"/>
          </w:rPr>
          <w:t>odmrodniki</w:t>
        </w:r>
        <w:r w:rsidRPr="00F471FB">
          <w:rPr>
            <w:rStyle w:val="ac"/>
            <w:rFonts w:ascii="Times New Roman" w:hAnsi="Times New Roman" w:cs="Times New Roman"/>
            <w:sz w:val="28"/>
            <w:szCs w:val="28"/>
          </w:rPr>
          <w:t>@</w:t>
        </w:r>
        <w:r w:rsidRPr="00F471FB">
          <w:rPr>
            <w:rStyle w:val="ac"/>
            <w:rFonts w:ascii="Times New Roman" w:hAnsi="Times New Roman" w:cs="Times New Roman"/>
            <w:sz w:val="28"/>
            <w:szCs w:val="28"/>
            <w:lang w:val="en-US"/>
          </w:rPr>
          <w:t>mail</w:t>
        </w:r>
        <w:r w:rsidRPr="00F471FB">
          <w:rPr>
            <w:rStyle w:val="ac"/>
            <w:rFonts w:ascii="Times New Roman" w:hAnsi="Times New Roman" w:cs="Times New Roman"/>
            <w:sz w:val="28"/>
            <w:szCs w:val="28"/>
          </w:rPr>
          <w:t>.</w:t>
        </w:r>
        <w:r w:rsidRPr="00F471FB">
          <w:rPr>
            <w:rStyle w:val="ac"/>
            <w:rFonts w:ascii="Times New Roman" w:hAnsi="Times New Roman" w:cs="Times New Roman"/>
            <w:sz w:val="28"/>
            <w:szCs w:val="28"/>
            <w:lang w:val="en-US"/>
          </w:rPr>
          <w:t>ru</w:t>
        </w:r>
      </w:hyperlink>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По всем организационным вопросам звонить по тел.: 2-29-78 (отдел по делам молодежи и спорту) или 89066183617 (Зайцев Андрей Юрьевич, заведующий отделом)</w:t>
      </w: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F236B0">
      <w:pPr>
        <w:numPr>
          <w:ilvl w:val="0"/>
          <w:numId w:val="43"/>
        </w:numPr>
        <w:tabs>
          <w:tab w:val="clear" w:pos="900"/>
          <w:tab w:val="num" w:pos="540"/>
        </w:tabs>
        <w:autoSpaceDN w:val="0"/>
        <w:spacing w:after="0" w:line="240" w:lineRule="auto"/>
        <w:ind w:left="0" w:firstLine="0"/>
        <w:jc w:val="both"/>
        <w:rPr>
          <w:rFonts w:ascii="Times New Roman" w:hAnsi="Times New Roman" w:cs="Times New Roman"/>
          <w:b/>
          <w:sz w:val="28"/>
          <w:szCs w:val="28"/>
        </w:rPr>
      </w:pPr>
      <w:r w:rsidRPr="00F471FB">
        <w:rPr>
          <w:rFonts w:ascii="Times New Roman" w:hAnsi="Times New Roman" w:cs="Times New Roman"/>
          <w:b/>
          <w:sz w:val="28"/>
          <w:szCs w:val="28"/>
        </w:rPr>
        <w:t>Участники соревнований</w:t>
      </w:r>
    </w:p>
    <w:p w:rsidR="002D5CA0" w:rsidRPr="00F471FB" w:rsidRDefault="002D5CA0" w:rsidP="00507402">
      <w:pPr>
        <w:spacing w:after="0" w:line="240" w:lineRule="auto"/>
        <w:jc w:val="both"/>
        <w:rPr>
          <w:rFonts w:ascii="Times New Roman" w:hAnsi="Times New Roman" w:cs="Times New Roman"/>
          <w:b/>
          <w:sz w:val="28"/>
          <w:szCs w:val="28"/>
        </w:rPr>
      </w:pPr>
      <w:r w:rsidRPr="00F471FB">
        <w:rPr>
          <w:rFonts w:ascii="Times New Roman" w:hAnsi="Times New Roman" w:cs="Times New Roman"/>
          <w:sz w:val="28"/>
          <w:szCs w:val="28"/>
        </w:rPr>
        <w:t xml:space="preserve">К участию в туристическом слете допускаются команды трудовых коллективов предприятий, учреждений, организаций на основании заявки, подписанной руководителем.  Состав команды – </w:t>
      </w:r>
      <w:r w:rsidRPr="00F471FB">
        <w:rPr>
          <w:rFonts w:ascii="Times New Roman" w:hAnsi="Times New Roman" w:cs="Times New Roman"/>
          <w:b/>
          <w:sz w:val="28"/>
          <w:szCs w:val="28"/>
        </w:rPr>
        <w:t>6 человек</w:t>
      </w:r>
      <w:r w:rsidRPr="00F471FB">
        <w:rPr>
          <w:rFonts w:ascii="Times New Roman" w:hAnsi="Times New Roman" w:cs="Times New Roman"/>
          <w:sz w:val="28"/>
          <w:szCs w:val="28"/>
        </w:rPr>
        <w:t xml:space="preserve"> (не менее 3 женщин). Возраст участников команды – </w:t>
      </w:r>
      <w:r w:rsidRPr="00F471FB">
        <w:rPr>
          <w:rFonts w:ascii="Times New Roman" w:hAnsi="Times New Roman" w:cs="Times New Roman"/>
          <w:b/>
          <w:sz w:val="28"/>
          <w:szCs w:val="28"/>
        </w:rPr>
        <w:t>18-35 лет.</w:t>
      </w:r>
    </w:p>
    <w:p w:rsidR="002D5CA0"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Учитывая полевые условия проведения слета, участникам необходимо иметь соответствующий набор личного и группового снаряжения для организации быта в течение дня.</w:t>
      </w:r>
    </w:p>
    <w:p w:rsidR="001756B5" w:rsidRPr="00F471FB" w:rsidRDefault="001756B5" w:rsidP="00507402">
      <w:pPr>
        <w:spacing w:after="0" w:line="240" w:lineRule="auto"/>
        <w:jc w:val="both"/>
        <w:rPr>
          <w:rFonts w:ascii="Times New Roman" w:hAnsi="Times New Roman" w:cs="Times New Roman"/>
          <w:sz w:val="28"/>
          <w:szCs w:val="28"/>
        </w:rPr>
      </w:pPr>
    </w:p>
    <w:p w:rsidR="002D5CA0" w:rsidRPr="00F471FB" w:rsidRDefault="002D5CA0" w:rsidP="00F236B0">
      <w:pPr>
        <w:numPr>
          <w:ilvl w:val="0"/>
          <w:numId w:val="43"/>
        </w:numPr>
        <w:tabs>
          <w:tab w:val="clear" w:pos="900"/>
          <w:tab w:val="num" w:pos="540"/>
        </w:tabs>
        <w:autoSpaceDN w:val="0"/>
        <w:spacing w:after="0" w:line="240" w:lineRule="auto"/>
        <w:ind w:left="0" w:firstLine="0"/>
        <w:jc w:val="both"/>
        <w:rPr>
          <w:rFonts w:ascii="Times New Roman" w:hAnsi="Times New Roman" w:cs="Times New Roman"/>
          <w:b/>
          <w:sz w:val="28"/>
          <w:szCs w:val="28"/>
        </w:rPr>
      </w:pPr>
      <w:r w:rsidRPr="00F471FB">
        <w:rPr>
          <w:rFonts w:ascii="Times New Roman" w:hAnsi="Times New Roman" w:cs="Times New Roman"/>
          <w:b/>
          <w:sz w:val="28"/>
          <w:szCs w:val="28"/>
        </w:rPr>
        <w:lastRenderedPageBreak/>
        <w:t>Определение результатов соревнований</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По всем видам соревнований и конкурсам программы туристического слета подводится отдельный итог. Победитель в каждом виде соревнований  и конкурсе определяется по  наибольшему количеству баллов либо по наилучшему времени прохождения дистанции.</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Командное первенство определяется по наименьшей сумме  очков за все виды соревнований (путем суммирования мест, занятых каждой командой по каждому виду соревнований и каждому конкурсу).</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В случае равной суммы очков 1 место присуждается команде, занявшей лучшее место в маршруте ТПТ (техника пешеходного туризма).</w:t>
      </w: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507402">
      <w:pPr>
        <w:spacing w:after="0" w:line="240" w:lineRule="auto"/>
        <w:rPr>
          <w:rFonts w:ascii="Times New Roman" w:hAnsi="Times New Roman" w:cs="Times New Roman"/>
          <w:b/>
          <w:sz w:val="28"/>
          <w:szCs w:val="28"/>
        </w:rPr>
      </w:pPr>
      <w:r w:rsidRPr="00F471FB">
        <w:rPr>
          <w:rFonts w:ascii="Times New Roman" w:hAnsi="Times New Roman" w:cs="Times New Roman"/>
          <w:b/>
          <w:sz w:val="28"/>
          <w:szCs w:val="28"/>
        </w:rPr>
        <w:t xml:space="preserve">Программа туристических соревнований. </w:t>
      </w:r>
    </w:p>
    <w:p w:rsidR="002D5CA0" w:rsidRPr="00F471FB" w:rsidRDefault="002D5CA0" w:rsidP="00507402">
      <w:pPr>
        <w:spacing w:after="0" w:line="240" w:lineRule="auto"/>
        <w:rPr>
          <w:rFonts w:ascii="Times New Roman" w:hAnsi="Times New Roman" w:cs="Times New Roman"/>
          <w:b/>
          <w:sz w:val="28"/>
          <w:szCs w:val="28"/>
        </w:rPr>
      </w:pPr>
      <w:r w:rsidRPr="00F471FB">
        <w:rPr>
          <w:rFonts w:ascii="Times New Roman" w:hAnsi="Times New Roman" w:cs="Times New Roman"/>
          <w:b/>
          <w:sz w:val="28"/>
          <w:szCs w:val="28"/>
        </w:rPr>
        <w:t>Общая тема туристического слёта: «Все мы родом из природы»</w:t>
      </w:r>
    </w:p>
    <w:p w:rsidR="002D5CA0" w:rsidRPr="00F471FB" w:rsidRDefault="002D5CA0" w:rsidP="00507402">
      <w:pPr>
        <w:spacing w:after="0" w:line="240" w:lineRule="auto"/>
        <w:rPr>
          <w:rFonts w:ascii="Times New Roman" w:hAnsi="Times New Roman" w:cs="Times New Roman"/>
          <w:b/>
          <w:sz w:val="28"/>
          <w:szCs w:val="28"/>
        </w:rPr>
      </w:pPr>
      <w:r w:rsidRPr="00F471FB">
        <w:rPr>
          <w:rFonts w:ascii="Times New Roman" w:hAnsi="Times New Roman" w:cs="Times New Roman"/>
          <w:b/>
          <w:sz w:val="28"/>
          <w:szCs w:val="28"/>
        </w:rPr>
        <w:t>(Году экологии в России посвящается…)</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9.00-10.00</w:t>
      </w:r>
      <w:r w:rsidRPr="00F471FB">
        <w:rPr>
          <w:rFonts w:ascii="Times New Roman" w:hAnsi="Times New Roman" w:cs="Times New Roman"/>
          <w:sz w:val="28"/>
          <w:szCs w:val="28"/>
        </w:rPr>
        <w:tab/>
        <w:t xml:space="preserve">Прибытие команд, разбивка бивуаков </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10.00-10.40</w:t>
      </w:r>
      <w:r w:rsidRPr="00F471FB">
        <w:rPr>
          <w:rFonts w:ascii="Times New Roman" w:hAnsi="Times New Roman" w:cs="Times New Roman"/>
          <w:sz w:val="28"/>
          <w:szCs w:val="28"/>
        </w:rPr>
        <w:tab/>
        <w:t xml:space="preserve">Открытие соревнований. Парад команд. </w:t>
      </w:r>
      <w:r w:rsidRPr="00F471FB">
        <w:rPr>
          <w:rFonts w:ascii="Times New Roman" w:hAnsi="Times New Roman" w:cs="Times New Roman"/>
          <w:b/>
          <w:sz w:val="28"/>
          <w:szCs w:val="28"/>
        </w:rPr>
        <w:t>Конкурс командных приветствий «Не ходите дети в Африку гулять»</w:t>
      </w:r>
      <w:r w:rsidRPr="00F471FB">
        <w:rPr>
          <w:rFonts w:ascii="Times New Roman" w:hAnsi="Times New Roman" w:cs="Times New Roman"/>
          <w:sz w:val="28"/>
          <w:szCs w:val="28"/>
        </w:rPr>
        <w:t xml:space="preserve"> (хоровые кричалки, сопровождающиеся активным движением и шумовыми эффектами). Время выступления – 1-2 минуты.</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 xml:space="preserve">                             Приветствуется единая форма команды или ее элементы,  атрибутика (флажки, растяжки с символикой предприятий и организаций).</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10.50-12.50</w:t>
      </w:r>
      <w:r w:rsidRPr="00F471FB">
        <w:rPr>
          <w:rFonts w:ascii="Times New Roman" w:hAnsi="Times New Roman" w:cs="Times New Roman"/>
          <w:sz w:val="28"/>
          <w:szCs w:val="28"/>
        </w:rPr>
        <w:tab/>
        <w:t>Игра с туристической тематикой «Муравейник» (проводится в виде похода  команд по туристическим станциям, не требующим предварительной подготовки). Участники должны быть физически подготовленными.</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 xml:space="preserve">В период проведения турслета - </w:t>
      </w:r>
      <w:r w:rsidRPr="00F471FB">
        <w:rPr>
          <w:rFonts w:ascii="Times New Roman" w:hAnsi="Times New Roman" w:cs="Times New Roman"/>
          <w:b/>
          <w:sz w:val="28"/>
          <w:szCs w:val="28"/>
        </w:rPr>
        <w:t>конкурс бивуаков</w:t>
      </w:r>
      <w:r w:rsidRPr="00F471FB">
        <w:rPr>
          <w:rFonts w:ascii="Times New Roman" w:hAnsi="Times New Roman" w:cs="Times New Roman"/>
          <w:sz w:val="28"/>
          <w:szCs w:val="28"/>
        </w:rPr>
        <w:t xml:space="preserve">  (оценка проводится по следующим показателям: состояние лагеря, кухни, наличие места для хранения продуктов, чистой посуды, ямы для мусора,  оборудование костра, расположение палатки, оформление лагеря в соответствии с темой турслета,  соблюдение  гигиенических, противопожарных, природоохранных норм и техники безопасности, дисциплинированность, культура поведения)</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12.50-14.00</w:t>
      </w:r>
      <w:r w:rsidRPr="00F471FB">
        <w:rPr>
          <w:rFonts w:ascii="Times New Roman" w:hAnsi="Times New Roman" w:cs="Times New Roman"/>
          <w:sz w:val="28"/>
          <w:szCs w:val="28"/>
        </w:rPr>
        <w:tab/>
        <w:t xml:space="preserve">Обед. </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13</w:t>
      </w:r>
      <w:r w:rsidRPr="00F471FB">
        <w:rPr>
          <w:rFonts w:ascii="Times New Roman" w:hAnsi="Times New Roman" w:cs="Times New Roman"/>
          <w:sz w:val="28"/>
          <w:szCs w:val="28"/>
        </w:rPr>
        <w:t>.</w:t>
      </w:r>
      <w:r w:rsidRPr="00F471FB">
        <w:rPr>
          <w:rFonts w:ascii="Times New Roman" w:hAnsi="Times New Roman" w:cs="Times New Roman"/>
          <w:b/>
          <w:sz w:val="28"/>
          <w:szCs w:val="28"/>
        </w:rPr>
        <w:t>30-14.00</w:t>
      </w:r>
      <w:r w:rsidRPr="00F471FB">
        <w:rPr>
          <w:rFonts w:ascii="Times New Roman" w:hAnsi="Times New Roman" w:cs="Times New Roman"/>
          <w:sz w:val="28"/>
          <w:szCs w:val="28"/>
        </w:rPr>
        <w:tab/>
      </w:r>
      <w:r w:rsidRPr="00F471FB">
        <w:rPr>
          <w:rFonts w:ascii="Times New Roman" w:hAnsi="Times New Roman" w:cs="Times New Roman"/>
          <w:b/>
          <w:sz w:val="28"/>
          <w:szCs w:val="28"/>
        </w:rPr>
        <w:t>Кулинарный конкурс на тему</w:t>
      </w:r>
      <w:r w:rsidRPr="00F471FB">
        <w:rPr>
          <w:rFonts w:ascii="Times New Roman" w:hAnsi="Times New Roman" w:cs="Times New Roman"/>
          <w:sz w:val="28"/>
          <w:szCs w:val="28"/>
        </w:rPr>
        <w:t xml:space="preserve"> «</w:t>
      </w:r>
      <w:r w:rsidRPr="00F471FB">
        <w:rPr>
          <w:rFonts w:ascii="Times New Roman" w:hAnsi="Times New Roman" w:cs="Times New Roman"/>
          <w:b/>
          <w:sz w:val="28"/>
          <w:szCs w:val="28"/>
        </w:rPr>
        <w:t>Крокодил не ловится, не растет кокос</w:t>
      </w:r>
      <w:r w:rsidRPr="00F471FB">
        <w:rPr>
          <w:rFonts w:ascii="Times New Roman" w:hAnsi="Times New Roman" w:cs="Times New Roman"/>
          <w:sz w:val="28"/>
          <w:szCs w:val="28"/>
        </w:rPr>
        <w:t>» (команда показывает творческую презентацию «фирменного» блюда).</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14.00-17.00</w:t>
      </w:r>
      <w:r w:rsidRPr="00F471FB">
        <w:rPr>
          <w:rFonts w:ascii="Times New Roman" w:hAnsi="Times New Roman" w:cs="Times New Roman"/>
          <w:sz w:val="28"/>
          <w:szCs w:val="28"/>
        </w:rPr>
        <w:tab/>
        <w:t>Маршрут ТПТ (техника пешеходного туризма).</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17.00-17.20</w:t>
      </w:r>
      <w:r w:rsidRPr="00F471FB">
        <w:rPr>
          <w:rFonts w:ascii="Times New Roman" w:hAnsi="Times New Roman" w:cs="Times New Roman"/>
          <w:sz w:val="28"/>
          <w:szCs w:val="28"/>
        </w:rPr>
        <w:tab/>
        <w:t>Перетягивание каната.</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17.20-18.30</w:t>
      </w:r>
      <w:r w:rsidRPr="00F471FB">
        <w:rPr>
          <w:rFonts w:ascii="Times New Roman" w:hAnsi="Times New Roman" w:cs="Times New Roman"/>
          <w:sz w:val="28"/>
          <w:szCs w:val="28"/>
        </w:rPr>
        <w:tab/>
      </w:r>
      <w:r w:rsidRPr="00F471FB">
        <w:rPr>
          <w:rFonts w:ascii="Times New Roman" w:hAnsi="Times New Roman" w:cs="Times New Roman"/>
          <w:b/>
          <w:sz w:val="28"/>
          <w:szCs w:val="28"/>
        </w:rPr>
        <w:t xml:space="preserve">Конкурс художественной самодеятельности. Тема:«Особенности национальной…». </w:t>
      </w:r>
      <w:r w:rsidRPr="00F471FB">
        <w:rPr>
          <w:rFonts w:ascii="Times New Roman" w:hAnsi="Times New Roman" w:cs="Times New Roman"/>
          <w:sz w:val="28"/>
          <w:szCs w:val="28"/>
        </w:rPr>
        <w:t>Команда готовит представление до 5 минут в стиле документального повествования жизни своего предприятия/организации. Учитывается оформление выступления. Приветствуется привлечение болельщиков. Использование фонограмм строго на флэш-носителях.</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18.30-19.00</w:t>
      </w:r>
      <w:r w:rsidRPr="00F471FB">
        <w:rPr>
          <w:rFonts w:ascii="Times New Roman" w:hAnsi="Times New Roman" w:cs="Times New Roman"/>
          <w:sz w:val="28"/>
          <w:szCs w:val="28"/>
        </w:rPr>
        <w:tab/>
        <w:t>Подведение итогов и награждение.</w:t>
      </w:r>
    </w:p>
    <w:p w:rsidR="002D5CA0"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b/>
          <w:sz w:val="28"/>
          <w:szCs w:val="28"/>
        </w:rPr>
        <w:t xml:space="preserve">19.00 </w:t>
      </w:r>
      <w:r w:rsidRPr="00F471FB">
        <w:rPr>
          <w:rFonts w:ascii="Times New Roman" w:hAnsi="Times New Roman" w:cs="Times New Roman"/>
          <w:sz w:val="28"/>
          <w:szCs w:val="28"/>
        </w:rPr>
        <w:tab/>
        <w:t>Отъезд команд.</w:t>
      </w:r>
    </w:p>
    <w:p w:rsidR="009C7340" w:rsidRDefault="009C7340" w:rsidP="00507402">
      <w:pPr>
        <w:spacing w:after="0" w:line="240" w:lineRule="auto"/>
        <w:jc w:val="both"/>
        <w:rPr>
          <w:rFonts w:ascii="Times New Roman" w:hAnsi="Times New Roman" w:cs="Times New Roman"/>
          <w:sz w:val="28"/>
          <w:szCs w:val="28"/>
        </w:rPr>
      </w:pPr>
    </w:p>
    <w:p w:rsidR="001756B5" w:rsidRPr="00F471FB" w:rsidRDefault="001756B5" w:rsidP="00507402">
      <w:pPr>
        <w:spacing w:after="0" w:line="240" w:lineRule="auto"/>
        <w:jc w:val="both"/>
        <w:rPr>
          <w:rFonts w:ascii="Times New Roman" w:hAnsi="Times New Roman" w:cs="Times New Roman"/>
          <w:sz w:val="28"/>
          <w:szCs w:val="28"/>
        </w:rPr>
      </w:pP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507402">
      <w:pPr>
        <w:spacing w:after="0" w:line="240" w:lineRule="auto"/>
        <w:jc w:val="both"/>
        <w:rPr>
          <w:rFonts w:ascii="Times New Roman" w:hAnsi="Times New Roman" w:cs="Times New Roman"/>
          <w:b/>
          <w:sz w:val="28"/>
          <w:szCs w:val="28"/>
        </w:rPr>
      </w:pPr>
      <w:r w:rsidRPr="00F471FB">
        <w:rPr>
          <w:rFonts w:ascii="Times New Roman" w:hAnsi="Times New Roman" w:cs="Times New Roman"/>
          <w:b/>
          <w:sz w:val="28"/>
          <w:szCs w:val="28"/>
        </w:rPr>
        <w:lastRenderedPageBreak/>
        <w:t>7.  Особые условия</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Оргкомитет туристического слета оставляет за собой право изменять виды соревнований и их количество в зависимости от погодных условий и  других факторов, влияющих на ход соревнований.</w:t>
      </w:r>
    </w:p>
    <w:p w:rsidR="002D5CA0" w:rsidRPr="00F471FB" w:rsidRDefault="002D5CA0" w:rsidP="00507402">
      <w:pPr>
        <w:spacing w:after="0" w:line="240" w:lineRule="auto"/>
        <w:jc w:val="both"/>
        <w:rPr>
          <w:rFonts w:ascii="Times New Roman" w:hAnsi="Times New Roman" w:cs="Times New Roman"/>
          <w:sz w:val="28"/>
          <w:szCs w:val="28"/>
        </w:rPr>
      </w:pPr>
    </w:p>
    <w:p w:rsidR="002D5CA0" w:rsidRPr="00F471FB" w:rsidRDefault="002D5CA0" w:rsidP="00507402">
      <w:pPr>
        <w:spacing w:after="0" w:line="240" w:lineRule="auto"/>
        <w:jc w:val="both"/>
        <w:rPr>
          <w:rFonts w:ascii="Times New Roman" w:hAnsi="Times New Roman" w:cs="Times New Roman"/>
          <w:b/>
          <w:sz w:val="28"/>
          <w:szCs w:val="28"/>
        </w:rPr>
      </w:pPr>
      <w:r w:rsidRPr="00F471FB">
        <w:rPr>
          <w:rFonts w:ascii="Times New Roman" w:hAnsi="Times New Roman" w:cs="Times New Roman"/>
          <w:b/>
          <w:sz w:val="28"/>
          <w:szCs w:val="28"/>
        </w:rPr>
        <w:t>8. Финансирование</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Расходы, связанные с организацией и проведением соревнований по пулевой стрельбе, оплатой за автотранспорт для судейской коллегии, несет Родниковское местное отделение ДОСААФ России.</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Расходы, связанные с организацией и проведением основной соревновательной части слета и приобретением призов несет отдел по делам молодежи и спорту администрации муниципального образования «Родниковский муниципальный район».</w:t>
      </w:r>
    </w:p>
    <w:p w:rsidR="002D5CA0" w:rsidRPr="00F471FB" w:rsidRDefault="002D5CA0" w:rsidP="00507402">
      <w:pPr>
        <w:spacing w:after="0" w:line="240" w:lineRule="auto"/>
        <w:jc w:val="both"/>
        <w:rPr>
          <w:rFonts w:ascii="Times New Roman" w:hAnsi="Times New Roman" w:cs="Times New Roman"/>
          <w:sz w:val="28"/>
          <w:szCs w:val="28"/>
        </w:rPr>
      </w:pPr>
      <w:r w:rsidRPr="00F471FB">
        <w:rPr>
          <w:rFonts w:ascii="Times New Roman" w:hAnsi="Times New Roman" w:cs="Times New Roman"/>
          <w:sz w:val="28"/>
          <w:szCs w:val="28"/>
        </w:rPr>
        <w:t>Расходы, связанные с питанием, оплатой за автотранспорт для команд, несут командирующие предприятия, учреждения и организации.</w:t>
      </w:r>
    </w:p>
    <w:p w:rsidR="002D5CA0" w:rsidRPr="00F471FB" w:rsidRDefault="002D5CA0" w:rsidP="00507402">
      <w:pPr>
        <w:tabs>
          <w:tab w:val="left" w:pos="2880"/>
        </w:tabs>
        <w:spacing w:after="0" w:line="240" w:lineRule="auto"/>
        <w:rPr>
          <w:rFonts w:ascii="Times New Roman" w:hAnsi="Times New Roman" w:cs="Times New Roman"/>
          <w:sz w:val="28"/>
          <w:szCs w:val="28"/>
        </w:rPr>
      </w:pPr>
    </w:p>
    <w:p w:rsidR="00DD4966" w:rsidRDefault="002D5CA0"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DD4966" w:rsidRPr="00DD4966" w:rsidRDefault="00DD4966" w:rsidP="00507402">
      <w:pPr>
        <w:tabs>
          <w:tab w:val="left" w:pos="1701"/>
        </w:tabs>
        <w:spacing w:after="0" w:line="240" w:lineRule="auto"/>
        <w:jc w:val="center"/>
        <w:rPr>
          <w:rFonts w:ascii="Times New Roman" w:hAnsi="Times New Roman" w:cs="Times New Roman"/>
        </w:rPr>
      </w:pPr>
      <w:r w:rsidRPr="00DD4966">
        <w:rPr>
          <w:rFonts w:ascii="Times New Roman" w:hAnsi="Times New Roman" w:cs="Times New Roman"/>
          <w:noProof/>
        </w:rPr>
        <w:lastRenderedPageBreak/>
        <w:drawing>
          <wp:inline distT="0" distB="0" distL="0" distR="0">
            <wp:extent cx="629920" cy="758825"/>
            <wp:effectExtent l="19050" t="0" r="0" b="0"/>
            <wp:docPr id="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9920" cy="758825"/>
                    </a:xfrm>
                    <a:prstGeom prst="rect">
                      <a:avLst/>
                    </a:prstGeom>
                    <a:noFill/>
                    <a:ln w="9525">
                      <a:noFill/>
                      <a:miter lim="800000"/>
                      <a:headEnd/>
                      <a:tailEnd/>
                    </a:ln>
                  </pic:spPr>
                </pic:pic>
              </a:graphicData>
            </a:graphic>
          </wp:inline>
        </w:drawing>
      </w:r>
    </w:p>
    <w:p w:rsidR="00DD4966" w:rsidRPr="00DD4966" w:rsidRDefault="00DD4966" w:rsidP="00507402">
      <w:pPr>
        <w:spacing w:after="0" w:line="240" w:lineRule="auto"/>
        <w:jc w:val="center"/>
        <w:rPr>
          <w:rFonts w:ascii="Times New Roman" w:hAnsi="Times New Roman" w:cs="Times New Roman"/>
          <w:b/>
          <w:sz w:val="16"/>
        </w:rPr>
      </w:pPr>
    </w:p>
    <w:p w:rsidR="00DD4966" w:rsidRPr="00DD4966" w:rsidRDefault="00DD4966" w:rsidP="00507402">
      <w:pPr>
        <w:tabs>
          <w:tab w:val="left" w:pos="5670"/>
        </w:tabs>
        <w:spacing w:after="0" w:line="240" w:lineRule="auto"/>
        <w:jc w:val="center"/>
        <w:rPr>
          <w:rFonts w:ascii="Times New Roman" w:hAnsi="Times New Roman" w:cs="Times New Roman"/>
          <w:b/>
          <w:i/>
          <w:sz w:val="40"/>
        </w:rPr>
      </w:pPr>
      <w:r w:rsidRPr="00DD4966">
        <w:rPr>
          <w:rFonts w:ascii="Times New Roman" w:hAnsi="Times New Roman" w:cs="Times New Roman"/>
          <w:b/>
          <w:i/>
          <w:sz w:val="40"/>
        </w:rPr>
        <w:t>ПОСТАНОВЛЕНИЕ</w:t>
      </w:r>
    </w:p>
    <w:p w:rsidR="00DD4966" w:rsidRDefault="00DD4966" w:rsidP="00507402">
      <w:pPr>
        <w:spacing w:after="0" w:line="240" w:lineRule="auto"/>
        <w:jc w:val="center"/>
        <w:rPr>
          <w:rFonts w:ascii="Times New Roman" w:hAnsi="Times New Roman" w:cs="Times New Roman"/>
          <w:b/>
          <w:i/>
          <w:sz w:val="32"/>
        </w:rPr>
      </w:pPr>
    </w:p>
    <w:p w:rsidR="00DD4966" w:rsidRPr="00DD4966" w:rsidRDefault="00DD4966" w:rsidP="00507402">
      <w:pPr>
        <w:spacing w:after="0" w:line="240" w:lineRule="auto"/>
        <w:jc w:val="center"/>
        <w:rPr>
          <w:rFonts w:ascii="Times New Roman" w:hAnsi="Times New Roman" w:cs="Times New Roman"/>
          <w:b/>
          <w:i/>
          <w:sz w:val="28"/>
          <w:szCs w:val="28"/>
        </w:rPr>
      </w:pPr>
      <w:r w:rsidRPr="00DD4966">
        <w:rPr>
          <w:rFonts w:ascii="Times New Roman" w:hAnsi="Times New Roman" w:cs="Times New Roman"/>
          <w:b/>
          <w:i/>
          <w:sz w:val="28"/>
          <w:szCs w:val="28"/>
        </w:rPr>
        <w:t xml:space="preserve"> Администрации </w:t>
      </w:r>
    </w:p>
    <w:p w:rsidR="00DD4966" w:rsidRPr="00DD4966" w:rsidRDefault="00DD4966" w:rsidP="00507402">
      <w:pPr>
        <w:spacing w:after="0" w:line="240" w:lineRule="auto"/>
        <w:jc w:val="center"/>
        <w:rPr>
          <w:rFonts w:ascii="Times New Roman" w:hAnsi="Times New Roman" w:cs="Times New Roman"/>
          <w:b/>
          <w:i/>
          <w:sz w:val="28"/>
          <w:szCs w:val="28"/>
        </w:rPr>
      </w:pPr>
      <w:r w:rsidRPr="00DD4966">
        <w:rPr>
          <w:rFonts w:ascii="Times New Roman" w:hAnsi="Times New Roman" w:cs="Times New Roman"/>
          <w:b/>
          <w:i/>
          <w:sz w:val="28"/>
          <w:szCs w:val="28"/>
        </w:rPr>
        <w:t>муниципального образования «Родниковский муниципальный район»</w:t>
      </w:r>
    </w:p>
    <w:p w:rsidR="00DD4966" w:rsidRPr="00DD4966" w:rsidRDefault="00DD4966" w:rsidP="00507402">
      <w:pPr>
        <w:spacing w:after="0" w:line="240" w:lineRule="auto"/>
        <w:jc w:val="center"/>
        <w:rPr>
          <w:rFonts w:ascii="Times New Roman" w:hAnsi="Times New Roman" w:cs="Times New Roman"/>
          <w:b/>
          <w:i/>
          <w:sz w:val="28"/>
          <w:szCs w:val="28"/>
        </w:rPr>
      </w:pPr>
      <w:r w:rsidRPr="00DD4966">
        <w:rPr>
          <w:rFonts w:ascii="Times New Roman" w:hAnsi="Times New Roman" w:cs="Times New Roman"/>
          <w:b/>
          <w:i/>
          <w:sz w:val="28"/>
          <w:szCs w:val="28"/>
        </w:rPr>
        <w:t>Ивановской области</w:t>
      </w:r>
    </w:p>
    <w:p w:rsidR="00DD4966" w:rsidRPr="00DD4966" w:rsidRDefault="00DD4966" w:rsidP="00507402">
      <w:pPr>
        <w:spacing w:after="0" w:line="240" w:lineRule="auto"/>
        <w:jc w:val="center"/>
        <w:rPr>
          <w:rFonts w:ascii="Times New Roman" w:hAnsi="Times New Roman" w:cs="Times New Roman"/>
          <w:sz w:val="28"/>
          <w:szCs w:val="28"/>
        </w:rPr>
      </w:pPr>
    </w:p>
    <w:p w:rsidR="00DD4966" w:rsidRPr="00DD4966" w:rsidRDefault="00DD4966" w:rsidP="00507402">
      <w:pPr>
        <w:spacing w:after="0" w:line="240" w:lineRule="auto"/>
        <w:jc w:val="center"/>
        <w:rPr>
          <w:rFonts w:ascii="Times New Roman" w:hAnsi="Times New Roman" w:cs="Times New Roman"/>
          <w:sz w:val="28"/>
          <w:szCs w:val="28"/>
        </w:rPr>
      </w:pPr>
      <w:r w:rsidRPr="00DD4966">
        <w:rPr>
          <w:rFonts w:ascii="Times New Roman" w:hAnsi="Times New Roman" w:cs="Times New Roman"/>
          <w:sz w:val="28"/>
          <w:szCs w:val="28"/>
        </w:rPr>
        <w:t>от 21.06.2017 № 880</w:t>
      </w:r>
    </w:p>
    <w:p w:rsidR="00DD4966" w:rsidRPr="00DD4966" w:rsidRDefault="00DD4966" w:rsidP="009C7340">
      <w:pPr>
        <w:spacing w:after="0" w:line="240" w:lineRule="auto"/>
        <w:jc w:val="center"/>
        <w:rPr>
          <w:rFonts w:ascii="Times New Roman" w:hAnsi="Times New Roman" w:cs="Times New Roman"/>
          <w:sz w:val="28"/>
          <w:szCs w:val="28"/>
        </w:rPr>
      </w:pPr>
    </w:p>
    <w:p w:rsidR="00DD4966" w:rsidRPr="00DD4966" w:rsidRDefault="00DD4966" w:rsidP="009C7340">
      <w:pPr>
        <w:pStyle w:val="ConsPlusNormal"/>
        <w:jc w:val="center"/>
        <w:rPr>
          <w:rFonts w:ascii="Times New Roman" w:hAnsi="Times New Roman" w:cs="Times New Roman"/>
          <w:b/>
          <w:bCs/>
          <w:sz w:val="28"/>
          <w:szCs w:val="28"/>
        </w:rPr>
      </w:pPr>
      <w:r w:rsidRPr="00DD4966">
        <w:rPr>
          <w:rFonts w:ascii="Times New Roman" w:hAnsi="Times New Roman" w:cs="Times New Roman"/>
          <w:b/>
          <w:bCs/>
          <w:sz w:val="28"/>
          <w:szCs w:val="28"/>
        </w:rPr>
        <w:t xml:space="preserve">Об утверждении Порядка предоставления из районного бюджета </w:t>
      </w:r>
      <w:bookmarkStart w:id="0" w:name="OLE_LINK4"/>
      <w:bookmarkStart w:id="1" w:name="OLE_LINK5"/>
      <w:r w:rsidRPr="00DD4966">
        <w:rPr>
          <w:rFonts w:ascii="Times New Roman" w:hAnsi="Times New Roman" w:cs="Times New Roman"/>
          <w:b/>
          <w:bCs/>
          <w:sz w:val="28"/>
          <w:szCs w:val="28"/>
        </w:rPr>
        <w:t xml:space="preserve">субсидий </w:t>
      </w:r>
      <w:bookmarkStart w:id="2" w:name="OLE_LINK1"/>
      <w:bookmarkStart w:id="3" w:name="OLE_LINK2"/>
      <w:bookmarkStart w:id="4" w:name="OLE_LINK3"/>
      <w:bookmarkStart w:id="5" w:name="OLE_LINK8"/>
      <w:bookmarkStart w:id="6" w:name="OLE_LINK9"/>
      <w:r w:rsidRPr="00DD4966">
        <w:rPr>
          <w:rFonts w:ascii="Times New Roman" w:hAnsi="Times New Roman" w:cs="Times New Roman"/>
          <w:b/>
          <w:bCs/>
          <w:sz w:val="28"/>
          <w:szCs w:val="28"/>
        </w:rPr>
        <w:t>на возмещение затрат по утилизации и захоронению твердых коммунальных отходов</w:t>
      </w:r>
      <w:bookmarkEnd w:id="2"/>
      <w:bookmarkEnd w:id="3"/>
      <w:bookmarkEnd w:id="4"/>
      <w:bookmarkEnd w:id="5"/>
      <w:bookmarkEnd w:id="6"/>
    </w:p>
    <w:bookmarkEnd w:id="0"/>
    <w:bookmarkEnd w:id="1"/>
    <w:p w:rsidR="00DD4966" w:rsidRPr="00DD4966" w:rsidRDefault="00DD4966" w:rsidP="00507402">
      <w:pPr>
        <w:pStyle w:val="ConsPlusNormal"/>
        <w:jc w:val="both"/>
        <w:rPr>
          <w:rFonts w:ascii="Times New Roman" w:hAnsi="Times New Roman" w:cs="Times New Roman"/>
          <w:sz w:val="28"/>
          <w:szCs w:val="28"/>
        </w:rPr>
      </w:pP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В соответствии со статьей 78 Бюджетного кодекса Российской Федерации, </w:t>
      </w:r>
      <w:hyperlink r:id="rId14" w:history="1">
        <w:r w:rsidRPr="00DD4966">
          <w:rPr>
            <w:rStyle w:val="ac"/>
            <w:rFonts w:ascii="Times New Roman" w:hAnsi="Times New Roman" w:cs="Times New Roman"/>
            <w:spacing w:val="2"/>
            <w:sz w:val="28"/>
            <w:szCs w:val="28"/>
            <w:shd w:val="clear" w:color="auto" w:fill="FFFFFF"/>
          </w:rPr>
          <w:t>Федеральным законом от 06.10.2003 N 131-ФЗ</w:t>
        </w:r>
      </w:hyperlink>
      <w:r w:rsidRPr="00DD4966">
        <w:rPr>
          <w:rStyle w:val="apple-converted-space"/>
          <w:rFonts w:ascii="Times New Roman" w:hAnsi="Times New Roman" w:cs="Times New Roman"/>
          <w:color w:val="2D2D2D"/>
          <w:spacing w:val="2"/>
          <w:sz w:val="28"/>
          <w:szCs w:val="28"/>
          <w:shd w:val="clear" w:color="auto" w:fill="FFFFFF"/>
        </w:rPr>
        <w:t> </w:t>
      </w:r>
      <w:r w:rsidRPr="00DD4966">
        <w:rPr>
          <w:rFonts w:ascii="Times New Roman" w:hAnsi="Times New Roman" w:cs="Times New Roman"/>
          <w:color w:val="2D2D2D"/>
          <w:spacing w:val="2"/>
          <w:sz w:val="28"/>
          <w:szCs w:val="28"/>
          <w:shd w:val="clear" w:color="auto" w:fill="FFFFFF"/>
        </w:rPr>
        <w:t xml:space="preserve">«Об общих принципах организации местного самоуправления в Российской Федерации», Уставом муниципального образования «Родниковский муниципальный район», </w:t>
      </w: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jc w:val="center"/>
        <w:rPr>
          <w:rFonts w:ascii="Times New Roman" w:hAnsi="Times New Roman" w:cs="Times New Roman"/>
          <w:b/>
          <w:sz w:val="28"/>
          <w:szCs w:val="28"/>
        </w:rPr>
      </w:pPr>
      <w:r w:rsidRPr="00DD4966">
        <w:rPr>
          <w:rFonts w:ascii="Times New Roman" w:hAnsi="Times New Roman" w:cs="Times New Roman"/>
          <w:b/>
          <w:sz w:val="28"/>
          <w:szCs w:val="28"/>
        </w:rPr>
        <w:t>постановляю:</w:t>
      </w: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1. Утвердить Порядок предоставления из районного бюджета субсидий </w:t>
      </w:r>
      <w:r w:rsidRPr="00DD4966">
        <w:rPr>
          <w:rFonts w:ascii="Times New Roman" w:hAnsi="Times New Roman" w:cs="Times New Roman"/>
          <w:bCs/>
          <w:sz w:val="28"/>
          <w:szCs w:val="28"/>
        </w:rPr>
        <w:t>на возмещение затрат по утилизации и захоронению твердых коммунальных отходов. (Приложение)</w:t>
      </w:r>
      <w:r w:rsidRPr="00DD4966">
        <w:rPr>
          <w:rFonts w:ascii="Times New Roman" w:hAnsi="Times New Roman" w:cs="Times New Roman"/>
          <w:sz w:val="28"/>
          <w:szCs w:val="28"/>
        </w:rPr>
        <w:t>.</w:t>
      </w:r>
    </w:p>
    <w:p w:rsidR="00DD4966" w:rsidRPr="00DD4966" w:rsidRDefault="00DD4966" w:rsidP="00507402">
      <w:pPr>
        <w:spacing w:after="0" w:line="240" w:lineRule="auto"/>
        <w:jc w:val="both"/>
        <w:rPr>
          <w:rFonts w:ascii="Times New Roman" w:hAnsi="Times New Roman" w:cs="Times New Roman"/>
          <w:sz w:val="28"/>
          <w:szCs w:val="28"/>
        </w:rPr>
      </w:pPr>
    </w:p>
    <w:p w:rsidR="00DD4966" w:rsidRPr="00DD4966" w:rsidRDefault="00DD4966" w:rsidP="00507402">
      <w:pPr>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t>2. Настоящее постановление вступает в силу с момента подписания и распространяется на правоотношения, возникшие с 01.01.2017.</w:t>
      </w:r>
    </w:p>
    <w:p w:rsidR="00DD4966" w:rsidRPr="00DD4966" w:rsidRDefault="00DD4966" w:rsidP="00507402">
      <w:pPr>
        <w:spacing w:after="0" w:line="240" w:lineRule="auto"/>
        <w:jc w:val="both"/>
        <w:rPr>
          <w:rFonts w:ascii="Times New Roman" w:hAnsi="Times New Roman" w:cs="Times New Roman"/>
          <w:sz w:val="28"/>
          <w:szCs w:val="28"/>
        </w:rPr>
      </w:pPr>
    </w:p>
    <w:p w:rsidR="00DD4966" w:rsidRPr="00DD4966" w:rsidRDefault="00DD4966" w:rsidP="00507402">
      <w:pPr>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DD4966" w:rsidRPr="00DD4966" w:rsidRDefault="00DD4966" w:rsidP="00507402">
      <w:pPr>
        <w:pStyle w:val="af3"/>
        <w:spacing w:after="0" w:line="240" w:lineRule="auto"/>
        <w:ind w:left="0"/>
        <w:rPr>
          <w:rFonts w:ascii="Times New Roman" w:hAnsi="Times New Roman" w:cs="Times New Roman"/>
          <w:sz w:val="28"/>
          <w:szCs w:val="28"/>
        </w:rPr>
      </w:pPr>
    </w:p>
    <w:p w:rsidR="00DD4966" w:rsidRPr="00DD4966" w:rsidRDefault="00DD4966" w:rsidP="00507402">
      <w:pPr>
        <w:spacing w:after="0" w:line="240" w:lineRule="auto"/>
        <w:ind w:firstLine="720"/>
        <w:rPr>
          <w:rFonts w:ascii="Times New Roman" w:hAnsi="Times New Roman" w:cs="Times New Roman"/>
          <w:sz w:val="28"/>
          <w:szCs w:val="28"/>
        </w:rPr>
      </w:pPr>
    </w:p>
    <w:p w:rsidR="00DD4966" w:rsidRPr="00DD4966" w:rsidRDefault="00DD4966" w:rsidP="00507402">
      <w:pPr>
        <w:pStyle w:val="5"/>
        <w:numPr>
          <w:ilvl w:val="0"/>
          <w:numId w:val="0"/>
        </w:numPr>
        <w:ind w:firstLine="709"/>
        <w:jc w:val="both"/>
        <w:rPr>
          <w:sz w:val="28"/>
          <w:szCs w:val="28"/>
        </w:rPr>
      </w:pPr>
    </w:p>
    <w:p w:rsidR="00DD4966" w:rsidRPr="00DD4966" w:rsidRDefault="00DD4966" w:rsidP="009C7340">
      <w:pPr>
        <w:pStyle w:val="5"/>
        <w:numPr>
          <w:ilvl w:val="0"/>
          <w:numId w:val="0"/>
        </w:numPr>
        <w:ind w:firstLine="709"/>
        <w:jc w:val="both"/>
        <w:rPr>
          <w:sz w:val="28"/>
          <w:szCs w:val="28"/>
        </w:rPr>
      </w:pPr>
      <w:r w:rsidRPr="00DD4966">
        <w:rPr>
          <w:sz w:val="28"/>
          <w:szCs w:val="28"/>
        </w:rPr>
        <w:t xml:space="preserve">Глава муниципального образования </w:t>
      </w:r>
    </w:p>
    <w:p w:rsidR="00DD4966" w:rsidRPr="00DD4966" w:rsidRDefault="00DD4966" w:rsidP="009C7340">
      <w:pPr>
        <w:pStyle w:val="5"/>
        <w:numPr>
          <w:ilvl w:val="0"/>
          <w:numId w:val="0"/>
        </w:numPr>
        <w:ind w:firstLine="709"/>
        <w:jc w:val="both"/>
        <w:rPr>
          <w:sz w:val="28"/>
          <w:szCs w:val="28"/>
        </w:rPr>
      </w:pPr>
      <w:r w:rsidRPr="00DD4966">
        <w:rPr>
          <w:sz w:val="28"/>
          <w:szCs w:val="28"/>
        </w:rPr>
        <w:t xml:space="preserve">«Родниковский муниципальный район» </w:t>
      </w:r>
      <w:r w:rsidRPr="00DD4966">
        <w:rPr>
          <w:sz w:val="28"/>
          <w:szCs w:val="28"/>
        </w:rPr>
        <w:tab/>
      </w:r>
      <w:r w:rsidRPr="00DD4966">
        <w:rPr>
          <w:sz w:val="28"/>
          <w:szCs w:val="28"/>
        </w:rPr>
        <w:tab/>
        <w:t>С.В.Носов</w:t>
      </w:r>
    </w:p>
    <w:p w:rsidR="00DD4966" w:rsidRPr="00DD4966" w:rsidRDefault="00DD4966" w:rsidP="00507402">
      <w:pPr>
        <w:pStyle w:val="5"/>
        <w:numPr>
          <w:ilvl w:val="0"/>
          <w:numId w:val="0"/>
        </w:numPr>
        <w:jc w:val="both"/>
        <w:rPr>
          <w:sz w:val="28"/>
          <w:szCs w:val="28"/>
        </w:rPr>
      </w:pPr>
      <w:r w:rsidRPr="00DD4966">
        <w:rPr>
          <w:sz w:val="28"/>
          <w:szCs w:val="28"/>
        </w:rPr>
        <w:tab/>
      </w: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1756B5" w:rsidRDefault="00DD4966" w:rsidP="00507402">
      <w:pPr>
        <w:pStyle w:val="3"/>
        <w:numPr>
          <w:ilvl w:val="0"/>
          <w:numId w:val="0"/>
        </w:numPr>
        <w:jc w:val="right"/>
        <w:rPr>
          <w:rFonts w:ascii="Times New Roman" w:hAnsi="Times New Roman"/>
          <w:sz w:val="28"/>
          <w:szCs w:val="28"/>
        </w:rPr>
      </w:pPr>
      <w:r w:rsidRPr="00DD4966">
        <w:rPr>
          <w:rFonts w:ascii="Times New Roman" w:hAnsi="Times New Roman"/>
          <w:sz w:val="28"/>
          <w:szCs w:val="28"/>
        </w:rPr>
        <w:br w:type="page"/>
      </w:r>
      <w:r w:rsidRPr="001756B5">
        <w:rPr>
          <w:rFonts w:ascii="Times New Roman" w:hAnsi="Times New Roman"/>
          <w:sz w:val="28"/>
          <w:szCs w:val="28"/>
        </w:rPr>
        <w:lastRenderedPageBreak/>
        <w:t>Приложение</w:t>
      </w:r>
    </w:p>
    <w:p w:rsidR="00DD4966" w:rsidRPr="001756B5" w:rsidRDefault="00DD4966" w:rsidP="00507402">
      <w:pPr>
        <w:pStyle w:val="3"/>
        <w:numPr>
          <w:ilvl w:val="0"/>
          <w:numId w:val="0"/>
        </w:numPr>
        <w:jc w:val="right"/>
        <w:rPr>
          <w:rFonts w:ascii="Times New Roman" w:hAnsi="Times New Roman"/>
          <w:sz w:val="28"/>
          <w:szCs w:val="28"/>
        </w:rPr>
      </w:pPr>
      <w:r w:rsidRPr="001756B5">
        <w:rPr>
          <w:rFonts w:ascii="Times New Roman" w:hAnsi="Times New Roman"/>
          <w:sz w:val="28"/>
          <w:szCs w:val="28"/>
        </w:rPr>
        <w:t xml:space="preserve"> к постановлению  администрации</w:t>
      </w:r>
    </w:p>
    <w:p w:rsidR="00DD4966" w:rsidRPr="001756B5" w:rsidRDefault="00DD4966" w:rsidP="00507402">
      <w:pPr>
        <w:pStyle w:val="3"/>
        <w:numPr>
          <w:ilvl w:val="0"/>
          <w:numId w:val="0"/>
        </w:numPr>
        <w:jc w:val="right"/>
        <w:rPr>
          <w:rFonts w:ascii="Times New Roman" w:hAnsi="Times New Roman"/>
          <w:sz w:val="28"/>
          <w:szCs w:val="28"/>
        </w:rPr>
      </w:pPr>
      <w:r w:rsidRPr="001756B5">
        <w:rPr>
          <w:rFonts w:ascii="Times New Roman" w:hAnsi="Times New Roman"/>
          <w:sz w:val="28"/>
          <w:szCs w:val="28"/>
        </w:rPr>
        <w:t xml:space="preserve"> муниципального образования </w:t>
      </w:r>
    </w:p>
    <w:p w:rsidR="00DD4966" w:rsidRPr="001756B5" w:rsidRDefault="00DD4966" w:rsidP="00507402">
      <w:pPr>
        <w:pStyle w:val="3"/>
        <w:numPr>
          <w:ilvl w:val="0"/>
          <w:numId w:val="0"/>
        </w:numPr>
        <w:jc w:val="right"/>
        <w:rPr>
          <w:rFonts w:ascii="Times New Roman" w:hAnsi="Times New Roman"/>
          <w:sz w:val="28"/>
          <w:szCs w:val="28"/>
        </w:rPr>
      </w:pPr>
      <w:r w:rsidRPr="001756B5">
        <w:rPr>
          <w:rFonts w:ascii="Times New Roman" w:hAnsi="Times New Roman"/>
          <w:sz w:val="28"/>
          <w:szCs w:val="28"/>
        </w:rPr>
        <w:t xml:space="preserve">«Родниковский муниципальный район» </w:t>
      </w:r>
    </w:p>
    <w:p w:rsidR="00DD4966" w:rsidRPr="001756B5" w:rsidRDefault="00DD4966" w:rsidP="00507402">
      <w:pPr>
        <w:spacing w:after="0" w:line="240" w:lineRule="auto"/>
        <w:jc w:val="right"/>
        <w:rPr>
          <w:rFonts w:ascii="Times New Roman" w:hAnsi="Times New Roman" w:cs="Times New Roman"/>
          <w:b/>
          <w:sz w:val="28"/>
          <w:szCs w:val="28"/>
        </w:rPr>
      </w:pPr>
      <w:r w:rsidRPr="001756B5">
        <w:rPr>
          <w:rFonts w:ascii="Times New Roman" w:hAnsi="Times New Roman" w:cs="Times New Roman"/>
          <w:b/>
          <w:sz w:val="28"/>
          <w:szCs w:val="28"/>
        </w:rPr>
        <w:t>от  21.06.2017 № 880</w:t>
      </w:r>
    </w:p>
    <w:p w:rsidR="00DD4966" w:rsidRPr="00DD4966" w:rsidRDefault="00DD4966" w:rsidP="00507402">
      <w:pPr>
        <w:spacing w:after="0" w:line="240" w:lineRule="auto"/>
        <w:jc w:val="center"/>
        <w:rPr>
          <w:rFonts w:ascii="Times New Roman" w:hAnsi="Times New Roman" w:cs="Times New Roman"/>
          <w:b/>
          <w:bCs/>
          <w:sz w:val="28"/>
          <w:szCs w:val="28"/>
        </w:rPr>
      </w:pPr>
    </w:p>
    <w:p w:rsidR="00DD4966" w:rsidRPr="00DD4966" w:rsidRDefault="00DD4966" w:rsidP="00507402">
      <w:pPr>
        <w:spacing w:after="0" w:line="240" w:lineRule="auto"/>
        <w:jc w:val="center"/>
        <w:rPr>
          <w:rFonts w:ascii="Times New Roman" w:hAnsi="Times New Roman" w:cs="Times New Roman"/>
          <w:b/>
          <w:bCs/>
          <w:sz w:val="28"/>
          <w:szCs w:val="28"/>
        </w:rPr>
      </w:pPr>
      <w:r w:rsidRPr="00DD4966">
        <w:rPr>
          <w:rFonts w:ascii="Times New Roman" w:hAnsi="Times New Roman" w:cs="Times New Roman"/>
          <w:b/>
          <w:bCs/>
          <w:sz w:val="28"/>
          <w:szCs w:val="28"/>
        </w:rPr>
        <w:t>Порядок</w:t>
      </w:r>
    </w:p>
    <w:p w:rsidR="00DD4966" w:rsidRPr="00DD4966" w:rsidRDefault="00DD4966" w:rsidP="00507402">
      <w:pPr>
        <w:spacing w:after="0" w:line="240" w:lineRule="auto"/>
        <w:jc w:val="center"/>
        <w:rPr>
          <w:rFonts w:ascii="Times New Roman" w:hAnsi="Times New Roman" w:cs="Times New Roman"/>
          <w:b/>
          <w:bCs/>
          <w:sz w:val="28"/>
          <w:szCs w:val="28"/>
        </w:rPr>
      </w:pPr>
      <w:bookmarkStart w:id="7" w:name="OLE_LINK13"/>
      <w:bookmarkStart w:id="8" w:name="OLE_LINK14"/>
      <w:bookmarkStart w:id="9" w:name="OLE_LINK15"/>
      <w:r w:rsidRPr="00DD4966">
        <w:rPr>
          <w:rFonts w:ascii="Times New Roman" w:hAnsi="Times New Roman" w:cs="Times New Roman"/>
          <w:b/>
          <w:bCs/>
          <w:sz w:val="28"/>
          <w:szCs w:val="28"/>
        </w:rPr>
        <w:t xml:space="preserve">предоставления из районного бюджета субсидий на возмещение затрат по </w:t>
      </w:r>
      <w:bookmarkStart w:id="10" w:name="OLE_LINK10"/>
      <w:bookmarkStart w:id="11" w:name="OLE_LINK11"/>
      <w:bookmarkStart w:id="12" w:name="OLE_LINK12"/>
      <w:r w:rsidRPr="00DD4966">
        <w:rPr>
          <w:rFonts w:ascii="Times New Roman" w:hAnsi="Times New Roman" w:cs="Times New Roman"/>
          <w:b/>
          <w:bCs/>
          <w:sz w:val="28"/>
          <w:szCs w:val="28"/>
        </w:rPr>
        <w:t>утилизации и захоронению твердых коммунальных отходов</w:t>
      </w:r>
      <w:bookmarkEnd w:id="10"/>
      <w:bookmarkEnd w:id="11"/>
      <w:bookmarkEnd w:id="12"/>
    </w:p>
    <w:bookmarkEnd w:id="7"/>
    <w:bookmarkEnd w:id="8"/>
    <w:bookmarkEnd w:id="9"/>
    <w:p w:rsidR="00DD4966" w:rsidRPr="00DD4966" w:rsidRDefault="00DD4966" w:rsidP="00507402">
      <w:pPr>
        <w:spacing w:after="0" w:line="240" w:lineRule="auto"/>
        <w:jc w:val="center"/>
        <w:rPr>
          <w:rFonts w:ascii="Times New Roman" w:hAnsi="Times New Roman" w:cs="Times New Roman"/>
          <w:b/>
          <w:bCs/>
          <w:sz w:val="28"/>
          <w:szCs w:val="28"/>
        </w:rPr>
      </w:pP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1.Настоящий Порядок разработан в соответствии с </w:t>
      </w:r>
      <w:r w:rsidRPr="00DD4966">
        <w:rPr>
          <w:rFonts w:ascii="Times New Roman" w:eastAsia="Calibri" w:hAnsi="Times New Roman" w:cs="Times New Roman"/>
          <w:sz w:val="28"/>
          <w:szCs w:val="28"/>
        </w:rPr>
        <w:t xml:space="preserve">Постановлением Правительства Российской Федерации от 06.09.2016 № 887 «Об общих </w:t>
      </w:r>
      <w:hyperlink r:id="rId15" w:history="1">
        <w:r w:rsidRPr="00DD4966">
          <w:rPr>
            <w:rFonts w:ascii="Times New Roman" w:eastAsia="Calibri" w:hAnsi="Times New Roman" w:cs="Times New Roman"/>
            <w:sz w:val="28"/>
            <w:szCs w:val="28"/>
          </w:rPr>
          <w:t>требования</w:t>
        </w:r>
      </w:hyperlink>
      <w:r w:rsidRPr="00DD4966">
        <w:rPr>
          <w:rFonts w:ascii="Times New Roman" w:eastAsia="Calibri" w:hAnsi="Times New Roman" w:cs="Times New Roman"/>
          <w:sz w:val="28"/>
          <w:szCs w:val="28"/>
        </w:rPr>
        <w:t xml:space="preserve">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w:t>
      </w:r>
      <w:r w:rsidRPr="00DD4966">
        <w:rPr>
          <w:rFonts w:ascii="Times New Roman" w:hAnsi="Times New Roman" w:cs="Times New Roman"/>
          <w:sz w:val="28"/>
          <w:szCs w:val="28"/>
        </w:rPr>
        <w:t>определяет правила предоставления из районного бюджета с</w:t>
      </w:r>
      <w:r w:rsidRPr="00DD4966">
        <w:rPr>
          <w:rFonts w:ascii="Times New Roman" w:eastAsia="Calibri" w:hAnsi="Times New Roman" w:cs="Times New Roman"/>
          <w:sz w:val="28"/>
          <w:szCs w:val="28"/>
        </w:rPr>
        <w:t xml:space="preserve">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(далее – организация) в целях возмещения </w:t>
      </w:r>
      <w:r w:rsidRPr="00DD4966">
        <w:rPr>
          <w:rFonts w:ascii="Times New Roman" w:hAnsi="Times New Roman" w:cs="Times New Roman"/>
          <w:bCs/>
          <w:sz w:val="28"/>
          <w:szCs w:val="28"/>
        </w:rPr>
        <w:t xml:space="preserve">затрат в связи с выполнением работ </w:t>
      </w:r>
      <w:bookmarkStart w:id="13" w:name="OLE_LINK24"/>
      <w:bookmarkStart w:id="14" w:name="OLE_LINK25"/>
      <w:r w:rsidRPr="00DD4966">
        <w:rPr>
          <w:rFonts w:ascii="Times New Roman" w:hAnsi="Times New Roman" w:cs="Times New Roman"/>
          <w:bCs/>
          <w:sz w:val="28"/>
          <w:szCs w:val="28"/>
        </w:rPr>
        <w:t>по утилизации и захоронению твердых коммунальных отходов</w:t>
      </w:r>
      <w:bookmarkEnd w:id="13"/>
      <w:bookmarkEnd w:id="14"/>
      <w:r w:rsidRPr="00DD4966">
        <w:rPr>
          <w:rFonts w:ascii="Times New Roman" w:hAnsi="Times New Roman" w:cs="Times New Roman"/>
          <w:sz w:val="28"/>
          <w:szCs w:val="28"/>
        </w:rPr>
        <w:t>(далее – субсидии).</w:t>
      </w:r>
    </w:p>
    <w:p w:rsidR="00DD4966" w:rsidRPr="00DD4966" w:rsidRDefault="00DD4966" w:rsidP="00507402">
      <w:pPr>
        <w:spacing w:after="0" w:line="240" w:lineRule="auto"/>
        <w:ind w:firstLine="709"/>
        <w:jc w:val="both"/>
        <w:rPr>
          <w:rFonts w:ascii="Times New Roman" w:hAnsi="Times New Roman" w:cs="Times New Roman"/>
          <w:bCs/>
          <w:sz w:val="28"/>
          <w:szCs w:val="28"/>
        </w:rPr>
      </w:pPr>
      <w:r w:rsidRPr="00DD4966">
        <w:rPr>
          <w:rFonts w:ascii="Times New Roman" w:hAnsi="Times New Roman" w:cs="Times New Roman"/>
          <w:sz w:val="28"/>
          <w:szCs w:val="28"/>
        </w:rPr>
        <w:t xml:space="preserve">2. Субсидии предоставляются на безвозмездной и безвозвратной основе, в целях </w:t>
      </w:r>
      <w:r w:rsidRPr="00DD4966">
        <w:rPr>
          <w:rFonts w:ascii="Times New Roman" w:hAnsi="Times New Roman" w:cs="Times New Roman"/>
          <w:bCs/>
          <w:sz w:val="28"/>
          <w:szCs w:val="28"/>
        </w:rPr>
        <w:t>возмещения затрат в связи с выполнением работ по утилизации и захоронению твердых коммунальных отходов.</w:t>
      </w:r>
    </w:p>
    <w:p w:rsidR="00DD4966" w:rsidRPr="00DD4966" w:rsidRDefault="00DD4966" w:rsidP="00507402">
      <w:pPr>
        <w:spacing w:after="0" w:line="240" w:lineRule="auto"/>
        <w:ind w:firstLine="709"/>
        <w:jc w:val="both"/>
        <w:rPr>
          <w:rFonts w:ascii="Times New Roman" w:hAnsi="Times New Roman" w:cs="Times New Roman"/>
          <w:bCs/>
          <w:sz w:val="28"/>
          <w:szCs w:val="28"/>
        </w:rPr>
      </w:pPr>
      <w:r w:rsidRPr="00DD4966">
        <w:rPr>
          <w:rFonts w:ascii="Times New Roman" w:hAnsi="Times New Roman" w:cs="Times New Roman"/>
          <w:sz w:val="28"/>
          <w:szCs w:val="28"/>
        </w:rPr>
        <w:t xml:space="preserve">В целях применения настоящего Порядка </w:t>
      </w:r>
      <w:r w:rsidRPr="00DD4966">
        <w:rPr>
          <w:rFonts w:ascii="Times New Roman" w:hAnsi="Times New Roman" w:cs="Times New Roman"/>
          <w:bCs/>
          <w:sz w:val="28"/>
          <w:szCs w:val="28"/>
        </w:rPr>
        <w:t>выполнение работ по утилизации и захоронению твердых коммунальных отходов - это</w:t>
      </w:r>
      <w:r w:rsidRPr="00DD4966">
        <w:rPr>
          <w:rFonts w:ascii="Times New Roman" w:hAnsi="Times New Roman" w:cs="Times New Roman"/>
          <w:sz w:val="28"/>
          <w:szCs w:val="28"/>
        </w:rPr>
        <w:t xml:space="preserve"> оплата работ привлеченного транспорта в целях локализации очагов возгорания на территории свалки, расположенной в Родниковском муниципальном районе (далее - свалка).  </w:t>
      </w:r>
    </w:p>
    <w:p w:rsidR="00DD4966" w:rsidRPr="00DD4966" w:rsidRDefault="00DD4966" w:rsidP="00507402">
      <w:pPr>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t>3. Субсидии предоставляются в пределах средств, предусмотренных на эти цели в районном бюджете на соответствующий финансовый год и лимитов бюджетных обязательств.</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eastAsia="Calibri" w:hAnsi="Times New Roman" w:cs="Times New Roman"/>
          <w:sz w:val="28"/>
          <w:szCs w:val="28"/>
        </w:rPr>
        <w:t xml:space="preserve">4. </w:t>
      </w:r>
      <w:r w:rsidRPr="00DD4966">
        <w:rPr>
          <w:rFonts w:ascii="Times New Roman" w:hAnsi="Times New Roman" w:cs="Times New Roman"/>
          <w:sz w:val="28"/>
          <w:szCs w:val="28"/>
        </w:rPr>
        <w:t xml:space="preserve">Субсидии носят целевой характер и не могут быть использованы на другие цели. </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5.Уполномоченным органом на перечисление бюджетных средств, направляемых на предоставление субсидий, является Финансовое управление администрации муниципального образования «Родниковский муниципальный район» (далее – Уполномоченный орган).</w:t>
      </w:r>
    </w:p>
    <w:p w:rsidR="00DD4966" w:rsidRPr="00DD4966" w:rsidRDefault="00DD4966" w:rsidP="00507402">
      <w:pPr>
        <w:spacing w:after="0" w:line="240" w:lineRule="auto"/>
        <w:ind w:firstLine="540"/>
        <w:jc w:val="both"/>
        <w:rPr>
          <w:rFonts w:ascii="Times New Roman" w:hAnsi="Times New Roman" w:cs="Times New Roman"/>
          <w:sz w:val="28"/>
          <w:szCs w:val="28"/>
        </w:rPr>
      </w:pPr>
      <w:r w:rsidRPr="00DD4966">
        <w:rPr>
          <w:rFonts w:ascii="Times New Roman" w:hAnsi="Times New Roman" w:cs="Times New Roman"/>
          <w:color w:val="000000"/>
          <w:sz w:val="28"/>
          <w:szCs w:val="28"/>
        </w:rPr>
        <w:tab/>
        <w:t>6. Получателями  субсидии  являются</w:t>
      </w:r>
      <w:r w:rsidRPr="00DD4966">
        <w:rPr>
          <w:rFonts w:ascii="Times New Roman" w:eastAsia="Calibri" w:hAnsi="Times New Roman" w:cs="Times New Roman"/>
          <w:bCs/>
          <w:sz w:val="28"/>
          <w:szCs w:val="28"/>
        </w:rPr>
        <w:t xml:space="preserve">Организации </w:t>
      </w:r>
      <w:r w:rsidRPr="00DD4966">
        <w:rPr>
          <w:rFonts w:ascii="Times New Roman" w:hAnsi="Times New Roman" w:cs="Times New Roman"/>
          <w:sz w:val="28"/>
          <w:szCs w:val="28"/>
        </w:rPr>
        <w:t>осуществляющие утилизацию и захоронение твердых коммунальных отходов и соответствующие следующим критериям отбора:</w:t>
      </w:r>
    </w:p>
    <w:p w:rsidR="00DD4966" w:rsidRPr="00DD4966" w:rsidRDefault="00DD4966" w:rsidP="00507402">
      <w:pPr>
        <w:spacing w:after="0" w:line="240" w:lineRule="auto"/>
        <w:ind w:firstLine="720"/>
        <w:jc w:val="both"/>
        <w:rPr>
          <w:rFonts w:ascii="Times New Roman" w:hAnsi="Times New Roman" w:cs="Times New Roman"/>
          <w:sz w:val="28"/>
          <w:szCs w:val="28"/>
        </w:rPr>
      </w:pPr>
      <w:r w:rsidRPr="00DD4966">
        <w:rPr>
          <w:rFonts w:ascii="Times New Roman" w:hAnsi="Times New Roman" w:cs="Times New Roman"/>
          <w:sz w:val="28"/>
          <w:szCs w:val="28"/>
        </w:rPr>
        <w:t>1)    осуществление эксплуатации свалки в соответствии с договором аренды;</w:t>
      </w:r>
    </w:p>
    <w:p w:rsidR="00DD4966" w:rsidRPr="00DD4966" w:rsidRDefault="00DD4966" w:rsidP="00507402">
      <w:pPr>
        <w:spacing w:after="0" w:line="240" w:lineRule="auto"/>
        <w:ind w:firstLine="720"/>
        <w:jc w:val="both"/>
        <w:rPr>
          <w:rFonts w:ascii="Times New Roman" w:hAnsi="Times New Roman" w:cs="Times New Roman"/>
          <w:sz w:val="28"/>
          <w:szCs w:val="28"/>
        </w:rPr>
      </w:pPr>
      <w:r w:rsidRPr="00DD4966">
        <w:rPr>
          <w:rFonts w:ascii="Times New Roman" w:hAnsi="Times New Roman" w:cs="Times New Roman"/>
          <w:sz w:val="28"/>
          <w:szCs w:val="28"/>
        </w:rPr>
        <w:t>2) наличие лицензии на осуществление деятельности по сбору, транспортированию, обработке, утилизации, обезвреживанию, размещению отходов 1-4 класса опасности.</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lastRenderedPageBreak/>
        <w:t>7. Размер субсидии определяется по следующей  формуле:</w:t>
      </w:r>
    </w:p>
    <w:p w:rsidR="00DD4966" w:rsidRPr="00DD4966" w:rsidRDefault="00DD4966" w:rsidP="00507402">
      <w:pPr>
        <w:spacing w:after="0" w:line="240" w:lineRule="auto"/>
        <w:ind w:firstLine="709"/>
        <w:jc w:val="both"/>
        <w:rPr>
          <w:rFonts w:ascii="Times New Roman" w:hAnsi="Times New Roman" w:cs="Times New Roman"/>
          <w:b/>
          <w:sz w:val="28"/>
          <w:szCs w:val="28"/>
        </w:rPr>
      </w:pP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b/>
          <w:sz w:val="28"/>
          <w:szCs w:val="28"/>
        </w:rPr>
        <w:t xml:space="preserve">С =      М  х СТм/ч, </w:t>
      </w:r>
      <w:r w:rsidRPr="00DD4966">
        <w:rPr>
          <w:rFonts w:ascii="Times New Roman" w:hAnsi="Times New Roman" w:cs="Times New Roman"/>
          <w:sz w:val="28"/>
          <w:szCs w:val="28"/>
        </w:rPr>
        <w:t>где:</w:t>
      </w:r>
    </w:p>
    <w:p w:rsidR="00DD4966" w:rsidRPr="00DD4966" w:rsidRDefault="00DD4966" w:rsidP="00507402">
      <w:pPr>
        <w:spacing w:after="0" w:line="240" w:lineRule="auto"/>
        <w:ind w:firstLine="709"/>
        <w:jc w:val="both"/>
        <w:rPr>
          <w:rFonts w:ascii="Times New Roman" w:hAnsi="Times New Roman" w:cs="Times New Roman"/>
          <w:sz w:val="28"/>
          <w:szCs w:val="28"/>
        </w:rPr>
      </w:pP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М - количество машино-часов;</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СТ м/ч –  стоимость одного машино-часа.</w:t>
      </w:r>
    </w:p>
    <w:p w:rsidR="00DD4966" w:rsidRPr="00DD4966" w:rsidRDefault="00DD4966" w:rsidP="00507402">
      <w:pPr>
        <w:spacing w:after="0" w:line="240" w:lineRule="auto"/>
        <w:ind w:firstLine="709"/>
        <w:jc w:val="both"/>
        <w:rPr>
          <w:rFonts w:ascii="Times New Roman" w:hAnsi="Times New Roman" w:cs="Times New Roman"/>
          <w:sz w:val="28"/>
          <w:szCs w:val="28"/>
        </w:rPr>
      </w:pP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8. Для получения субсидии организации предоставляют в Уполномоченный орган заявление с обоснованием необходимости получения субсидии и приложением к нему следующих документов:</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выписку из Единого государственного реестра юридических лиц или ее копию, заверенную заявителем, выданную не ранее чем за месяц до подачи  заявления;</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копию устава;</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копию договора указанного в п.п.1) пункта 6;</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копию договора, на оказание услуг, указанных в пункте 2 настоящего Порядка;</w:t>
      </w: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 копию лицензии на осуществление деятельности в области обращения с отходами I-IV классов опасности;</w:t>
      </w: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 расчет суммы субсидии в связи  </w:t>
      </w:r>
      <w:r w:rsidRPr="00DD4966">
        <w:rPr>
          <w:rFonts w:ascii="Times New Roman" w:hAnsi="Times New Roman" w:cs="Times New Roman"/>
          <w:bCs/>
          <w:sz w:val="28"/>
          <w:szCs w:val="28"/>
        </w:rPr>
        <w:t>с выполнением работ по утилизации и захоронению твердых коммунальных отходов</w:t>
      </w:r>
      <w:r w:rsidRPr="00DD4966">
        <w:rPr>
          <w:rFonts w:ascii="Times New Roman" w:hAnsi="Times New Roman" w:cs="Times New Roman"/>
          <w:sz w:val="28"/>
          <w:szCs w:val="28"/>
        </w:rPr>
        <w:t>, с приложением заверенных копий счетов-фактур и актов выполненных работ (услуг), указанных в пункте 2 настоящего Порядка и заверенный отделом муниципального хозяйства администрации муниципального образования «Родниковский муниципальный район» ( приложение № 1);</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 9. Предоставление субсидии осуществляется на основании соглашения, заключаемого между получателями субсидий и Уполномоченным органом по форме согласно приложению № 2 к настоящему Порядку.</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10.  Перечисление субсидий осуществляет Уполномоченным органом в сроки, установленные соглашением. </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11. Ответственность за целевое расходование средств субсидий, а так же за достоверное предоставление в Уполномоченный орган отчета об использовании субсидий возлагается на получателей субсидий.</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12. Соблюдение условий, целей и порядка предоставления субсидии организациями подлежит обязательной проверке и осуществляется  Уполномоченным органом и органом муниципального финансового контроля.</w:t>
      </w: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13. При нецелевом использовании средств субсидии, а также в случае нарушения условий, установленных при ее предоставлении, получатель субсидии обязан вернуть указанные средства в доход районного бюджета в полном объеме в течение 15 дней с момента установления факта нецелевого использования средств субсидии, а также факта нарушения условий, установленных при ее предоставлении, оформленного соответствующим актом или подтвержденного иным документом, устанавливающим нецелевое использование средств субсидии, а также нарушение условий, установленных при ее предоставлении.</w:t>
      </w: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В случае отказа от добровольного возврата средств субсидии, использованных </w:t>
      </w:r>
      <w:r w:rsidRPr="00DD4966">
        <w:rPr>
          <w:rFonts w:ascii="Times New Roman" w:hAnsi="Times New Roman" w:cs="Times New Roman"/>
          <w:sz w:val="28"/>
          <w:szCs w:val="28"/>
        </w:rPr>
        <w:lastRenderedPageBreak/>
        <w:t>не по целевому назначению, а также использованных с нарушением условий, установленных при ее предоставлении, взыскание указанных средств с организации производится в судебном порядке.</w:t>
      </w:r>
    </w:p>
    <w:p w:rsidR="00DD4966" w:rsidRPr="00DD4966" w:rsidRDefault="00DD4966" w:rsidP="00507402">
      <w:pPr>
        <w:spacing w:after="0" w:line="240" w:lineRule="auto"/>
        <w:ind w:firstLine="709"/>
        <w:jc w:val="both"/>
        <w:rPr>
          <w:rFonts w:ascii="Times New Roman" w:hAnsi="Times New Roman" w:cs="Times New Roman"/>
          <w:color w:val="000000"/>
          <w:spacing w:val="8"/>
          <w:sz w:val="28"/>
          <w:szCs w:val="28"/>
        </w:rPr>
      </w:pPr>
      <w:r w:rsidRPr="00DD4966">
        <w:rPr>
          <w:rFonts w:ascii="Times New Roman" w:hAnsi="Times New Roman" w:cs="Times New Roman"/>
          <w:sz w:val="28"/>
          <w:szCs w:val="28"/>
        </w:rPr>
        <w:t>14.  Проверку соблюдения условий, целей и порядка предоставления субсидий организацией, получившей субсидии, организует и осуществляет  Уполномоченный орган</w:t>
      </w:r>
      <w:r w:rsidRPr="00DD4966">
        <w:rPr>
          <w:rFonts w:ascii="Times New Roman" w:hAnsi="Times New Roman" w:cs="Times New Roman"/>
          <w:color w:val="000000"/>
          <w:spacing w:val="8"/>
          <w:sz w:val="28"/>
          <w:szCs w:val="28"/>
        </w:rPr>
        <w:t xml:space="preserve"> и Контрольно-счетная палата муниципального образования «Родниковский муниципальный район». </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color w:val="000000"/>
          <w:spacing w:val="8"/>
          <w:sz w:val="28"/>
          <w:szCs w:val="28"/>
        </w:rPr>
        <w:t xml:space="preserve">14.1 Уполномоченный орган </w:t>
      </w:r>
      <w:r w:rsidRPr="00DD4966">
        <w:rPr>
          <w:rFonts w:ascii="Times New Roman" w:hAnsi="Times New Roman" w:cs="Times New Roman"/>
          <w:sz w:val="28"/>
          <w:szCs w:val="28"/>
        </w:rPr>
        <w:t>организует и осуществляет ведомственный финансовый контроль в соответствии с действующим законодательством и муниципальными правовыми актами.</w:t>
      </w:r>
    </w:p>
    <w:p w:rsidR="00DD4966" w:rsidRPr="00DD4966" w:rsidRDefault="00DD4966" w:rsidP="00507402">
      <w:pPr>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14.2.</w:t>
      </w:r>
      <w:r w:rsidRPr="00DD4966">
        <w:rPr>
          <w:rFonts w:ascii="Times New Roman" w:hAnsi="Times New Roman" w:cs="Times New Roman"/>
          <w:color w:val="000000"/>
          <w:spacing w:val="8"/>
          <w:sz w:val="28"/>
          <w:szCs w:val="28"/>
        </w:rPr>
        <w:t xml:space="preserve"> Контрольно-счетная палата муниципального образования «Родниковский муниципальный район» </w:t>
      </w:r>
      <w:r w:rsidRPr="00DD4966">
        <w:rPr>
          <w:rFonts w:ascii="Times New Roman" w:hAnsi="Times New Roman" w:cs="Times New Roman"/>
          <w:sz w:val="28"/>
          <w:szCs w:val="28"/>
        </w:rPr>
        <w:t>осуществляют последующий контроль соблюдения условий получения организаций субсидий, за счет средств районного бюджета в случаях, если возможность проверок указанных организаций, установлена в договорах (соглашениях) о предоставлении субсидий.</w:t>
      </w:r>
    </w:p>
    <w:p w:rsidR="00DD4966" w:rsidRPr="00DD4966" w:rsidRDefault="00DD4966" w:rsidP="00507402">
      <w:pPr>
        <w:spacing w:after="0" w:line="240" w:lineRule="auto"/>
        <w:ind w:firstLine="709"/>
        <w:jc w:val="both"/>
        <w:rPr>
          <w:rFonts w:ascii="Times New Roman" w:hAnsi="Times New Roman" w:cs="Times New Roman"/>
          <w:sz w:val="28"/>
          <w:szCs w:val="28"/>
        </w:rPr>
      </w:pPr>
    </w:p>
    <w:p w:rsidR="00DD4966" w:rsidRPr="00DD4966" w:rsidRDefault="00DD4966" w:rsidP="00507402">
      <w:pPr>
        <w:tabs>
          <w:tab w:val="left" w:pos="1168"/>
        </w:tabs>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r w:rsidRPr="00DD4966">
        <w:rPr>
          <w:rFonts w:ascii="Times New Roman" w:hAnsi="Times New Roman" w:cs="Times New Roman"/>
          <w:sz w:val="28"/>
          <w:szCs w:val="28"/>
        </w:rPr>
        <w:tab/>
      </w: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Pr="00DD4966" w:rsidRDefault="00DD4966" w:rsidP="00507402">
      <w:pPr>
        <w:pStyle w:val="Style4"/>
        <w:widowControl/>
        <w:tabs>
          <w:tab w:val="left" w:pos="7320"/>
        </w:tabs>
        <w:spacing w:line="240" w:lineRule="auto"/>
        <w:jc w:val="both"/>
        <w:rPr>
          <w:sz w:val="28"/>
          <w:szCs w:val="28"/>
        </w:rPr>
      </w:pPr>
    </w:p>
    <w:p w:rsidR="00DD4966" w:rsidRDefault="00DD4966" w:rsidP="00507402">
      <w:pPr>
        <w:pStyle w:val="Style4"/>
        <w:widowControl/>
        <w:tabs>
          <w:tab w:val="left" w:pos="7320"/>
        </w:tabs>
        <w:spacing w:line="240" w:lineRule="auto"/>
        <w:jc w:val="both"/>
        <w:rPr>
          <w:sz w:val="28"/>
          <w:szCs w:val="28"/>
        </w:rPr>
      </w:pPr>
    </w:p>
    <w:p w:rsidR="001756B5" w:rsidRDefault="001756B5" w:rsidP="00507402">
      <w:pPr>
        <w:pStyle w:val="Style4"/>
        <w:widowControl/>
        <w:tabs>
          <w:tab w:val="left" w:pos="7320"/>
        </w:tabs>
        <w:spacing w:line="240" w:lineRule="auto"/>
        <w:jc w:val="both"/>
        <w:rPr>
          <w:sz w:val="28"/>
          <w:szCs w:val="28"/>
        </w:rPr>
      </w:pPr>
    </w:p>
    <w:p w:rsidR="001756B5" w:rsidRDefault="001756B5" w:rsidP="00507402">
      <w:pPr>
        <w:pStyle w:val="Style4"/>
        <w:widowControl/>
        <w:tabs>
          <w:tab w:val="left" w:pos="7320"/>
        </w:tabs>
        <w:spacing w:line="240" w:lineRule="auto"/>
        <w:jc w:val="both"/>
        <w:rPr>
          <w:sz w:val="28"/>
          <w:szCs w:val="28"/>
        </w:rPr>
      </w:pPr>
    </w:p>
    <w:p w:rsidR="001756B5" w:rsidRDefault="001756B5" w:rsidP="00507402">
      <w:pPr>
        <w:pStyle w:val="Style4"/>
        <w:widowControl/>
        <w:tabs>
          <w:tab w:val="left" w:pos="7320"/>
        </w:tabs>
        <w:spacing w:line="240" w:lineRule="auto"/>
        <w:jc w:val="both"/>
        <w:rPr>
          <w:sz w:val="28"/>
          <w:szCs w:val="28"/>
        </w:rPr>
      </w:pPr>
    </w:p>
    <w:p w:rsidR="001756B5" w:rsidRDefault="001756B5" w:rsidP="00507402">
      <w:pPr>
        <w:pStyle w:val="Style4"/>
        <w:widowControl/>
        <w:tabs>
          <w:tab w:val="left" w:pos="7320"/>
        </w:tabs>
        <w:spacing w:line="240" w:lineRule="auto"/>
        <w:jc w:val="both"/>
        <w:rPr>
          <w:sz w:val="28"/>
          <w:szCs w:val="28"/>
        </w:rPr>
      </w:pPr>
    </w:p>
    <w:p w:rsidR="001756B5" w:rsidRDefault="001756B5" w:rsidP="00507402">
      <w:pPr>
        <w:pStyle w:val="Style4"/>
        <w:widowControl/>
        <w:tabs>
          <w:tab w:val="left" w:pos="7320"/>
        </w:tabs>
        <w:spacing w:line="240" w:lineRule="auto"/>
        <w:jc w:val="both"/>
        <w:rPr>
          <w:sz w:val="28"/>
          <w:szCs w:val="28"/>
        </w:rPr>
      </w:pPr>
    </w:p>
    <w:p w:rsidR="009C7340" w:rsidRPr="00DD4966" w:rsidRDefault="009C7340" w:rsidP="00507402">
      <w:pPr>
        <w:pStyle w:val="Style4"/>
        <w:widowControl/>
        <w:tabs>
          <w:tab w:val="left" w:pos="7320"/>
        </w:tabs>
        <w:spacing w:line="240" w:lineRule="auto"/>
        <w:jc w:val="both"/>
        <w:rPr>
          <w:sz w:val="28"/>
          <w:szCs w:val="28"/>
        </w:rPr>
      </w:pPr>
    </w:p>
    <w:p w:rsidR="00DD4966" w:rsidRPr="009C7340" w:rsidRDefault="00DD4966" w:rsidP="009C7340">
      <w:pPr>
        <w:pStyle w:val="Style4"/>
        <w:widowControl/>
        <w:tabs>
          <w:tab w:val="left" w:pos="7320"/>
        </w:tabs>
        <w:spacing w:line="240" w:lineRule="auto"/>
        <w:jc w:val="right"/>
        <w:rPr>
          <w:rStyle w:val="FontStyle25"/>
          <w:sz w:val="28"/>
          <w:szCs w:val="28"/>
        </w:rPr>
      </w:pPr>
      <w:r w:rsidRPr="009C7340">
        <w:rPr>
          <w:rStyle w:val="FontStyle25"/>
          <w:sz w:val="28"/>
          <w:szCs w:val="28"/>
        </w:rPr>
        <w:lastRenderedPageBreak/>
        <w:t>Приложение 1</w:t>
      </w:r>
    </w:p>
    <w:p w:rsidR="009C7340" w:rsidRDefault="001756B5" w:rsidP="009C7340">
      <w:pPr>
        <w:pStyle w:val="Style4"/>
        <w:widowControl/>
        <w:tabs>
          <w:tab w:val="left" w:pos="7320"/>
        </w:tabs>
        <w:spacing w:line="240" w:lineRule="auto"/>
        <w:jc w:val="right"/>
        <w:rPr>
          <w:rStyle w:val="FontStyle18"/>
          <w:sz w:val="28"/>
          <w:szCs w:val="28"/>
        </w:rPr>
      </w:pPr>
      <w:r>
        <w:rPr>
          <w:rStyle w:val="FontStyle25"/>
          <w:b w:val="0"/>
          <w:sz w:val="28"/>
          <w:szCs w:val="28"/>
        </w:rPr>
        <w:t xml:space="preserve">к </w:t>
      </w:r>
      <w:r w:rsidR="00DD4966" w:rsidRPr="009C7340">
        <w:rPr>
          <w:rStyle w:val="FontStyle18"/>
          <w:sz w:val="28"/>
          <w:szCs w:val="28"/>
        </w:rPr>
        <w:t>Порядку</w:t>
      </w:r>
    </w:p>
    <w:p w:rsidR="009C7340" w:rsidRDefault="00DD4966" w:rsidP="009C7340">
      <w:pPr>
        <w:pStyle w:val="Style4"/>
        <w:widowControl/>
        <w:tabs>
          <w:tab w:val="left" w:pos="7320"/>
        </w:tabs>
        <w:spacing w:line="240" w:lineRule="auto"/>
        <w:jc w:val="right"/>
        <w:rPr>
          <w:bCs/>
          <w:sz w:val="28"/>
          <w:szCs w:val="28"/>
        </w:rPr>
      </w:pPr>
      <w:r w:rsidRPr="009C7340">
        <w:rPr>
          <w:rStyle w:val="FontStyle26"/>
          <w:sz w:val="28"/>
          <w:szCs w:val="28"/>
        </w:rPr>
        <w:t xml:space="preserve">предоставления из районного </w:t>
      </w:r>
      <w:r w:rsidRPr="009C7340">
        <w:rPr>
          <w:bCs/>
          <w:sz w:val="28"/>
          <w:szCs w:val="28"/>
        </w:rPr>
        <w:t xml:space="preserve">бюджета </w:t>
      </w:r>
    </w:p>
    <w:p w:rsidR="009C7340" w:rsidRDefault="00DD4966" w:rsidP="009C7340">
      <w:pPr>
        <w:pStyle w:val="Style4"/>
        <w:widowControl/>
        <w:tabs>
          <w:tab w:val="left" w:pos="7320"/>
        </w:tabs>
        <w:spacing w:line="240" w:lineRule="auto"/>
        <w:jc w:val="right"/>
        <w:rPr>
          <w:bCs/>
          <w:sz w:val="28"/>
          <w:szCs w:val="28"/>
        </w:rPr>
      </w:pPr>
      <w:r w:rsidRPr="009C7340">
        <w:rPr>
          <w:rStyle w:val="FontStyle26"/>
          <w:sz w:val="28"/>
          <w:szCs w:val="28"/>
        </w:rPr>
        <w:t>субсидии</w:t>
      </w:r>
      <w:r w:rsidRPr="009C7340">
        <w:rPr>
          <w:bCs/>
          <w:sz w:val="28"/>
          <w:szCs w:val="28"/>
        </w:rPr>
        <w:t xml:space="preserve"> на возмещение затрат </w:t>
      </w:r>
    </w:p>
    <w:p w:rsidR="009C7340" w:rsidRDefault="00DD4966" w:rsidP="009C7340">
      <w:pPr>
        <w:pStyle w:val="Style4"/>
        <w:widowControl/>
        <w:tabs>
          <w:tab w:val="left" w:pos="7320"/>
        </w:tabs>
        <w:spacing w:line="240" w:lineRule="auto"/>
        <w:jc w:val="right"/>
        <w:rPr>
          <w:bCs/>
          <w:sz w:val="28"/>
          <w:szCs w:val="28"/>
        </w:rPr>
      </w:pPr>
      <w:r w:rsidRPr="009C7340">
        <w:rPr>
          <w:bCs/>
          <w:sz w:val="28"/>
          <w:szCs w:val="28"/>
        </w:rPr>
        <w:t>в связи с выполнением работ</w:t>
      </w:r>
    </w:p>
    <w:p w:rsidR="009C7340" w:rsidRDefault="00DD4966" w:rsidP="009C7340">
      <w:pPr>
        <w:pStyle w:val="Style4"/>
        <w:widowControl/>
        <w:tabs>
          <w:tab w:val="left" w:pos="7320"/>
        </w:tabs>
        <w:spacing w:line="240" w:lineRule="auto"/>
        <w:jc w:val="right"/>
        <w:rPr>
          <w:bCs/>
          <w:sz w:val="28"/>
          <w:szCs w:val="28"/>
        </w:rPr>
      </w:pPr>
      <w:r w:rsidRPr="009C7340">
        <w:rPr>
          <w:bCs/>
          <w:sz w:val="28"/>
          <w:szCs w:val="28"/>
        </w:rPr>
        <w:t xml:space="preserve"> по утилизации и захоронению</w:t>
      </w:r>
    </w:p>
    <w:p w:rsidR="00DD4966" w:rsidRPr="009C7340" w:rsidRDefault="00DD4966" w:rsidP="009C7340">
      <w:pPr>
        <w:pStyle w:val="Style4"/>
        <w:widowControl/>
        <w:tabs>
          <w:tab w:val="left" w:pos="7320"/>
        </w:tabs>
        <w:spacing w:line="240" w:lineRule="auto"/>
        <w:jc w:val="right"/>
        <w:rPr>
          <w:bCs/>
          <w:sz w:val="28"/>
          <w:szCs w:val="28"/>
        </w:rPr>
      </w:pPr>
      <w:r w:rsidRPr="009C7340">
        <w:rPr>
          <w:bCs/>
          <w:sz w:val="28"/>
          <w:szCs w:val="28"/>
        </w:rPr>
        <w:t xml:space="preserve"> твердых коммунальных отходов</w:t>
      </w:r>
    </w:p>
    <w:p w:rsidR="00DD4966" w:rsidRPr="00DD4966" w:rsidRDefault="00DD4966" w:rsidP="00507402">
      <w:pPr>
        <w:pStyle w:val="ConsPlusNonformat"/>
        <w:jc w:val="both"/>
        <w:rPr>
          <w:rFonts w:ascii="Times New Roman" w:hAnsi="Times New Roman" w:cs="Times New Roman"/>
          <w:sz w:val="28"/>
          <w:szCs w:val="28"/>
        </w:rPr>
      </w:pPr>
    </w:p>
    <w:p w:rsidR="00DD4966" w:rsidRPr="00DD4966" w:rsidRDefault="00DD4966" w:rsidP="00507402">
      <w:pPr>
        <w:pStyle w:val="ConsPlusNonformat"/>
        <w:jc w:val="both"/>
        <w:rPr>
          <w:rFonts w:ascii="Times New Roman" w:hAnsi="Times New Roman" w:cs="Times New Roman"/>
          <w:sz w:val="28"/>
          <w:szCs w:val="28"/>
        </w:rPr>
      </w:pPr>
    </w:p>
    <w:p w:rsidR="00DD4966" w:rsidRPr="00DD4966" w:rsidRDefault="00DD4966" w:rsidP="00507402">
      <w:pPr>
        <w:pStyle w:val="ConsPlusNormal"/>
        <w:jc w:val="center"/>
        <w:rPr>
          <w:rFonts w:ascii="Times New Roman" w:hAnsi="Times New Roman" w:cs="Times New Roman"/>
          <w:b/>
          <w:sz w:val="28"/>
          <w:szCs w:val="28"/>
        </w:rPr>
      </w:pPr>
      <w:r w:rsidRPr="00DD4966">
        <w:rPr>
          <w:rFonts w:ascii="Times New Roman" w:hAnsi="Times New Roman" w:cs="Times New Roman"/>
          <w:b/>
          <w:sz w:val="28"/>
          <w:szCs w:val="28"/>
        </w:rPr>
        <w:t xml:space="preserve">Расчет </w:t>
      </w:r>
    </w:p>
    <w:p w:rsidR="00DD4966" w:rsidRPr="00DD4966" w:rsidRDefault="00DD4966" w:rsidP="00507402">
      <w:pPr>
        <w:pStyle w:val="ConsPlusNormal"/>
        <w:jc w:val="center"/>
        <w:rPr>
          <w:rFonts w:ascii="Times New Roman" w:hAnsi="Times New Roman" w:cs="Times New Roman"/>
          <w:bCs/>
          <w:sz w:val="28"/>
          <w:szCs w:val="28"/>
        </w:rPr>
      </w:pPr>
      <w:r w:rsidRPr="00DD4966">
        <w:rPr>
          <w:rFonts w:ascii="Times New Roman" w:hAnsi="Times New Roman" w:cs="Times New Roman"/>
          <w:sz w:val="28"/>
          <w:szCs w:val="28"/>
        </w:rPr>
        <w:t xml:space="preserve">суммы субсидии в связи  </w:t>
      </w:r>
      <w:r w:rsidRPr="00DD4966">
        <w:rPr>
          <w:rFonts w:ascii="Times New Roman" w:hAnsi="Times New Roman" w:cs="Times New Roman"/>
          <w:bCs/>
          <w:sz w:val="28"/>
          <w:szCs w:val="28"/>
        </w:rPr>
        <w:t>с выполнением работ по утилизации и захоронению твердых коммунальных отходов</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 за ________________ 20____ г.</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________________________________________________</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 (наименование организации)</w:t>
      </w:r>
    </w:p>
    <w:p w:rsidR="00DD4966" w:rsidRPr="00DD4966" w:rsidRDefault="00DD4966" w:rsidP="00507402">
      <w:pPr>
        <w:pStyle w:val="ConsPlusNormal"/>
        <w:jc w:val="both"/>
        <w:rPr>
          <w:rFonts w:ascii="Times New Roman" w:hAnsi="Times New Roman" w:cs="Times New Roman"/>
          <w:sz w:val="28"/>
          <w:szCs w:val="2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268"/>
        <w:gridCol w:w="1560"/>
        <w:gridCol w:w="1701"/>
        <w:gridCol w:w="2976"/>
      </w:tblGrid>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Марка и модель грузового автомобиля</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Регистрационный номер транспортного средства</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Количество</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машино-часов</w:t>
            </w:r>
          </w:p>
        </w:tc>
        <w:tc>
          <w:tcPr>
            <w:tcW w:w="1701"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Стоимость машино-часа (рублей)</w:t>
            </w:r>
          </w:p>
        </w:tc>
        <w:tc>
          <w:tcPr>
            <w:tcW w:w="2976"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Размер субсидии </w:t>
            </w:r>
          </w:p>
          <w:p w:rsidR="00DD4966" w:rsidRPr="00DD4966" w:rsidRDefault="00DD4966" w:rsidP="00507402">
            <w:pPr>
              <w:pStyle w:val="ConsPlusNormal"/>
              <w:jc w:val="center"/>
              <w:rPr>
                <w:rFonts w:ascii="Times New Roman" w:hAnsi="Times New Roman" w:cs="Times New Roman"/>
                <w:sz w:val="28"/>
                <w:szCs w:val="28"/>
              </w:rPr>
            </w:pPr>
          </w:p>
        </w:tc>
      </w:tr>
      <w:tr w:rsidR="00DD4966" w:rsidRPr="00DD4966" w:rsidTr="003B0ADB">
        <w:trPr>
          <w:trHeight w:val="264"/>
        </w:trPr>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1</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2</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3</w:t>
            </w:r>
          </w:p>
        </w:tc>
        <w:tc>
          <w:tcPr>
            <w:tcW w:w="1701"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4</w:t>
            </w:r>
          </w:p>
        </w:tc>
        <w:tc>
          <w:tcPr>
            <w:tcW w:w="2976"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5</w:t>
            </w:r>
          </w:p>
        </w:tc>
      </w:tr>
      <w:tr w:rsidR="00DD4966" w:rsidRPr="00DD4966" w:rsidTr="003B0ADB">
        <w:trPr>
          <w:trHeight w:val="57"/>
        </w:trPr>
        <w:tc>
          <w:tcPr>
            <w:tcW w:w="1985" w:type="dxa"/>
          </w:tcPr>
          <w:p w:rsidR="00DD4966" w:rsidRPr="00DD4966" w:rsidRDefault="00DD4966" w:rsidP="00507402">
            <w:pPr>
              <w:pStyle w:val="ConsPlusNormal"/>
              <w:jc w:val="center"/>
              <w:rPr>
                <w:rFonts w:ascii="Times New Roman" w:hAnsi="Times New Roman" w:cs="Times New Roman"/>
                <w:sz w:val="28"/>
                <w:szCs w:val="28"/>
              </w:rPr>
            </w:pPr>
          </w:p>
        </w:tc>
        <w:tc>
          <w:tcPr>
            <w:tcW w:w="2268" w:type="dxa"/>
          </w:tcPr>
          <w:p w:rsidR="00DD4966" w:rsidRPr="00DD4966" w:rsidRDefault="00DD4966" w:rsidP="00507402">
            <w:pPr>
              <w:pStyle w:val="ConsPlusNormal"/>
              <w:rPr>
                <w:rFonts w:ascii="Times New Roman" w:hAnsi="Times New Roman" w:cs="Times New Roman"/>
                <w:sz w:val="28"/>
                <w:szCs w:val="28"/>
              </w:rPr>
            </w:pPr>
          </w:p>
        </w:tc>
        <w:tc>
          <w:tcPr>
            <w:tcW w:w="1560" w:type="dxa"/>
          </w:tcPr>
          <w:p w:rsidR="00DD4966" w:rsidRPr="00DD4966" w:rsidRDefault="00DD4966" w:rsidP="00507402">
            <w:pPr>
              <w:pStyle w:val="ConsPlusNormal"/>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p>
        </w:tc>
        <w:tc>
          <w:tcPr>
            <w:tcW w:w="2268" w:type="dxa"/>
          </w:tcPr>
          <w:p w:rsidR="00DD4966" w:rsidRPr="00DD4966" w:rsidRDefault="00DD4966" w:rsidP="00507402">
            <w:pPr>
              <w:pStyle w:val="ConsPlusNormal"/>
              <w:rPr>
                <w:rFonts w:ascii="Times New Roman" w:hAnsi="Times New Roman" w:cs="Times New Roman"/>
                <w:sz w:val="28"/>
                <w:szCs w:val="28"/>
              </w:rPr>
            </w:pPr>
          </w:p>
        </w:tc>
        <w:tc>
          <w:tcPr>
            <w:tcW w:w="1560" w:type="dxa"/>
          </w:tcPr>
          <w:p w:rsidR="00DD4966" w:rsidRPr="00DD4966" w:rsidRDefault="00DD4966" w:rsidP="00507402">
            <w:pPr>
              <w:pStyle w:val="ConsPlusNormal"/>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Итого</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X</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bl>
    <w:p w:rsidR="00DD4966" w:rsidRPr="00DD4966" w:rsidRDefault="00DD4966" w:rsidP="00507402">
      <w:pPr>
        <w:pStyle w:val="ConsPlusNormal"/>
        <w:jc w:val="both"/>
        <w:rPr>
          <w:rFonts w:ascii="Times New Roman" w:hAnsi="Times New Roman" w:cs="Times New Roman"/>
          <w:sz w:val="28"/>
          <w:szCs w:val="28"/>
        </w:rPr>
      </w:pPr>
    </w:p>
    <w:p w:rsidR="00DD4966" w:rsidRPr="00DD4966" w:rsidRDefault="00DD4966" w:rsidP="00507402">
      <w:pPr>
        <w:pStyle w:val="ConsPlusNormal"/>
        <w:jc w:val="both"/>
        <w:rPr>
          <w:rFonts w:ascii="Times New Roman" w:hAnsi="Times New Roman" w:cs="Times New Roman"/>
          <w:sz w:val="28"/>
          <w:szCs w:val="28"/>
        </w:rPr>
      </w:pPr>
    </w:p>
    <w:p w:rsidR="00DD4966" w:rsidRPr="00DD4966" w:rsidRDefault="00DD4966" w:rsidP="00507402">
      <w:pPr>
        <w:pStyle w:val="ConsPlusNormal"/>
        <w:rPr>
          <w:rFonts w:ascii="Times New Roman" w:hAnsi="Times New Roman" w:cs="Times New Roman"/>
          <w:sz w:val="28"/>
          <w:szCs w:val="28"/>
        </w:rPr>
      </w:pPr>
      <w:r w:rsidRPr="00DD4966">
        <w:rPr>
          <w:rFonts w:ascii="Times New Roman" w:hAnsi="Times New Roman" w:cs="Times New Roman"/>
          <w:sz w:val="28"/>
          <w:szCs w:val="28"/>
        </w:rPr>
        <w:t>Руководитель организации       ________________   _________________________</w:t>
      </w:r>
    </w:p>
    <w:p w:rsidR="00DD4966" w:rsidRPr="00DD4966" w:rsidRDefault="00DD4966" w:rsidP="00507402">
      <w:pPr>
        <w:pStyle w:val="ConsPlusNormal"/>
        <w:rPr>
          <w:rFonts w:ascii="Times New Roman" w:hAnsi="Times New Roman" w:cs="Times New Roman"/>
          <w:sz w:val="28"/>
          <w:szCs w:val="28"/>
        </w:rPr>
      </w:pPr>
      <w:r w:rsidRPr="00DD4966">
        <w:rPr>
          <w:rFonts w:ascii="Times New Roman" w:hAnsi="Times New Roman" w:cs="Times New Roman"/>
          <w:sz w:val="28"/>
          <w:szCs w:val="28"/>
        </w:rPr>
        <w:t xml:space="preserve">                                                               (подпись)                  (расшифровка подписи)</w:t>
      </w:r>
    </w:p>
    <w:p w:rsidR="00DD4966" w:rsidRPr="00DD4966" w:rsidRDefault="00DD4966" w:rsidP="00507402">
      <w:pPr>
        <w:pStyle w:val="ConsPlusNormal"/>
        <w:rPr>
          <w:rFonts w:ascii="Times New Roman" w:hAnsi="Times New Roman" w:cs="Times New Roman"/>
          <w:sz w:val="28"/>
          <w:szCs w:val="28"/>
        </w:rPr>
      </w:pPr>
      <w:r w:rsidRPr="00DD4966">
        <w:rPr>
          <w:rFonts w:ascii="Times New Roman" w:hAnsi="Times New Roman" w:cs="Times New Roman"/>
          <w:sz w:val="28"/>
          <w:szCs w:val="28"/>
        </w:rPr>
        <w:t>Главный бухгалтер                    ________________   _________________________</w:t>
      </w:r>
    </w:p>
    <w:p w:rsidR="00DD4966" w:rsidRPr="00DD4966" w:rsidRDefault="00DD4966" w:rsidP="00507402">
      <w:pPr>
        <w:pStyle w:val="ConsPlusNormal"/>
        <w:rPr>
          <w:rFonts w:ascii="Times New Roman" w:hAnsi="Times New Roman" w:cs="Times New Roman"/>
          <w:sz w:val="28"/>
          <w:szCs w:val="28"/>
        </w:rPr>
      </w:pPr>
      <w:r w:rsidRPr="00DD4966">
        <w:rPr>
          <w:rFonts w:ascii="Times New Roman" w:hAnsi="Times New Roman" w:cs="Times New Roman"/>
          <w:sz w:val="28"/>
          <w:szCs w:val="28"/>
        </w:rPr>
        <w:t xml:space="preserve">                                                           (подпись)                      (расшифровка подписи)</w:t>
      </w:r>
    </w:p>
    <w:p w:rsidR="00DD4966" w:rsidRPr="00DD4966" w:rsidRDefault="00DD4966" w:rsidP="00507402">
      <w:pPr>
        <w:pStyle w:val="ConsPlusNormal"/>
        <w:rPr>
          <w:rFonts w:ascii="Times New Roman" w:hAnsi="Times New Roman" w:cs="Times New Roman"/>
          <w:sz w:val="28"/>
          <w:szCs w:val="28"/>
        </w:rPr>
      </w:pPr>
      <w:r w:rsidRPr="00DD4966">
        <w:rPr>
          <w:rFonts w:ascii="Times New Roman" w:hAnsi="Times New Roman" w:cs="Times New Roman"/>
          <w:sz w:val="28"/>
          <w:szCs w:val="28"/>
        </w:rPr>
        <w:t>МП</w:t>
      </w: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tabs>
          <w:tab w:val="left" w:pos="4619"/>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ab/>
        <w:t>Согласовано:</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ab/>
        <w:t>Управление муниципального хозяйства</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администрации муниципального образования</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«Родниковский муниципальный район»</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_____________________________</w:t>
      </w:r>
    </w:p>
    <w:p w:rsidR="00DD4966" w:rsidRPr="009C7340" w:rsidRDefault="00DD4966" w:rsidP="009C7340">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(дата,</w:t>
      </w:r>
      <w:r w:rsidR="001756B5">
        <w:rPr>
          <w:rFonts w:ascii="Times New Roman" w:hAnsi="Times New Roman" w:cs="Times New Roman"/>
          <w:sz w:val="28"/>
          <w:szCs w:val="28"/>
        </w:rPr>
        <w:t xml:space="preserve"> </w:t>
      </w:r>
      <w:r w:rsidRPr="00DD4966">
        <w:rPr>
          <w:rFonts w:ascii="Times New Roman" w:hAnsi="Times New Roman" w:cs="Times New Roman"/>
          <w:sz w:val="28"/>
          <w:szCs w:val="28"/>
        </w:rPr>
        <w:t>должность,</w:t>
      </w:r>
      <w:r w:rsidR="001756B5">
        <w:rPr>
          <w:rFonts w:ascii="Times New Roman" w:hAnsi="Times New Roman" w:cs="Times New Roman"/>
          <w:sz w:val="28"/>
          <w:szCs w:val="28"/>
        </w:rPr>
        <w:t xml:space="preserve"> </w:t>
      </w:r>
      <w:r w:rsidRPr="00DD4966">
        <w:rPr>
          <w:rFonts w:ascii="Times New Roman" w:hAnsi="Times New Roman" w:cs="Times New Roman"/>
          <w:sz w:val="28"/>
          <w:szCs w:val="28"/>
        </w:rPr>
        <w:t>подпись)</w:t>
      </w:r>
    </w:p>
    <w:p w:rsidR="001756B5" w:rsidRDefault="001756B5" w:rsidP="009C7340">
      <w:pPr>
        <w:pStyle w:val="Style4"/>
        <w:widowControl/>
        <w:tabs>
          <w:tab w:val="left" w:pos="7320"/>
        </w:tabs>
        <w:spacing w:line="240" w:lineRule="auto"/>
        <w:jc w:val="right"/>
        <w:rPr>
          <w:rStyle w:val="FontStyle25"/>
          <w:sz w:val="28"/>
          <w:szCs w:val="28"/>
        </w:rPr>
      </w:pPr>
    </w:p>
    <w:p w:rsidR="00DD4966" w:rsidRPr="00DD4966" w:rsidRDefault="00DD4966" w:rsidP="009C7340">
      <w:pPr>
        <w:pStyle w:val="Style4"/>
        <w:widowControl/>
        <w:tabs>
          <w:tab w:val="left" w:pos="7320"/>
        </w:tabs>
        <w:spacing w:line="240" w:lineRule="auto"/>
        <w:jc w:val="right"/>
        <w:rPr>
          <w:rStyle w:val="FontStyle25"/>
          <w:b w:val="0"/>
          <w:sz w:val="28"/>
          <w:szCs w:val="28"/>
        </w:rPr>
      </w:pPr>
      <w:r w:rsidRPr="00DD4966">
        <w:rPr>
          <w:rStyle w:val="FontStyle25"/>
          <w:sz w:val="28"/>
          <w:szCs w:val="28"/>
        </w:rPr>
        <w:lastRenderedPageBreak/>
        <w:t>Приложение 2</w:t>
      </w:r>
    </w:p>
    <w:p w:rsidR="009C7340" w:rsidRDefault="001756B5" w:rsidP="009C7340">
      <w:pPr>
        <w:pStyle w:val="Style4"/>
        <w:widowControl/>
        <w:tabs>
          <w:tab w:val="left" w:pos="7320"/>
        </w:tabs>
        <w:spacing w:line="240" w:lineRule="auto"/>
        <w:jc w:val="right"/>
        <w:rPr>
          <w:rStyle w:val="FontStyle18"/>
          <w:sz w:val="28"/>
          <w:szCs w:val="28"/>
        </w:rPr>
      </w:pPr>
      <w:r w:rsidRPr="009C7340">
        <w:rPr>
          <w:rStyle w:val="FontStyle25"/>
          <w:b w:val="0"/>
          <w:sz w:val="28"/>
          <w:szCs w:val="28"/>
        </w:rPr>
        <w:t>К</w:t>
      </w:r>
      <w:r>
        <w:rPr>
          <w:rStyle w:val="FontStyle25"/>
          <w:b w:val="0"/>
          <w:sz w:val="28"/>
          <w:szCs w:val="28"/>
        </w:rPr>
        <w:t xml:space="preserve"> </w:t>
      </w:r>
      <w:r w:rsidR="00DD4966" w:rsidRPr="00DD4966">
        <w:rPr>
          <w:rStyle w:val="FontStyle18"/>
          <w:sz w:val="28"/>
          <w:szCs w:val="28"/>
        </w:rPr>
        <w:t>Порядку</w:t>
      </w:r>
    </w:p>
    <w:p w:rsidR="009C7340" w:rsidRDefault="00DD4966" w:rsidP="009C7340">
      <w:pPr>
        <w:pStyle w:val="Style4"/>
        <w:widowControl/>
        <w:tabs>
          <w:tab w:val="left" w:pos="7320"/>
        </w:tabs>
        <w:spacing w:line="240" w:lineRule="auto"/>
        <w:jc w:val="right"/>
        <w:rPr>
          <w:bCs/>
          <w:sz w:val="28"/>
          <w:szCs w:val="28"/>
        </w:rPr>
      </w:pPr>
      <w:r w:rsidRPr="00DD4966">
        <w:rPr>
          <w:rStyle w:val="FontStyle26"/>
          <w:sz w:val="28"/>
          <w:szCs w:val="28"/>
        </w:rPr>
        <w:t xml:space="preserve">предоставления из районного </w:t>
      </w:r>
      <w:r w:rsidRPr="00DD4966">
        <w:rPr>
          <w:bCs/>
          <w:sz w:val="28"/>
          <w:szCs w:val="28"/>
        </w:rPr>
        <w:t>бюджета</w:t>
      </w:r>
    </w:p>
    <w:p w:rsidR="009C7340" w:rsidRDefault="00DD4966" w:rsidP="009C7340">
      <w:pPr>
        <w:pStyle w:val="Style4"/>
        <w:widowControl/>
        <w:tabs>
          <w:tab w:val="left" w:pos="7320"/>
        </w:tabs>
        <w:spacing w:line="240" w:lineRule="auto"/>
        <w:jc w:val="right"/>
        <w:rPr>
          <w:bCs/>
          <w:sz w:val="28"/>
          <w:szCs w:val="28"/>
        </w:rPr>
      </w:pPr>
      <w:r w:rsidRPr="00DD4966">
        <w:rPr>
          <w:rStyle w:val="FontStyle26"/>
          <w:sz w:val="28"/>
          <w:szCs w:val="28"/>
        </w:rPr>
        <w:t>субсидии</w:t>
      </w:r>
      <w:r w:rsidRPr="00DD4966">
        <w:rPr>
          <w:bCs/>
          <w:sz w:val="28"/>
          <w:szCs w:val="28"/>
        </w:rPr>
        <w:t xml:space="preserve"> на возмещение затрат </w:t>
      </w:r>
    </w:p>
    <w:p w:rsidR="009C7340" w:rsidRDefault="00DD4966" w:rsidP="009C7340">
      <w:pPr>
        <w:pStyle w:val="Style4"/>
        <w:widowControl/>
        <w:tabs>
          <w:tab w:val="left" w:pos="7320"/>
        </w:tabs>
        <w:spacing w:line="240" w:lineRule="auto"/>
        <w:jc w:val="right"/>
        <w:rPr>
          <w:bCs/>
          <w:sz w:val="28"/>
          <w:szCs w:val="28"/>
        </w:rPr>
      </w:pPr>
      <w:r w:rsidRPr="00DD4966">
        <w:rPr>
          <w:bCs/>
          <w:sz w:val="28"/>
          <w:szCs w:val="28"/>
        </w:rPr>
        <w:t xml:space="preserve">в связи с выполнением работ </w:t>
      </w:r>
    </w:p>
    <w:p w:rsidR="009C7340" w:rsidRDefault="00DD4966" w:rsidP="009C7340">
      <w:pPr>
        <w:pStyle w:val="Style4"/>
        <w:widowControl/>
        <w:tabs>
          <w:tab w:val="left" w:pos="7320"/>
        </w:tabs>
        <w:spacing w:line="240" w:lineRule="auto"/>
        <w:jc w:val="right"/>
        <w:rPr>
          <w:bCs/>
          <w:sz w:val="28"/>
          <w:szCs w:val="28"/>
        </w:rPr>
      </w:pPr>
      <w:r w:rsidRPr="00DD4966">
        <w:rPr>
          <w:bCs/>
          <w:sz w:val="28"/>
          <w:szCs w:val="28"/>
        </w:rPr>
        <w:t>по утилизации и захоронению</w:t>
      </w:r>
    </w:p>
    <w:p w:rsidR="00DD4966" w:rsidRPr="00DD4966" w:rsidRDefault="00DD4966" w:rsidP="009C7340">
      <w:pPr>
        <w:pStyle w:val="Style4"/>
        <w:widowControl/>
        <w:tabs>
          <w:tab w:val="left" w:pos="7320"/>
        </w:tabs>
        <w:spacing w:line="240" w:lineRule="auto"/>
        <w:jc w:val="right"/>
        <w:rPr>
          <w:bCs/>
          <w:sz w:val="28"/>
          <w:szCs w:val="28"/>
        </w:rPr>
      </w:pPr>
      <w:r w:rsidRPr="00DD4966">
        <w:rPr>
          <w:bCs/>
          <w:sz w:val="28"/>
          <w:szCs w:val="28"/>
        </w:rPr>
        <w:t xml:space="preserve"> твердых коммунальных отходов</w:t>
      </w:r>
    </w:p>
    <w:p w:rsidR="00DD4966" w:rsidRPr="00DD4966" w:rsidRDefault="00DD4966" w:rsidP="00507402">
      <w:pPr>
        <w:pStyle w:val="Style4"/>
        <w:widowControl/>
        <w:tabs>
          <w:tab w:val="left" w:pos="7320"/>
        </w:tabs>
        <w:spacing w:line="240" w:lineRule="auto"/>
        <w:jc w:val="both"/>
        <w:rPr>
          <w:b/>
          <w:color w:val="000000"/>
          <w:sz w:val="28"/>
          <w:szCs w:val="28"/>
        </w:rPr>
      </w:pPr>
    </w:p>
    <w:p w:rsidR="00DD4966" w:rsidRPr="00DD4966" w:rsidRDefault="00DD4966" w:rsidP="00507402">
      <w:pPr>
        <w:pStyle w:val="Style4"/>
        <w:widowControl/>
        <w:tabs>
          <w:tab w:val="left" w:pos="7320"/>
        </w:tabs>
        <w:spacing w:line="240" w:lineRule="auto"/>
        <w:jc w:val="both"/>
        <w:rPr>
          <w:b/>
          <w:color w:val="000000"/>
          <w:sz w:val="28"/>
          <w:szCs w:val="28"/>
        </w:rPr>
      </w:pPr>
    </w:p>
    <w:p w:rsidR="00DD4966" w:rsidRPr="00DD4966" w:rsidRDefault="00DD4966" w:rsidP="00507402">
      <w:pPr>
        <w:pStyle w:val="Style4"/>
        <w:widowControl/>
        <w:tabs>
          <w:tab w:val="left" w:pos="7320"/>
        </w:tabs>
        <w:spacing w:line="240" w:lineRule="auto"/>
        <w:rPr>
          <w:b/>
          <w:color w:val="000000"/>
          <w:sz w:val="28"/>
          <w:szCs w:val="28"/>
        </w:rPr>
      </w:pPr>
      <w:r w:rsidRPr="00DD4966">
        <w:rPr>
          <w:b/>
          <w:color w:val="000000"/>
          <w:sz w:val="28"/>
          <w:szCs w:val="28"/>
        </w:rPr>
        <w:t>СОГЛАШЕНИЕ</w:t>
      </w:r>
    </w:p>
    <w:p w:rsidR="00DD4966" w:rsidRPr="00DD4966" w:rsidRDefault="00DD4966" w:rsidP="00507402">
      <w:pPr>
        <w:spacing w:after="0" w:line="240" w:lineRule="auto"/>
        <w:jc w:val="center"/>
        <w:rPr>
          <w:rFonts w:ascii="Times New Roman" w:hAnsi="Times New Roman" w:cs="Times New Roman"/>
          <w:bCs/>
          <w:sz w:val="28"/>
          <w:szCs w:val="28"/>
        </w:rPr>
      </w:pPr>
      <w:r w:rsidRPr="00DD4966">
        <w:rPr>
          <w:rFonts w:ascii="Times New Roman" w:hAnsi="Times New Roman" w:cs="Times New Roman"/>
          <w:color w:val="000000"/>
          <w:sz w:val="28"/>
          <w:szCs w:val="28"/>
        </w:rPr>
        <w:t xml:space="preserve">         о </w:t>
      </w:r>
      <w:r w:rsidRPr="00DD4966">
        <w:rPr>
          <w:rFonts w:ascii="Times New Roman" w:hAnsi="Times New Roman" w:cs="Times New Roman"/>
          <w:bCs/>
          <w:sz w:val="28"/>
          <w:szCs w:val="28"/>
        </w:rPr>
        <w:t xml:space="preserve">предоставлении из районного бюджета </w:t>
      </w:r>
    </w:p>
    <w:p w:rsidR="00DD4966" w:rsidRPr="00DD4966" w:rsidRDefault="00DD4966" w:rsidP="00507402">
      <w:pPr>
        <w:spacing w:after="0" w:line="240" w:lineRule="auto"/>
        <w:jc w:val="center"/>
        <w:rPr>
          <w:rStyle w:val="FontStyle18"/>
          <w:sz w:val="28"/>
          <w:szCs w:val="28"/>
        </w:rPr>
      </w:pPr>
      <w:r w:rsidRPr="00DD4966">
        <w:rPr>
          <w:rFonts w:ascii="Times New Roman" w:hAnsi="Times New Roman" w:cs="Times New Roman"/>
          <w:bCs/>
          <w:sz w:val="28"/>
          <w:szCs w:val="28"/>
        </w:rPr>
        <w:t xml:space="preserve"> субсидии на возмещение затрат  в связи с выполнением работ по утилизации и захоронению твердых коммунальных отходов</w:t>
      </w:r>
    </w:p>
    <w:p w:rsidR="00DD4966" w:rsidRPr="00DD4966" w:rsidRDefault="00DD4966" w:rsidP="00507402">
      <w:pPr>
        <w:spacing w:after="0" w:line="240" w:lineRule="auto"/>
        <w:jc w:val="center"/>
        <w:rPr>
          <w:rStyle w:val="FontStyle18"/>
          <w:sz w:val="28"/>
          <w:szCs w:val="28"/>
        </w:rPr>
      </w:pPr>
    </w:p>
    <w:p w:rsidR="00DD4966" w:rsidRPr="00DD4966" w:rsidRDefault="00DD4966" w:rsidP="00507402">
      <w:pPr>
        <w:spacing w:after="0" w:line="240" w:lineRule="auto"/>
        <w:jc w:val="center"/>
        <w:rPr>
          <w:rFonts w:ascii="Times New Roman" w:hAnsi="Times New Roman" w:cs="Times New Roman"/>
          <w:sz w:val="28"/>
          <w:szCs w:val="28"/>
        </w:rPr>
      </w:pPr>
      <w:r w:rsidRPr="00DD4966">
        <w:rPr>
          <w:rFonts w:ascii="Times New Roman" w:hAnsi="Times New Roman" w:cs="Times New Roman"/>
          <w:sz w:val="28"/>
          <w:szCs w:val="28"/>
        </w:rPr>
        <w:t>г. Родники</w:t>
      </w:r>
      <w:r w:rsidRPr="00DD4966">
        <w:rPr>
          <w:rFonts w:ascii="Times New Roman" w:hAnsi="Times New Roman" w:cs="Times New Roman"/>
          <w:sz w:val="28"/>
          <w:szCs w:val="28"/>
        </w:rPr>
        <w:tab/>
      </w:r>
      <w:r w:rsidRPr="00DD4966">
        <w:rPr>
          <w:rFonts w:ascii="Times New Roman" w:hAnsi="Times New Roman" w:cs="Times New Roman"/>
          <w:sz w:val="28"/>
          <w:szCs w:val="28"/>
        </w:rPr>
        <w:tab/>
      </w:r>
      <w:r w:rsidRPr="00DD4966">
        <w:rPr>
          <w:rFonts w:ascii="Times New Roman" w:hAnsi="Times New Roman" w:cs="Times New Roman"/>
          <w:sz w:val="28"/>
          <w:szCs w:val="28"/>
        </w:rPr>
        <w:tab/>
      </w:r>
      <w:r w:rsidRPr="00DD4966">
        <w:rPr>
          <w:rFonts w:ascii="Times New Roman" w:hAnsi="Times New Roman" w:cs="Times New Roman"/>
          <w:sz w:val="28"/>
          <w:szCs w:val="28"/>
        </w:rPr>
        <w:tab/>
        <w:t xml:space="preserve">                                 «_____» ____________ 20 ___ г.</w:t>
      </w:r>
    </w:p>
    <w:p w:rsidR="00DD4966" w:rsidRPr="00DD4966" w:rsidRDefault="00DD4966" w:rsidP="00507402">
      <w:pPr>
        <w:spacing w:after="0" w:line="240" w:lineRule="auto"/>
        <w:jc w:val="center"/>
        <w:rPr>
          <w:rFonts w:ascii="Times New Roman" w:hAnsi="Times New Roman" w:cs="Times New Roman"/>
          <w:sz w:val="28"/>
          <w:szCs w:val="28"/>
        </w:rPr>
      </w:pPr>
    </w:p>
    <w:p w:rsidR="00DD4966" w:rsidRPr="00DD4966" w:rsidRDefault="00DD4966" w:rsidP="00507402">
      <w:pPr>
        <w:spacing w:after="0" w:line="240" w:lineRule="auto"/>
        <w:ind w:firstLine="709"/>
        <w:jc w:val="both"/>
        <w:rPr>
          <w:rFonts w:ascii="Times New Roman" w:hAnsi="Times New Roman" w:cs="Times New Roman"/>
          <w:bCs/>
          <w:sz w:val="28"/>
          <w:szCs w:val="28"/>
        </w:rPr>
      </w:pPr>
      <w:r w:rsidRPr="00DD4966">
        <w:rPr>
          <w:rStyle w:val="FontStyle18"/>
          <w:sz w:val="28"/>
          <w:szCs w:val="28"/>
        </w:rPr>
        <w:t>________________________________________________________</w:t>
      </w:r>
      <w:r w:rsidRPr="00DD4966">
        <w:rPr>
          <w:rFonts w:ascii="Times New Roman" w:hAnsi="Times New Roman" w:cs="Times New Roman"/>
          <w:sz w:val="28"/>
          <w:szCs w:val="28"/>
        </w:rPr>
        <w:t>, именуемое в дальнейшем «Уполномоченный орган», в лице _______________________________________________</w:t>
      </w:r>
      <w:r w:rsidRPr="00DD4966">
        <w:rPr>
          <w:rFonts w:ascii="Times New Roman" w:hAnsi="Times New Roman" w:cs="Times New Roman"/>
          <w:color w:val="000000"/>
          <w:sz w:val="28"/>
          <w:szCs w:val="28"/>
        </w:rPr>
        <w:t>, действующего на основании _______________________________, с одной стороны, и ________________________________________, именуемое в дальнейшем «Получатель», в лице ____________________________________, действующего на основании _________________________, с другой стороны, вместе именуемые в дальнейшем «Стороны», в соответствии с постановлением администрации муниципального образования «Родниковский муниципальный район» от ______________  № _____ «</w:t>
      </w:r>
      <w:r w:rsidRPr="00DD4966">
        <w:rPr>
          <w:rFonts w:ascii="Times New Roman" w:hAnsi="Times New Roman" w:cs="Times New Roman"/>
          <w:bCs/>
          <w:sz w:val="28"/>
          <w:szCs w:val="28"/>
        </w:rPr>
        <w:t xml:space="preserve">Об  утверждении  </w:t>
      </w:r>
      <w:r w:rsidRPr="00DD4966">
        <w:rPr>
          <w:rFonts w:ascii="Times New Roman" w:hAnsi="Times New Roman" w:cs="Times New Roman"/>
          <w:sz w:val="28"/>
          <w:szCs w:val="28"/>
        </w:rPr>
        <w:t xml:space="preserve">Порядка предоставления из районного бюджета субсидий </w:t>
      </w:r>
      <w:r w:rsidRPr="00DD4966">
        <w:rPr>
          <w:rFonts w:ascii="Times New Roman" w:hAnsi="Times New Roman" w:cs="Times New Roman"/>
          <w:bCs/>
          <w:sz w:val="28"/>
          <w:szCs w:val="28"/>
        </w:rPr>
        <w:t>на возмещение затрат по утилизации и захоронению твердых коммунальных отходов</w:t>
      </w:r>
      <w:r w:rsidRPr="00DD4966">
        <w:rPr>
          <w:rFonts w:ascii="Times New Roman" w:hAnsi="Times New Roman" w:cs="Times New Roman"/>
          <w:sz w:val="28"/>
          <w:szCs w:val="28"/>
        </w:rPr>
        <w:t>»</w:t>
      </w:r>
      <w:r w:rsidRPr="00DD4966">
        <w:rPr>
          <w:rFonts w:ascii="Times New Roman" w:hAnsi="Times New Roman" w:cs="Times New Roman"/>
          <w:color w:val="000000"/>
          <w:sz w:val="28"/>
          <w:szCs w:val="28"/>
        </w:rPr>
        <w:t>,заключили настоящее соглашение о нижеследующем:</w:t>
      </w:r>
    </w:p>
    <w:p w:rsidR="00DD4966" w:rsidRPr="00DD4966" w:rsidRDefault="00DD4966" w:rsidP="00507402">
      <w:pPr>
        <w:pStyle w:val="ConsPlusNormal"/>
        <w:rPr>
          <w:rFonts w:ascii="Times New Roman" w:hAnsi="Times New Roman" w:cs="Times New Roman"/>
          <w:b/>
          <w:sz w:val="28"/>
          <w:szCs w:val="28"/>
        </w:rPr>
      </w:pPr>
    </w:p>
    <w:p w:rsidR="00DD4966" w:rsidRPr="00DD4966" w:rsidRDefault="00DD4966" w:rsidP="00507402">
      <w:pPr>
        <w:pStyle w:val="ConsPlusNormal"/>
        <w:jc w:val="center"/>
        <w:rPr>
          <w:rFonts w:ascii="Times New Roman" w:hAnsi="Times New Roman" w:cs="Times New Roman"/>
          <w:b/>
          <w:sz w:val="28"/>
          <w:szCs w:val="28"/>
        </w:rPr>
      </w:pPr>
      <w:r w:rsidRPr="00DD4966">
        <w:rPr>
          <w:rFonts w:ascii="Times New Roman" w:hAnsi="Times New Roman" w:cs="Times New Roman"/>
          <w:b/>
          <w:sz w:val="28"/>
          <w:szCs w:val="28"/>
        </w:rPr>
        <w:t>1. ПРЕДМЕТ СОГЛАШЕНИЯ</w:t>
      </w:r>
    </w:p>
    <w:p w:rsidR="00DD4966" w:rsidRPr="00DD4966" w:rsidRDefault="00DD4966" w:rsidP="00507402">
      <w:pPr>
        <w:pStyle w:val="ConsPlusNormal"/>
        <w:jc w:val="center"/>
        <w:rPr>
          <w:rFonts w:ascii="Times New Roman" w:hAnsi="Times New Roman" w:cs="Times New Roman"/>
          <w:b/>
          <w:sz w:val="28"/>
          <w:szCs w:val="28"/>
        </w:rPr>
      </w:pPr>
    </w:p>
    <w:p w:rsidR="00DD4966" w:rsidRPr="00DD4966" w:rsidRDefault="00DD4966" w:rsidP="00507402">
      <w:pPr>
        <w:spacing w:after="0" w:line="240" w:lineRule="auto"/>
        <w:ind w:firstLine="709"/>
        <w:jc w:val="both"/>
        <w:rPr>
          <w:rFonts w:ascii="Times New Roman" w:hAnsi="Times New Roman" w:cs="Times New Roman"/>
          <w:bCs/>
          <w:sz w:val="28"/>
          <w:szCs w:val="28"/>
        </w:rPr>
      </w:pPr>
      <w:r w:rsidRPr="00DD4966">
        <w:rPr>
          <w:rFonts w:ascii="Times New Roman" w:hAnsi="Times New Roman" w:cs="Times New Roman"/>
          <w:color w:val="000000"/>
          <w:sz w:val="28"/>
          <w:szCs w:val="28"/>
        </w:rPr>
        <w:t>1.1. Предметом настоящего соглашения является предоставление из районного бюджета субсидии</w:t>
      </w:r>
      <w:r w:rsidR="001756B5">
        <w:rPr>
          <w:rFonts w:ascii="Times New Roman" w:hAnsi="Times New Roman" w:cs="Times New Roman"/>
          <w:color w:val="000000"/>
          <w:sz w:val="28"/>
          <w:szCs w:val="28"/>
        </w:rPr>
        <w:t xml:space="preserve"> </w:t>
      </w:r>
      <w:r w:rsidRPr="00DD4966">
        <w:rPr>
          <w:rFonts w:ascii="Times New Roman" w:hAnsi="Times New Roman" w:cs="Times New Roman"/>
          <w:bCs/>
          <w:sz w:val="28"/>
          <w:szCs w:val="28"/>
        </w:rPr>
        <w:t>на возмещение затрат по утилизации и захоронению твердых коммунальных отходов</w:t>
      </w:r>
      <w:r w:rsidRPr="00DD4966">
        <w:rPr>
          <w:rFonts w:ascii="Times New Roman" w:hAnsi="Times New Roman" w:cs="Times New Roman"/>
          <w:sz w:val="28"/>
          <w:szCs w:val="28"/>
        </w:rPr>
        <w:t xml:space="preserve">  (далее – Субсидия) в порядке и на условиях, установленных постановлением администрации муниципального образования «Родниковский муниципальный район» от __________________ № _____ </w:t>
      </w:r>
      <w:r w:rsidRPr="00DD4966">
        <w:rPr>
          <w:rFonts w:ascii="Times New Roman" w:hAnsi="Times New Roman" w:cs="Times New Roman"/>
          <w:color w:val="000000"/>
          <w:sz w:val="28"/>
          <w:szCs w:val="28"/>
        </w:rPr>
        <w:t>«</w:t>
      </w:r>
      <w:r w:rsidRPr="00DD4966">
        <w:rPr>
          <w:rFonts w:ascii="Times New Roman" w:hAnsi="Times New Roman" w:cs="Times New Roman"/>
          <w:bCs/>
          <w:sz w:val="28"/>
          <w:szCs w:val="28"/>
        </w:rPr>
        <w:t xml:space="preserve">Об  утверждении </w:t>
      </w:r>
      <w:r w:rsidRPr="00DD4966">
        <w:rPr>
          <w:rFonts w:ascii="Times New Roman" w:hAnsi="Times New Roman" w:cs="Times New Roman"/>
          <w:sz w:val="28"/>
          <w:szCs w:val="28"/>
        </w:rPr>
        <w:t xml:space="preserve">Порядка предоставления из районного бюджета субсидий </w:t>
      </w:r>
      <w:r w:rsidRPr="00DD4966">
        <w:rPr>
          <w:rFonts w:ascii="Times New Roman" w:hAnsi="Times New Roman" w:cs="Times New Roman"/>
          <w:bCs/>
          <w:sz w:val="28"/>
          <w:szCs w:val="28"/>
        </w:rPr>
        <w:t>на возмещение затрат по утилизации и захоронению твердых коммунальных отходов</w:t>
      </w:r>
      <w:r w:rsidRPr="00DD4966">
        <w:rPr>
          <w:rFonts w:ascii="Times New Roman" w:hAnsi="Times New Roman" w:cs="Times New Roman"/>
          <w:color w:val="000000"/>
          <w:sz w:val="28"/>
          <w:szCs w:val="28"/>
        </w:rPr>
        <w:t>» (далее – Порядок).</w:t>
      </w:r>
    </w:p>
    <w:p w:rsidR="00DD4966" w:rsidRPr="00DD4966" w:rsidRDefault="00DD4966" w:rsidP="00507402">
      <w:pPr>
        <w:pStyle w:val="ConsPlusNormal"/>
        <w:ind w:firstLine="540"/>
        <w:jc w:val="both"/>
        <w:rPr>
          <w:rFonts w:ascii="Times New Roman" w:hAnsi="Times New Roman" w:cs="Times New Roman"/>
          <w:sz w:val="28"/>
          <w:szCs w:val="28"/>
        </w:rPr>
      </w:pPr>
    </w:p>
    <w:p w:rsidR="00DD4966" w:rsidRPr="00DD4966" w:rsidRDefault="00DD4966" w:rsidP="00507402">
      <w:pPr>
        <w:pStyle w:val="ConsPlusNormal"/>
        <w:jc w:val="center"/>
        <w:rPr>
          <w:rFonts w:ascii="Times New Roman" w:hAnsi="Times New Roman" w:cs="Times New Roman"/>
          <w:b/>
          <w:color w:val="000000"/>
          <w:sz w:val="28"/>
          <w:szCs w:val="28"/>
        </w:rPr>
      </w:pPr>
      <w:r w:rsidRPr="00DD4966">
        <w:rPr>
          <w:rFonts w:ascii="Times New Roman" w:hAnsi="Times New Roman" w:cs="Times New Roman"/>
          <w:b/>
          <w:color w:val="000000"/>
          <w:sz w:val="28"/>
          <w:szCs w:val="28"/>
        </w:rPr>
        <w:t>2. ЦЕЛИ ПРЕДОСТАВЛЕНИЯ СУБСИДИИ</w:t>
      </w:r>
    </w:p>
    <w:p w:rsidR="00DD4966" w:rsidRPr="00DD4966" w:rsidRDefault="00DD4966" w:rsidP="00507402">
      <w:pPr>
        <w:pStyle w:val="ConsPlusNormal"/>
        <w:jc w:val="center"/>
        <w:rPr>
          <w:rFonts w:ascii="Times New Roman" w:hAnsi="Times New Roman" w:cs="Times New Roman"/>
          <w:b/>
          <w:color w:val="000000"/>
          <w:sz w:val="28"/>
          <w:szCs w:val="28"/>
        </w:rPr>
      </w:pPr>
    </w:p>
    <w:p w:rsidR="00DD4966" w:rsidRPr="00DD4966" w:rsidRDefault="00DD4966" w:rsidP="00507402">
      <w:pPr>
        <w:spacing w:after="0" w:line="240" w:lineRule="auto"/>
        <w:ind w:firstLine="709"/>
        <w:jc w:val="both"/>
        <w:rPr>
          <w:rFonts w:ascii="Times New Roman" w:hAnsi="Times New Roman" w:cs="Times New Roman"/>
          <w:bCs/>
          <w:sz w:val="28"/>
          <w:szCs w:val="28"/>
        </w:rPr>
      </w:pPr>
      <w:r w:rsidRPr="00DD4966">
        <w:rPr>
          <w:rFonts w:ascii="Times New Roman" w:hAnsi="Times New Roman" w:cs="Times New Roman"/>
          <w:color w:val="000000"/>
          <w:sz w:val="28"/>
          <w:szCs w:val="28"/>
        </w:rPr>
        <w:t xml:space="preserve">2.1. Субсидии из районного бюджета предоставляются в целях </w:t>
      </w:r>
      <w:r w:rsidRPr="00DD4966">
        <w:rPr>
          <w:rFonts w:ascii="Times New Roman" w:hAnsi="Times New Roman" w:cs="Times New Roman"/>
          <w:bCs/>
          <w:sz w:val="28"/>
          <w:szCs w:val="28"/>
        </w:rPr>
        <w:t xml:space="preserve">возмещения затрат в связи с </w:t>
      </w:r>
      <w:r w:rsidRPr="00DD4966">
        <w:rPr>
          <w:rFonts w:ascii="Times New Roman" w:hAnsi="Times New Roman" w:cs="Times New Roman"/>
          <w:sz w:val="28"/>
          <w:szCs w:val="28"/>
        </w:rPr>
        <w:t xml:space="preserve">оплатой работ привлеченного транспорта в целях локализации очагов возгорания на территории свалки, расположенной в Родниковском муниципальном районе (далее - свалка).  </w:t>
      </w:r>
    </w:p>
    <w:p w:rsid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lastRenderedPageBreak/>
        <w:t>2.2. Размер субсидии устанавливается Решением Совета муниципального образования «Родниковский муниципальный район» _от______№______«О районном бюджете на  ___ год и плановый период______годов».</w:t>
      </w:r>
    </w:p>
    <w:p w:rsidR="00DD4966" w:rsidRPr="00DD4966" w:rsidRDefault="00DD4966" w:rsidP="00507402">
      <w:pPr>
        <w:pStyle w:val="ConsPlusNormal"/>
        <w:ind w:firstLine="709"/>
        <w:jc w:val="both"/>
        <w:rPr>
          <w:rFonts w:ascii="Times New Roman" w:hAnsi="Times New Roman" w:cs="Times New Roman"/>
          <w:sz w:val="28"/>
          <w:szCs w:val="28"/>
        </w:rPr>
      </w:pPr>
    </w:p>
    <w:p w:rsidR="00DD4966" w:rsidRPr="00DD4966" w:rsidRDefault="00DD4966" w:rsidP="00507402">
      <w:pPr>
        <w:pStyle w:val="ConsPlusNormal"/>
        <w:ind w:firstLine="540"/>
        <w:jc w:val="center"/>
        <w:rPr>
          <w:rFonts w:ascii="Times New Roman" w:hAnsi="Times New Roman" w:cs="Times New Roman"/>
          <w:b/>
          <w:color w:val="000000"/>
          <w:sz w:val="28"/>
          <w:szCs w:val="28"/>
        </w:rPr>
      </w:pPr>
      <w:r w:rsidRPr="00DD4966">
        <w:rPr>
          <w:rFonts w:ascii="Times New Roman" w:hAnsi="Times New Roman" w:cs="Times New Roman"/>
          <w:b/>
          <w:color w:val="000000"/>
          <w:sz w:val="28"/>
          <w:szCs w:val="28"/>
        </w:rPr>
        <w:t xml:space="preserve">3. ПОРЯДОК РАСЧЕТОВ </w:t>
      </w:r>
    </w:p>
    <w:p w:rsidR="00DD4966" w:rsidRPr="00DD4966" w:rsidRDefault="00DD4966" w:rsidP="00507402">
      <w:pPr>
        <w:pStyle w:val="ConsPlusNormal"/>
        <w:ind w:firstLine="540"/>
        <w:jc w:val="center"/>
        <w:rPr>
          <w:rFonts w:ascii="Times New Roman" w:hAnsi="Times New Roman" w:cs="Times New Roman"/>
          <w:sz w:val="28"/>
          <w:szCs w:val="28"/>
        </w:rPr>
      </w:pPr>
    </w:p>
    <w:p w:rsidR="00DD4966" w:rsidRPr="00DD4966" w:rsidRDefault="00DD4966" w:rsidP="00507402">
      <w:pPr>
        <w:tabs>
          <w:tab w:val="num" w:pos="540"/>
        </w:tabs>
        <w:spacing w:after="0" w:line="240" w:lineRule="auto"/>
        <w:jc w:val="both"/>
        <w:rPr>
          <w:rFonts w:ascii="Times New Roman" w:hAnsi="Times New Roman" w:cs="Times New Roman"/>
          <w:sz w:val="28"/>
          <w:szCs w:val="28"/>
        </w:rPr>
      </w:pPr>
      <w:r w:rsidRPr="00DD4966">
        <w:rPr>
          <w:rFonts w:ascii="Times New Roman" w:hAnsi="Times New Roman" w:cs="Times New Roman"/>
          <w:color w:val="000000"/>
          <w:sz w:val="28"/>
          <w:szCs w:val="28"/>
        </w:rPr>
        <w:tab/>
      </w:r>
      <w:r w:rsidRPr="00DD4966">
        <w:rPr>
          <w:rFonts w:ascii="Times New Roman" w:hAnsi="Times New Roman" w:cs="Times New Roman"/>
          <w:color w:val="000000"/>
          <w:sz w:val="28"/>
          <w:szCs w:val="28"/>
        </w:rPr>
        <w:tab/>
        <w:t xml:space="preserve">3.1. </w:t>
      </w:r>
      <w:r w:rsidRPr="00DD4966">
        <w:rPr>
          <w:rFonts w:ascii="Times New Roman" w:hAnsi="Times New Roman" w:cs="Times New Roman"/>
          <w:sz w:val="28"/>
          <w:szCs w:val="28"/>
        </w:rPr>
        <w:t>Получатель представляет в Уполномоченный орган документы в соответствии с требованиями пункта 8 Порядка до 15 числа месяца, следующего за месяцем выполнения работ, указанных в п.п.2.1 настоящего Соглашения.</w:t>
      </w:r>
    </w:p>
    <w:p w:rsidR="00DD4966" w:rsidRPr="00DD4966" w:rsidRDefault="00DD4966" w:rsidP="00507402">
      <w:pPr>
        <w:pStyle w:val="ae"/>
        <w:spacing w:before="0" w:beforeAutospacing="0" w:after="0" w:afterAutospacing="0"/>
        <w:ind w:firstLine="709"/>
        <w:jc w:val="both"/>
        <w:rPr>
          <w:sz w:val="28"/>
          <w:szCs w:val="28"/>
        </w:rPr>
      </w:pPr>
      <w:r w:rsidRPr="00DD4966">
        <w:rPr>
          <w:sz w:val="28"/>
          <w:szCs w:val="28"/>
        </w:rPr>
        <w:t>3.2. Уполномоченный орган  в соответствии со сводной бюджетной росписью районного бюджета в пределах лимитов бюджетных обязательств в течение 5 рабочих дней со дня получения документов, указанных в пункте 3.1. перечисляет денежные средства на расчетный счет Получателя, открытый в кредитной организации.</w:t>
      </w:r>
    </w:p>
    <w:p w:rsidR="00DD4966" w:rsidRPr="00DD4966" w:rsidRDefault="00DD4966" w:rsidP="00507402">
      <w:pPr>
        <w:pStyle w:val="ae"/>
        <w:spacing w:before="0" w:beforeAutospacing="0" w:after="0" w:afterAutospacing="0"/>
        <w:ind w:firstLine="709"/>
        <w:jc w:val="both"/>
        <w:rPr>
          <w:sz w:val="28"/>
          <w:szCs w:val="28"/>
        </w:rPr>
      </w:pPr>
    </w:p>
    <w:p w:rsidR="00DD4966" w:rsidRDefault="00DD4966" w:rsidP="00507402">
      <w:pPr>
        <w:pStyle w:val="ae"/>
        <w:spacing w:before="0" w:beforeAutospacing="0" w:after="0" w:afterAutospacing="0"/>
        <w:ind w:firstLine="752"/>
        <w:jc w:val="center"/>
        <w:rPr>
          <w:b/>
          <w:color w:val="000000"/>
          <w:sz w:val="28"/>
          <w:szCs w:val="28"/>
        </w:rPr>
      </w:pPr>
      <w:r w:rsidRPr="00DD4966">
        <w:rPr>
          <w:b/>
          <w:color w:val="000000"/>
          <w:sz w:val="28"/>
          <w:szCs w:val="28"/>
        </w:rPr>
        <w:t>4. ПРАВА И ОБЯЗАННОСТИ СТОРОН</w:t>
      </w:r>
    </w:p>
    <w:p w:rsidR="009C7340" w:rsidRPr="00DD4966" w:rsidRDefault="009C7340" w:rsidP="00507402">
      <w:pPr>
        <w:pStyle w:val="ae"/>
        <w:spacing w:before="0" w:beforeAutospacing="0" w:after="0" w:afterAutospacing="0"/>
        <w:ind w:firstLine="752"/>
        <w:jc w:val="center"/>
        <w:rPr>
          <w:b/>
          <w:color w:val="000000"/>
          <w:sz w:val="28"/>
          <w:szCs w:val="28"/>
        </w:rPr>
      </w:pPr>
    </w:p>
    <w:p w:rsidR="00DD4966" w:rsidRPr="00DD4966" w:rsidRDefault="00DD4966" w:rsidP="00507402">
      <w:pPr>
        <w:pStyle w:val="ae"/>
        <w:spacing w:before="0" w:beforeAutospacing="0" w:after="0" w:afterAutospacing="0"/>
        <w:ind w:firstLine="752"/>
        <w:jc w:val="both"/>
        <w:rPr>
          <w:b/>
          <w:color w:val="000000"/>
          <w:sz w:val="28"/>
          <w:szCs w:val="28"/>
        </w:rPr>
      </w:pPr>
      <w:r w:rsidRPr="00DD4966">
        <w:rPr>
          <w:b/>
          <w:color w:val="000000"/>
          <w:sz w:val="28"/>
          <w:szCs w:val="28"/>
        </w:rPr>
        <w:t>4.1. Уполномоченный орган:</w:t>
      </w:r>
    </w:p>
    <w:p w:rsidR="00DD4966" w:rsidRPr="00DD4966" w:rsidRDefault="00DD4966" w:rsidP="00507402">
      <w:pPr>
        <w:pStyle w:val="ae"/>
        <w:spacing w:before="0" w:beforeAutospacing="0" w:after="0" w:afterAutospacing="0"/>
        <w:ind w:firstLine="709"/>
        <w:jc w:val="both"/>
        <w:rPr>
          <w:color w:val="000000"/>
          <w:sz w:val="28"/>
          <w:szCs w:val="28"/>
        </w:rPr>
      </w:pPr>
      <w:r w:rsidRPr="00DD4966">
        <w:rPr>
          <w:color w:val="000000"/>
          <w:sz w:val="28"/>
          <w:szCs w:val="28"/>
        </w:rPr>
        <w:t>4.1.1. Перечисляет субсидию Получателю на цели предусмотренные пунктом 2.1. настоящего Соглашения.</w:t>
      </w:r>
    </w:p>
    <w:p w:rsidR="00DD4966" w:rsidRPr="00DD4966" w:rsidRDefault="00DD4966" w:rsidP="00507402">
      <w:pPr>
        <w:pStyle w:val="ae"/>
        <w:spacing w:before="0" w:beforeAutospacing="0" w:after="0" w:afterAutospacing="0"/>
        <w:ind w:firstLine="709"/>
        <w:jc w:val="both"/>
        <w:rPr>
          <w:color w:val="000000"/>
          <w:sz w:val="28"/>
          <w:szCs w:val="28"/>
        </w:rPr>
      </w:pPr>
      <w:r w:rsidRPr="00DD4966">
        <w:rPr>
          <w:sz w:val="28"/>
          <w:szCs w:val="28"/>
        </w:rPr>
        <w:t xml:space="preserve">4.1.2. Запрашивает у </w:t>
      </w:r>
      <w:r w:rsidRPr="00DD4966">
        <w:rPr>
          <w:color w:val="000000"/>
          <w:sz w:val="28"/>
          <w:szCs w:val="28"/>
        </w:rPr>
        <w:t>Получателя</w:t>
      </w:r>
      <w:r w:rsidRPr="00DD4966">
        <w:rPr>
          <w:sz w:val="28"/>
          <w:szCs w:val="28"/>
        </w:rPr>
        <w:t xml:space="preserve"> информацию и документы, необходимые для исполнения настоящего Соглашения.</w:t>
      </w:r>
    </w:p>
    <w:p w:rsidR="00DD4966" w:rsidRPr="00DD4966" w:rsidRDefault="00DD4966" w:rsidP="00507402">
      <w:pPr>
        <w:pStyle w:val="ae"/>
        <w:spacing w:before="0" w:beforeAutospacing="0" w:after="0" w:afterAutospacing="0"/>
        <w:ind w:firstLine="709"/>
        <w:jc w:val="both"/>
        <w:rPr>
          <w:color w:val="000000"/>
          <w:sz w:val="28"/>
          <w:szCs w:val="28"/>
        </w:rPr>
      </w:pPr>
      <w:r w:rsidRPr="00DD4966">
        <w:rPr>
          <w:color w:val="000000"/>
          <w:sz w:val="28"/>
          <w:szCs w:val="28"/>
        </w:rPr>
        <w:t>4.1.3. Проводит проверки исполнения Получателем условий предоставления субсидии.</w:t>
      </w:r>
    </w:p>
    <w:p w:rsidR="00DD4966" w:rsidRPr="00DD4966" w:rsidRDefault="00DD4966" w:rsidP="00507402">
      <w:pPr>
        <w:pStyle w:val="ae"/>
        <w:spacing w:before="0" w:beforeAutospacing="0" w:after="0" w:afterAutospacing="0"/>
        <w:ind w:firstLine="709"/>
        <w:jc w:val="both"/>
        <w:rPr>
          <w:color w:val="000000"/>
          <w:sz w:val="28"/>
          <w:szCs w:val="28"/>
        </w:rPr>
      </w:pPr>
      <w:r w:rsidRPr="00DD4966">
        <w:rPr>
          <w:color w:val="000000"/>
          <w:sz w:val="28"/>
          <w:szCs w:val="28"/>
        </w:rPr>
        <w:t>4.1.4. Осуществляет контроль за целевым использованием Получателем субсидии, предоставленной в соответствии с  настоящим Соглашением и исполнением настоящего Соглашения.</w:t>
      </w:r>
    </w:p>
    <w:p w:rsidR="00DD4966" w:rsidRPr="00DD4966" w:rsidRDefault="00DD4966" w:rsidP="00507402">
      <w:pPr>
        <w:pStyle w:val="ae"/>
        <w:spacing w:before="0" w:beforeAutospacing="0" w:after="0" w:afterAutospacing="0"/>
        <w:ind w:firstLine="709"/>
        <w:jc w:val="both"/>
        <w:rPr>
          <w:sz w:val="28"/>
          <w:szCs w:val="28"/>
        </w:rPr>
      </w:pPr>
      <w:r w:rsidRPr="00DD4966">
        <w:rPr>
          <w:sz w:val="28"/>
          <w:szCs w:val="28"/>
        </w:rPr>
        <w:t>4.1.5. Осуществляет иные права, установленные законодательством Российской Федерации и (или) настоящим Соглашением.</w:t>
      </w:r>
    </w:p>
    <w:p w:rsidR="00DD4966" w:rsidRPr="00DD4966" w:rsidRDefault="00DD4966" w:rsidP="00507402">
      <w:pPr>
        <w:pStyle w:val="ae"/>
        <w:spacing w:before="0" w:beforeAutospacing="0" w:after="0" w:afterAutospacing="0"/>
        <w:ind w:firstLine="752"/>
        <w:jc w:val="both"/>
        <w:rPr>
          <w:b/>
          <w:color w:val="000000"/>
          <w:sz w:val="28"/>
          <w:szCs w:val="28"/>
        </w:rPr>
      </w:pPr>
      <w:r w:rsidRPr="00DD4966">
        <w:rPr>
          <w:b/>
          <w:color w:val="000000"/>
          <w:sz w:val="28"/>
          <w:szCs w:val="28"/>
        </w:rPr>
        <w:t xml:space="preserve">4.2. Получатель: </w:t>
      </w:r>
    </w:p>
    <w:p w:rsidR="00DD4966" w:rsidRPr="00DD4966" w:rsidRDefault="00DD4966" w:rsidP="00507402">
      <w:pPr>
        <w:pStyle w:val="ae"/>
        <w:spacing w:before="0" w:beforeAutospacing="0" w:after="0" w:afterAutospacing="0"/>
        <w:ind w:firstLine="752"/>
        <w:jc w:val="both"/>
        <w:rPr>
          <w:color w:val="000000"/>
          <w:sz w:val="28"/>
          <w:szCs w:val="28"/>
        </w:rPr>
      </w:pPr>
      <w:r w:rsidRPr="00DD4966">
        <w:rPr>
          <w:color w:val="000000"/>
          <w:sz w:val="28"/>
          <w:szCs w:val="28"/>
        </w:rPr>
        <w:t>4.2.1. Использует</w:t>
      </w:r>
      <w:r w:rsidRPr="00DD4966">
        <w:rPr>
          <w:sz w:val="28"/>
          <w:szCs w:val="28"/>
        </w:rPr>
        <w:t xml:space="preserve"> субсидию строго по целевому назначению</w:t>
      </w:r>
      <w:r w:rsidR="001756B5">
        <w:rPr>
          <w:sz w:val="28"/>
          <w:szCs w:val="28"/>
        </w:rPr>
        <w:t xml:space="preserve"> </w:t>
      </w:r>
      <w:r w:rsidRPr="00DD4966">
        <w:rPr>
          <w:color w:val="000000"/>
          <w:sz w:val="28"/>
          <w:szCs w:val="28"/>
        </w:rPr>
        <w:t>и несет ответственность за нецелевое и неэффективное использование бюджетных средств.</w:t>
      </w:r>
    </w:p>
    <w:p w:rsidR="00DD4966" w:rsidRPr="00DD4966" w:rsidRDefault="00DD4966" w:rsidP="00507402">
      <w:pPr>
        <w:pStyle w:val="ae"/>
        <w:spacing w:before="0" w:beforeAutospacing="0" w:after="0" w:afterAutospacing="0"/>
        <w:ind w:firstLine="752"/>
        <w:jc w:val="both"/>
        <w:rPr>
          <w:sz w:val="28"/>
          <w:szCs w:val="28"/>
        </w:rPr>
      </w:pPr>
      <w:r w:rsidRPr="00DD4966">
        <w:rPr>
          <w:color w:val="000000"/>
          <w:sz w:val="28"/>
          <w:szCs w:val="28"/>
        </w:rPr>
        <w:t xml:space="preserve">4.2.2. </w:t>
      </w:r>
      <w:r w:rsidRPr="00DD4966">
        <w:rPr>
          <w:sz w:val="28"/>
          <w:szCs w:val="28"/>
        </w:rPr>
        <w:t xml:space="preserve">Несет ответственность за своевременность, полноту и достоверность представляемых, в соответствии с пунктом 4.2.2. и 4.1.3. настоящего Соглашения, отчетов, дополнительной информации и документов. </w:t>
      </w:r>
    </w:p>
    <w:p w:rsidR="00DD4966" w:rsidRPr="00DD4966" w:rsidRDefault="00DD4966" w:rsidP="00507402">
      <w:pPr>
        <w:spacing w:after="0" w:line="240" w:lineRule="auto"/>
        <w:ind w:firstLine="708"/>
        <w:jc w:val="both"/>
        <w:outlineLvl w:val="1"/>
        <w:rPr>
          <w:rFonts w:ascii="Times New Roman" w:hAnsi="Times New Roman" w:cs="Times New Roman"/>
          <w:sz w:val="28"/>
          <w:szCs w:val="28"/>
        </w:rPr>
      </w:pPr>
      <w:r w:rsidRPr="00DD4966">
        <w:rPr>
          <w:rFonts w:ascii="Times New Roman" w:hAnsi="Times New Roman" w:cs="Times New Roman"/>
          <w:sz w:val="28"/>
          <w:szCs w:val="28"/>
        </w:rPr>
        <w:t>4.2.3. Оказывает содействие Уполномоченному органу в проведении проверок исполнения Получателем условий настоящего Соглашения, предоставляет всю необходимую для проведения проверки документацию;</w:t>
      </w:r>
    </w:p>
    <w:p w:rsidR="00DD4966" w:rsidRPr="00DD4966" w:rsidRDefault="00DD4966" w:rsidP="00507402">
      <w:pPr>
        <w:spacing w:after="0" w:line="240" w:lineRule="auto"/>
        <w:ind w:firstLine="708"/>
        <w:jc w:val="both"/>
        <w:outlineLvl w:val="1"/>
        <w:rPr>
          <w:rFonts w:ascii="Times New Roman" w:hAnsi="Times New Roman" w:cs="Times New Roman"/>
          <w:sz w:val="28"/>
          <w:szCs w:val="28"/>
        </w:rPr>
      </w:pPr>
      <w:r w:rsidRPr="00DD4966">
        <w:rPr>
          <w:rFonts w:ascii="Times New Roman" w:hAnsi="Times New Roman" w:cs="Times New Roman"/>
          <w:sz w:val="28"/>
          <w:szCs w:val="28"/>
        </w:rPr>
        <w:t>4.2.4. Возвращает денежные средства, использованные не по назначению, в доход районный бюджета ;</w:t>
      </w:r>
    </w:p>
    <w:p w:rsidR="00DD4966" w:rsidRPr="00DD4966" w:rsidRDefault="00DD4966" w:rsidP="00507402">
      <w:pPr>
        <w:spacing w:after="0" w:line="240" w:lineRule="auto"/>
        <w:ind w:firstLine="708"/>
        <w:jc w:val="both"/>
        <w:outlineLvl w:val="1"/>
        <w:rPr>
          <w:rFonts w:ascii="Times New Roman" w:hAnsi="Times New Roman" w:cs="Times New Roman"/>
          <w:sz w:val="28"/>
          <w:szCs w:val="28"/>
        </w:rPr>
      </w:pPr>
      <w:r w:rsidRPr="00DD4966">
        <w:rPr>
          <w:rFonts w:ascii="Times New Roman" w:hAnsi="Times New Roman" w:cs="Times New Roman"/>
          <w:sz w:val="28"/>
          <w:szCs w:val="28"/>
        </w:rPr>
        <w:t>4.2.5.  Уведомляет Уполномоченный орган об изменении юридического адреса или платежных реквизитов в течение 5 рабочих дней с момента вступления в силу этих изменений;</w:t>
      </w:r>
    </w:p>
    <w:p w:rsidR="00DD4966" w:rsidRPr="00DD4966" w:rsidRDefault="00DD4966" w:rsidP="00507402">
      <w:pPr>
        <w:tabs>
          <w:tab w:val="left" w:pos="0"/>
        </w:tabs>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t>4.2.6. Обращается в Уполномоченный орган за разъяснениями в связи с исполнением настоящего Соглашения.</w:t>
      </w:r>
    </w:p>
    <w:p w:rsidR="00DD4966" w:rsidRPr="00DD4966" w:rsidRDefault="00DD4966" w:rsidP="00507402">
      <w:pPr>
        <w:spacing w:after="0" w:line="240" w:lineRule="auto"/>
        <w:ind w:firstLine="540"/>
        <w:jc w:val="both"/>
        <w:outlineLvl w:val="0"/>
        <w:rPr>
          <w:rFonts w:ascii="Times New Roman" w:hAnsi="Times New Roman" w:cs="Times New Roman"/>
          <w:b/>
          <w:bCs/>
          <w:sz w:val="28"/>
          <w:szCs w:val="28"/>
        </w:rPr>
      </w:pPr>
    </w:p>
    <w:p w:rsidR="00DD4966" w:rsidRPr="00DD4966" w:rsidRDefault="00DD4966" w:rsidP="00507402">
      <w:pPr>
        <w:tabs>
          <w:tab w:val="left" w:pos="0"/>
        </w:tabs>
        <w:spacing w:after="0" w:line="240" w:lineRule="auto"/>
        <w:jc w:val="center"/>
        <w:rPr>
          <w:rFonts w:ascii="Times New Roman" w:hAnsi="Times New Roman" w:cs="Times New Roman"/>
          <w:b/>
          <w:sz w:val="28"/>
          <w:szCs w:val="28"/>
        </w:rPr>
      </w:pPr>
      <w:r w:rsidRPr="00DD4966">
        <w:rPr>
          <w:rFonts w:ascii="Times New Roman" w:hAnsi="Times New Roman" w:cs="Times New Roman"/>
          <w:b/>
          <w:sz w:val="28"/>
          <w:szCs w:val="28"/>
        </w:rPr>
        <w:t>5. ПОРЯДОК ВОЗВРАТА СУБСИДИИ</w:t>
      </w:r>
    </w:p>
    <w:p w:rsidR="00DD4966" w:rsidRPr="00DD4966" w:rsidRDefault="00DD4966" w:rsidP="00507402">
      <w:pPr>
        <w:tabs>
          <w:tab w:val="left" w:pos="0"/>
        </w:tabs>
        <w:spacing w:after="0" w:line="240" w:lineRule="auto"/>
        <w:jc w:val="center"/>
        <w:rPr>
          <w:rFonts w:ascii="Times New Roman" w:hAnsi="Times New Roman" w:cs="Times New Roman"/>
          <w:b/>
          <w:sz w:val="28"/>
          <w:szCs w:val="28"/>
        </w:rPr>
      </w:pPr>
    </w:p>
    <w:p w:rsidR="00DD4966" w:rsidRPr="00DD4966" w:rsidRDefault="00DD4966" w:rsidP="00507402">
      <w:pPr>
        <w:tabs>
          <w:tab w:val="left" w:pos="0"/>
        </w:tabs>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t>5.1. Денежные средства, использованные не по назначению, подлежат возврату в доход районного бюджета в течение 15 календарных дней с момента, установления факта нецелевого использования средств субсидии.</w:t>
      </w:r>
    </w:p>
    <w:p w:rsidR="00DD4966" w:rsidRPr="00DD4966" w:rsidRDefault="00DD4966" w:rsidP="00507402">
      <w:pPr>
        <w:tabs>
          <w:tab w:val="left" w:pos="0"/>
        </w:tabs>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 xml:space="preserve">5.2. В случае, выявления факта нарушения условий предоставления субсидии, субсидия подлежит возврату в доход  районного бюджета в течение 15 дней с момента оформления соответствующего акта или подтверждения иным документом, устанавливающим нарушение условий, установленных при предоставлении субсидии. </w:t>
      </w:r>
    </w:p>
    <w:p w:rsidR="00DD4966" w:rsidRPr="00DD4966" w:rsidRDefault="00DD4966" w:rsidP="00507402">
      <w:pPr>
        <w:tabs>
          <w:tab w:val="left" w:pos="0"/>
        </w:tabs>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5.3.  В случае отказа от добровольного перечисления денежных средств в доход районного бюджета  в сроки, предусмотренные пунктами 5.1., 5.2. настоящего Соглашения, субсидия подлежит взысканию в судебном порядке.</w:t>
      </w:r>
    </w:p>
    <w:p w:rsidR="00DD4966" w:rsidRPr="00DD4966" w:rsidRDefault="00DD4966" w:rsidP="00507402">
      <w:pPr>
        <w:tabs>
          <w:tab w:val="left" w:pos="0"/>
        </w:tabs>
        <w:spacing w:after="0" w:line="240" w:lineRule="auto"/>
        <w:ind w:firstLine="709"/>
        <w:jc w:val="both"/>
        <w:rPr>
          <w:rFonts w:ascii="Times New Roman" w:hAnsi="Times New Roman" w:cs="Times New Roman"/>
          <w:sz w:val="28"/>
          <w:szCs w:val="28"/>
        </w:rPr>
      </w:pPr>
    </w:p>
    <w:p w:rsidR="00DD4966" w:rsidRPr="00DD4966" w:rsidRDefault="00DD4966" w:rsidP="00507402">
      <w:pPr>
        <w:pStyle w:val="ae"/>
        <w:spacing w:before="0" w:beforeAutospacing="0" w:after="0" w:afterAutospacing="0"/>
        <w:jc w:val="center"/>
        <w:rPr>
          <w:rStyle w:val="ad"/>
          <w:sz w:val="28"/>
          <w:szCs w:val="28"/>
        </w:rPr>
      </w:pPr>
      <w:r w:rsidRPr="00DD4966">
        <w:rPr>
          <w:rStyle w:val="ad"/>
          <w:sz w:val="28"/>
          <w:szCs w:val="28"/>
        </w:rPr>
        <w:t>6. ОСНОВАНИЯ ПРИОСТАНОВЛЕНИЯ ИЛИ ПРЕКРАЩЕНИЯ ПЕРЕЧИСЛЕНИЯ СУБСИДИИ</w:t>
      </w:r>
    </w:p>
    <w:p w:rsidR="00DD4966" w:rsidRPr="00DD4966" w:rsidRDefault="00DD4966" w:rsidP="00507402">
      <w:pPr>
        <w:pStyle w:val="ae"/>
        <w:spacing w:before="0" w:beforeAutospacing="0" w:after="0" w:afterAutospacing="0"/>
        <w:jc w:val="center"/>
        <w:rPr>
          <w:sz w:val="28"/>
          <w:szCs w:val="28"/>
        </w:rPr>
      </w:pPr>
    </w:p>
    <w:p w:rsidR="00DD4966" w:rsidRPr="00DD4966" w:rsidRDefault="00DD4966" w:rsidP="00507402">
      <w:pPr>
        <w:pStyle w:val="ae"/>
        <w:spacing w:before="0" w:beforeAutospacing="0" w:after="0" w:afterAutospacing="0"/>
        <w:ind w:firstLine="708"/>
        <w:jc w:val="both"/>
        <w:rPr>
          <w:sz w:val="28"/>
          <w:szCs w:val="28"/>
        </w:rPr>
      </w:pPr>
      <w:r w:rsidRPr="00DD4966">
        <w:rPr>
          <w:sz w:val="28"/>
          <w:szCs w:val="28"/>
        </w:rPr>
        <w:t>6.1 Основанием приостановления или прекращения перечисления субсидии является:</w:t>
      </w:r>
    </w:p>
    <w:p w:rsidR="00DD4966" w:rsidRPr="00DD4966" w:rsidRDefault="00DD4966" w:rsidP="00507402">
      <w:pPr>
        <w:pStyle w:val="ae"/>
        <w:spacing w:before="0" w:beforeAutospacing="0" w:after="0" w:afterAutospacing="0"/>
        <w:ind w:firstLine="708"/>
        <w:jc w:val="both"/>
        <w:rPr>
          <w:sz w:val="28"/>
          <w:szCs w:val="28"/>
        </w:rPr>
      </w:pPr>
      <w:r w:rsidRPr="00DD4966">
        <w:rPr>
          <w:sz w:val="28"/>
          <w:szCs w:val="28"/>
        </w:rPr>
        <w:t>6.1.1. Нецелевое использование субсидии;</w:t>
      </w:r>
    </w:p>
    <w:p w:rsidR="00DD4966" w:rsidRPr="00DD4966" w:rsidRDefault="00DD4966" w:rsidP="00507402">
      <w:pPr>
        <w:pStyle w:val="ae"/>
        <w:spacing w:before="0" w:beforeAutospacing="0" w:after="0" w:afterAutospacing="0"/>
        <w:ind w:firstLine="708"/>
        <w:jc w:val="both"/>
        <w:rPr>
          <w:sz w:val="28"/>
          <w:szCs w:val="28"/>
        </w:rPr>
      </w:pPr>
      <w:r w:rsidRPr="00DD4966">
        <w:rPr>
          <w:sz w:val="28"/>
          <w:szCs w:val="28"/>
        </w:rPr>
        <w:t>6.1.2. непредставление Организацией документов и отчетов в порядке и сроки, установленные Соглашением;</w:t>
      </w:r>
    </w:p>
    <w:p w:rsidR="00DD4966" w:rsidRPr="00DD4966" w:rsidRDefault="00DD4966" w:rsidP="00507402">
      <w:pPr>
        <w:pStyle w:val="ae"/>
        <w:spacing w:before="0" w:beforeAutospacing="0" w:after="0" w:afterAutospacing="0"/>
        <w:ind w:firstLine="708"/>
        <w:jc w:val="both"/>
        <w:rPr>
          <w:b/>
          <w:bCs/>
          <w:sz w:val="28"/>
          <w:szCs w:val="28"/>
        </w:rPr>
      </w:pPr>
      <w:r w:rsidRPr="00DD4966">
        <w:rPr>
          <w:sz w:val="28"/>
          <w:szCs w:val="28"/>
        </w:rPr>
        <w:t>6.1.3. Нарушение Организацией иных условий настоящего Соглашения.</w:t>
      </w:r>
    </w:p>
    <w:p w:rsidR="00DD4966" w:rsidRPr="00DD4966" w:rsidRDefault="00DD4966" w:rsidP="00507402">
      <w:pPr>
        <w:spacing w:after="0" w:line="240" w:lineRule="auto"/>
        <w:ind w:firstLine="540"/>
        <w:jc w:val="both"/>
        <w:outlineLvl w:val="0"/>
        <w:rPr>
          <w:rFonts w:ascii="Times New Roman" w:hAnsi="Times New Roman" w:cs="Times New Roman"/>
          <w:b/>
          <w:bCs/>
          <w:sz w:val="28"/>
          <w:szCs w:val="28"/>
        </w:rPr>
      </w:pPr>
    </w:p>
    <w:p w:rsidR="00DD4966" w:rsidRPr="00DD4966" w:rsidRDefault="00DD4966" w:rsidP="00507402">
      <w:pPr>
        <w:spacing w:after="0" w:line="240" w:lineRule="auto"/>
        <w:jc w:val="center"/>
        <w:rPr>
          <w:rFonts w:ascii="Times New Roman" w:hAnsi="Times New Roman" w:cs="Times New Roman"/>
          <w:b/>
          <w:bCs/>
          <w:sz w:val="28"/>
          <w:szCs w:val="28"/>
        </w:rPr>
      </w:pPr>
      <w:r w:rsidRPr="00DD4966">
        <w:rPr>
          <w:rFonts w:ascii="Times New Roman" w:hAnsi="Times New Roman" w:cs="Times New Roman"/>
          <w:b/>
          <w:sz w:val="28"/>
          <w:szCs w:val="28"/>
        </w:rPr>
        <w:t>7</w:t>
      </w:r>
      <w:r w:rsidRPr="00DD4966">
        <w:rPr>
          <w:rFonts w:ascii="Times New Roman" w:hAnsi="Times New Roman" w:cs="Times New Roman"/>
          <w:b/>
          <w:bCs/>
          <w:sz w:val="28"/>
          <w:szCs w:val="28"/>
        </w:rPr>
        <w:t>. ОТВЕТСТВЕННОСТЬ СТОРОН</w:t>
      </w:r>
    </w:p>
    <w:p w:rsidR="00DD4966" w:rsidRPr="00DD4966" w:rsidRDefault="00DD4966" w:rsidP="00507402">
      <w:pPr>
        <w:spacing w:after="0" w:line="240" w:lineRule="auto"/>
        <w:jc w:val="center"/>
        <w:rPr>
          <w:rFonts w:ascii="Times New Roman" w:hAnsi="Times New Roman" w:cs="Times New Roman"/>
          <w:b/>
          <w:bCs/>
          <w:sz w:val="28"/>
          <w:szCs w:val="28"/>
        </w:rPr>
      </w:pP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7.1. За неисполнение и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w:t>
      </w:r>
    </w:p>
    <w:p w:rsidR="00DD4966" w:rsidRPr="00DD4966" w:rsidRDefault="00DD4966" w:rsidP="00507402">
      <w:pPr>
        <w:pStyle w:val="ConsPlusNormal"/>
        <w:ind w:firstLine="709"/>
        <w:jc w:val="both"/>
        <w:rPr>
          <w:rFonts w:ascii="Times New Roman" w:hAnsi="Times New Roman" w:cs="Times New Roman"/>
          <w:sz w:val="28"/>
          <w:szCs w:val="28"/>
        </w:rPr>
      </w:pPr>
      <w:r w:rsidRPr="00DD4966">
        <w:rPr>
          <w:rFonts w:ascii="Times New Roman" w:hAnsi="Times New Roman" w:cs="Times New Roman"/>
          <w:sz w:val="28"/>
          <w:szCs w:val="28"/>
        </w:rPr>
        <w:t>7.2. Не выполнение Получателем условий  настоящего Соглашения является основанием для прекращения предоставления субсидии.</w:t>
      </w:r>
    </w:p>
    <w:p w:rsidR="00DD4966" w:rsidRPr="00DD4966" w:rsidRDefault="00DD4966" w:rsidP="00507402">
      <w:pPr>
        <w:pStyle w:val="ConsPlusNormal"/>
        <w:ind w:firstLine="540"/>
        <w:jc w:val="both"/>
        <w:rPr>
          <w:rFonts w:ascii="Times New Roman" w:hAnsi="Times New Roman" w:cs="Times New Roman"/>
          <w:color w:val="000000"/>
          <w:sz w:val="28"/>
          <w:szCs w:val="28"/>
        </w:rPr>
      </w:pPr>
    </w:p>
    <w:p w:rsidR="00DD4966" w:rsidRPr="00DD4966" w:rsidRDefault="00DD4966" w:rsidP="00507402">
      <w:pPr>
        <w:tabs>
          <w:tab w:val="left" w:pos="0"/>
        </w:tabs>
        <w:spacing w:after="0" w:line="240" w:lineRule="auto"/>
        <w:jc w:val="center"/>
        <w:rPr>
          <w:rFonts w:ascii="Times New Roman" w:hAnsi="Times New Roman" w:cs="Times New Roman"/>
          <w:b/>
          <w:sz w:val="28"/>
          <w:szCs w:val="28"/>
        </w:rPr>
      </w:pPr>
      <w:r w:rsidRPr="00DD4966">
        <w:rPr>
          <w:rFonts w:ascii="Times New Roman" w:hAnsi="Times New Roman" w:cs="Times New Roman"/>
          <w:b/>
          <w:sz w:val="28"/>
          <w:szCs w:val="28"/>
        </w:rPr>
        <w:t>8. ИЗМЕНЕНИЕ, ДОПОЛНЕНИЕ И РАСТОРЖЕНИЕ СОГЛАШЕНИЯ</w:t>
      </w:r>
    </w:p>
    <w:p w:rsidR="00DD4966" w:rsidRPr="00DD4966" w:rsidRDefault="00DD4966" w:rsidP="00507402">
      <w:pPr>
        <w:tabs>
          <w:tab w:val="left" w:pos="0"/>
          <w:tab w:val="left" w:pos="960"/>
        </w:tabs>
        <w:spacing w:after="0" w:line="240" w:lineRule="auto"/>
        <w:jc w:val="both"/>
        <w:rPr>
          <w:rFonts w:ascii="Times New Roman" w:hAnsi="Times New Roman" w:cs="Times New Roman"/>
          <w:sz w:val="28"/>
          <w:szCs w:val="28"/>
        </w:rPr>
      </w:pPr>
      <w:r w:rsidRPr="00DD4966">
        <w:rPr>
          <w:rFonts w:ascii="Times New Roman" w:hAnsi="Times New Roman" w:cs="Times New Roman"/>
          <w:sz w:val="28"/>
          <w:szCs w:val="28"/>
        </w:rPr>
        <w:tab/>
      </w:r>
    </w:p>
    <w:p w:rsidR="00DD4966" w:rsidRPr="00DD4966" w:rsidRDefault="00DD4966" w:rsidP="00507402">
      <w:pPr>
        <w:tabs>
          <w:tab w:val="left" w:pos="0"/>
          <w:tab w:val="left" w:pos="960"/>
        </w:tabs>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8.1. По взаимному согласию Сторон или в соответствии с действующим законодательством Российской Федерации в настоящее Соглашение могут быть внесены изменения и дополнения, которые оформляются дополнительным соглашением к нему и являются неотъемлемой частью настоящего Соглашения с момента их подписания Сторонами.</w:t>
      </w:r>
    </w:p>
    <w:p w:rsidR="00DD4966" w:rsidRPr="00DD4966" w:rsidRDefault="00DD4966" w:rsidP="00507402">
      <w:pPr>
        <w:tabs>
          <w:tab w:val="left" w:pos="0"/>
          <w:tab w:val="left" w:pos="960"/>
        </w:tabs>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8.2. Настоящее Соглашение может быть расторгнуто при согласии подписавших его Сторон.</w:t>
      </w:r>
    </w:p>
    <w:p w:rsidR="00DD4966" w:rsidRDefault="00DD4966" w:rsidP="00507402">
      <w:pPr>
        <w:spacing w:after="0" w:line="240" w:lineRule="auto"/>
        <w:jc w:val="center"/>
        <w:rPr>
          <w:rFonts w:ascii="Times New Roman" w:hAnsi="Times New Roman" w:cs="Times New Roman"/>
          <w:b/>
          <w:bCs/>
          <w:sz w:val="28"/>
          <w:szCs w:val="28"/>
        </w:rPr>
      </w:pPr>
    </w:p>
    <w:p w:rsidR="001756B5" w:rsidRDefault="001756B5" w:rsidP="00507402">
      <w:pPr>
        <w:spacing w:after="0" w:line="240" w:lineRule="auto"/>
        <w:jc w:val="center"/>
        <w:rPr>
          <w:rFonts w:ascii="Times New Roman" w:hAnsi="Times New Roman" w:cs="Times New Roman"/>
          <w:b/>
          <w:bCs/>
          <w:sz w:val="28"/>
          <w:szCs w:val="28"/>
        </w:rPr>
      </w:pPr>
    </w:p>
    <w:p w:rsidR="001756B5" w:rsidRPr="00DD4966" w:rsidRDefault="001756B5" w:rsidP="00507402">
      <w:pPr>
        <w:spacing w:after="0" w:line="240" w:lineRule="auto"/>
        <w:jc w:val="center"/>
        <w:rPr>
          <w:rFonts w:ascii="Times New Roman" w:hAnsi="Times New Roman" w:cs="Times New Roman"/>
          <w:b/>
          <w:bCs/>
          <w:sz w:val="28"/>
          <w:szCs w:val="28"/>
        </w:rPr>
      </w:pPr>
    </w:p>
    <w:p w:rsidR="00DD4966" w:rsidRPr="00DD4966" w:rsidRDefault="00DD4966" w:rsidP="00507402">
      <w:pPr>
        <w:spacing w:after="0" w:line="240" w:lineRule="auto"/>
        <w:jc w:val="center"/>
        <w:rPr>
          <w:rFonts w:ascii="Times New Roman" w:hAnsi="Times New Roman" w:cs="Times New Roman"/>
          <w:b/>
          <w:bCs/>
          <w:sz w:val="28"/>
          <w:szCs w:val="28"/>
        </w:rPr>
      </w:pPr>
      <w:r w:rsidRPr="00DD4966">
        <w:rPr>
          <w:rFonts w:ascii="Times New Roman" w:hAnsi="Times New Roman" w:cs="Times New Roman"/>
          <w:b/>
          <w:bCs/>
          <w:sz w:val="28"/>
          <w:szCs w:val="28"/>
        </w:rPr>
        <w:lastRenderedPageBreak/>
        <w:t>9. СРОК ДЕЙСТВИЯ СОГЛАШЕНИЯ</w:t>
      </w:r>
    </w:p>
    <w:p w:rsidR="00DD4966" w:rsidRPr="00DD4966" w:rsidRDefault="00DD4966" w:rsidP="00507402">
      <w:pPr>
        <w:spacing w:after="0" w:line="240" w:lineRule="auto"/>
        <w:jc w:val="center"/>
        <w:rPr>
          <w:rFonts w:ascii="Times New Roman" w:hAnsi="Times New Roman" w:cs="Times New Roman"/>
          <w:b/>
          <w:bCs/>
          <w:sz w:val="28"/>
          <w:szCs w:val="28"/>
        </w:rPr>
      </w:pPr>
    </w:p>
    <w:p w:rsidR="00DD4966" w:rsidRDefault="00DD4966" w:rsidP="00507402">
      <w:pPr>
        <w:spacing w:after="0" w:line="240" w:lineRule="auto"/>
        <w:ind w:firstLine="540"/>
        <w:jc w:val="both"/>
        <w:rPr>
          <w:rFonts w:ascii="Times New Roman" w:hAnsi="Times New Roman" w:cs="Times New Roman"/>
          <w:sz w:val="28"/>
          <w:szCs w:val="28"/>
        </w:rPr>
      </w:pPr>
      <w:r w:rsidRPr="00DD4966">
        <w:rPr>
          <w:rFonts w:ascii="Times New Roman" w:hAnsi="Times New Roman" w:cs="Times New Roman"/>
          <w:sz w:val="28"/>
          <w:szCs w:val="28"/>
        </w:rPr>
        <w:t>9.1. Настоящее соглашение вступает в силу со дня его подписания и действует до полного исполнения Сторонами своих обязательств.</w:t>
      </w:r>
    </w:p>
    <w:p w:rsidR="001756B5" w:rsidRPr="00DD4966" w:rsidRDefault="001756B5" w:rsidP="00507402">
      <w:pPr>
        <w:spacing w:after="0" w:line="240" w:lineRule="auto"/>
        <w:ind w:firstLine="540"/>
        <w:jc w:val="both"/>
        <w:rPr>
          <w:rFonts w:ascii="Times New Roman" w:hAnsi="Times New Roman" w:cs="Times New Roman"/>
          <w:sz w:val="28"/>
          <w:szCs w:val="28"/>
        </w:rPr>
      </w:pPr>
    </w:p>
    <w:p w:rsidR="00DD4966" w:rsidRDefault="00DD4966" w:rsidP="00507402">
      <w:pPr>
        <w:pStyle w:val="ae"/>
        <w:spacing w:before="0" w:beforeAutospacing="0" w:after="0" w:afterAutospacing="0"/>
        <w:jc w:val="center"/>
        <w:rPr>
          <w:b/>
          <w:color w:val="000000"/>
          <w:sz w:val="28"/>
          <w:szCs w:val="28"/>
        </w:rPr>
      </w:pPr>
      <w:r w:rsidRPr="00DD4966">
        <w:rPr>
          <w:b/>
          <w:color w:val="000000"/>
          <w:sz w:val="28"/>
          <w:szCs w:val="28"/>
        </w:rPr>
        <w:t>10. ПРОЧИЕ УСЛОВИЯ</w:t>
      </w:r>
    </w:p>
    <w:p w:rsidR="001756B5" w:rsidRPr="00DD4966" w:rsidRDefault="001756B5" w:rsidP="00507402">
      <w:pPr>
        <w:pStyle w:val="ae"/>
        <w:spacing w:before="0" w:beforeAutospacing="0" w:after="0" w:afterAutospacing="0"/>
        <w:jc w:val="center"/>
        <w:rPr>
          <w:b/>
          <w:color w:val="000000"/>
          <w:sz w:val="28"/>
          <w:szCs w:val="28"/>
        </w:rPr>
      </w:pPr>
    </w:p>
    <w:p w:rsidR="00DD4966" w:rsidRPr="00DD4966" w:rsidRDefault="00DD4966" w:rsidP="00507402">
      <w:pPr>
        <w:tabs>
          <w:tab w:val="left" w:pos="0"/>
        </w:tabs>
        <w:spacing w:after="0" w:line="240" w:lineRule="auto"/>
        <w:ind w:firstLine="709"/>
        <w:jc w:val="both"/>
        <w:rPr>
          <w:rFonts w:ascii="Times New Roman" w:hAnsi="Times New Roman" w:cs="Times New Roman"/>
          <w:sz w:val="28"/>
          <w:szCs w:val="28"/>
        </w:rPr>
      </w:pPr>
      <w:r w:rsidRPr="00DD4966">
        <w:rPr>
          <w:rFonts w:ascii="Times New Roman" w:hAnsi="Times New Roman" w:cs="Times New Roman"/>
          <w:sz w:val="28"/>
          <w:szCs w:val="28"/>
        </w:rPr>
        <w:t>10.1.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DD4966" w:rsidRPr="00DD4966" w:rsidRDefault="00DD4966" w:rsidP="00507402">
      <w:pPr>
        <w:pStyle w:val="aff1"/>
        <w:spacing w:line="240" w:lineRule="auto"/>
        <w:ind w:left="0" w:right="0" w:firstLine="709"/>
        <w:rPr>
          <w:sz w:val="28"/>
          <w:szCs w:val="28"/>
        </w:rPr>
      </w:pPr>
      <w:r w:rsidRPr="00DD4966">
        <w:rPr>
          <w:sz w:val="28"/>
          <w:szCs w:val="28"/>
        </w:rPr>
        <w:t>10.2. Настоящее Соглашение составлено в двух экземплярах, на русском языке, по одному экземпляру для каждой Стороны. Тексты идентичны, имеют равную юридическую силу.</w:t>
      </w:r>
    </w:p>
    <w:p w:rsidR="00DD4966" w:rsidRPr="00DD4966" w:rsidRDefault="00DD4966" w:rsidP="00507402">
      <w:pPr>
        <w:pStyle w:val="aff1"/>
        <w:spacing w:line="240" w:lineRule="auto"/>
        <w:ind w:left="0" w:right="0" w:firstLine="709"/>
        <w:rPr>
          <w:sz w:val="28"/>
          <w:szCs w:val="28"/>
        </w:rPr>
      </w:pPr>
    </w:p>
    <w:p w:rsidR="00DD4966" w:rsidRPr="00DD4966" w:rsidRDefault="00DD4966" w:rsidP="00507402">
      <w:pPr>
        <w:spacing w:after="0" w:line="240" w:lineRule="auto"/>
        <w:jc w:val="center"/>
        <w:rPr>
          <w:rFonts w:ascii="Times New Roman" w:hAnsi="Times New Roman" w:cs="Times New Roman"/>
          <w:b/>
          <w:bCs/>
          <w:sz w:val="28"/>
          <w:szCs w:val="28"/>
        </w:rPr>
      </w:pPr>
      <w:r w:rsidRPr="00DD4966">
        <w:rPr>
          <w:rFonts w:ascii="Times New Roman" w:hAnsi="Times New Roman" w:cs="Times New Roman"/>
          <w:b/>
          <w:bCs/>
          <w:sz w:val="28"/>
          <w:szCs w:val="28"/>
        </w:rPr>
        <w:t>11. ЮРИДИЧЕСКИЕ АДРЕСА, РЕКВИЗИТЫ И ПОДПИСИ СТОРОН</w:t>
      </w:r>
    </w:p>
    <w:tbl>
      <w:tblPr>
        <w:tblW w:w="5000" w:type="pct"/>
        <w:tblLook w:val="01E0"/>
      </w:tblPr>
      <w:tblGrid>
        <w:gridCol w:w="5210"/>
        <w:gridCol w:w="5210"/>
      </w:tblGrid>
      <w:tr w:rsidR="00DD4966" w:rsidRPr="00DD4966" w:rsidTr="003B0ADB">
        <w:trPr>
          <w:trHeight w:val="5724"/>
        </w:trPr>
        <w:tc>
          <w:tcPr>
            <w:tcW w:w="2500" w:type="pct"/>
          </w:tcPr>
          <w:p w:rsidR="00DD4966" w:rsidRPr="00DD4966" w:rsidRDefault="00DD4966" w:rsidP="00507402">
            <w:pPr>
              <w:tabs>
                <w:tab w:val="left" w:pos="0"/>
                <w:tab w:val="left" w:pos="5520"/>
              </w:tabs>
              <w:spacing w:after="0" w:line="240" w:lineRule="auto"/>
              <w:jc w:val="center"/>
              <w:rPr>
                <w:rFonts w:ascii="Times New Roman" w:hAnsi="Times New Roman" w:cs="Times New Roman"/>
                <w:sz w:val="28"/>
                <w:szCs w:val="28"/>
              </w:rPr>
            </w:pPr>
            <w:r w:rsidRPr="00DD4966">
              <w:rPr>
                <w:rFonts w:ascii="Times New Roman" w:hAnsi="Times New Roman" w:cs="Times New Roman"/>
                <w:sz w:val="28"/>
                <w:szCs w:val="28"/>
              </w:rPr>
              <w:t>Уполномоченный орган</w:t>
            </w: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r w:rsidRPr="00DD4966">
              <w:rPr>
                <w:rFonts w:ascii="Times New Roman" w:hAnsi="Times New Roman" w:cs="Times New Roman"/>
                <w:sz w:val="28"/>
                <w:szCs w:val="28"/>
              </w:rPr>
              <w:t>Руководитель уполномоченного органа</w:t>
            </w:r>
          </w:p>
          <w:p w:rsidR="00DD4966" w:rsidRPr="00DD4966" w:rsidRDefault="00DD4966" w:rsidP="00507402">
            <w:pPr>
              <w:tabs>
                <w:tab w:val="left" w:pos="0"/>
                <w:tab w:val="left" w:pos="5520"/>
              </w:tabs>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r w:rsidRPr="00DD4966">
              <w:rPr>
                <w:rFonts w:ascii="Times New Roman" w:hAnsi="Times New Roman" w:cs="Times New Roman"/>
                <w:snapToGrid w:val="0"/>
                <w:sz w:val="28"/>
                <w:szCs w:val="28"/>
              </w:rPr>
              <w:t>___________          ____________________</w:t>
            </w:r>
          </w:p>
          <w:p w:rsidR="00DD4966" w:rsidRPr="00DD4966" w:rsidRDefault="00DD4966" w:rsidP="00507402">
            <w:pPr>
              <w:spacing w:after="0" w:line="240" w:lineRule="auto"/>
              <w:rPr>
                <w:rFonts w:ascii="Times New Roman" w:hAnsi="Times New Roman" w:cs="Times New Roman"/>
                <w:snapToGrid w:val="0"/>
                <w:sz w:val="28"/>
                <w:szCs w:val="28"/>
              </w:rPr>
            </w:pPr>
            <w:r w:rsidRPr="00DD4966">
              <w:rPr>
                <w:rFonts w:ascii="Times New Roman" w:hAnsi="Times New Roman" w:cs="Times New Roman"/>
                <w:snapToGrid w:val="0"/>
                <w:sz w:val="28"/>
                <w:szCs w:val="28"/>
              </w:rPr>
              <w:t>подпись                    расшифровка подписи</w:t>
            </w:r>
          </w:p>
          <w:p w:rsidR="00DD4966" w:rsidRPr="00DD4966" w:rsidRDefault="00DD4966" w:rsidP="00507402">
            <w:pPr>
              <w:spacing w:after="0" w:line="240" w:lineRule="auto"/>
              <w:rPr>
                <w:rFonts w:ascii="Times New Roman" w:hAnsi="Times New Roman" w:cs="Times New Roman"/>
                <w:snapToGrid w:val="0"/>
                <w:sz w:val="28"/>
                <w:szCs w:val="28"/>
              </w:rPr>
            </w:pPr>
            <w:r w:rsidRPr="00DD4966">
              <w:rPr>
                <w:rFonts w:ascii="Times New Roman" w:hAnsi="Times New Roman" w:cs="Times New Roman"/>
                <w:snapToGrid w:val="0"/>
                <w:sz w:val="28"/>
                <w:szCs w:val="28"/>
              </w:rPr>
              <w:t xml:space="preserve">                                           МП</w:t>
            </w:r>
          </w:p>
        </w:tc>
        <w:tc>
          <w:tcPr>
            <w:tcW w:w="2500" w:type="pct"/>
          </w:tcPr>
          <w:p w:rsidR="00DD4966" w:rsidRPr="00DD4966" w:rsidRDefault="00DD4966" w:rsidP="00507402">
            <w:pPr>
              <w:tabs>
                <w:tab w:val="left" w:pos="35"/>
                <w:tab w:val="left" w:pos="5520"/>
              </w:tabs>
              <w:spacing w:after="0" w:line="240" w:lineRule="auto"/>
              <w:jc w:val="center"/>
              <w:rPr>
                <w:rFonts w:ascii="Times New Roman" w:hAnsi="Times New Roman" w:cs="Times New Roman"/>
                <w:sz w:val="28"/>
                <w:szCs w:val="28"/>
              </w:rPr>
            </w:pPr>
            <w:r w:rsidRPr="00DD4966">
              <w:rPr>
                <w:rFonts w:ascii="Times New Roman" w:hAnsi="Times New Roman" w:cs="Times New Roman"/>
                <w:sz w:val="28"/>
                <w:szCs w:val="28"/>
              </w:rPr>
              <w:t>Организация</w:t>
            </w: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p>
          <w:p w:rsidR="00DD4966" w:rsidRPr="00DD4966" w:rsidRDefault="00DD4966" w:rsidP="00507402">
            <w:pPr>
              <w:spacing w:after="0" w:line="240" w:lineRule="auto"/>
              <w:rPr>
                <w:rFonts w:ascii="Times New Roman" w:hAnsi="Times New Roman" w:cs="Times New Roman"/>
                <w:snapToGrid w:val="0"/>
                <w:sz w:val="28"/>
                <w:szCs w:val="28"/>
              </w:rPr>
            </w:pPr>
            <w:r w:rsidRPr="00DD4966">
              <w:rPr>
                <w:rFonts w:ascii="Times New Roman" w:hAnsi="Times New Roman" w:cs="Times New Roman"/>
                <w:snapToGrid w:val="0"/>
                <w:sz w:val="28"/>
                <w:szCs w:val="28"/>
              </w:rPr>
              <w:t>______________          _____________________</w:t>
            </w:r>
          </w:p>
          <w:p w:rsidR="00DD4966" w:rsidRPr="00DD4966" w:rsidRDefault="00DD4966" w:rsidP="00507402">
            <w:pPr>
              <w:spacing w:after="0" w:line="240" w:lineRule="auto"/>
              <w:rPr>
                <w:rFonts w:ascii="Times New Roman" w:hAnsi="Times New Roman" w:cs="Times New Roman"/>
                <w:snapToGrid w:val="0"/>
                <w:sz w:val="28"/>
                <w:szCs w:val="28"/>
              </w:rPr>
            </w:pPr>
            <w:r w:rsidRPr="00DD4966">
              <w:rPr>
                <w:rFonts w:ascii="Times New Roman" w:hAnsi="Times New Roman" w:cs="Times New Roman"/>
                <w:snapToGrid w:val="0"/>
                <w:sz w:val="28"/>
                <w:szCs w:val="28"/>
              </w:rPr>
              <w:t xml:space="preserve"> подпись                           расшифровка подписи</w:t>
            </w:r>
          </w:p>
          <w:p w:rsidR="00DD4966" w:rsidRPr="00DD4966" w:rsidRDefault="00DD4966" w:rsidP="00507402">
            <w:pPr>
              <w:tabs>
                <w:tab w:val="left" w:pos="35"/>
                <w:tab w:val="left" w:pos="5520"/>
              </w:tabs>
              <w:spacing w:after="0" w:line="240" w:lineRule="auto"/>
              <w:rPr>
                <w:rFonts w:ascii="Times New Roman" w:hAnsi="Times New Roman" w:cs="Times New Roman"/>
                <w:sz w:val="28"/>
                <w:szCs w:val="28"/>
              </w:rPr>
            </w:pPr>
            <w:r w:rsidRPr="00DD4966">
              <w:rPr>
                <w:rFonts w:ascii="Times New Roman" w:hAnsi="Times New Roman" w:cs="Times New Roman"/>
                <w:snapToGrid w:val="0"/>
                <w:sz w:val="28"/>
                <w:szCs w:val="28"/>
              </w:rPr>
              <w:t xml:space="preserve">                                           МП</w:t>
            </w:r>
          </w:p>
        </w:tc>
      </w:tr>
    </w:tbl>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Pr="00DD4966" w:rsidRDefault="00DD4966" w:rsidP="00507402">
      <w:pPr>
        <w:tabs>
          <w:tab w:val="left" w:pos="2302"/>
        </w:tabs>
        <w:spacing w:after="0" w:line="240" w:lineRule="auto"/>
        <w:rPr>
          <w:rFonts w:ascii="Times New Roman" w:hAnsi="Times New Roman" w:cs="Times New Roman"/>
          <w:sz w:val="28"/>
          <w:szCs w:val="28"/>
        </w:rPr>
      </w:pPr>
    </w:p>
    <w:p w:rsidR="00DD4966" w:rsidRDefault="00DD4966" w:rsidP="009C7340">
      <w:pPr>
        <w:pStyle w:val="ConsPlusNonformat"/>
        <w:rPr>
          <w:rFonts w:ascii="Times New Roman" w:eastAsiaTheme="minorEastAsia" w:hAnsi="Times New Roman" w:cs="Times New Roman"/>
          <w:sz w:val="28"/>
          <w:szCs w:val="28"/>
        </w:rPr>
      </w:pPr>
    </w:p>
    <w:p w:rsidR="009C7340" w:rsidRPr="00DD4966" w:rsidRDefault="009C7340" w:rsidP="009C7340">
      <w:pPr>
        <w:pStyle w:val="ConsPlusNonformat"/>
        <w:rPr>
          <w:rFonts w:ascii="Times New Roman" w:hAnsi="Times New Roman" w:cs="Times New Roman"/>
          <w:sz w:val="28"/>
          <w:szCs w:val="28"/>
        </w:rPr>
      </w:pPr>
    </w:p>
    <w:p w:rsidR="001756B5" w:rsidRDefault="001756B5" w:rsidP="009C7340">
      <w:pPr>
        <w:pStyle w:val="Style4"/>
        <w:widowControl/>
        <w:tabs>
          <w:tab w:val="left" w:pos="7320"/>
        </w:tabs>
        <w:spacing w:line="240" w:lineRule="auto"/>
        <w:jc w:val="right"/>
        <w:rPr>
          <w:rStyle w:val="FontStyle25"/>
          <w:sz w:val="28"/>
          <w:szCs w:val="28"/>
        </w:rPr>
      </w:pPr>
    </w:p>
    <w:p w:rsidR="001756B5" w:rsidRDefault="001756B5" w:rsidP="009C7340">
      <w:pPr>
        <w:pStyle w:val="Style4"/>
        <w:widowControl/>
        <w:tabs>
          <w:tab w:val="left" w:pos="7320"/>
        </w:tabs>
        <w:spacing w:line="240" w:lineRule="auto"/>
        <w:jc w:val="right"/>
        <w:rPr>
          <w:rStyle w:val="FontStyle25"/>
          <w:sz w:val="28"/>
          <w:szCs w:val="28"/>
        </w:rPr>
      </w:pPr>
    </w:p>
    <w:p w:rsidR="001756B5" w:rsidRDefault="001756B5" w:rsidP="009C7340">
      <w:pPr>
        <w:pStyle w:val="Style4"/>
        <w:widowControl/>
        <w:tabs>
          <w:tab w:val="left" w:pos="7320"/>
        </w:tabs>
        <w:spacing w:line="240" w:lineRule="auto"/>
        <w:jc w:val="right"/>
        <w:rPr>
          <w:rStyle w:val="FontStyle25"/>
          <w:sz w:val="28"/>
          <w:szCs w:val="28"/>
        </w:rPr>
      </w:pPr>
    </w:p>
    <w:p w:rsidR="001756B5" w:rsidRDefault="001756B5" w:rsidP="009C7340">
      <w:pPr>
        <w:pStyle w:val="Style4"/>
        <w:widowControl/>
        <w:tabs>
          <w:tab w:val="left" w:pos="7320"/>
        </w:tabs>
        <w:spacing w:line="240" w:lineRule="auto"/>
        <w:jc w:val="right"/>
        <w:rPr>
          <w:rStyle w:val="FontStyle25"/>
          <w:sz w:val="28"/>
          <w:szCs w:val="28"/>
        </w:rPr>
      </w:pPr>
    </w:p>
    <w:p w:rsidR="00DD4966" w:rsidRPr="00DD4966" w:rsidRDefault="00DD4966" w:rsidP="009C7340">
      <w:pPr>
        <w:pStyle w:val="Style4"/>
        <w:widowControl/>
        <w:tabs>
          <w:tab w:val="left" w:pos="7320"/>
        </w:tabs>
        <w:spacing w:line="240" w:lineRule="auto"/>
        <w:jc w:val="right"/>
        <w:rPr>
          <w:rStyle w:val="FontStyle25"/>
          <w:b w:val="0"/>
          <w:sz w:val="28"/>
          <w:szCs w:val="28"/>
        </w:rPr>
      </w:pPr>
      <w:r w:rsidRPr="00DD4966">
        <w:rPr>
          <w:rStyle w:val="FontStyle25"/>
          <w:sz w:val="28"/>
          <w:szCs w:val="28"/>
        </w:rPr>
        <w:lastRenderedPageBreak/>
        <w:t>Приложение 1</w:t>
      </w:r>
    </w:p>
    <w:p w:rsidR="009C7340" w:rsidRDefault="001756B5" w:rsidP="009C7340">
      <w:pPr>
        <w:pStyle w:val="Style4"/>
        <w:widowControl/>
        <w:tabs>
          <w:tab w:val="left" w:pos="7320"/>
        </w:tabs>
        <w:spacing w:line="240" w:lineRule="auto"/>
        <w:jc w:val="right"/>
        <w:rPr>
          <w:rStyle w:val="FontStyle18"/>
          <w:sz w:val="28"/>
          <w:szCs w:val="28"/>
        </w:rPr>
      </w:pPr>
      <w:r w:rsidRPr="009C7340">
        <w:rPr>
          <w:rStyle w:val="FontStyle25"/>
          <w:b w:val="0"/>
          <w:sz w:val="28"/>
          <w:szCs w:val="28"/>
        </w:rPr>
        <w:t>К</w:t>
      </w:r>
      <w:r>
        <w:rPr>
          <w:rStyle w:val="FontStyle25"/>
          <w:b w:val="0"/>
          <w:sz w:val="28"/>
          <w:szCs w:val="28"/>
        </w:rPr>
        <w:t xml:space="preserve"> </w:t>
      </w:r>
      <w:r w:rsidR="00DD4966" w:rsidRPr="00DD4966">
        <w:rPr>
          <w:rStyle w:val="FontStyle18"/>
          <w:sz w:val="28"/>
          <w:szCs w:val="28"/>
        </w:rPr>
        <w:t xml:space="preserve">Порядку </w:t>
      </w:r>
    </w:p>
    <w:p w:rsidR="00DD4966" w:rsidRDefault="00DD4966" w:rsidP="009C7340">
      <w:pPr>
        <w:pStyle w:val="Style4"/>
        <w:widowControl/>
        <w:tabs>
          <w:tab w:val="left" w:pos="7320"/>
        </w:tabs>
        <w:spacing w:line="240" w:lineRule="auto"/>
        <w:jc w:val="right"/>
        <w:rPr>
          <w:bCs/>
          <w:sz w:val="28"/>
          <w:szCs w:val="28"/>
        </w:rPr>
      </w:pPr>
      <w:r w:rsidRPr="00DD4966">
        <w:rPr>
          <w:rStyle w:val="FontStyle26"/>
          <w:sz w:val="28"/>
          <w:szCs w:val="28"/>
        </w:rPr>
        <w:t xml:space="preserve">предоставления из районного </w:t>
      </w:r>
      <w:r w:rsidRPr="00DD4966">
        <w:rPr>
          <w:bCs/>
          <w:sz w:val="28"/>
          <w:szCs w:val="28"/>
        </w:rPr>
        <w:t xml:space="preserve">бюджета </w:t>
      </w:r>
    </w:p>
    <w:p w:rsidR="009C7340" w:rsidRDefault="00DD4966" w:rsidP="009C7340">
      <w:pPr>
        <w:pStyle w:val="Style4"/>
        <w:widowControl/>
        <w:tabs>
          <w:tab w:val="left" w:pos="7320"/>
        </w:tabs>
        <w:spacing w:line="240" w:lineRule="auto"/>
        <w:jc w:val="right"/>
        <w:rPr>
          <w:bCs/>
          <w:sz w:val="28"/>
          <w:szCs w:val="28"/>
        </w:rPr>
      </w:pPr>
      <w:r w:rsidRPr="00DD4966">
        <w:rPr>
          <w:rStyle w:val="FontStyle26"/>
          <w:sz w:val="28"/>
          <w:szCs w:val="28"/>
        </w:rPr>
        <w:t>субсидии</w:t>
      </w:r>
      <w:r w:rsidRPr="00DD4966">
        <w:rPr>
          <w:bCs/>
          <w:sz w:val="28"/>
          <w:szCs w:val="28"/>
        </w:rPr>
        <w:t xml:space="preserve"> на возмещение затрат </w:t>
      </w:r>
    </w:p>
    <w:p w:rsidR="009C7340" w:rsidRDefault="00DD4966" w:rsidP="009C7340">
      <w:pPr>
        <w:pStyle w:val="Style4"/>
        <w:widowControl/>
        <w:tabs>
          <w:tab w:val="left" w:pos="7320"/>
        </w:tabs>
        <w:spacing w:line="240" w:lineRule="auto"/>
        <w:jc w:val="right"/>
        <w:rPr>
          <w:bCs/>
          <w:sz w:val="28"/>
          <w:szCs w:val="28"/>
        </w:rPr>
      </w:pPr>
      <w:r w:rsidRPr="00DD4966">
        <w:rPr>
          <w:bCs/>
          <w:sz w:val="28"/>
          <w:szCs w:val="28"/>
        </w:rPr>
        <w:t xml:space="preserve">в связи с выполнением </w:t>
      </w:r>
      <w:r w:rsidR="009C7340">
        <w:rPr>
          <w:bCs/>
          <w:sz w:val="28"/>
          <w:szCs w:val="28"/>
        </w:rPr>
        <w:t>работ</w:t>
      </w:r>
    </w:p>
    <w:p w:rsidR="009C7340" w:rsidRDefault="00DD4966" w:rsidP="009C7340">
      <w:pPr>
        <w:pStyle w:val="Style4"/>
        <w:widowControl/>
        <w:tabs>
          <w:tab w:val="left" w:pos="7320"/>
        </w:tabs>
        <w:spacing w:line="240" w:lineRule="auto"/>
        <w:jc w:val="right"/>
        <w:rPr>
          <w:bCs/>
          <w:sz w:val="28"/>
          <w:szCs w:val="28"/>
        </w:rPr>
      </w:pPr>
      <w:r w:rsidRPr="00DD4966">
        <w:rPr>
          <w:bCs/>
          <w:sz w:val="28"/>
          <w:szCs w:val="28"/>
        </w:rPr>
        <w:t xml:space="preserve">по утилизации и захоронению </w:t>
      </w:r>
    </w:p>
    <w:p w:rsidR="00DD4966" w:rsidRPr="009C7340" w:rsidRDefault="00DD4966" w:rsidP="009C7340">
      <w:pPr>
        <w:pStyle w:val="Style4"/>
        <w:widowControl/>
        <w:tabs>
          <w:tab w:val="left" w:pos="7320"/>
        </w:tabs>
        <w:spacing w:line="240" w:lineRule="auto"/>
        <w:jc w:val="right"/>
        <w:rPr>
          <w:bCs/>
          <w:sz w:val="28"/>
          <w:szCs w:val="28"/>
        </w:rPr>
      </w:pPr>
      <w:r w:rsidRPr="00DD4966">
        <w:rPr>
          <w:bCs/>
          <w:sz w:val="28"/>
          <w:szCs w:val="28"/>
        </w:rPr>
        <w:t>твердых коммунальных отходов</w:t>
      </w:r>
    </w:p>
    <w:p w:rsidR="00DD4966" w:rsidRPr="00DD4966" w:rsidRDefault="00DD4966" w:rsidP="00507402">
      <w:pPr>
        <w:pStyle w:val="ConsPlusNonformat"/>
        <w:jc w:val="both"/>
        <w:rPr>
          <w:rFonts w:ascii="Times New Roman" w:hAnsi="Times New Roman" w:cs="Times New Roman"/>
          <w:sz w:val="28"/>
          <w:szCs w:val="28"/>
        </w:rPr>
      </w:pPr>
    </w:p>
    <w:p w:rsidR="00DD4966" w:rsidRPr="00DD4966" w:rsidRDefault="00DD4966" w:rsidP="00507402">
      <w:pPr>
        <w:pStyle w:val="ConsPlusNormal"/>
        <w:jc w:val="center"/>
        <w:rPr>
          <w:rFonts w:ascii="Times New Roman" w:hAnsi="Times New Roman" w:cs="Times New Roman"/>
          <w:b/>
          <w:sz w:val="28"/>
          <w:szCs w:val="28"/>
        </w:rPr>
      </w:pPr>
      <w:r w:rsidRPr="00DD4966">
        <w:rPr>
          <w:rFonts w:ascii="Times New Roman" w:hAnsi="Times New Roman" w:cs="Times New Roman"/>
          <w:b/>
          <w:sz w:val="28"/>
          <w:szCs w:val="28"/>
        </w:rPr>
        <w:t xml:space="preserve">Расчет </w:t>
      </w:r>
    </w:p>
    <w:p w:rsidR="00DD4966" w:rsidRPr="00DD4966" w:rsidRDefault="00DD4966" w:rsidP="00507402">
      <w:pPr>
        <w:pStyle w:val="ConsPlusNormal"/>
        <w:jc w:val="center"/>
        <w:rPr>
          <w:rFonts w:ascii="Times New Roman" w:hAnsi="Times New Roman" w:cs="Times New Roman"/>
          <w:bCs/>
          <w:sz w:val="28"/>
          <w:szCs w:val="28"/>
        </w:rPr>
      </w:pPr>
      <w:r w:rsidRPr="00DD4966">
        <w:rPr>
          <w:rFonts w:ascii="Times New Roman" w:hAnsi="Times New Roman" w:cs="Times New Roman"/>
          <w:sz w:val="28"/>
          <w:szCs w:val="28"/>
        </w:rPr>
        <w:t xml:space="preserve">суммы субсидии в связи  </w:t>
      </w:r>
      <w:r w:rsidRPr="00DD4966">
        <w:rPr>
          <w:rFonts w:ascii="Times New Roman" w:hAnsi="Times New Roman" w:cs="Times New Roman"/>
          <w:bCs/>
          <w:sz w:val="28"/>
          <w:szCs w:val="28"/>
        </w:rPr>
        <w:t>с выполнением работ по утилизации и захоронению твердых коммунальных отходов</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 за ________________ 20____ г.</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________________________________________________</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 (наименование организации)</w:t>
      </w:r>
    </w:p>
    <w:p w:rsidR="00DD4966" w:rsidRPr="00DD4966" w:rsidRDefault="00DD4966" w:rsidP="00507402">
      <w:pPr>
        <w:pStyle w:val="ConsPlusNormal"/>
        <w:jc w:val="both"/>
        <w:rPr>
          <w:rFonts w:ascii="Times New Roman" w:hAnsi="Times New Roman" w:cs="Times New Roman"/>
          <w:sz w:val="28"/>
          <w:szCs w:val="2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268"/>
        <w:gridCol w:w="1560"/>
        <w:gridCol w:w="1701"/>
        <w:gridCol w:w="2976"/>
      </w:tblGrid>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Марка и модель грузового автомобиля</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Регистрационный номер транспортного средства</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Количество</w:t>
            </w:r>
          </w:p>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машино-часов</w:t>
            </w:r>
          </w:p>
        </w:tc>
        <w:tc>
          <w:tcPr>
            <w:tcW w:w="1701"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Стоимость машино-часа (рублей)</w:t>
            </w:r>
          </w:p>
        </w:tc>
        <w:tc>
          <w:tcPr>
            <w:tcW w:w="2976"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 xml:space="preserve">Размер субсидии </w:t>
            </w:r>
          </w:p>
          <w:p w:rsidR="00DD4966" w:rsidRPr="00DD4966" w:rsidRDefault="00DD4966" w:rsidP="00507402">
            <w:pPr>
              <w:pStyle w:val="ConsPlusNormal"/>
              <w:jc w:val="center"/>
              <w:rPr>
                <w:rFonts w:ascii="Times New Roman" w:hAnsi="Times New Roman" w:cs="Times New Roman"/>
                <w:sz w:val="28"/>
                <w:szCs w:val="28"/>
              </w:rPr>
            </w:pPr>
          </w:p>
        </w:tc>
      </w:tr>
      <w:tr w:rsidR="00DD4966" w:rsidRPr="00DD4966" w:rsidTr="003B0ADB">
        <w:trPr>
          <w:trHeight w:val="264"/>
        </w:trPr>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1</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2</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3</w:t>
            </w:r>
          </w:p>
        </w:tc>
        <w:tc>
          <w:tcPr>
            <w:tcW w:w="1701"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4</w:t>
            </w:r>
          </w:p>
        </w:tc>
        <w:tc>
          <w:tcPr>
            <w:tcW w:w="2976"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5</w:t>
            </w:r>
          </w:p>
        </w:tc>
      </w:tr>
      <w:tr w:rsidR="00DD4966" w:rsidRPr="00DD4966" w:rsidTr="003B0ADB">
        <w:trPr>
          <w:trHeight w:val="57"/>
        </w:trPr>
        <w:tc>
          <w:tcPr>
            <w:tcW w:w="1985" w:type="dxa"/>
          </w:tcPr>
          <w:p w:rsidR="00DD4966" w:rsidRPr="00DD4966" w:rsidRDefault="00DD4966" w:rsidP="00507402">
            <w:pPr>
              <w:pStyle w:val="ConsPlusNormal"/>
              <w:jc w:val="center"/>
              <w:rPr>
                <w:rFonts w:ascii="Times New Roman" w:hAnsi="Times New Roman" w:cs="Times New Roman"/>
                <w:sz w:val="28"/>
                <w:szCs w:val="28"/>
              </w:rPr>
            </w:pPr>
          </w:p>
        </w:tc>
        <w:tc>
          <w:tcPr>
            <w:tcW w:w="2268" w:type="dxa"/>
          </w:tcPr>
          <w:p w:rsidR="00DD4966" w:rsidRPr="00DD4966" w:rsidRDefault="00DD4966" w:rsidP="00507402">
            <w:pPr>
              <w:pStyle w:val="ConsPlusNormal"/>
              <w:rPr>
                <w:rFonts w:ascii="Times New Roman" w:hAnsi="Times New Roman" w:cs="Times New Roman"/>
                <w:sz w:val="28"/>
                <w:szCs w:val="28"/>
              </w:rPr>
            </w:pPr>
          </w:p>
        </w:tc>
        <w:tc>
          <w:tcPr>
            <w:tcW w:w="1560" w:type="dxa"/>
          </w:tcPr>
          <w:p w:rsidR="00DD4966" w:rsidRPr="00DD4966" w:rsidRDefault="00DD4966" w:rsidP="00507402">
            <w:pPr>
              <w:pStyle w:val="ConsPlusNormal"/>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p>
        </w:tc>
        <w:tc>
          <w:tcPr>
            <w:tcW w:w="2268" w:type="dxa"/>
          </w:tcPr>
          <w:p w:rsidR="00DD4966" w:rsidRPr="00DD4966" w:rsidRDefault="00DD4966" w:rsidP="00507402">
            <w:pPr>
              <w:pStyle w:val="ConsPlusNormal"/>
              <w:rPr>
                <w:rFonts w:ascii="Times New Roman" w:hAnsi="Times New Roman" w:cs="Times New Roman"/>
                <w:sz w:val="28"/>
                <w:szCs w:val="28"/>
              </w:rPr>
            </w:pPr>
          </w:p>
        </w:tc>
        <w:tc>
          <w:tcPr>
            <w:tcW w:w="1560" w:type="dxa"/>
          </w:tcPr>
          <w:p w:rsidR="00DD4966" w:rsidRPr="00DD4966" w:rsidRDefault="00DD4966" w:rsidP="00507402">
            <w:pPr>
              <w:pStyle w:val="ConsPlusNormal"/>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r w:rsidR="00DD4966" w:rsidRPr="00DD4966" w:rsidTr="003B0ADB">
        <w:tc>
          <w:tcPr>
            <w:tcW w:w="1985"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Итого</w:t>
            </w:r>
          </w:p>
        </w:tc>
        <w:tc>
          <w:tcPr>
            <w:tcW w:w="2268" w:type="dxa"/>
          </w:tcPr>
          <w:p w:rsidR="00DD4966" w:rsidRPr="00DD4966" w:rsidRDefault="00DD4966" w:rsidP="00507402">
            <w:pPr>
              <w:pStyle w:val="ConsPlusNormal"/>
              <w:jc w:val="center"/>
              <w:rPr>
                <w:rFonts w:ascii="Times New Roman" w:hAnsi="Times New Roman" w:cs="Times New Roman"/>
                <w:sz w:val="28"/>
                <w:szCs w:val="28"/>
              </w:rPr>
            </w:pPr>
            <w:r w:rsidRPr="00DD4966">
              <w:rPr>
                <w:rFonts w:ascii="Times New Roman" w:hAnsi="Times New Roman" w:cs="Times New Roman"/>
                <w:sz w:val="28"/>
                <w:szCs w:val="28"/>
              </w:rPr>
              <w:t>X</w:t>
            </w:r>
          </w:p>
        </w:tc>
        <w:tc>
          <w:tcPr>
            <w:tcW w:w="1560" w:type="dxa"/>
          </w:tcPr>
          <w:p w:rsidR="00DD4966" w:rsidRPr="00DD4966" w:rsidRDefault="00DD4966" w:rsidP="00507402">
            <w:pPr>
              <w:pStyle w:val="ConsPlusNormal"/>
              <w:jc w:val="center"/>
              <w:rPr>
                <w:rFonts w:ascii="Times New Roman" w:hAnsi="Times New Roman" w:cs="Times New Roman"/>
                <w:sz w:val="28"/>
                <w:szCs w:val="28"/>
              </w:rPr>
            </w:pPr>
          </w:p>
        </w:tc>
        <w:tc>
          <w:tcPr>
            <w:tcW w:w="1701" w:type="dxa"/>
          </w:tcPr>
          <w:p w:rsidR="00DD4966" w:rsidRPr="00DD4966" w:rsidRDefault="00DD4966" w:rsidP="00507402">
            <w:pPr>
              <w:pStyle w:val="ConsPlusNormal"/>
              <w:rPr>
                <w:rFonts w:ascii="Times New Roman" w:hAnsi="Times New Roman" w:cs="Times New Roman"/>
                <w:sz w:val="28"/>
                <w:szCs w:val="28"/>
              </w:rPr>
            </w:pPr>
          </w:p>
        </w:tc>
        <w:tc>
          <w:tcPr>
            <w:tcW w:w="2976" w:type="dxa"/>
          </w:tcPr>
          <w:p w:rsidR="00DD4966" w:rsidRPr="00DD4966" w:rsidRDefault="00DD4966" w:rsidP="00507402">
            <w:pPr>
              <w:pStyle w:val="ConsPlusNormal"/>
              <w:rPr>
                <w:rFonts w:ascii="Times New Roman" w:hAnsi="Times New Roman" w:cs="Times New Roman"/>
                <w:sz w:val="28"/>
                <w:szCs w:val="28"/>
              </w:rPr>
            </w:pPr>
          </w:p>
        </w:tc>
      </w:tr>
    </w:tbl>
    <w:p w:rsidR="00DD4966" w:rsidRPr="00DD4966" w:rsidRDefault="00DD4966" w:rsidP="00507402">
      <w:pPr>
        <w:pStyle w:val="ConsPlusNormal"/>
        <w:jc w:val="both"/>
        <w:rPr>
          <w:rFonts w:ascii="Times New Roman" w:hAnsi="Times New Roman" w:cs="Times New Roman"/>
          <w:sz w:val="28"/>
          <w:szCs w:val="28"/>
        </w:rPr>
      </w:pPr>
    </w:p>
    <w:p w:rsidR="00DD4966" w:rsidRPr="00DD4966" w:rsidRDefault="00DD4966" w:rsidP="00507402">
      <w:pPr>
        <w:pStyle w:val="ConsPlusNormal"/>
        <w:jc w:val="both"/>
        <w:rPr>
          <w:rFonts w:ascii="Times New Roman" w:hAnsi="Times New Roman" w:cs="Times New Roman"/>
          <w:sz w:val="28"/>
          <w:szCs w:val="28"/>
        </w:rPr>
      </w:pPr>
    </w:p>
    <w:p w:rsidR="00DD4966" w:rsidRPr="00DD4966" w:rsidRDefault="00DD4966" w:rsidP="00507402">
      <w:pPr>
        <w:pStyle w:val="ConsPlusNormal"/>
        <w:jc w:val="both"/>
        <w:rPr>
          <w:rFonts w:ascii="Times New Roman" w:hAnsi="Times New Roman" w:cs="Times New Roman"/>
          <w:sz w:val="28"/>
          <w:szCs w:val="28"/>
        </w:rPr>
      </w:pPr>
      <w:r w:rsidRPr="00DD4966">
        <w:rPr>
          <w:rFonts w:ascii="Times New Roman" w:hAnsi="Times New Roman" w:cs="Times New Roman"/>
          <w:sz w:val="28"/>
          <w:szCs w:val="28"/>
        </w:rPr>
        <w:t xml:space="preserve">Руководитель организации       ________________   </w:t>
      </w:r>
    </w:p>
    <w:p w:rsidR="00DD4966" w:rsidRPr="00DD4966" w:rsidRDefault="00DD4966" w:rsidP="00507402">
      <w:pPr>
        <w:pStyle w:val="ConsPlusNormal"/>
        <w:jc w:val="both"/>
        <w:rPr>
          <w:rFonts w:ascii="Times New Roman" w:hAnsi="Times New Roman" w:cs="Times New Roman"/>
          <w:sz w:val="28"/>
          <w:szCs w:val="28"/>
        </w:rPr>
      </w:pPr>
      <w:r w:rsidRPr="00DD4966">
        <w:rPr>
          <w:rFonts w:ascii="Times New Roman" w:hAnsi="Times New Roman" w:cs="Times New Roman"/>
          <w:sz w:val="28"/>
          <w:szCs w:val="28"/>
        </w:rPr>
        <w:t xml:space="preserve">                                                               (подпись)         (расшифровка подписи)</w:t>
      </w:r>
    </w:p>
    <w:p w:rsidR="00DD4966" w:rsidRPr="00DD4966" w:rsidRDefault="00DD4966" w:rsidP="00507402">
      <w:pPr>
        <w:pStyle w:val="ConsPlusNormal"/>
        <w:jc w:val="both"/>
        <w:rPr>
          <w:rFonts w:ascii="Times New Roman" w:hAnsi="Times New Roman" w:cs="Times New Roman"/>
          <w:sz w:val="28"/>
          <w:szCs w:val="28"/>
        </w:rPr>
      </w:pPr>
      <w:r w:rsidRPr="00DD4966">
        <w:rPr>
          <w:rFonts w:ascii="Times New Roman" w:hAnsi="Times New Roman" w:cs="Times New Roman"/>
          <w:sz w:val="28"/>
          <w:szCs w:val="28"/>
        </w:rPr>
        <w:t xml:space="preserve">Главный бухгалтер                    ________________   </w:t>
      </w:r>
    </w:p>
    <w:p w:rsidR="00DD4966" w:rsidRPr="00DD4966" w:rsidRDefault="00DD4966" w:rsidP="00507402">
      <w:pPr>
        <w:pStyle w:val="ConsPlusNormal"/>
        <w:jc w:val="both"/>
        <w:rPr>
          <w:rFonts w:ascii="Times New Roman" w:hAnsi="Times New Roman" w:cs="Times New Roman"/>
          <w:sz w:val="28"/>
          <w:szCs w:val="28"/>
        </w:rPr>
      </w:pPr>
      <w:r w:rsidRPr="00DD4966">
        <w:rPr>
          <w:rFonts w:ascii="Times New Roman" w:hAnsi="Times New Roman" w:cs="Times New Roman"/>
          <w:sz w:val="28"/>
          <w:szCs w:val="28"/>
        </w:rPr>
        <w:t xml:space="preserve">                                                           (подпись)               (расшифровка подписи)</w:t>
      </w:r>
    </w:p>
    <w:p w:rsidR="00DD4966" w:rsidRPr="00DD4966" w:rsidRDefault="00DD4966" w:rsidP="00507402">
      <w:pPr>
        <w:pStyle w:val="ConsPlusNormal"/>
        <w:jc w:val="both"/>
        <w:rPr>
          <w:rFonts w:ascii="Times New Roman" w:hAnsi="Times New Roman" w:cs="Times New Roman"/>
          <w:sz w:val="28"/>
          <w:szCs w:val="28"/>
        </w:rPr>
      </w:pPr>
      <w:r w:rsidRPr="00DD4966">
        <w:rPr>
          <w:rFonts w:ascii="Times New Roman" w:hAnsi="Times New Roman" w:cs="Times New Roman"/>
          <w:sz w:val="28"/>
          <w:szCs w:val="28"/>
        </w:rPr>
        <w:t>МП</w:t>
      </w:r>
    </w:p>
    <w:p w:rsidR="00DD4966" w:rsidRDefault="00DD4966" w:rsidP="00507402">
      <w:pPr>
        <w:spacing w:after="0" w:line="240" w:lineRule="auto"/>
        <w:rPr>
          <w:rFonts w:ascii="Times New Roman" w:hAnsi="Times New Roman" w:cs="Times New Roman"/>
          <w:sz w:val="28"/>
          <w:szCs w:val="28"/>
        </w:rPr>
      </w:pPr>
    </w:p>
    <w:p w:rsidR="009C7340" w:rsidRDefault="009C7340" w:rsidP="00507402">
      <w:pPr>
        <w:spacing w:after="0" w:line="240" w:lineRule="auto"/>
        <w:rPr>
          <w:rFonts w:ascii="Times New Roman" w:hAnsi="Times New Roman" w:cs="Times New Roman"/>
          <w:sz w:val="28"/>
          <w:szCs w:val="28"/>
        </w:rPr>
      </w:pPr>
    </w:p>
    <w:p w:rsidR="009C7340" w:rsidRDefault="009C7340" w:rsidP="00507402">
      <w:pPr>
        <w:spacing w:after="0" w:line="240" w:lineRule="auto"/>
        <w:rPr>
          <w:rFonts w:ascii="Times New Roman" w:hAnsi="Times New Roman" w:cs="Times New Roman"/>
          <w:sz w:val="28"/>
          <w:szCs w:val="28"/>
        </w:rPr>
      </w:pPr>
    </w:p>
    <w:p w:rsidR="009C7340" w:rsidRDefault="009C7340" w:rsidP="00507402">
      <w:pPr>
        <w:spacing w:after="0" w:line="240" w:lineRule="auto"/>
        <w:rPr>
          <w:rFonts w:ascii="Times New Roman" w:hAnsi="Times New Roman" w:cs="Times New Roman"/>
          <w:sz w:val="28"/>
          <w:szCs w:val="28"/>
        </w:rPr>
      </w:pPr>
    </w:p>
    <w:p w:rsidR="009C7340" w:rsidRPr="00DD4966" w:rsidRDefault="009C7340" w:rsidP="00507402">
      <w:pPr>
        <w:spacing w:after="0" w:line="240" w:lineRule="auto"/>
        <w:rPr>
          <w:rFonts w:ascii="Times New Roman" w:hAnsi="Times New Roman" w:cs="Times New Roman"/>
          <w:sz w:val="28"/>
          <w:szCs w:val="28"/>
        </w:rPr>
      </w:pPr>
    </w:p>
    <w:p w:rsidR="00DD4966" w:rsidRPr="00DD4966" w:rsidRDefault="00DD4966" w:rsidP="00507402">
      <w:pPr>
        <w:spacing w:after="0" w:line="240" w:lineRule="auto"/>
        <w:rPr>
          <w:rFonts w:ascii="Times New Roman" w:hAnsi="Times New Roman" w:cs="Times New Roman"/>
          <w:sz w:val="28"/>
          <w:szCs w:val="28"/>
        </w:rPr>
      </w:pPr>
    </w:p>
    <w:p w:rsidR="00DD4966" w:rsidRPr="00DD4966" w:rsidRDefault="00DD4966" w:rsidP="00507402">
      <w:pPr>
        <w:tabs>
          <w:tab w:val="left" w:pos="4619"/>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ab/>
        <w:t>Согласовано:</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ab/>
        <w:t>Управление муниципального хозяйства</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администрации муниципального образования</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«Родниковский муниципальный район»</w:t>
      </w:r>
    </w:p>
    <w:p w:rsidR="00DD4966" w:rsidRPr="00DD4966" w:rsidRDefault="00DD4966" w:rsidP="00507402">
      <w:pPr>
        <w:tabs>
          <w:tab w:val="left" w:pos="4062"/>
        </w:tabs>
        <w:spacing w:after="0" w:line="240" w:lineRule="auto"/>
        <w:jc w:val="right"/>
        <w:rPr>
          <w:rFonts w:ascii="Times New Roman" w:hAnsi="Times New Roman" w:cs="Times New Roman"/>
          <w:sz w:val="28"/>
          <w:szCs w:val="28"/>
        </w:rPr>
      </w:pPr>
      <w:r w:rsidRPr="00DD4966">
        <w:rPr>
          <w:rFonts w:ascii="Times New Roman" w:hAnsi="Times New Roman" w:cs="Times New Roman"/>
          <w:sz w:val="28"/>
          <w:szCs w:val="28"/>
        </w:rPr>
        <w:t>_____________________________</w:t>
      </w:r>
    </w:p>
    <w:p w:rsidR="00DD4966" w:rsidRPr="009C7340" w:rsidRDefault="00DD4966" w:rsidP="009C7340">
      <w:pPr>
        <w:tabs>
          <w:tab w:val="left" w:pos="4062"/>
        </w:tabs>
        <w:spacing w:after="0" w:line="240" w:lineRule="auto"/>
        <w:jc w:val="right"/>
        <w:rPr>
          <w:rFonts w:ascii="Times New Roman" w:hAnsi="Times New Roman" w:cs="Times New Roman"/>
          <w:sz w:val="28"/>
          <w:szCs w:val="28"/>
        </w:rPr>
        <w:sectPr w:rsidR="00DD4966" w:rsidRPr="009C7340" w:rsidSect="003B0ADB">
          <w:footerReference w:type="default" r:id="rId16"/>
          <w:pgSz w:w="11905" w:h="16837"/>
          <w:pgMar w:top="851" w:right="567" w:bottom="1134" w:left="1134" w:header="720" w:footer="720" w:gutter="0"/>
          <w:cols w:space="60"/>
          <w:noEndnote/>
        </w:sectPr>
      </w:pPr>
      <w:r w:rsidRPr="00DD4966">
        <w:rPr>
          <w:rFonts w:ascii="Times New Roman" w:hAnsi="Times New Roman" w:cs="Times New Roman"/>
          <w:sz w:val="28"/>
          <w:szCs w:val="28"/>
        </w:rPr>
        <w:t>(дата,</w:t>
      </w:r>
      <w:r w:rsidR="001756B5">
        <w:rPr>
          <w:rFonts w:ascii="Times New Roman" w:hAnsi="Times New Roman" w:cs="Times New Roman"/>
          <w:sz w:val="28"/>
          <w:szCs w:val="28"/>
        </w:rPr>
        <w:t xml:space="preserve"> </w:t>
      </w:r>
      <w:r w:rsidRPr="00DD4966">
        <w:rPr>
          <w:rFonts w:ascii="Times New Roman" w:hAnsi="Times New Roman" w:cs="Times New Roman"/>
          <w:sz w:val="28"/>
          <w:szCs w:val="28"/>
        </w:rPr>
        <w:t>должность,</w:t>
      </w:r>
      <w:r w:rsidR="001756B5">
        <w:rPr>
          <w:rFonts w:ascii="Times New Roman" w:hAnsi="Times New Roman" w:cs="Times New Roman"/>
          <w:sz w:val="28"/>
          <w:szCs w:val="28"/>
        </w:rPr>
        <w:t xml:space="preserve"> подпись)</w:t>
      </w:r>
    </w:p>
    <w:p w:rsidR="00FA3EE1" w:rsidRDefault="00FA3EE1" w:rsidP="00507402">
      <w:pPr>
        <w:spacing w:after="0" w:line="240" w:lineRule="auto"/>
        <w:rPr>
          <w:rFonts w:ascii="Times New Roman" w:hAnsi="Times New Roman" w:cs="Times New Roman"/>
          <w:sz w:val="28"/>
          <w:szCs w:val="28"/>
        </w:rPr>
      </w:pPr>
      <w:bookmarkStart w:id="15" w:name="P132"/>
      <w:bookmarkEnd w:id="15"/>
    </w:p>
    <w:p w:rsidR="00D006AE" w:rsidRPr="00007038" w:rsidRDefault="00D006AE" w:rsidP="0050740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647700" cy="790575"/>
            <wp:effectExtent l="19050" t="0" r="0" b="0"/>
            <wp:docPr id="9"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006AE" w:rsidRPr="00007038" w:rsidRDefault="00D006AE" w:rsidP="00507402">
      <w:pPr>
        <w:spacing w:after="0" w:line="240" w:lineRule="auto"/>
        <w:jc w:val="center"/>
        <w:rPr>
          <w:rFonts w:ascii="Times New Roman" w:eastAsia="Times New Roman" w:hAnsi="Times New Roman" w:cs="Times New Roman"/>
          <w:b/>
          <w:sz w:val="16"/>
          <w:szCs w:val="20"/>
        </w:rPr>
      </w:pPr>
    </w:p>
    <w:p w:rsidR="00D006AE" w:rsidRPr="00007038" w:rsidRDefault="00D006AE" w:rsidP="00507402">
      <w:pPr>
        <w:tabs>
          <w:tab w:val="left" w:pos="5670"/>
        </w:tabs>
        <w:spacing w:after="0" w:line="240" w:lineRule="auto"/>
        <w:jc w:val="center"/>
        <w:rPr>
          <w:rFonts w:ascii="Times New Roman" w:eastAsia="Times New Roman" w:hAnsi="Times New Roman" w:cs="Times New Roman"/>
          <w:b/>
          <w:i/>
          <w:sz w:val="40"/>
          <w:szCs w:val="20"/>
        </w:rPr>
      </w:pPr>
      <w:r w:rsidRPr="00007038">
        <w:rPr>
          <w:rFonts w:ascii="Times New Roman" w:eastAsia="Times New Roman" w:hAnsi="Times New Roman" w:cs="Times New Roman"/>
          <w:b/>
          <w:i/>
          <w:sz w:val="40"/>
          <w:szCs w:val="20"/>
        </w:rPr>
        <w:t>ПОСТАНОВЛЕНИЕ</w:t>
      </w:r>
    </w:p>
    <w:p w:rsidR="00D006AE" w:rsidRPr="00007038" w:rsidRDefault="00D006AE" w:rsidP="00507402">
      <w:pPr>
        <w:spacing w:after="0" w:line="240" w:lineRule="auto"/>
        <w:jc w:val="center"/>
        <w:rPr>
          <w:rFonts w:ascii="Times New Roman" w:eastAsia="Times New Roman" w:hAnsi="Times New Roman" w:cs="Times New Roman"/>
          <w:b/>
          <w:i/>
          <w:sz w:val="32"/>
          <w:szCs w:val="20"/>
        </w:rPr>
      </w:pPr>
      <w:r w:rsidRPr="00007038">
        <w:rPr>
          <w:rFonts w:ascii="Times New Roman" w:eastAsia="Times New Roman" w:hAnsi="Times New Roman" w:cs="Times New Roman"/>
          <w:b/>
          <w:i/>
          <w:sz w:val="32"/>
          <w:szCs w:val="20"/>
        </w:rPr>
        <w:t xml:space="preserve"> Администрации </w:t>
      </w:r>
    </w:p>
    <w:p w:rsidR="00D006AE" w:rsidRPr="00007038" w:rsidRDefault="00D006AE" w:rsidP="00507402">
      <w:pPr>
        <w:spacing w:after="0" w:line="240" w:lineRule="auto"/>
        <w:jc w:val="center"/>
        <w:rPr>
          <w:rFonts w:ascii="Times New Roman" w:eastAsia="Times New Roman" w:hAnsi="Times New Roman" w:cs="Times New Roman"/>
          <w:b/>
          <w:i/>
          <w:sz w:val="32"/>
          <w:szCs w:val="20"/>
        </w:rPr>
      </w:pPr>
      <w:r w:rsidRPr="00007038">
        <w:rPr>
          <w:rFonts w:ascii="Times New Roman" w:eastAsia="Times New Roman" w:hAnsi="Times New Roman" w:cs="Times New Roman"/>
          <w:b/>
          <w:i/>
          <w:sz w:val="32"/>
          <w:szCs w:val="20"/>
        </w:rPr>
        <w:t>муниципального образования «Родниковский муниципальный район»</w:t>
      </w:r>
    </w:p>
    <w:p w:rsidR="00D006AE" w:rsidRPr="00007038" w:rsidRDefault="00D006AE" w:rsidP="00507402">
      <w:pPr>
        <w:spacing w:after="0" w:line="240" w:lineRule="auto"/>
        <w:jc w:val="center"/>
        <w:rPr>
          <w:rFonts w:ascii="Times New Roman" w:eastAsia="Times New Roman" w:hAnsi="Times New Roman" w:cs="Times New Roman"/>
          <w:b/>
          <w:i/>
          <w:sz w:val="32"/>
          <w:szCs w:val="20"/>
        </w:rPr>
      </w:pPr>
      <w:r w:rsidRPr="00007038">
        <w:rPr>
          <w:rFonts w:ascii="Times New Roman" w:eastAsia="Times New Roman" w:hAnsi="Times New Roman" w:cs="Times New Roman"/>
          <w:b/>
          <w:i/>
          <w:sz w:val="32"/>
          <w:szCs w:val="20"/>
        </w:rPr>
        <w:t>Ивановской области</w:t>
      </w:r>
    </w:p>
    <w:p w:rsidR="00D006AE" w:rsidRPr="00007038" w:rsidRDefault="00D006AE" w:rsidP="001756B5">
      <w:pPr>
        <w:spacing w:after="0" w:line="240" w:lineRule="auto"/>
        <w:rPr>
          <w:rFonts w:ascii="Times New Roman" w:eastAsia="Times New Roman" w:hAnsi="Times New Roman" w:cs="Times New Roman"/>
          <w:sz w:val="24"/>
          <w:szCs w:val="20"/>
        </w:rPr>
      </w:pPr>
    </w:p>
    <w:p w:rsidR="00D006AE" w:rsidRPr="009C7340" w:rsidRDefault="00D006AE" w:rsidP="00507402">
      <w:pPr>
        <w:spacing w:after="0" w:line="240" w:lineRule="auto"/>
        <w:jc w:val="center"/>
        <w:rPr>
          <w:rFonts w:ascii="Times New Roman" w:eastAsia="Times New Roman" w:hAnsi="Times New Roman" w:cs="Times New Roman"/>
          <w:sz w:val="28"/>
          <w:szCs w:val="20"/>
        </w:rPr>
      </w:pPr>
      <w:r w:rsidRPr="009C7340">
        <w:rPr>
          <w:rFonts w:ascii="Times New Roman" w:eastAsia="Times New Roman" w:hAnsi="Times New Roman" w:cs="Times New Roman"/>
          <w:sz w:val="28"/>
          <w:szCs w:val="20"/>
        </w:rPr>
        <w:t>от 21.06.2017 № 884</w:t>
      </w:r>
    </w:p>
    <w:p w:rsidR="00D006AE" w:rsidRPr="00007038" w:rsidRDefault="00D006AE" w:rsidP="001756B5">
      <w:pPr>
        <w:tabs>
          <w:tab w:val="left" w:pos="0"/>
          <w:tab w:val="center" w:pos="5102"/>
        </w:tabs>
        <w:spacing w:after="0" w:line="240" w:lineRule="auto"/>
        <w:rPr>
          <w:rFonts w:ascii="Times New Roman" w:eastAsia="Times New Roman" w:hAnsi="Times New Roman" w:cs="Times New Roman"/>
          <w:b/>
          <w:sz w:val="28"/>
          <w:szCs w:val="28"/>
        </w:rPr>
      </w:pPr>
    </w:p>
    <w:p w:rsidR="00D006AE" w:rsidRDefault="00D006AE" w:rsidP="00507402">
      <w:pPr>
        <w:tabs>
          <w:tab w:val="left" w:pos="0"/>
          <w:tab w:val="center" w:pos="5102"/>
        </w:tabs>
        <w:spacing w:after="0" w:line="240" w:lineRule="auto"/>
        <w:jc w:val="center"/>
        <w:rPr>
          <w:rFonts w:ascii="Times New Roman" w:eastAsia="Times New Roman" w:hAnsi="Times New Roman" w:cs="Times New Roman"/>
          <w:b/>
          <w:sz w:val="28"/>
          <w:szCs w:val="20"/>
        </w:rPr>
      </w:pPr>
      <w:r w:rsidRPr="00007038">
        <w:rPr>
          <w:rFonts w:ascii="Times New Roman" w:eastAsia="Times New Roman" w:hAnsi="Times New Roman" w:cs="Times New Roman"/>
          <w:b/>
          <w:sz w:val="28"/>
          <w:szCs w:val="20"/>
        </w:rPr>
        <w:t>Об утверждении административного регламента предоставления муниципальной услуги «Приватизация жилых помещений жилищного фонда муниципального образования Родниковский муниципальный район Ивановской области»</w:t>
      </w:r>
    </w:p>
    <w:p w:rsidR="00D006AE" w:rsidRPr="00007038" w:rsidRDefault="00D006AE" w:rsidP="00507402">
      <w:pPr>
        <w:tabs>
          <w:tab w:val="left" w:pos="0"/>
          <w:tab w:val="center" w:pos="5102"/>
        </w:tabs>
        <w:spacing w:after="0" w:line="240" w:lineRule="auto"/>
        <w:jc w:val="center"/>
        <w:rPr>
          <w:rFonts w:ascii="Times New Roman" w:eastAsia="Times New Roman" w:hAnsi="Times New Roman" w:cs="Times New Roman"/>
          <w:b/>
          <w:sz w:val="28"/>
          <w:szCs w:val="28"/>
        </w:rPr>
      </w:pPr>
    </w:p>
    <w:p w:rsidR="00D006AE" w:rsidRPr="001756B5" w:rsidRDefault="00D006AE" w:rsidP="001756B5">
      <w:pPr>
        <w:spacing w:after="0" w:line="240" w:lineRule="auto"/>
        <w:jc w:val="both"/>
        <w:rPr>
          <w:rFonts w:ascii="Times New Roman" w:eastAsia="Times New Roman" w:hAnsi="Times New Roman" w:cs="Times New Roman"/>
          <w:sz w:val="28"/>
          <w:szCs w:val="28"/>
        </w:rPr>
      </w:pPr>
      <w:r w:rsidRPr="00007038">
        <w:rPr>
          <w:rFonts w:ascii="Times New Roman" w:eastAsia="Times New Roman" w:hAnsi="Times New Roman" w:cs="Times New Roman"/>
          <w:sz w:val="28"/>
          <w:szCs w:val="28"/>
        </w:rPr>
        <w:tab/>
        <w:t>Руководствуясь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w:t>
      </w:r>
      <w:r>
        <w:rPr>
          <w:rFonts w:ascii="Times New Roman" w:eastAsia="Times New Roman" w:hAnsi="Times New Roman" w:cs="Times New Roman"/>
          <w:sz w:val="28"/>
          <w:szCs w:val="28"/>
        </w:rPr>
        <w:t xml:space="preserve">, </w:t>
      </w:r>
      <w:r w:rsidRPr="00133C14">
        <w:rPr>
          <w:rFonts w:ascii="Times New Roman" w:eastAsia="Times New Roman" w:hAnsi="Times New Roman" w:cs="Times New Roman"/>
          <w:sz w:val="28"/>
          <w:szCs w:val="20"/>
        </w:rPr>
        <w:t>Закон</w:t>
      </w:r>
      <w:r>
        <w:rPr>
          <w:rFonts w:ascii="Times New Roman" w:eastAsia="Times New Roman" w:hAnsi="Times New Roman" w:cs="Times New Roman"/>
          <w:sz w:val="28"/>
          <w:szCs w:val="20"/>
        </w:rPr>
        <w:t>ом</w:t>
      </w:r>
      <w:r w:rsidRPr="00133C14">
        <w:rPr>
          <w:rFonts w:ascii="Times New Roman" w:eastAsia="Times New Roman" w:hAnsi="Times New Roman" w:cs="Times New Roman"/>
          <w:sz w:val="28"/>
          <w:szCs w:val="20"/>
        </w:rPr>
        <w:t xml:space="preserve"> Российской Федерации от 04.07.1991 № 1541 -1«О приватизации жилищного фонда в Российской Федерации»</w:t>
      </w:r>
      <w:r>
        <w:rPr>
          <w:rFonts w:ascii="Times New Roman" w:eastAsia="Times New Roman" w:hAnsi="Times New Roman" w:cs="Times New Roman"/>
          <w:sz w:val="28"/>
          <w:szCs w:val="20"/>
        </w:rPr>
        <w:t xml:space="preserve">, </w:t>
      </w:r>
      <w:r w:rsidRPr="0087174E">
        <w:rPr>
          <w:rFonts w:ascii="Times New Roman" w:eastAsia="Times New Roman" w:hAnsi="Times New Roman" w:cs="Times New Roman"/>
          <w:sz w:val="28"/>
          <w:szCs w:val="20"/>
        </w:rPr>
        <w:t>Указ</w:t>
      </w:r>
      <w:r>
        <w:rPr>
          <w:rFonts w:ascii="Times New Roman" w:eastAsia="Times New Roman" w:hAnsi="Times New Roman" w:cs="Times New Roman"/>
          <w:sz w:val="28"/>
          <w:szCs w:val="20"/>
        </w:rPr>
        <w:t>ом</w:t>
      </w:r>
      <w:r w:rsidRPr="0087174E">
        <w:rPr>
          <w:rFonts w:ascii="Times New Roman" w:eastAsia="Times New Roman" w:hAnsi="Times New Roman" w:cs="Times New Roman"/>
          <w:sz w:val="28"/>
          <w:szCs w:val="20"/>
        </w:rPr>
        <w:t xml:space="preserve"> Губернатора Ивановской области от 31.08.2000 N 42-уг"Об утверждении Положения о бесплатной приватизации жилищного фонда в Ивановской области"</w:t>
      </w:r>
      <w:r>
        <w:rPr>
          <w:rFonts w:ascii="Times New Roman" w:eastAsia="Times New Roman" w:hAnsi="Times New Roman" w:cs="Times New Roman"/>
          <w:sz w:val="28"/>
          <w:szCs w:val="20"/>
        </w:rPr>
        <w:t>,</w:t>
      </w:r>
      <w:r w:rsidRPr="00007038">
        <w:rPr>
          <w:rFonts w:ascii="Times New Roman" w:eastAsia="Times New Roman" w:hAnsi="Times New Roman" w:cs="Times New Roman"/>
          <w:sz w:val="28"/>
          <w:szCs w:val="28"/>
        </w:rPr>
        <w:t xml:space="preserve"> в соответствии с Уставом муниципального образования «Родниковский муниципальный район»  </w:t>
      </w:r>
    </w:p>
    <w:p w:rsidR="00D006AE" w:rsidRPr="001756B5" w:rsidRDefault="00D006AE" w:rsidP="001756B5">
      <w:pPr>
        <w:spacing w:after="0" w:line="240" w:lineRule="auto"/>
        <w:jc w:val="center"/>
        <w:rPr>
          <w:rFonts w:ascii="Times New Roman" w:eastAsia="Times New Roman" w:hAnsi="Times New Roman" w:cs="Times New Roman"/>
          <w:b/>
          <w:sz w:val="28"/>
          <w:szCs w:val="28"/>
        </w:rPr>
      </w:pPr>
      <w:r w:rsidRPr="009C7340">
        <w:rPr>
          <w:rFonts w:ascii="Times New Roman" w:eastAsia="Times New Roman" w:hAnsi="Times New Roman" w:cs="Times New Roman"/>
          <w:b/>
          <w:sz w:val="28"/>
          <w:szCs w:val="28"/>
        </w:rPr>
        <w:t>постановляю:</w:t>
      </w:r>
    </w:p>
    <w:p w:rsidR="00D006AE" w:rsidRPr="00C311E6" w:rsidRDefault="00D006AE" w:rsidP="00507402">
      <w:pPr>
        <w:spacing w:after="0" w:line="240" w:lineRule="auto"/>
        <w:ind w:firstLine="851"/>
        <w:jc w:val="both"/>
        <w:rPr>
          <w:rFonts w:ascii="Times New Roman" w:eastAsia="Times New Roman" w:hAnsi="Times New Roman" w:cs="Times New Roman"/>
          <w:sz w:val="28"/>
          <w:szCs w:val="28"/>
        </w:rPr>
      </w:pPr>
      <w:r w:rsidRPr="00C311E6">
        <w:rPr>
          <w:rFonts w:ascii="Times New Roman" w:eastAsia="Times New Roman" w:hAnsi="Times New Roman" w:cs="Times New Roman"/>
          <w:sz w:val="28"/>
          <w:szCs w:val="28"/>
        </w:rPr>
        <w:t>1.</w:t>
      </w:r>
      <w:r w:rsidRPr="00C311E6">
        <w:rPr>
          <w:rFonts w:ascii="Times New Roman" w:eastAsia="Times New Roman" w:hAnsi="Times New Roman" w:cs="Times New Roman"/>
          <w:sz w:val="28"/>
          <w:szCs w:val="28"/>
        </w:rPr>
        <w:tab/>
        <w:t>Утвердить административный регламент предоставления муниципальной услуги «Приватизация жилых помещений жилищного фонда муниципального образования Родниковский муниципальный район Ивановской области»согласно приложению к настоящему постановлению.</w:t>
      </w:r>
    </w:p>
    <w:p w:rsidR="00D006AE" w:rsidRPr="00C311E6" w:rsidRDefault="00D006AE" w:rsidP="00507402">
      <w:pPr>
        <w:spacing w:after="0" w:line="240" w:lineRule="auto"/>
        <w:ind w:firstLine="851"/>
        <w:jc w:val="both"/>
        <w:rPr>
          <w:rFonts w:ascii="Times New Roman" w:eastAsia="Times New Roman" w:hAnsi="Times New Roman" w:cs="Times New Roman"/>
          <w:sz w:val="28"/>
          <w:szCs w:val="28"/>
        </w:rPr>
      </w:pPr>
      <w:r w:rsidRPr="00C311E6">
        <w:rPr>
          <w:rFonts w:ascii="Times New Roman" w:eastAsia="Times New Roman" w:hAnsi="Times New Roman" w:cs="Times New Roman"/>
          <w:sz w:val="28"/>
          <w:szCs w:val="28"/>
        </w:rPr>
        <w:t>2.</w:t>
      </w:r>
      <w:r w:rsidRPr="00C311E6">
        <w:rPr>
          <w:rFonts w:ascii="Times New Roman" w:eastAsia="Times New Roman" w:hAnsi="Times New Roman" w:cs="Times New Roman"/>
          <w:sz w:val="28"/>
          <w:szCs w:val="28"/>
        </w:rPr>
        <w:tab/>
        <w:t>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D006AE" w:rsidRDefault="00D006AE" w:rsidP="001756B5">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C311E6">
        <w:rPr>
          <w:rFonts w:ascii="Times New Roman" w:eastAsia="Times New Roman" w:hAnsi="Times New Roman" w:cs="Times New Roman"/>
          <w:sz w:val="28"/>
          <w:szCs w:val="28"/>
        </w:rPr>
        <w:t>.</w:t>
      </w:r>
      <w:r w:rsidRPr="00C311E6">
        <w:rPr>
          <w:rFonts w:ascii="Times New Roman" w:eastAsia="Times New Roman" w:hAnsi="Times New Roman" w:cs="Times New Roman"/>
          <w:sz w:val="28"/>
          <w:szCs w:val="28"/>
        </w:rPr>
        <w:tab/>
        <w:t xml:space="preserve"> Опубликовать настоящее постановление в Информационном бюллетене «Сборник нормативных актов Родниковского района».</w:t>
      </w:r>
    </w:p>
    <w:p w:rsidR="00D006AE" w:rsidRPr="00C311E6" w:rsidRDefault="00D006AE" w:rsidP="00507402">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C311E6">
        <w:rPr>
          <w:rFonts w:ascii="Times New Roman" w:eastAsia="Times New Roman" w:hAnsi="Times New Roman" w:cs="Times New Roman"/>
          <w:sz w:val="28"/>
          <w:szCs w:val="28"/>
        </w:rPr>
        <w:t>.</w:t>
      </w:r>
      <w:r w:rsidRPr="00C311E6">
        <w:rPr>
          <w:rFonts w:ascii="Times New Roman" w:eastAsia="Times New Roman" w:hAnsi="Times New Roman" w:cs="Times New Roman"/>
          <w:sz w:val="28"/>
          <w:szCs w:val="28"/>
        </w:rPr>
        <w:tab/>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D006AE" w:rsidRPr="00007038" w:rsidRDefault="00D006AE" w:rsidP="001756B5">
      <w:pPr>
        <w:spacing w:after="0" w:line="240" w:lineRule="auto"/>
        <w:jc w:val="both"/>
        <w:rPr>
          <w:rFonts w:ascii="Times New Roman" w:eastAsia="Times New Roman" w:hAnsi="Times New Roman" w:cs="Times New Roman"/>
          <w:sz w:val="28"/>
          <w:szCs w:val="28"/>
        </w:rPr>
      </w:pPr>
    </w:p>
    <w:p w:rsidR="00D006AE" w:rsidRPr="00007038" w:rsidRDefault="00D006AE" w:rsidP="00507402">
      <w:pPr>
        <w:spacing w:after="0" w:line="240" w:lineRule="auto"/>
        <w:jc w:val="both"/>
        <w:rPr>
          <w:rFonts w:ascii="Times New Roman" w:eastAsia="Times New Roman" w:hAnsi="Times New Roman" w:cs="Times New Roman"/>
          <w:b/>
          <w:sz w:val="28"/>
          <w:szCs w:val="20"/>
        </w:rPr>
      </w:pPr>
      <w:r w:rsidRPr="00007038">
        <w:rPr>
          <w:rFonts w:ascii="Times New Roman" w:eastAsia="Times New Roman" w:hAnsi="Times New Roman" w:cs="Times New Roman"/>
          <w:b/>
          <w:sz w:val="28"/>
          <w:szCs w:val="20"/>
        </w:rPr>
        <w:t xml:space="preserve">Глава муниципального образования </w:t>
      </w:r>
    </w:p>
    <w:p w:rsidR="00D006AE" w:rsidRPr="00007038" w:rsidRDefault="00D006AE" w:rsidP="00507402">
      <w:pPr>
        <w:spacing w:after="0" w:line="240" w:lineRule="auto"/>
        <w:jc w:val="both"/>
        <w:rPr>
          <w:rFonts w:ascii="Times New Roman" w:eastAsia="Times New Roman" w:hAnsi="Times New Roman" w:cs="Times New Roman"/>
          <w:b/>
          <w:sz w:val="28"/>
          <w:szCs w:val="20"/>
        </w:rPr>
      </w:pPr>
      <w:r w:rsidRPr="00007038">
        <w:rPr>
          <w:rFonts w:ascii="Times New Roman" w:eastAsia="Times New Roman" w:hAnsi="Times New Roman" w:cs="Times New Roman"/>
          <w:b/>
          <w:sz w:val="28"/>
          <w:szCs w:val="20"/>
        </w:rPr>
        <w:t>"Родниковский муниципальный район"</w:t>
      </w:r>
      <w:r w:rsidRPr="00007038">
        <w:rPr>
          <w:rFonts w:ascii="Times New Roman" w:eastAsia="Times New Roman" w:hAnsi="Times New Roman" w:cs="Times New Roman"/>
          <w:b/>
          <w:sz w:val="28"/>
          <w:szCs w:val="20"/>
        </w:rPr>
        <w:tab/>
      </w:r>
      <w:r w:rsidRPr="00007038">
        <w:rPr>
          <w:rFonts w:ascii="Times New Roman" w:eastAsia="Times New Roman" w:hAnsi="Times New Roman" w:cs="Times New Roman"/>
          <w:b/>
          <w:sz w:val="28"/>
          <w:szCs w:val="20"/>
        </w:rPr>
        <w:tab/>
      </w:r>
      <w:r w:rsidRPr="00007038">
        <w:rPr>
          <w:rFonts w:ascii="Times New Roman" w:eastAsia="Times New Roman" w:hAnsi="Times New Roman" w:cs="Times New Roman"/>
          <w:b/>
          <w:sz w:val="28"/>
          <w:szCs w:val="20"/>
        </w:rPr>
        <w:tab/>
      </w:r>
      <w:r w:rsidRPr="00007038">
        <w:rPr>
          <w:rFonts w:ascii="Times New Roman" w:eastAsia="Times New Roman" w:hAnsi="Times New Roman" w:cs="Times New Roman"/>
          <w:b/>
          <w:sz w:val="28"/>
          <w:szCs w:val="20"/>
        </w:rPr>
        <w:tab/>
        <w:t>С.В. Носов</w:t>
      </w:r>
    </w:p>
    <w:p w:rsidR="00D006AE" w:rsidRPr="00007038" w:rsidRDefault="00D006AE" w:rsidP="001756B5">
      <w:pPr>
        <w:spacing w:after="0" w:line="240" w:lineRule="auto"/>
        <w:rPr>
          <w:rFonts w:ascii="Times New Roman" w:eastAsia="Times New Roman" w:hAnsi="Times New Roman" w:cs="Times New Roman"/>
          <w:b/>
          <w:sz w:val="28"/>
          <w:szCs w:val="28"/>
        </w:rPr>
      </w:pPr>
    </w:p>
    <w:p w:rsidR="00D006AE" w:rsidRPr="00525576" w:rsidRDefault="00D006AE" w:rsidP="00507402">
      <w:pPr>
        <w:tabs>
          <w:tab w:val="left" w:pos="3645"/>
          <w:tab w:val="right" w:pos="9921"/>
        </w:tabs>
        <w:autoSpaceDE w:val="0"/>
        <w:autoSpaceDN w:val="0"/>
        <w:adjustRightInd w:val="0"/>
        <w:spacing w:after="0" w:line="240" w:lineRule="auto"/>
        <w:jc w:val="right"/>
        <w:rPr>
          <w:rFonts w:ascii="Times New Roman" w:eastAsia="Calibri" w:hAnsi="Times New Roman" w:cs="Times New Roman"/>
          <w:sz w:val="20"/>
          <w:szCs w:val="20"/>
          <w:lang w:eastAsia="en-US"/>
        </w:rPr>
      </w:pPr>
      <w:r w:rsidRPr="00525576">
        <w:rPr>
          <w:rFonts w:ascii="Times New Roman" w:eastAsia="Calibri" w:hAnsi="Times New Roman" w:cs="Times New Roman"/>
          <w:sz w:val="20"/>
          <w:szCs w:val="20"/>
          <w:lang w:eastAsia="en-US"/>
        </w:rPr>
        <w:lastRenderedPageBreak/>
        <w:t xml:space="preserve">Приложение </w:t>
      </w:r>
    </w:p>
    <w:p w:rsidR="00D006AE" w:rsidRPr="00525576" w:rsidRDefault="00D006AE" w:rsidP="00507402">
      <w:pPr>
        <w:autoSpaceDE w:val="0"/>
        <w:autoSpaceDN w:val="0"/>
        <w:adjustRightInd w:val="0"/>
        <w:spacing w:after="0" w:line="240" w:lineRule="auto"/>
        <w:jc w:val="right"/>
        <w:rPr>
          <w:rFonts w:ascii="Times New Roman" w:eastAsia="Calibri" w:hAnsi="Times New Roman" w:cs="Times New Roman"/>
          <w:sz w:val="20"/>
          <w:szCs w:val="20"/>
          <w:lang w:eastAsia="en-US"/>
        </w:rPr>
      </w:pPr>
      <w:r w:rsidRPr="00525576">
        <w:rPr>
          <w:rFonts w:ascii="Times New Roman" w:eastAsia="Calibri" w:hAnsi="Times New Roman" w:cs="Times New Roman"/>
          <w:sz w:val="20"/>
          <w:szCs w:val="20"/>
          <w:lang w:eastAsia="en-US"/>
        </w:rPr>
        <w:t xml:space="preserve">к постановлению администрации </w:t>
      </w:r>
    </w:p>
    <w:p w:rsidR="00D006AE" w:rsidRPr="00525576" w:rsidRDefault="00D006AE" w:rsidP="00507402">
      <w:pPr>
        <w:autoSpaceDE w:val="0"/>
        <w:autoSpaceDN w:val="0"/>
        <w:adjustRightInd w:val="0"/>
        <w:spacing w:after="0" w:line="240" w:lineRule="auto"/>
        <w:jc w:val="right"/>
        <w:rPr>
          <w:rFonts w:ascii="Times New Roman" w:eastAsia="Calibri" w:hAnsi="Times New Roman" w:cs="Times New Roman"/>
          <w:sz w:val="20"/>
          <w:szCs w:val="20"/>
          <w:lang w:eastAsia="en-US"/>
        </w:rPr>
      </w:pPr>
      <w:r w:rsidRPr="00525576">
        <w:rPr>
          <w:rFonts w:ascii="Times New Roman" w:eastAsia="Calibri" w:hAnsi="Times New Roman" w:cs="Times New Roman"/>
          <w:sz w:val="20"/>
          <w:szCs w:val="20"/>
          <w:lang w:eastAsia="en-US"/>
        </w:rPr>
        <w:t xml:space="preserve">муниципального образования </w:t>
      </w:r>
    </w:p>
    <w:p w:rsidR="00D006AE" w:rsidRPr="00525576" w:rsidRDefault="00D006AE" w:rsidP="00507402">
      <w:pPr>
        <w:autoSpaceDE w:val="0"/>
        <w:autoSpaceDN w:val="0"/>
        <w:adjustRightInd w:val="0"/>
        <w:spacing w:after="0" w:line="240" w:lineRule="auto"/>
        <w:jc w:val="right"/>
        <w:rPr>
          <w:rFonts w:ascii="Times New Roman" w:eastAsia="Calibri" w:hAnsi="Times New Roman" w:cs="Times New Roman"/>
          <w:sz w:val="20"/>
          <w:szCs w:val="20"/>
          <w:lang w:eastAsia="en-US"/>
        </w:rPr>
      </w:pPr>
      <w:r w:rsidRPr="00525576">
        <w:rPr>
          <w:rFonts w:ascii="Times New Roman" w:eastAsia="Calibri" w:hAnsi="Times New Roman" w:cs="Times New Roman"/>
          <w:sz w:val="20"/>
          <w:szCs w:val="20"/>
          <w:lang w:eastAsia="en-US"/>
        </w:rPr>
        <w:t>«Родниковский муниципальный район»</w:t>
      </w:r>
    </w:p>
    <w:p w:rsidR="00D006AE" w:rsidRPr="00525576" w:rsidRDefault="001756B5" w:rsidP="00507402">
      <w:pPr>
        <w:autoSpaceDE w:val="0"/>
        <w:autoSpaceDN w:val="0"/>
        <w:adjustRightInd w:val="0"/>
        <w:spacing w:after="0" w:line="240" w:lineRule="auto"/>
        <w:jc w:val="right"/>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w:t>
      </w:r>
      <w:r w:rsidR="00D006AE">
        <w:rPr>
          <w:rFonts w:ascii="Times New Roman" w:eastAsia="Calibri" w:hAnsi="Times New Roman" w:cs="Times New Roman"/>
          <w:sz w:val="20"/>
          <w:szCs w:val="20"/>
          <w:lang w:eastAsia="en-US"/>
        </w:rPr>
        <w:t xml:space="preserve">т  21.06.2017 № </w:t>
      </w:r>
      <w:r>
        <w:rPr>
          <w:rFonts w:ascii="Times New Roman" w:eastAsia="Calibri" w:hAnsi="Times New Roman" w:cs="Times New Roman"/>
          <w:sz w:val="20"/>
          <w:szCs w:val="20"/>
          <w:lang w:eastAsia="en-US"/>
        </w:rPr>
        <w:t xml:space="preserve"> </w:t>
      </w:r>
      <w:r w:rsidR="00D006AE">
        <w:rPr>
          <w:rFonts w:ascii="Times New Roman" w:eastAsia="Calibri" w:hAnsi="Times New Roman" w:cs="Times New Roman"/>
          <w:sz w:val="20"/>
          <w:szCs w:val="20"/>
          <w:lang w:eastAsia="en-US"/>
        </w:rPr>
        <w:t>884</w:t>
      </w:r>
    </w:p>
    <w:p w:rsidR="00D006AE" w:rsidRPr="00F36F6E" w:rsidRDefault="00D006AE" w:rsidP="00507402">
      <w:pPr>
        <w:widowControl w:val="0"/>
        <w:autoSpaceDE w:val="0"/>
        <w:autoSpaceDN w:val="0"/>
        <w:spacing w:after="0" w:line="240" w:lineRule="auto"/>
        <w:rPr>
          <w:rFonts w:ascii="Tahoma" w:eastAsia="Times New Roman" w:hAnsi="Tahoma" w:cs="Tahoma"/>
          <w:sz w:val="20"/>
          <w:szCs w:val="20"/>
        </w:rPr>
      </w:pP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b/>
          <w:sz w:val="28"/>
          <w:szCs w:val="20"/>
        </w:rPr>
      </w:pPr>
      <w:r w:rsidRPr="00F36F6E">
        <w:rPr>
          <w:rFonts w:ascii="Times New Roman" w:eastAsia="Times New Roman" w:hAnsi="Times New Roman" w:cs="Times New Roman"/>
          <w:b/>
          <w:sz w:val="28"/>
          <w:szCs w:val="20"/>
        </w:rPr>
        <w:t>Административный регламент предоставления</w:t>
      </w:r>
    </w:p>
    <w:p w:rsidR="00D006AE" w:rsidRDefault="00D006AE" w:rsidP="00507402">
      <w:pPr>
        <w:widowControl w:val="0"/>
        <w:autoSpaceDE w:val="0"/>
        <w:autoSpaceDN w:val="0"/>
        <w:spacing w:after="0" w:line="240" w:lineRule="auto"/>
        <w:jc w:val="center"/>
        <w:rPr>
          <w:rFonts w:ascii="Times New Roman" w:eastAsia="Times New Roman" w:hAnsi="Times New Roman" w:cs="Times New Roman"/>
          <w:b/>
          <w:sz w:val="28"/>
          <w:szCs w:val="20"/>
        </w:rPr>
      </w:pPr>
      <w:r w:rsidRPr="00F36F6E">
        <w:rPr>
          <w:rFonts w:ascii="Times New Roman" w:eastAsia="Times New Roman" w:hAnsi="Times New Roman" w:cs="Times New Roman"/>
          <w:b/>
          <w:sz w:val="28"/>
          <w:szCs w:val="20"/>
        </w:rPr>
        <w:t>муниципальной услуги «Приватизация жилых помещений</w:t>
      </w:r>
      <w:r w:rsidR="001756B5">
        <w:rPr>
          <w:rFonts w:ascii="Times New Roman" w:eastAsia="Times New Roman" w:hAnsi="Times New Roman" w:cs="Times New Roman"/>
          <w:b/>
          <w:sz w:val="28"/>
          <w:szCs w:val="20"/>
        </w:rPr>
        <w:t xml:space="preserve"> </w:t>
      </w:r>
      <w:r w:rsidRPr="00F36F6E">
        <w:rPr>
          <w:rFonts w:ascii="Times New Roman" w:eastAsia="Times New Roman" w:hAnsi="Times New Roman" w:cs="Times New Roman"/>
          <w:b/>
          <w:sz w:val="28"/>
          <w:szCs w:val="20"/>
        </w:rPr>
        <w:t xml:space="preserve">жилищного фонда муниципального образования </w:t>
      </w:r>
      <w:r>
        <w:rPr>
          <w:rFonts w:ascii="Times New Roman" w:eastAsia="Times New Roman" w:hAnsi="Times New Roman" w:cs="Times New Roman"/>
          <w:b/>
          <w:sz w:val="28"/>
          <w:szCs w:val="20"/>
        </w:rPr>
        <w:t>Родниковский муниципальный район Ивановской области</w:t>
      </w:r>
      <w:r w:rsidRPr="00F36F6E">
        <w:rPr>
          <w:rFonts w:ascii="Times New Roman" w:eastAsia="Times New Roman" w:hAnsi="Times New Roman" w:cs="Times New Roman"/>
          <w:b/>
          <w:sz w:val="28"/>
          <w:szCs w:val="20"/>
        </w:rPr>
        <w:t>»</w:t>
      </w:r>
    </w:p>
    <w:p w:rsidR="00D006AE" w:rsidRPr="00F36F6E" w:rsidRDefault="00D006AE" w:rsidP="001756B5">
      <w:pPr>
        <w:widowControl w:val="0"/>
        <w:autoSpaceDE w:val="0"/>
        <w:autoSpaceDN w:val="0"/>
        <w:spacing w:after="0" w:line="240" w:lineRule="auto"/>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Общие положения</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1.1. Административный регламент предоставления муниципальной услуги </w:t>
      </w:r>
      <w:r>
        <w:rPr>
          <w:rFonts w:ascii="Times New Roman" w:eastAsia="Times New Roman" w:hAnsi="Times New Roman" w:cs="Times New Roman"/>
          <w:sz w:val="28"/>
          <w:szCs w:val="20"/>
        </w:rPr>
        <w:t xml:space="preserve">«Приватизация жилых помещений жилищного фонда муниципального образования Родниковский муниципальный район Ивановской области» </w:t>
      </w:r>
      <w:r w:rsidRPr="00F36F6E">
        <w:rPr>
          <w:rFonts w:ascii="Times New Roman" w:eastAsia="Times New Roman" w:hAnsi="Times New Roman" w:cs="Times New Roman"/>
          <w:sz w:val="28"/>
          <w:szCs w:val="20"/>
        </w:rPr>
        <w:t xml:space="preserve"> (далее по тексту - Регламент) разработан в соответствии с Федеральным </w:t>
      </w:r>
      <w:hyperlink r:id="rId17" w:history="1">
        <w:r w:rsidRPr="00F36F6E">
          <w:rPr>
            <w:rFonts w:ascii="Times New Roman" w:eastAsia="Times New Roman" w:hAnsi="Times New Roman" w:cs="Times New Roman"/>
            <w:color w:val="0000FF"/>
            <w:sz w:val="28"/>
            <w:szCs w:val="20"/>
          </w:rPr>
          <w:t>законом</w:t>
        </w:r>
      </w:hyperlink>
      <w:r w:rsidRPr="00F36F6E">
        <w:rPr>
          <w:rFonts w:ascii="Times New Roman" w:eastAsia="Times New Roman" w:hAnsi="Times New Roman" w:cs="Times New Roman"/>
          <w:sz w:val="28"/>
          <w:szCs w:val="20"/>
        </w:rPr>
        <w:t xml:space="preserve"> от 27.07.2010 N 210-ФЗ "Об организации предоставления государственных и муниципальных услуг".</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и его структурных подразделениях.</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1.3. Настоящий Регламент устанавливает требования к предоставлению муниципальной услуги по приему заявлений и выдаче документов </w:t>
      </w:r>
      <w:r>
        <w:rPr>
          <w:rFonts w:ascii="Times New Roman" w:eastAsia="Times New Roman" w:hAnsi="Times New Roman" w:cs="Times New Roman"/>
          <w:sz w:val="28"/>
          <w:szCs w:val="20"/>
        </w:rPr>
        <w:t>по приватизации жилых помещений жилищного фонда муниципального образования «Родниковский муниципальный район Ивановской области</w:t>
      </w:r>
      <w:r w:rsidRPr="00F36F6E">
        <w:rPr>
          <w:rFonts w:ascii="Times New Roman" w:eastAsia="Times New Roman" w:hAnsi="Times New Roman" w:cs="Times New Roman"/>
          <w:sz w:val="28"/>
          <w:szCs w:val="20"/>
        </w:rPr>
        <w:t>, определяет сроки и последовательность действий (административные процедуры) при рассмотрении обращений граждан.</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Регламент распространяет свое действие на правоотношения в части оформления приватизации жилых помещений жилищного фонда муниципального образования Родниковский муниципальный район Ивановской области через органы местного самоуправления «Родниковский муниципальный район» и не распространяется на порядок приватизации, осуществляемый через иные организации.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1.4. Получателями муниципальной услуги (далее - Заявители) </w:t>
      </w:r>
      <w:r w:rsidRPr="007953D1">
        <w:rPr>
          <w:rFonts w:ascii="Times New Roman" w:eastAsia="Times New Roman" w:hAnsi="Times New Roman" w:cs="Times New Roman"/>
          <w:sz w:val="28"/>
          <w:szCs w:val="20"/>
        </w:rPr>
        <w:t>являются граждане,</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имеющие право пользования жилыми помещениями</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муниципального жилищного фонда на условиях социального найма</w:t>
      </w:r>
      <w:r>
        <w:rPr>
          <w:rFonts w:ascii="Times New Roman" w:eastAsia="Times New Roman" w:hAnsi="Times New Roman" w:cs="Times New Roman"/>
          <w:sz w:val="28"/>
          <w:szCs w:val="20"/>
        </w:rPr>
        <w:t>,</w:t>
      </w:r>
      <w:r w:rsidRPr="007953D1">
        <w:rPr>
          <w:rFonts w:ascii="Times New Roman" w:eastAsia="Times New Roman" w:hAnsi="Times New Roman" w:cs="Times New Roman"/>
          <w:sz w:val="28"/>
          <w:szCs w:val="20"/>
        </w:rPr>
        <w:t xml:space="preserve"> зарегистрированные и постоянно проживающие по месту</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 xml:space="preserve">жительства на территории муниципального образования </w:t>
      </w:r>
      <w:r>
        <w:rPr>
          <w:rFonts w:ascii="Times New Roman" w:eastAsia="Times New Roman" w:hAnsi="Times New Roman" w:cs="Times New Roman"/>
          <w:sz w:val="28"/>
          <w:szCs w:val="20"/>
        </w:rPr>
        <w:t>«Родниковский муниципальный район»</w:t>
      </w:r>
      <w:r w:rsidRPr="007953D1">
        <w:rPr>
          <w:rFonts w:ascii="Times New Roman" w:eastAsia="Times New Roman" w:hAnsi="Times New Roman" w:cs="Times New Roman"/>
          <w:sz w:val="28"/>
          <w:szCs w:val="20"/>
        </w:rPr>
        <w:t>, а также временно отсутствующие, носохранившие право</w:t>
      </w:r>
      <w:r>
        <w:rPr>
          <w:rFonts w:ascii="Times New Roman" w:eastAsia="Times New Roman" w:hAnsi="Times New Roman" w:cs="Times New Roman"/>
          <w:sz w:val="28"/>
          <w:szCs w:val="20"/>
        </w:rPr>
        <w:t xml:space="preserve"> пользования жилищным </w:t>
      </w:r>
      <w:r w:rsidRPr="007953D1">
        <w:rPr>
          <w:rFonts w:ascii="Times New Roman" w:eastAsia="Times New Roman" w:hAnsi="Times New Roman" w:cs="Times New Roman"/>
          <w:sz w:val="28"/>
          <w:szCs w:val="20"/>
        </w:rPr>
        <w:t xml:space="preserve"> фонд</w:t>
      </w:r>
      <w:r>
        <w:rPr>
          <w:rFonts w:ascii="Times New Roman" w:eastAsia="Times New Roman" w:hAnsi="Times New Roman" w:cs="Times New Roman"/>
          <w:sz w:val="28"/>
          <w:szCs w:val="20"/>
        </w:rPr>
        <w:t>ом</w:t>
      </w:r>
      <w:r w:rsidRPr="007953D1">
        <w:rPr>
          <w:rFonts w:ascii="Times New Roman" w:eastAsia="Times New Roman" w:hAnsi="Times New Roman" w:cs="Times New Roman"/>
          <w:sz w:val="28"/>
          <w:szCs w:val="20"/>
        </w:rPr>
        <w:t xml:space="preserve"> на условиях социального найма.</w:t>
      </w:r>
    </w:p>
    <w:p w:rsidR="00D006AE" w:rsidRPr="007953D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D0AA0">
        <w:rPr>
          <w:rFonts w:ascii="Times New Roman" w:eastAsia="Times New Roman" w:hAnsi="Times New Roman" w:cs="Times New Roman"/>
          <w:sz w:val="28"/>
          <w:szCs w:val="20"/>
        </w:rPr>
        <w:t>Граждане, забронировавшие занимаемые жилые помещения, осуществляют приватизацию жилья по месту бронирования жилых помещений.</w:t>
      </w:r>
    </w:p>
    <w:p w:rsidR="00D006AE" w:rsidRPr="007953D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7953D1">
        <w:rPr>
          <w:rFonts w:ascii="Times New Roman" w:eastAsia="Times New Roman" w:hAnsi="Times New Roman" w:cs="Times New Roman"/>
          <w:sz w:val="28"/>
          <w:szCs w:val="20"/>
        </w:rPr>
        <w:t>Иностранные граждане и лица без гражданства не могут быть</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получателями муниципальной услуги по приватизации жилых помещений</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жилищного муниципального фонда, если иное не предусмотрено</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международными договорами Российской Федерации и (или) федеральным</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законом.</w:t>
      </w:r>
    </w:p>
    <w:p w:rsidR="00D006AE" w:rsidRPr="007953D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7953D1">
        <w:rPr>
          <w:rFonts w:ascii="Times New Roman" w:eastAsia="Times New Roman" w:hAnsi="Times New Roman" w:cs="Times New Roman"/>
          <w:sz w:val="28"/>
          <w:szCs w:val="20"/>
        </w:rPr>
        <w:t>Интересы заявителя при оказании муниципальной услуги может</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 xml:space="preserve">представлять </w:t>
      </w:r>
      <w:r w:rsidRPr="007953D1">
        <w:rPr>
          <w:rFonts w:ascii="Times New Roman" w:eastAsia="Times New Roman" w:hAnsi="Times New Roman" w:cs="Times New Roman"/>
          <w:sz w:val="28"/>
          <w:szCs w:val="20"/>
        </w:rPr>
        <w:lastRenderedPageBreak/>
        <w:t>лицо, уполномоченное заявителем путем выдачи доверенности,</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оформленной в соответствии с действующим законодательством.</w:t>
      </w:r>
    </w:p>
    <w:p w:rsidR="00D006AE" w:rsidRPr="007953D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7953D1">
        <w:rPr>
          <w:rFonts w:ascii="Times New Roman" w:eastAsia="Times New Roman" w:hAnsi="Times New Roman" w:cs="Times New Roman"/>
          <w:sz w:val="28"/>
          <w:szCs w:val="20"/>
        </w:rPr>
        <w:t>Интересы заявителя, признанного в установленном законом порядке</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 xml:space="preserve">недееспособным, может представлять законный представитель - опекун </w:t>
      </w:r>
      <w:r>
        <w:rPr>
          <w:rFonts w:ascii="Times New Roman" w:eastAsia="Times New Roman" w:hAnsi="Times New Roman" w:cs="Times New Roman"/>
          <w:sz w:val="28"/>
          <w:szCs w:val="20"/>
        </w:rPr>
        <w:t>–</w:t>
      </w:r>
      <w:r w:rsidRPr="007953D1">
        <w:rPr>
          <w:rFonts w:ascii="Times New Roman" w:eastAsia="Times New Roman" w:hAnsi="Times New Roman" w:cs="Times New Roman"/>
          <w:sz w:val="28"/>
          <w:szCs w:val="20"/>
        </w:rPr>
        <w:t xml:space="preserve"> на</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основании документа, удостоверяющего полномочия опекуна;</w:t>
      </w:r>
    </w:p>
    <w:p w:rsidR="00D006AE" w:rsidRPr="007953D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7953D1">
        <w:rPr>
          <w:rFonts w:ascii="Times New Roman" w:eastAsia="Times New Roman" w:hAnsi="Times New Roman" w:cs="Times New Roman"/>
          <w:sz w:val="28"/>
          <w:szCs w:val="20"/>
        </w:rPr>
        <w:t>Интересы заявителя - несовершеннолетнего могут представлять</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законные представители (родители, усыновители, опекуны).</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7953D1">
        <w:rPr>
          <w:rFonts w:ascii="Times New Roman" w:eastAsia="Times New Roman" w:hAnsi="Times New Roman" w:cs="Times New Roman"/>
          <w:sz w:val="28"/>
          <w:szCs w:val="20"/>
        </w:rPr>
        <w:t>Заявители - несовершеннолетние граждане в возрасте от 14-ти до 18-ти лет могут представлять свои интересы самостоятельно с письменного</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согласия своих законных представителей (родителей, усыновителей,</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опекунов).</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1.5. Заявление и необходимые для получения муниципальной услуги документы</w:t>
      </w:r>
      <w:r>
        <w:rPr>
          <w:rFonts w:ascii="Times New Roman" w:eastAsia="Times New Roman" w:hAnsi="Times New Roman" w:cs="Times New Roman"/>
          <w:sz w:val="28"/>
          <w:szCs w:val="20"/>
        </w:rPr>
        <w:t xml:space="preserve"> должны </w:t>
      </w:r>
      <w:r w:rsidRPr="00F36F6E">
        <w:rPr>
          <w:rFonts w:ascii="Times New Roman" w:eastAsia="Times New Roman" w:hAnsi="Times New Roman" w:cs="Times New Roman"/>
          <w:sz w:val="28"/>
          <w:szCs w:val="20"/>
        </w:rPr>
        <w:t>подаваться</w:t>
      </w:r>
      <w:r>
        <w:rPr>
          <w:rFonts w:ascii="Times New Roman" w:eastAsia="Times New Roman" w:hAnsi="Times New Roman" w:cs="Times New Roman"/>
          <w:sz w:val="28"/>
          <w:szCs w:val="20"/>
        </w:rPr>
        <w:t>:</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F36F6E">
        <w:rPr>
          <w:rFonts w:ascii="Times New Roman" w:eastAsia="Times New Roman" w:hAnsi="Times New Roman" w:cs="Times New Roman"/>
          <w:sz w:val="28"/>
          <w:szCs w:val="20"/>
        </w:rPr>
        <w:t>лично Заявителем</w:t>
      </w:r>
      <w:r>
        <w:rPr>
          <w:rFonts w:ascii="Times New Roman" w:eastAsia="Times New Roman" w:hAnsi="Times New Roman" w:cs="Times New Roman"/>
          <w:sz w:val="28"/>
          <w:szCs w:val="20"/>
        </w:rPr>
        <w:t xml:space="preserve">, </w:t>
      </w:r>
      <w:r w:rsidRPr="00F36F6E">
        <w:rPr>
          <w:rFonts w:ascii="Times New Roman" w:eastAsia="Times New Roman" w:hAnsi="Times New Roman" w:cs="Times New Roman"/>
          <w:sz w:val="28"/>
          <w:szCs w:val="20"/>
        </w:rPr>
        <w:t>при предъявлении документа, удостоверяющего его личность</w:t>
      </w:r>
      <w:r>
        <w:rPr>
          <w:rFonts w:ascii="Times New Roman" w:eastAsia="Times New Roman" w:hAnsi="Times New Roman" w:cs="Times New Roman"/>
          <w:sz w:val="28"/>
          <w:szCs w:val="20"/>
        </w:rPr>
        <w:t>;</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уполномоченным Заявителем лицом, </w:t>
      </w:r>
      <w:r w:rsidRPr="00F36F6E">
        <w:rPr>
          <w:rFonts w:ascii="Times New Roman" w:eastAsia="Times New Roman" w:hAnsi="Times New Roman" w:cs="Times New Roman"/>
          <w:sz w:val="28"/>
          <w:szCs w:val="20"/>
        </w:rPr>
        <w:t>при предъявлении документа, удостоверяющего его личность</w:t>
      </w:r>
      <w:r>
        <w:rPr>
          <w:rFonts w:ascii="Times New Roman" w:eastAsia="Times New Roman" w:hAnsi="Times New Roman" w:cs="Times New Roman"/>
          <w:sz w:val="28"/>
          <w:szCs w:val="20"/>
        </w:rPr>
        <w:t xml:space="preserve">, </w:t>
      </w:r>
      <w:r w:rsidRPr="00A27D77">
        <w:rPr>
          <w:rFonts w:ascii="Times New Roman" w:eastAsia="Times New Roman" w:hAnsi="Times New Roman" w:cs="Times New Roman"/>
          <w:sz w:val="28"/>
          <w:szCs w:val="20"/>
        </w:rPr>
        <w:t>имеющ</w:t>
      </w:r>
      <w:r>
        <w:rPr>
          <w:rFonts w:ascii="Times New Roman" w:eastAsia="Times New Roman" w:hAnsi="Times New Roman" w:cs="Times New Roman"/>
          <w:sz w:val="28"/>
          <w:szCs w:val="20"/>
        </w:rPr>
        <w:t>его</w:t>
      </w:r>
      <w:r w:rsidRPr="00A27D77">
        <w:rPr>
          <w:rFonts w:ascii="Times New Roman" w:eastAsia="Times New Roman" w:hAnsi="Times New Roman" w:cs="Times New Roman"/>
          <w:sz w:val="28"/>
          <w:szCs w:val="20"/>
        </w:rPr>
        <w:t xml:space="preserve"> право в</w:t>
      </w:r>
      <w:r w:rsidR="001756B5">
        <w:rPr>
          <w:rFonts w:ascii="Times New Roman" w:eastAsia="Times New Roman" w:hAnsi="Times New Roman" w:cs="Times New Roman"/>
          <w:sz w:val="28"/>
          <w:szCs w:val="20"/>
        </w:rPr>
        <w:t xml:space="preserve"> </w:t>
      </w:r>
      <w:r w:rsidRPr="00A27D77">
        <w:rPr>
          <w:rFonts w:ascii="Times New Roman" w:eastAsia="Times New Roman" w:hAnsi="Times New Roman" w:cs="Times New Roman"/>
          <w:sz w:val="28"/>
          <w:szCs w:val="20"/>
        </w:rPr>
        <w:t>соответствии с законодательством Российской Федерации либо в силу</w:t>
      </w:r>
      <w:r w:rsidR="001756B5">
        <w:rPr>
          <w:rFonts w:ascii="Times New Roman" w:eastAsia="Times New Roman" w:hAnsi="Times New Roman" w:cs="Times New Roman"/>
          <w:sz w:val="28"/>
          <w:szCs w:val="20"/>
        </w:rPr>
        <w:t xml:space="preserve"> </w:t>
      </w:r>
      <w:r w:rsidRPr="00A27D77">
        <w:rPr>
          <w:rFonts w:ascii="Times New Roman" w:eastAsia="Times New Roman" w:hAnsi="Times New Roman" w:cs="Times New Roman"/>
          <w:sz w:val="28"/>
          <w:szCs w:val="20"/>
        </w:rPr>
        <w:t xml:space="preserve">наделения </w:t>
      </w:r>
      <w:r>
        <w:rPr>
          <w:rFonts w:ascii="Times New Roman" w:eastAsia="Times New Roman" w:hAnsi="Times New Roman" w:cs="Times New Roman"/>
          <w:sz w:val="28"/>
          <w:szCs w:val="20"/>
        </w:rPr>
        <w:t>его</w:t>
      </w:r>
      <w:r w:rsidRPr="00A27D77">
        <w:rPr>
          <w:rFonts w:ascii="Times New Roman" w:eastAsia="Times New Roman" w:hAnsi="Times New Roman" w:cs="Times New Roman"/>
          <w:sz w:val="28"/>
          <w:szCs w:val="20"/>
        </w:rPr>
        <w:t xml:space="preserve"> Заявител</w:t>
      </w:r>
      <w:r>
        <w:rPr>
          <w:rFonts w:ascii="Times New Roman" w:eastAsia="Times New Roman" w:hAnsi="Times New Roman" w:cs="Times New Roman"/>
          <w:sz w:val="28"/>
          <w:szCs w:val="20"/>
        </w:rPr>
        <w:t xml:space="preserve">ем, </w:t>
      </w:r>
      <w:r w:rsidRPr="00A27D77">
        <w:rPr>
          <w:rFonts w:ascii="Times New Roman" w:eastAsia="Times New Roman" w:hAnsi="Times New Roman" w:cs="Times New Roman"/>
          <w:sz w:val="28"/>
          <w:szCs w:val="20"/>
        </w:rPr>
        <w:t xml:space="preserve">полномочиями выступать от </w:t>
      </w:r>
      <w:r>
        <w:rPr>
          <w:rFonts w:ascii="Times New Roman" w:eastAsia="Times New Roman" w:hAnsi="Times New Roman" w:cs="Times New Roman"/>
          <w:sz w:val="28"/>
          <w:szCs w:val="20"/>
        </w:rPr>
        <w:t>его</w:t>
      </w:r>
      <w:r w:rsidRPr="00A27D77">
        <w:rPr>
          <w:rFonts w:ascii="Times New Roman" w:eastAsia="Times New Roman" w:hAnsi="Times New Roman" w:cs="Times New Roman"/>
          <w:sz w:val="28"/>
          <w:szCs w:val="20"/>
        </w:rPr>
        <w:t xml:space="preserve"> имени</w:t>
      </w:r>
      <w:r>
        <w:rPr>
          <w:rFonts w:ascii="Times New Roman" w:eastAsia="Times New Roman" w:hAnsi="Times New Roman" w:cs="Times New Roman"/>
          <w:sz w:val="28"/>
          <w:szCs w:val="20"/>
        </w:rPr>
        <w:t>,</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законным представителем </w:t>
      </w:r>
      <w:r w:rsidRPr="007953D1">
        <w:rPr>
          <w:rFonts w:ascii="Times New Roman" w:eastAsia="Times New Roman" w:hAnsi="Times New Roman" w:cs="Times New Roman"/>
          <w:sz w:val="28"/>
          <w:szCs w:val="20"/>
        </w:rPr>
        <w:t>на</w:t>
      </w:r>
      <w:r w:rsidR="001756B5">
        <w:rPr>
          <w:rFonts w:ascii="Times New Roman" w:eastAsia="Times New Roman" w:hAnsi="Times New Roman" w:cs="Times New Roman"/>
          <w:sz w:val="28"/>
          <w:szCs w:val="20"/>
        </w:rPr>
        <w:t xml:space="preserve"> </w:t>
      </w:r>
      <w:r w:rsidRPr="007953D1">
        <w:rPr>
          <w:rFonts w:ascii="Times New Roman" w:eastAsia="Times New Roman" w:hAnsi="Times New Roman" w:cs="Times New Roman"/>
          <w:sz w:val="28"/>
          <w:szCs w:val="20"/>
        </w:rPr>
        <w:t>основании документа, удостоверяющего полномочия</w:t>
      </w:r>
      <w:r>
        <w:rPr>
          <w:rFonts w:ascii="Times New Roman" w:eastAsia="Times New Roman" w:hAnsi="Times New Roman" w:cs="Times New Roman"/>
          <w:sz w:val="28"/>
          <w:szCs w:val="20"/>
        </w:rPr>
        <w:t xml:space="preserve"> представителя</w:t>
      </w:r>
      <w:r w:rsidRPr="00F36F6E">
        <w:rPr>
          <w:rFonts w:ascii="Times New Roman" w:eastAsia="Times New Roman" w:hAnsi="Times New Roman" w:cs="Times New Roman"/>
          <w:sz w:val="28"/>
          <w:szCs w:val="20"/>
        </w:rPr>
        <w:t>.</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Стандарт предоставления муниципальной услуги</w:t>
      </w:r>
    </w:p>
    <w:p w:rsidR="00D006AE" w:rsidRPr="00F36F6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2.1. Наименование муниципальной услуги, порядок исполнения которой определяется настоящим Регламентом: </w:t>
      </w:r>
      <w:r>
        <w:rPr>
          <w:rFonts w:ascii="Times New Roman" w:eastAsia="Times New Roman" w:hAnsi="Times New Roman" w:cs="Times New Roman"/>
          <w:sz w:val="28"/>
          <w:szCs w:val="20"/>
        </w:rPr>
        <w:t xml:space="preserve">«Приватизация жилых помещений жилищного фонда муниципального образования Родниковский муниципальный район Ивановской области» </w:t>
      </w:r>
      <w:r w:rsidRPr="00F36F6E">
        <w:rPr>
          <w:rFonts w:ascii="Times New Roman" w:eastAsia="Times New Roman" w:hAnsi="Times New Roman" w:cs="Times New Roman"/>
          <w:sz w:val="28"/>
          <w:szCs w:val="20"/>
        </w:rPr>
        <w:t xml:space="preserve"> (далее по тексту - муниципальная услуга).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2.2. Муниципальную услугу оказывает отдел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Место нахождения и почтовый адрес отдела жилищно-коммунального хозяйства администрации муниципального образования "Родниковский муниципальный район": Ивановская область, г. Родники, ул. Советская, д. 10, кабинет N 20, телефон: 8 (49336) 2-54-43, адрес электронной почты: rodniki-</w:t>
      </w:r>
      <w:r>
        <w:rPr>
          <w:rFonts w:ascii="Times New Roman" w:eastAsia="Times New Roman" w:hAnsi="Times New Roman" w:cs="Times New Roman"/>
          <w:sz w:val="28"/>
          <w:szCs w:val="20"/>
        </w:rPr>
        <w:t>mo</w:t>
      </w:r>
      <w:r w:rsidRPr="00F36F6E">
        <w:rPr>
          <w:rFonts w:ascii="Times New Roman" w:eastAsia="Times New Roman" w:hAnsi="Times New Roman" w:cs="Times New Roman"/>
          <w:sz w:val="28"/>
          <w:szCs w:val="20"/>
        </w:rPr>
        <w:t>@mail.ru.</w:t>
      </w:r>
    </w:p>
    <w:p w:rsidR="00D006AE" w:rsidRPr="0056465A"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2.3. </w:t>
      </w:r>
      <w:bookmarkStart w:id="16" w:name="P87"/>
      <w:bookmarkEnd w:id="16"/>
      <w:r w:rsidRPr="0056465A">
        <w:rPr>
          <w:rFonts w:ascii="Times New Roman" w:eastAsia="Times New Roman" w:hAnsi="Times New Roman" w:cs="Times New Roman"/>
          <w:sz w:val="28"/>
          <w:szCs w:val="20"/>
        </w:rPr>
        <w:t>Результатом предоставления муниципальной услуги является:</w:t>
      </w:r>
    </w:p>
    <w:p w:rsidR="00D006AE" w:rsidRPr="0056465A"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56465A">
        <w:rPr>
          <w:rFonts w:ascii="Times New Roman" w:eastAsia="Times New Roman" w:hAnsi="Times New Roman" w:cs="Times New Roman"/>
          <w:sz w:val="28"/>
          <w:szCs w:val="20"/>
        </w:rPr>
        <w:t>а) заключение договора на передачу жилых помещений в собственность</w:t>
      </w:r>
      <w:r>
        <w:rPr>
          <w:rFonts w:ascii="Times New Roman" w:eastAsia="Times New Roman" w:hAnsi="Times New Roman" w:cs="Times New Roman"/>
          <w:sz w:val="28"/>
          <w:szCs w:val="20"/>
        </w:rPr>
        <w:t xml:space="preserve"> граждан (приложение </w:t>
      </w:r>
      <w:r w:rsidRPr="00EC08B1">
        <w:rPr>
          <w:rFonts w:ascii="Times New Roman" w:eastAsia="Times New Roman" w:hAnsi="Times New Roman" w:cs="Times New Roman"/>
          <w:sz w:val="28"/>
          <w:szCs w:val="20"/>
        </w:rPr>
        <w:t>№</w:t>
      </w:r>
      <w:r>
        <w:rPr>
          <w:rFonts w:ascii="Times New Roman" w:eastAsia="Times New Roman" w:hAnsi="Times New Roman" w:cs="Times New Roman"/>
          <w:sz w:val="28"/>
          <w:szCs w:val="20"/>
        </w:rPr>
        <w:t>1</w:t>
      </w:r>
      <w:r w:rsidRPr="0056465A">
        <w:rPr>
          <w:rFonts w:ascii="Times New Roman" w:eastAsia="Times New Roman" w:hAnsi="Times New Roman" w:cs="Times New Roman"/>
          <w:sz w:val="28"/>
          <w:szCs w:val="20"/>
        </w:rPr>
        <w:t xml:space="preserve"> к регламенту);</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56465A">
        <w:rPr>
          <w:rFonts w:ascii="Times New Roman" w:eastAsia="Times New Roman" w:hAnsi="Times New Roman" w:cs="Times New Roman"/>
          <w:sz w:val="28"/>
          <w:szCs w:val="20"/>
        </w:rPr>
        <w:t>б) отказ в заключение договора на передачу жилых помещений в</w:t>
      </w:r>
      <w:r w:rsidR="001756B5">
        <w:rPr>
          <w:rFonts w:ascii="Times New Roman" w:eastAsia="Times New Roman" w:hAnsi="Times New Roman" w:cs="Times New Roman"/>
          <w:sz w:val="28"/>
          <w:szCs w:val="20"/>
        </w:rPr>
        <w:t xml:space="preserve"> </w:t>
      </w:r>
      <w:r w:rsidRPr="0056465A">
        <w:rPr>
          <w:rFonts w:ascii="Times New Roman" w:eastAsia="Times New Roman" w:hAnsi="Times New Roman" w:cs="Times New Roman"/>
          <w:sz w:val="28"/>
          <w:szCs w:val="20"/>
        </w:rPr>
        <w:t xml:space="preserve">собственность граждан. </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2.4. Решение о </w:t>
      </w:r>
      <w:r w:rsidRPr="0056465A">
        <w:rPr>
          <w:rFonts w:ascii="Times New Roman" w:eastAsia="Times New Roman" w:hAnsi="Times New Roman" w:cs="Times New Roman"/>
          <w:sz w:val="28"/>
          <w:szCs w:val="20"/>
        </w:rPr>
        <w:t>заклю</w:t>
      </w:r>
      <w:r>
        <w:rPr>
          <w:rFonts w:ascii="Times New Roman" w:eastAsia="Times New Roman" w:hAnsi="Times New Roman" w:cs="Times New Roman"/>
          <w:sz w:val="28"/>
          <w:szCs w:val="20"/>
        </w:rPr>
        <w:t>чении</w:t>
      </w:r>
      <w:r w:rsidRPr="00F36F6E">
        <w:rPr>
          <w:rFonts w:ascii="Times New Roman" w:eastAsia="Times New Roman" w:hAnsi="Times New Roman" w:cs="Times New Roman"/>
          <w:sz w:val="28"/>
          <w:szCs w:val="20"/>
        </w:rPr>
        <w:t xml:space="preserve"> или об отказе </w:t>
      </w:r>
      <w:r w:rsidRPr="0056465A">
        <w:rPr>
          <w:rFonts w:ascii="Times New Roman" w:eastAsia="Times New Roman" w:hAnsi="Times New Roman" w:cs="Times New Roman"/>
          <w:sz w:val="28"/>
          <w:szCs w:val="20"/>
        </w:rPr>
        <w:t>заклю</w:t>
      </w:r>
      <w:r>
        <w:rPr>
          <w:rFonts w:ascii="Times New Roman" w:eastAsia="Times New Roman" w:hAnsi="Times New Roman" w:cs="Times New Roman"/>
          <w:sz w:val="28"/>
          <w:szCs w:val="20"/>
        </w:rPr>
        <w:t>чения</w:t>
      </w:r>
      <w:r w:rsidRPr="0056465A">
        <w:rPr>
          <w:rFonts w:ascii="Times New Roman" w:eastAsia="Times New Roman" w:hAnsi="Times New Roman" w:cs="Times New Roman"/>
          <w:sz w:val="28"/>
          <w:szCs w:val="20"/>
        </w:rPr>
        <w:t xml:space="preserve"> договора на передачу жилых помещений в собственность</w:t>
      </w:r>
      <w:r w:rsidR="001756B5">
        <w:rPr>
          <w:rFonts w:ascii="Times New Roman" w:eastAsia="Times New Roman" w:hAnsi="Times New Roman" w:cs="Times New Roman"/>
          <w:sz w:val="28"/>
          <w:szCs w:val="20"/>
        </w:rPr>
        <w:t xml:space="preserve"> </w:t>
      </w:r>
      <w:r w:rsidRPr="0056465A">
        <w:rPr>
          <w:rFonts w:ascii="Times New Roman" w:eastAsia="Times New Roman" w:hAnsi="Times New Roman" w:cs="Times New Roman"/>
          <w:sz w:val="28"/>
          <w:szCs w:val="20"/>
        </w:rPr>
        <w:t>граждан</w:t>
      </w:r>
      <w:r w:rsidRPr="00F36F6E">
        <w:rPr>
          <w:rFonts w:ascii="Times New Roman" w:eastAsia="Times New Roman" w:hAnsi="Times New Roman" w:cs="Times New Roman"/>
          <w:sz w:val="28"/>
          <w:szCs w:val="20"/>
        </w:rPr>
        <w:t xml:space="preserve"> должно быть принято по результатам рассмотрения соответствующего заявления и иных представленных документов </w:t>
      </w:r>
      <w:r w:rsidRPr="00977807">
        <w:rPr>
          <w:rFonts w:ascii="Times New Roman" w:eastAsia="Times New Roman" w:hAnsi="Times New Roman" w:cs="Times New Roman"/>
          <w:sz w:val="28"/>
          <w:szCs w:val="20"/>
        </w:rPr>
        <w:t>в соответствии со</w:t>
      </w:r>
      <w:r w:rsidR="001756B5">
        <w:rPr>
          <w:rFonts w:ascii="Times New Roman" w:eastAsia="Times New Roman" w:hAnsi="Times New Roman" w:cs="Times New Roman"/>
          <w:sz w:val="28"/>
          <w:szCs w:val="20"/>
        </w:rPr>
        <w:t xml:space="preserve"> </w:t>
      </w:r>
      <w:r w:rsidRPr="00977807">
        <w:rPr>
          <w:rFonts w:ascii="Times New Roman" w:eastAsia="Times New Roman" w:hAnsi="Times New Roman" w:cs="Times New Roman"/>
          <w:sz w:val="28"/>
          <w:szCs w:val="20"/>
        </w:rPr>
        <w:t>статьей 8 Закона Российской Федерации "О приватизации жилищного фонда в</w:t>
      </w:r>
      <w:r w:rsidR="001756B5">
        <w:rPr>
          <w:rFonts w:ascii="Times New Roman" w:eastAsia="Times New Roman" w:hAnsi="Times New Roman" w:cs="Times New Roman"/>
          <w:sz w:val="28"/>
          <w:szCs w:val="20"/>
        </w:rPr>
        <w:t xml:space="preserve"> </w:t>
      </w:r>
      <w:r w:rsidRPr="00977807">
        <w:rPr>
          <w:rFonts w:ascii="Times New Roman" w:eastAsia="Times New Roman" w:hAnsi="Times New Roman" w:cs="Times New Roman"/>
          <w:sz w:val="28"/>
          <w:szCs w:val="20"/>
        </w:rPr>
        <w:t xml:space="preserve">Российской Федерации" от 04.07.1991 № 1541 -1 </w:t>
      </w:r>
      <w:r w:rsidRPr="00F36F6E">
        <w:rPr>
          <w:rFonts w:ascii="Times New Roman" w:eastAsia="Times New Roman" w:hAnsi="Times New Roman" w:cs="Times New Roman"/>
          <w:sz w:val="28"/>
          <w:szCs w:val="20"/>
        </w:rPr>
        <w:t xml:space="preserve">в срок не </w:t>
      </w:r>
      <w:r w:rsidRPr="00F36F6E">
        <w:rPr>
          <w:rFonts w:ascii="Times New Roman" w:eastAsia="Times New Roman" w:hAnsi="Times New Roman" w:cs="Times New Roman"/>
          <w:sz w:val="28"/>
          <w:szCs w:val="20"/>
        </w:rPr>
        <w:lastRenderedPageBreak/>
        <w:t xml:space="preserve">позднее чем через </w:t>
      </w:r>
      <w:r>
        <w:rPr>
          <w:rFonts w:ascii="Times New Roman" w:eastAsia="Times New Roman" w:hAnsi="Times New Roman" w:cs="Times New Roman"/>
          <w:sz w:val="28"/>
          <w:szCs w:val="20"/>
        </w:rPr>
        <w:t>2 месяца</w:t>
      </w:r>
      <w:r w:rsidRPr="00F36F6E">
        <w:rPr>
          <w:rFonts w:ascii="Times New Roman" w:eastAsia="Times New Roman" w:hAnsi="Times New Roman" w:cs="Times New Roman"/>
          <w:sz w:val="28"/>
          <w:szCs w:val="20"/>
        </w:rPr>
        <w:t xml:space="preserve"> со дня представления документов, обязанность по предоставлению которых возложена на Заявителя.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Условия и сроки выполнения отдельных административных процедур представлены в соответствующих разделах настоящего Регламента.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Предоставление муниципальной услуги может быть приостановлено по заявлению Заявителя.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Предоставление муниципальной услуги приостанавливается с момента обращения Заявителя с соответствующим заявлением на срок, указанный в заявлении Заявителя.</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2.5. Правовые основания для предоставления муниципальной услуги:</w:t>
      </w:r>
    </w:p>
    <w:p w:rsidR="00D006AE" w:rsidRPr="002523EF"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2523EF">
        <w:rPr>
          <w:rFonts w:ascii="Times New Roman" w:eastAsia="Times New Roman" w:hAnsi="Times New Roman" w:cs="Times New Roman"/>
          <w:sz w:val="28"/>
          <w:szCs w:val="20"/>
        </w:rPr>
        <w:t>Конституция Российской Федерации;</w:t>
      </w:r>
    </w:p>
    <w:p w:rsidR="00D006AE" w:rsidRPr="002523EF"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2523EF">
        <w:rPr>
          <w:rFonts w:ascii="Times New Roman" w:eastAsia="Times New Roman" w:hAnsi="Times New Roman" w:cs="Times New Roman"/>
          <w:sz w:val="28"/>
          <w:szCs w:val="20"/>
        </w:rPr>
        <w:t>- Жилищный кодекс Российской Федерации;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2523EF">
        <w:rPr>
          <w:rFonts w:ascii="Times New Roman" w:eastAsia="Times New Roman" w:hAnsi="Times New Roman" w:cs="Times New Roman"/>
          <w:sz w:val="28"/>
          <w:szCs w:val="20"/>
        </w:rPr>
        <w:t>- Федеральный закон от 06.10.2003 № 131 -ФЗ «Об общих принципах</w:t>
      </w:r>
      <w:r w:rsidR="001756B5">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организации местного самоуправления в Российской Федерации»;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Федеральный закон от 02.05.2006 № 59-ФЗ «О порядке</w:t>
      </w:r>
      <w:r w:rsidR="001756B5">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рассмотрения обращений граждан Российской Федерации»;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Федеральный закон от 27.07.2010 № 210-ФЗ «Об организации</w:t>
      </w:r>
      <w:r w:rsidR="001756B5">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предоставления государственных и муниципальных услуг»;</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2523EF">
        <w:rPr>
          <w:rFonts w:ascii="Times New Roman" w:eastAsia="Times New Roman" w:hAnsi="Times New Roman" w:cs="Times New Roman"/>
          <w:sz w:val="28"/>
          <w:szCs w:val="20"/>
        </w:rPr>
        <w:t xml:space="preserve">Федеральный закон от 27.07.2006 № 152-ФЗ «О персональных </w:t>
      </w:r>
      <w:r>
        <w:rPr>
          <w:rFonts w:ascii="Times New Roman" w:eastAsia="Times New Roman" w:hAnsi="Times New Roman" w:cs="Times New Roman"/>
          <w:sz w:val="28"/>
          <w:szCs w:val="20"/>
        </w:rPr>
        <w:t xml:space="preserve"> д</w:t>
      </w:r>
      <w:r w:rsidRPr="002523EF">
        <w:rPr>
          <w:rFonts w:ascii="Times New Roman" w:eastAsia="Times New Roman" w:hAnsi="Times New Roman" w:cs="Times New Roman"/>
          <w:sz w:val="28"/>
          <w:szCs w:val="20"/>
        </w:rPr>
        <w:t>анных»;</w:t>
      </w:r>
    </w:p>
    <w:p w:rsidR="00D006AE" w:rsidRPr="00133C14"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softHyphen/>
        <w:t xml:space="preserve">- </w:t>
      </w:r>
      <w:r w:rsidRPr="00133C14">
        <w:rPr>
          <w:rFonts w:ascii="Times New Roman" w:eastAsia="Times New Roman" w:hAnsi="Times New Roman" w:cs="Times New Roman"/>
          <w:sz w:val="28"/>
          <w:szCs w:val="20"/>
        </w:rPr>
        <w:t xml:space="preserve"> Закон Российской Федерации от 04.07.1991 № 1541 -1«О приватизации жилищного фонда в Российской Федерации»;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133C14">
        <w:rPr>
          <w:rFonts w:ascii="Times New Roman" w:eastAsia="Times New Roman" w:hAnsi="Times New Roman" w:cs="Times New Roman"/>
          <w:sz w:val="28"/>
          <w:szCs w:val="20"/>
        </w:rPr>
        <w:t>- Решение Комитета Российской Федерации по муниципальному</w:t>
      </w:r>
      <w:r w:rsidR="001756B5">
        <w:rPr>
          <w:rFonts w:ascii="Times New Roman" w:eastAsia="Times New Roman" w:hAnsi="Times New Roman" w:cs="Times New Roman"/>
          <w:sz w:val="28"/>
          <w:szCs w:val="20"/>
        </w:rPr>
        <w:t xml:space="preserve"> </w:t>
      </w:r>
      <w:r w:rsidRPr="00133C14">
        <w:rPr>
          <w:rFonts w:ascii="Times New Roman" w:eastAsia="Times New Roman" w:hAnsi="Times New Roman" w:cs="Times New Roman"/>
          <w:sz w:val="28"/>
          <w:szCs w:val="20"/>
        </w:rPr>
        <w:t>хозяйству от 18.11.1993 № 4 «Об утверждении Примерного положения о</w:t>
      </w:r>
      <w:r w:rsidR="001756B5">
        <w:rPr>
          <w:rFonts w:ascii="Times New Roman" w:eastAsia="Times New Roman" w:hAnsi="Times New Roman" w:cs="Times New Roman"/>
          <w:sz w:val="28"/>
          <w:szCs w:val="20"/>
        </w:rPr>
        <w:t xml:space="preserve"> </w:t>
      </w:r>
      <w:r w:rsidRPr="00133C14">
        <w:rPr>
          <w:rFonts w:ascii="Times New Roman" w:eastAsia="Times New Roman" w:hAnsi="Times New Roman" w:cs="Times New Roman"/>
          <w:sz w:val="28"/>
          <w:szCs w:val="20"/>
        </w:rPr>
        <w:t>бесплатной приватизации жилищного фонда Российской Федерации»;</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EE1649">
        <w:rPr>
          <w:rFonts w:ascii="Times New Roman" w:eastAsia="Times New Roman" w:hAnsi="Times New Roman" w:cs="Times New Roman"/>
          <w:sz w:val="28"/>
          <w:szCs w:val="20"/>
        </w:rPr>
        <w:t>Приказ Минэкономразвития России от 20.06.2016 N 378</w:t>
      </w:r>
      <w:r w:rsidRPr="00F72242">
        <w:rPr>
          <w:rFonts w:ascii="Times New Roman" w:eastAsia="Times New Roman" w:hAnsi="Times New Roman" w:cs="Times New Roman"/>
          <w:sz w:val="28"/>
          <w:szCs w:val="20"/>
        </w:rPr>
        <w:t xml:space="preserve">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w:t>
      </w:r>
      <w:r w:rsidRPr="00F72242">
        <w:rPr>
          <w:rFonts w:ascii="Times New Roman" w:eastAsia="Times New Roman" w:hAnsi="Times New Roman" w:cs="Times New Roman"/>
          <w:sz w:val="28"/>
          <w:szCs w:val="20"/>
          <w:lang w:val="en-US"/>
        </w:rPr>
        <w:t>N</w:t>
      </w:r>
      <w:r w:rsidRPr="00F72242">
        <w:rPr>
          <w:rFonts w:ascii="Times New Roman" w:eastAsia="Times New Roman" w:hAnsi="Times New Roman" w:cs="Times New Roman"/>
          <w:sz w:val="28"/>
          <w:szCs w:val="20"/>
        </w:rPr>
        <w:t xml:space="preserve"> 968"</w:t>
      </w:r>
    </w:p>
    <w:p w:rsidR="00D006AE" w:rsidRPr="00F72242"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87174E">
        <w:rPr>
          <w:rFonts w:ascii="Times New Roman" w:eastAsia="Times New Roman" w:hAnsi="Times New Roman" w:cs="Times New Roman"/>
          <w:sz w:val="28"/>
          <w:szCs w:val="20"/>
        </w:rPr>
        <w:t>Указ Губернатора Ивановской области от 31.08.2000 N 42-уг"Об утверждении Положения о бесплатной приватизации жилищного фонда в Ивановской области"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133C14">
        <w:rPr>
          <w:rFonts w:ascii="Times New Roman" w:hAnsi="Times New Roman" w:cs="Times New Roman"/>
          <w:sz w:val="28"/>
          <w:szCs w:val="28"/>
        </w:rPr>
        <w:t>-</w:t>
      </w:r>
      <w:hyperlink r:id="rId18" w:history="1">
        <w:r w:rsidRPr="00F36F6E">
          <w:rPr>
            <w:rFonts w:ascii="Times New Roman" w:eastAsia="Times New Roman" w:hAnsi="Times New Roman" w:cs="Times New Roman"/>
            <w:color w:val="0000FF"/>
            <w:sz w:val="28"/>
            <w:szCs w:val="20"/>
          </w:rPr>
          <w:t>Устав</w:t>
        </w:r>
      </w:hyperlink>
      <w:r w:rsidRPr="00F36F6E">
        <w:rPr>
          <w:rFonts w:ascii="Times New Roman" w:eastAsia="Times New Roman" w:hAnsi="Times New Roman" w:cs="Times New Roman"/>
          <w:sz w:val="28"/>
          <w:szCs w:val="20"/>
        </w:rPr>
        <w:t xml:space="preserve"> муниципального образования "Родниковский муниципальный район".</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17" w:name="P109"/>
      <w:bookmarkEnd w:id="17"/>
      <w:r w:rsidRPr="00F36F6E">
        <w:rPr>
          <w:rFonts w:ascii="Times New Roman" w:eastAsia="Times New Roman" w:hAnsi="Times New Roman" w:cs="Times New Roman"/>
          <w:sz w:val="28"/>
          <w:szCs w:val="20"/>
        </w:rPr>
        <w:t>2.6. Предоставление муниципальной услуги осуществляется по результатам рассмотрения представленных Заявителем документов.</w:t>
      </w:r>
    </w:p>
    <w:p w:rsidR="00D006AE" w:rsidRPr="00F36F6E" w:rsidRDefault="00D006AE" w:rsidP="001756B5">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Для получения решения о </w:t>
      </w:r>
      <w:r w:rsidRPr="0056465A">
        <w:rPr>
          <w:rFonts w:ascii="Times New Roman" w:eastAsia="Times New Roman" w:hAnsi="Times New Roman" w:cs="Times New Roman"/>
          <w:sz w:val="28"/>
          <w:szCs w:val="20"/>
        </w:rPr>
        <w:t>заключени</w:t>
      </w:r>
      <w:r>
        <w:rPr>
          <w:rFonts w:ascii="Times New Roman" w:eastAsia="Times New Roman" w:hAnsi="Times New Roman" w:cs="Times New Roman"/>
          <w:sz w:val="28"/>
          <w:szCs w:val="20"/>
        </w:rPr>
        <w:t>и</w:t>
      </w:r>
      <w:r w:rsidRPr="0056465A">
        <w:rPr>
          <w:rFonts w:ascii="Times New Roman" w:eastAsia="Times New Roman" w:hAnsi="Times New Roman" w:cs="Times New Roman"/>
          <w:sz w:val="28"/>
          <w:szCs w:val="20"/>
        </w:rPr>
        <w:t xml:space="preserve"> договора на передачу жилых помещений в собственность</w:t>
      </w:r>
      <w:r w:rsidR="001756B5">
        <w:rPr>
          <w:rFonts w:ascii="Times New Roman" w:eastAsia="Times New Roman" w:hAnsi="Times New Roman" w:cs="Times New Roman"/>
          <w:sz w:val="28"/>
          <w:szCs w:val="20"/>
        </w:rPr>
        <w:t xml:space="preserve"> </w:t>
      </w:r>
      <w:r w:rsidRPr="0056465A">
        <w:rPr>
          <w:rFonts w:ascii="Times New Roman" w:eastAsia="Times New Roman" w:hAnsi="Times New Roman" w:cs="Times New Roman"/>
          <w:sz w:val="28"/>
          <w:szCs w:val="20"/>
        </w:rPr>
        <w:t>граждан</w:t>
      </w:r>
      <w:r w:rsidRPr="00F36F6E">
        <w:rPr>
          <w:rFonts w:ascii="Times New Roman" w:eastAsia="Times New Roman" w:hAnsi="Times New Roman" w:cs="Times New Roman"/>
          <w:sz w:val="28"/>
          <w:szCs w:val="20"/>
        </w:rPr>
        <w:t xml:space="preserve"> Заявитель обращается </w:t>
      </w:r>
      <w:r>
        <w:rPr>
          <w:rFonts w:ascii="Times New Roman" w:eastAsia="Times New Roman" w:hAnsi="Times New Roman" w:cs="Times New Roman"/>
          <w:sz w:val="28"/>
          <w:szCs w:val="20"/>
        </w:rPr>
        <w:t xml:space="preserve">непосредственно </w:t>
      </w:r>
      <w:r w:rsidRPr="00F36F6E">
        <w:rPr>
          <w:rFonts w:ascii="Times New Roman" w:eastAsia="Times New Roman" w:hAnsi="Times New Roman" w:cs="Times New Roman"/>
          <w:sz w:val="28"/>
          <w:szCs w:val="20"/>
        </w:rPr>
        <w:t xml:space="preserve">в отдел жилищно-коммунального хозяйства администрации муниципального образования "Родниковский муниципальный район" </w:t>
      </w:r>
      <w:bookmarkStart w:id="18" w:name="P110"/>
      <w:bookmarkEnd w:id="18"/>
      <w:r>
        <w:rPr>
          <w:rFonts w:ascii="Times New Roman" w:eastAsia="Times New Roman" w:hAnsi="Times New Roman" w:cs="Times New Roman"/>
          <w:sz w:val="28"/>
          <w:szCs w:val="20"/>
        </w:rPr>
        <w:t xml:space="preserve"> с </w:t>
      </w:r>
      <w:r w:rsidRPr="00F36F6E">
        <w:rPr>
          <w:rFonts w:ascii="Times New Roman" w:eastAsia="Times New Roman" w:hAnsi="Times New Roman" w:cs="Times New Roman"/>
          <w:sz w:val="28"/>
          <w:szCs w:val="20"/>
        </w:rPr>
        <w:t>представле</w:t>
      </w:r>
      <w:r>
        <w:rPr>
          <w:rFonts w:ascii="Times New Roman" w:eastAsia="Times New Roman" w:hAnsi="Times New Roman" w:cs="Times New Roman"/>
          <w:sz w:val="28"/>
          <w:szCs w:val="20"/>
        </w:rPr>
        <w:t>нием</w:t>
      </w:r>
      <w:r w:rsidR="001756B5">
        <w:rPr>
          <w:rFonts w:ascii="Times New Roman" w:eastAsia="Times New Roman" w:hAnsi="Times New Roman" w:cs="Times New Roman"/>
          <w:sz w:val="28"/>
          <w:szCs w:val="20"/>
        </w:rPr>
        <w:t xml:space="preserve"> </w:t>
      </w:r>
      <w:r w:rsidRPr="00F36F6E">
        <w:rPr>
          <w:rFonts w:ascii="Times New Roman" w:eastAsia="Times New Roman" w:hAnsi="Times New Roman" w:cs="Times New Roman"/>
          <w:sz w:val="28"/>
          <w:szCs w:val="20"/>
        </w:rPr>
        <w:t>следующи</w:t>
      </w:r>
      <w:r>
        <w:rPr>
          <w:rFonts w:ascii="Times New Roman" w:eastAsia="Times New Roman" w:hAnsi="Times New Roman" w:cs="Times New Roman"/>
          <w:sz w:val="28"/>
          <w:szCs w:val="20"/>
        </w:rPr>
        <w:t>х</w:t>
      </w:r>
      <w:r w:rsidRPr="00F36F6E">
        <w:rPr>
          <w:rFonts w:ascii="Times New Roman" w:eastAsia="Times New Roman" w:hAnsi="Times New Roman" w:cs="Times New Roman"/>
          <w:sz w:val="28"/>
          <w:szCs w:val="20"/>
        </w:rPr>
        <w:t xml:space="preserve"> документ</w:t>
      </w:r>
      <w:r>
        <w:rPr>
          <w:rFonts w:ascii="Times New Roman" w:eastAsia="Times New Roman" w:hAnsi="Times New Roman" w:cs="Times New Roman"/>
          <w:sz w:val="28"/>
          <w:szCs w:val="20"/>
        </w:rPr>
        <w:t>ов</w:t>
      </w:r>
      <w:r w:rsidRPr="00F36F6E">
        <w:rPr>
          <w:rFonts w:ascii="Times New Roman" w:eastAsia="Times New Roman" w:hAnsi="Times New Roman" w:cs="Times New Roman"/>
          <w:sz w:val="28"/>
          <w:szCs w:val="20"/>
        </w:rPr>
        <w:t>:</w:t>
      </w:r>
    </w:p>
    <w:p w:rsidR="00D006AE"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 xml:space="preserve">заявление на приватизацию занимаемого жилого помещения, подписанное всеми членами семьи нанимателя (приложение </w:t>
      </w:r>
      <w:r>
        <w:rPr>
          <w:rFonts w:ascii="Times New Roman" w:eastAsia="Times New Roman" w:hAnsi="Times New Roman" w:cs="Times New Roman"/>
          <w:sz w:val="28"/>
          <w:szCs w:val="20"/>
        </w:rPr>
        <w:t>№2</w:t>
      </w:r>
      <w:r w:rsidRPr="00521C46">
        <w:rPr>
          <w:rFonts w:ascii="Times New Roman" w:eastAsia="Times New Roman" w:hAnsi="Times New Roman" w:cs="Times New Roman"/>
          <w:sz w:val="28"/>
          <w:szCs w:val="20"/>
        </w:rPr>
        <w:t xml:space="preserve">), заверенное в </w:t>
      </w:r>
      <w:r>
        <w:rPr>
          <w:rFonts w:ascii="Times New Roman" w:eastAsia="Times New Roman" w:hAnsi="Times New Roman" w:cs="Times New Roman"/>
          <w:sz w:val="28"/>
          <w:szCs w:val="20"/>
        </w:rPr>
        <w:t>организации, осуществляющей оформление</w:t>
      </w:r>
      <w:r w:rsidR="001756B5">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справок с  места жительства граждан.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lastRenderedPageBreak/>
        <w:t>Подписи граждан на заявлени</w:t>
      </w:r>
      <w:r>
        <w:rPr>
          <w:rFonts w:ascii="Times New Roman" w:eastAsia="Times New Roman" w:hAnsi="Times New Roman" w:cs="Times New Roman"/>
          <w:sz w:val="28"/>
          <w:szCs w:val="20"/>
        </w:rPr>
        <w:t>и</w:t>
      </w:r>
      <w:r w:rsidRPr="00521C46">
        <w:rPr>
          <w:rFonts w:ascii="Times New Roman" w:eastAsia="Times New Roman" w:hAnsi="Times New Roman" w:cs="Times New Roman"/>
          <w:sz w:val="28"/>
          <w:szCs w:val="20"/>
        </w:rPr>
        <w:t xml:space="preserve"> удостоверяются </w:t>
      </w:r>
      <w:r>
        <w:rPr>
          <w:rFonts w:ascii="Times New Roman" w:eastAsia="Times New Roman" w:hAnsi="Times New Roman" w:cs="Times New Roman"/>
          <w:sz w:val="28"/>
          <w:szCs w:val="20"/>
        </w:rPr>
        <w:t xml:space="preserve">специалистом отдела жилищно-коммунального хозяйства администрации МО «Родниковский муниципальный район» </w:t>
      </w:r>
      <w:r w:rsidRPr="00521C46">
        <w:rPr>
          <w:rFonts w:ascii="Times New Roman" w:eastAsia="Times New Roman" w:hAnsi="Times New Roman" w:cs="Times New Roman"/>
          <w:sz w:val="28"/>
          <w:szCs w:val="20"/>
        </w:rPr>
        <w:t>или в нотариальном порядке</w:t>
      </w:r>
      <w:r>
        <w:rPr>
          <w:rFonts w:ascii="Times New Roman" w:eastAsia="Times New Roman" w:hAnsi="Times New Roman" w:cs="Times New Roman"/>
          <w:sz w:val="28"/>
          <w:szCs w:val="20"/>
        </w:rPr>
        <w:t>.</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 xml:space="preserve">заявление (заявления) об отказе от участия в приватизации занимаемого жилого помещения, заверенное(ые) нотариусом или сотрудником Ивановского отделения Верхне-Волжского филиала АО «Ростехинвентаризация- Федеральное БТИ»  (приложение </w:t>
      </w:r>
      <w:r>
        <w:rPr>
          <w:rFonts w:ascii="Times New Roman" w:eastAsia="Times New Roman" w:hAnsi="Times New Roman" w:cs="Times New Roman"/>
          <w:sz w:val="28"/>
          <w:szCs w:val="20"/>
        </w:rPr>
        <w:t>№3</w:t>
      </w:r>
      <w:r w:rsidRPr="00521C46">
        <w:rPr>
          <w:rFonts w:ascii="Times New Roman" w:eastAsia="Times New Roman" w:hAnsi="Times New Roman" w:cs="Times New Roman"/>
          <w:sz w:val="28"/>
          <w:szCs w:val="20"/>
        </w:rPr>
        <w:t>);</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документ, подтверждающий право граждан на пользование жилым помещением на условиях социального найма (договор социального найма жилого помещения, ордер (заверенная копия);</w:t>
      </w:r>
    </w:p>
    <w:p w:rsidR="00D006AE"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 xml:space="preserve">копию поквартирной карточки, заверенную </w:t>
      </w:r>
      <w:r>
        <w:rPr>
          <w:rFonts w:ascii="Times New Roman" w:eastAsia="Times New Roman" w:hAnsi="Times New Roman" w:cs="Times New Roman"/>
          <w:sz w:val="28"/>
          <w:szCs w:val="20"/>
        </w:rPr>
        <w:t>в:</w:t>
      </w:r>
    </w:p>
    <w:p w:rsidR="00D006AE" w:rsidRDefault="00D006AE" w:rsidP="00507402">
      <w:pPr>
        <w:widowControl w:val="0"/>
        <w:autoSpaceDE w:val="0"/>
        <w:autoSpaceDN w:val="0"/>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w:t>
      </w:r>
      <w:r w:rsidRPr="00F72242">
        <w:rPr>
          <w:rFonts w:ascii="Times New Roman" w:eastAsia="Times New Roman" w:hAnsi="Times New Roman" w:cs="Times New Roman"/>
          <w:sz w:val="28"/>
          <w:szCs w:val="20"/>
        </w:rPr>
        <w:t xml:space="preserve"> администрации сельского поселения (для жителей сельских поселений Родниковского муниципального района) </w:t>
      </w:r>
    </w:p>
    <w:p w:rsidR="00D006AE" w:rsidRPr="00F72242" w:rsidRDefault="00D006AE" w:rsidP="00507402">
      <w:pPr>
        <w:widowControl w:val="0"/>
        <w:autoSpaceDE w:val="0"/>
        <w:autoSpaceDN w:val="0"/>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организации, осуществляющей оформление</w:t>
      </w:r>
      <w:r w:rsidR="001756B5">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справок с  места жительства граждан (специалист МФЦ или </w:t>
      </w:r>
      <w:r w:rsidRPr="00F72242">
        <w:rPr>
          <w:rFonts w:ascii="Times New Roman" w:eastAsia="Times New Roman" w:hAnsi="Times New Roman" w:cs="Times New Roman"/>
          <w:sz w:val="28"/>
          <w:szCs w:val="20"/>
        </w:rPr>
        <w:t>ЗАО «Родниковский РКЦ»</w:t>
      </w:r>
      <w:r>
        <w:rPr>
          <w:rFonts w:ascii="Times New Roman" w:eastAsia="Times New Roman" w:hAnsi="Times New Roman" w:cs="Times New Roman"/>
          <w:sz w:val="28"/>
          <w:szCs w:val="20"/>
        </w:rPr>
        <w:t xml:space="preserve">) </w:t>
      </w:r>
      <w:r w:rsidRPr="00F72242">
        <w:rPr>
          <w:rFonts w:ascii="Times New Roman" w:eastAsia="Times New Roman" w:hAnsi="Times New Roman" w:cs="Times New Roman"/>
          <w:sz w:val="28"/>
          <w:szCs w:val="20"/>
        </w:rPr>
        <w:t>(для жителей МО «Родниковское городское поселение Родниковского муниципального района»</w:t>
      </w:r>
      <w:r>
        <w:rPr>
          <w:rFonts w:ascii="Times New Roman" w:eastAsia="Times New Roman" w:hAnsi="Times New Roman" w:cs="Times New Roman"/>
          <w:sz w:val="28"/>
          <w:szCs w:val="20"/>
        </w:rPr>
        <w:t>)</w:t>
      </w:r>
      <w:r w:rsidRPr="00F72242">
        <w:rPr>
          <w:rFonts w:ascii="Times New Roman" w:eastAsia="Times New Roman" w:hAnsi="Times New Roman" w:cs="Times New Roman"/>
          <w:sz w:val="28"/>
          <w:szCs w:val="20"/>
        </w:rPr>
        <w:t>;</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справку, подтверждающую, что ранее право на приватизацию жилья не было использовано (в случае смены места жительства в период с 1991 года). Указанная справка выдается органом, уполномоченным осуществлять приватизацию жилья на территории предыдущего места жительства заявителя;</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копии свидетельств о рождении несовершеннолетних детей, зарегистрированных в приватизируемом жилом помещении;</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копии паспортов всех членов семьи, достигших 14-ти летнего возраста, зарегистрированных в приватизируемом жилом помещении;</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выписку из Единого государственного реестра недвижимости;</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в случае отказа опекунами и попечителями, в том числе родителями и усыновителями несовершеннолетних детей, от включения в число участников общей собственности на приватизируемое жилое помещение – разрешение органов опеки об исключении несовершеннолетних детей из числа участников приватизации жилой площади;</w:t>
      </w:r>
    </w:p>
    <w:p w:rsidR="00D006AE" w:rsidRPr="00521C46"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в случае приватизации жилого помещения, в котором проживают исключительно несовершеннолетние дети - разрешение органов опеки на приватизацию данных жилых помещений</w:t>
      </w:r>
    </w:p>
    <w:p w:rsidR="00D006AE" w:rsidRDefault="00D006AE" w:rsidP="00507402">
      <w:pPr>
        <w:pStyle w:val="af"/>
        <w:widowControl w:val="0"/>
        <w:numPr>
          <w:ilvl w:val="0"/>
          <w:numId w:val="3"/>
        </w:numPr>
        <w:autoSpaceDE w:val="0"/>
        <w:autoSpaceDN w:val="0"/>
        <w:spacing w:after="0" w:line="240" w:lineRule="auto"/>
        <w:ind w:left="0"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 xml:space="preserve">заявление (согласие) собственников, нанимателей или пользователей помещения на обработку персональных данных (согласие должно быть оформлено в соответствии со </w:t>
      </w:r>
      <w:hyperlink r:id="rId19" w:history="1">
        <w:r w:rsidRPr="00521C46">
          <w:rPr>
            <w:rFonts w:ascii="Times New Roman" w:eastAsia="Times New Roman" w:hAnsi="Times New Roman" w:cs="Times New Roman"/>
            <w:color w:val="0000FF"/>
            <w:sz w:val="28"/>
            <w:szCs w:val="20"/>
          </w:rPr>
          <w:t>ст. 9</w:t>
        </w:r>
      </w:hyperlink>
      <w:r w:rsidRPr="00521C46">
        <w:rPr>
          <w:rFonts w:ascii="Times New Roman" w:eastAsia="Times New Roman" w:hAnsi="Times New Roman" w:cs="Times New Roman"/>
          <w:sz w:val="28"/>
          <w:szCs w:val="20"/>
        </w:rPr>
        <w:t xml:space="preserve"> Федерального закона от 27.07.2006 N 152-ФЗ "О пер</w:t>
      </w:r>
      <w:r>
        <w:rPr>
          <w:rFonts w:ascii="Times New Roman" w:eastAsia="Times New Roman" w:hAnsi="Times New Roman" w:cs="Times New Roman"/>
          <w:sz w:val="28"/>
          <w:szCs w:val="20"/>
        </w:rPr>
        <w:t>сональных данных") (приложение №4</w:t>
      </w:r>
      <w:r w:rsidRPr="00521C46">
        <w:rPr>
          <w:rFonts w:ascii="Times New Roman" w:eastAsia="Times New Roman" w:hAnsi="Times New Roman" w:cs="Times New Roman"/>
          <w:sz w:val="28"/>
          <w:szCs w:val="20"/>
        </w:rPr>
        <w:t>).</w:t>
      </w:r>
    </w:p>
    <w:p w:rsidR="00D006AE" w:rsidRPr="00521C46" w:rsidRDefault="00D006AE" w:rsidP="00507402">
      <w:pPr>
        <w:widowControl w:val="0"/>
        <w:autoSpaceDE w:val="0"/>
        <w:autoSpaceDN w:val="0"/>
        <w:spacing w:after="0" w:line="240" w:lineRule="auto"/>
        <w:ind w:firstLine="567"/>
        <w:jc w:val="both"/>
        <w:rPr>
          <w:rFonts w:ascii="Times New Roman" w:eastAsia="Times New Roman" w:hAnsi="Times New Roman" w:cs="Times New Roman"/>
          <w:sz w:val="28"/>
          <w:szCs w:val="20"/>
        </w:rPr>
      </w:pPr>
      <w:r w:rsidRPr="00521C46">
        <w:rPr>
          <w:rFonts w:ascii="Times New Roman" w:eastAsia="Times New Roman" w:hAnsi="Times New Roman" w:cs="Times New Roman"/>
          <w:sz w:val="28"/>
          <w:szCs w:val="20"/>
        </w:rPr>
        <w:t xml:space="preserve">Указанное </w:t>
      </w:r>
      <w:r>
        <w:rPr>
          <w:rFonts w:ascii="Times New Roman" w:eastAsia="Times New Roman" w:hAnsi="Times New Roman" w:cs="Times New Roman"/>
          <w:sz w:val="28"/>
          <w:szCs w:val="20"/>
        </w:rPr>
        <w:t xml:space="preserve">в подпунктах 9, 10 пункта 2.6 раздела 2 </w:t>
      </w:r>
      <w:r w:rsidRPr="00521C46">
        <w:rPr>
          <w:rFonts w:ascii="Times New Roman" w:eastAsia="Times New Roman" w:hAnsi="Times New Roman" w:cs="Times New Roman"/>
          <w:sz w:val="28"/>
          <w:szCs w:val="20"/>
        </w:rPr>
        <w:t>разрешение оформляется только в форме распоряжения территориального органа Департамента социальной защиты населения Ивановской области.</w:t>
      </w:r>
    </w:p>
    <w:p w:rsidR="00D006AE" w:rsidRPr="00047FC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19" w:name="P118"/>
      <w:bookmarkEnd w:id="19"/>
      <w:r w:rsidRPr="00047FC1">
        <w:rPr>
          <w:rFonts w:ascii="Times New Roman" w:eastAsia="Times New Roman" w:hAnsi="Times New Roman" w:cs="Times New Roman"/>
          <w:sz w:val="28"/>
          <w:szCs w:val="20"/>
        </w:rPr>
        <w:t>В случае предоставления Заявителем копий документов</w:t>
      </w:r>
      <w:r>
        <w:rPr>
          <w:rFonts w:ascii="Times New Roman" w:eastAsia="Times New Roman" w:hAnsi="Times New Roman" w:cs="Times New Roman"/>
          <w:sz w:val="28"/>
          <w:szCs w:val="20"/>
        </w:rPr>
        <w:t>,</w:t>
      </w:r>
      <w:r w:rsidRPr="00047FC1">
        <w:rPr>
          <w:rFonts w:ascii="Times New Roman" w:eastAsia="Times New Roman" w:hAnsi="Times New Roman" w:cs="Times New Roman"/>
          <w:sz w:val="28"/>
          <w:szCs w:val="20"/>
        </w:rPr>
        <w:t xml:space="preserve"> копии </w:t>
      </w:r>
      <w:r>
        <w:rPr>
          <w:rFonts w:ascii="Times New Roman" w:eastAsia="Times New Roman" w:hAnsi="Times New Roman" w:cs="Times New Roman"/>
          <w:sz w:val="28"/>
          <w:szCs w:val="20"/>
        </w:rPr>
        <w:t xml:space="preserve">представляются одновременно с оригиналом документа или </w:t>
      </w:r>
      <w:r w:rsidRPr="00047FC1">
        <w:rPr>
          <w:rFonts w:ascii="Times New Roman" w:eastAsia="Times New Roman" w:hAnsi="Times New Roman" w:cs="Times New Roman"/>
          <w:sz w:val="28"/>
          <w:szCs w:val="20"/>
        </w:rPr>
        <w:t>должны быть нотариально удостоверены.</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20" w:name="P127"/>
      <w:bookmarkStart w:id="21" w:name="P143"/>
      <w:bookmarkEnd w:id="20"/>
      <w:bookmarkEnd w:id="21"/>
      <w:r w:rsidRPr="00F36F6E">
        <w:rPr>
          <w:rFonts w:ascii="Times New Roman" w:eastAsia="Times New Roman" w:hAnsi="Times New Roman" w:cs="Times New Roman"/>
          <w:sz w:val="28"/>
          <w:szCs w:val="20"/>
        </w:rPr>
        <w:t>2.7. Основанием для отказа в приеме и рассмотрении документов, необходимых для пред</w:t>
      </w:r>
      <w:r>
        <w:rPr>
          <w:rFonts w:ascii="Times New Roman" w:eastAsia="Times New Roman" w:hAnsi="Times New Roman" w:cs="Times New Roman"/>
          <w:sz w:val="28"/>
          <w:szCs w:val="20"/>
        </w:rPr>
        <w:t>оставления муниципальной услуги:</w:t>
      </w:r>
    </w:p>
    <w:p w:rsidR="00D006AE" w:rsidRPr="00D51EB2" w:rsidRDefault="00D006AE" w:rsidP="00507402">
      <w:pPr>
        <w:pStyle w:val="af"/>
        <w:widowControl w:val="0"/>
        <w:numPr>
          <w:ilvl w:val="0"/>
          <w:numId w:val="4"/>
        </w:numPr>
        <w:autoSpaceDE w:val="0"/>
        <w:autoSpaceDN w:val="0"/>
        <w:spacing w:after="0" w:line="240" w:lineRule="auto"/>
        <w:ind w:left="0" w:firstLine="583"/>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lastRenderedPageBreak/>
        <w:t>с заявлением обратилось ненадлежащее лицо;</w:t>
      </w:r>
    </w:p>
    <w:p w:rsidR="00D006AE" w:rsidRPr="00D51EB2" w:rsidRDefault="00D006AE" w:rsidP="00507402">
      <w:pPr>
        <w:pStyle w:val="af"/>
        <w:widowControl w:val="0"/>
        <w:numPr>
          <w:ilvl w:val="0"/>
          <w:numId w:val="4"/>
        </w:numPr>
        <w:autoSpaceDE w:val="0"/>
        <w:autoSpaceDN w:val="0"/>
        <w:spacing w:after="0" w:line="240" w:lineRule="auto"/>
        <w:ind w:left="0" w:firstLine="583"/>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t>несоответствие представленного заявления формат</w:t>
      </w:r>
      <w:r>
        <w:rPr>
          <w:rFonts w:ascii="Times New Roman" w:eastAsia="Times New Roman" w:hAnsi="Times New Roman" w:cs="Times New Roman"/>
          <w:sz w:val="28"/>
          <w:szCs w:val="20"/>
        </w:rPr>
        <w:t>у</w:t>
      </w:r>
      <w:r w:rsidRPr="00D51EB2">
        <w:rPr>
          <w:rFonts w:ascii="Times New Roman" w:eastAsia="Times New Roman" w:hAnsi="Times New Roman" w:cs="Times New Roman"/>
          <w:sz w:val="28"/>
          <w:szCs w:val="20"/>
        </w:rPr>
        <w:t xml:space="preserve"> приложений  </w:t>
      </w:r>
      <w:r>
        <w:rPr>
          <w:rFonts w:ascii="Times New Roman" w:eastAsia="Times New Roman" w:hAnsi="Times New Roman" w:cs="Times New Roman"/>
          <w:sz w:val="28"/>
          <w:szCs w:val="20"/>
        </w:rPr>
        <w:t>№2</w:t>
      </w:r>
      <w:r w:rsidRPr="00D51EB2">
        <w:rPr>
          <w:rFonts w:ascii="Times New Roman" w:eastAsia="Times New Roman" w:hAnsi="Times New Roman" w:cs="Times New Roman"/>
          <w:sz w:val="28"/>
          <w:szCs w:val="20"/>
        </w:rPr>
        <w:t xml:space="preserve"> и (или)  </w:t>
      </w:r>
      <w:r>
        <w:rPr>
          <w:rFonts w:ascii="Times New Roman" w:eastAsia="Times New Roman" w:hAnsi="Times New Roman" w:cs="Times New Roman"/>
          <w:sz w:val="28"/>
          <w:szCs w:val="20"/>
        </w:rPr>
        <w:t>№3</w:t>
      </w:r>
      <w:r w:rsidRPr="00D51EB2">
        <w:rPr>
          <w:rFonts w:ascii="Times New Roman" w:eastAsia="Times New Roman" w:hAnsi="Times New Roman" w:cs="Times New Roman"/>
          <w:sz w:val="28"/>
          <w:szCs w:val="20"/>
        </w:rPr>
        <w:t xml:space="preserve"> к настоящему Регламенту</w:t>
      </w:r>
      <w:r>
        <w:rPr>
          <w:rFonts w:ascii="Times New Roman" w:eastAsia="Times New Roman" w:hAnsi="Times New Roman" w:cs="Times New Roman"/>
          <w:sz w:val="28"/>
          <w:szCs w:val="20"/>
        </w:rPr>
        <w:t>;</w:t>
      </w:r>
    </w:p>
    <w:p w:rsidR="00D006AE" w:rsidRPr="00D51EB2" w:rsidRDefault="00D006AE" w:rsidP="00507402">
      <w:pPr>
        <w:pStyle w:val="af"/>
        <w:widowControl w:val="0"/>
        <w:numPr>
          <w:ilvl w:val="0"/>
          <w:numId w:val="4"/>
        </w:numPr>
        <w:autoSpaceDE w:val="0"/>
        <w:autoSpaceDN w:val="0"/>
        <w:spacing w:after="0" w:line="240" w:lineRule="auto"/>
        <w:ind w:left="0" w:firstLine="583"/>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t>документы предоставлены не в полном объеме, указанном в пункте 2.6. раздела 2 настоящего административного регламента</w:t>
      </w:r>
      <w:r>
        <w:rPr>
          <w:rFonts w:ascii="Times New Roman" w:eastAsia="Times New Roman" w:hAnsi="Times New Roman" w:cs="Times New Roman"/>
          <w:sz w:val="28"/>
          <w:szCs w:val="20"/>
        </w:rPr>
        <w:t>;</w:t>
      </w:r>
    </w:p>
    <w:p w:rsidR="00D006AE" w:rsidRPr="00D51EB2" w:rsidRDefault="00D006AE" w:rsidP="00507402">
      <w:pPr>
        <w:pStyle w:val="af"/>
        <w:widowControl w:val="0"/>
        <w:numPr>
          <w:ilvl w:val="0"/>
          <w:numId w:val="4"/>
        </w:numPr>
        <w:autoSpaceDE w:val="0"/>
        <w:autoSpaceDN w:val="0"/>
        <w:spacing w:after="0" w:line="240" w:lineRule="auto"/>
        <w:ind w:left="0" w:firstLine="583"/>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t>наличие в представленных документах подчисток либо приписок, зачеркнутых слов и иных неоговоренных исправлений, исполнение документов карандашом</w:t>
      </w:r>
      <w:r>
        <w:rPr>
          <w:rFonts w:ascii="Times New Roman" w:eastAsia="Times New Roman" w:hAnsi="Times New Roman" w:cs="Times New Roman"/>
          <w:sz w:val="28"/>
          <w:szCs w:val="20"/>
        </w:rPr>
        <w:t>;</w:t>
      </w:r>
    </w:p>
    <w:p w:rsidR="00D006AE" w:rsidRDefault="00D006AE" w:rsidP="00507402">
      <w:pPr>
        <w:pStyle w:val="af"/>
        <w:widowControl w:val="0"/>
        <w:numPr>
          <w:ilvl w:val="0"/>
          <w:numId w:val="4"/>
        </w:numPr>
        <w:autoSpaceDE w:val="0"/>
        <w:autoSpaceDN w:val="0"/>
        <w:spacing w:after="0" w:line="240" w:lineRule="auto"/>
        <w:ind w:left="0" w:firstLine="583"/>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t>документы, необходимые для предоставления муниципальной услуги, предоставлены с серьезными повреждениями, не позволяющими однозначно  истолковать их содержание</w:t>
      </w:r>
      <w:r>
        <w:rPr>
          <w:rFonts w:ascii="Times New Roman" w:eastAsia="Times New Roman" w:hAnsi="Times New Roman" w:cs="Times New Roman"/>
          <w:sz w:val="28"/>
          <w:szCs w:val="20"/>
        </w:rPr>
        <w:t>.</w:t>
      </w:r>
    </w:p>
    <w:p w:rsidR="00D006AE" w:rsidRPr="00D718D2" w:rsidRDefault="00D006AE" w:rsidP="00507402">
      <w:pPr>
        <w:widowControl w:val="0"/>
        <w:autoSpaceDE w:val="0"/>
        <w:autoSpaceDN w:val="0"/>
        <w:spacing w:after="0" w:line="240" w:lineRule="auto"/>
        <w:ind w:firstLine="567"/>
        <w:jc w:val="both"/>
        <w:rPr>
          <w:rFonts w:ascii="Times New Roman" w:eastAsia="Times New Roman" w:hAnsi="Times New Roman" w:cs="Times New Roman"/>
          <w:sz w:val="28"/>
          <w:szCs w:val="20"/>
        </w:rPr>
      </w:pPr>
      <w:r w:rsidRPr="00D51EB2">
        <w:rPr>
          <w:rFonts w:ascii="Times New Roman" w:eastAsia="Times New Roman" w:hAnsi="Times New Roman" w:cs="Times New Roman"/>
          <w:sz w:val="28"/>
          <w:szCs w:val="20"/>
        </w:rPr>
        <w:t>2.8.</w:t>
      </w:r>
      <w:r w:rsidRPr="00D718D2">
        <w:rPr>
          <w:rFonts w:ascii="Times New Roman" w:eastAsia="Times New Roman" w:hAnsi="Times New Roman" w:cs="Times New Roman"/>
          <w:sz w:val="28"/>
          <w:szCs w:val="20"/>
        </w:rPr>
        <w:t>Предоставление муниципальной услуги приостанавливается на</w:t>
      </w:r>
      <w:r w:rsidR="001756B5">
        <w:rPr>
          <w:rFonts w:ascii="Times New Roman" w:eastAsia="Times New Roman" w:hAnsi="Times New Roman" w:cs="Times New Roman"/>
          <w:sz w:val="28"/>
          <w:szCs w:val="20"/>
        </w:rPr>
        <w:t xml:space="preserve"> </w:t>
      </w:r>
      <w:r w:rsidRPr="00D718D2">
        <w:rPr>
          <w:rFonts w:ascii="Times New Roman" w:eastAsia="Times New Roman" w:hAnsi="Times New Roman" w:cs="Times New Roman"/>
          <w:sz w:val="28"/>
          <w:szCs w:val="20"/>
        </w:rPr>
        <w:t>основании:</w:t>
      </w:r>
    </w:p>
    <w:p w:rsidR="00D006AE" w:rsidRPr="003F52C7" w:rsidRDefault="00D006AE" w:rsidP="00507402">
      <w:pPr>
        <w:pStyle w:val="af"/>
        <w:widowControl w:val="0"/>
        <w:numPr>
          <w:ilvl w:val="0"/>
          <w:numId w:val="5"/>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определения, постановления или решения суда;</w:t>
      </w:r>
    </w:p>
    <w:p w:rsidR="00D006AE" w:rsidRPr="003F52C7" w:rsidRDefault="00D006AE" w:rsidP="00507402">
      <w:pPr>
        <w:pStyle w:val="af"/>
        <w:widowControl w:val="0"/>
        <w:numPr>
          <w:ilvl w:val="0"/>
          <w:numId w:val="5"/>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письменного заявления гражданина о приостановлении предоставления муниципальной услуги;</w:t>
      </w:r>
    </w:p>
    <w:p w:rsidR="00D006AE" w:rsidRPr="003F52C7" w:rsidRDefault="00D006AE" w:rsidP="00507402">
      <w:pPr>
        <w:pStyle w:val="af"/>
        <w:widowControl w:val="0"/>
        <w:numPr>
          <w:ilvl w:val="0"/>
          <w:numId w:val="5"/>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заявления граждан, претендующих и оспаривающих право на жилое помещение и его приватизацию;</w:t>
      </w:r>
    </w:p>
    <w:p w:rsidR="00D006AE" w:rsidRPr="003F52C7" w:rsidRDefault="00D006AE" w:rsidP="00507402">
      <w:pPr>
        <w:pStyle w:val="af"/>
        <w:widowControl w:val="0"/>
        <w:numPr>
          <w:ilvl w:val="0"/>
          <w:numId w:val="5"/>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обнаружения ошибки или противоречия в имеющихся сведениях, представленных заявителем</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22" w:name="P156"/>
      <w:bookmarkEnd w:id="22"/>
      <w:r w:rsidRPr="00F36F6E">
        <w:rPr>
          <w:rFonts w:ascii="Times New Roman" w:eastAsia="Times New Roman" w:hAnsi="Times New Roman" w:cs="Times New Roman"/>
          <w:sz w:val="28"/>
          <w:szCs w:val="20"/>
        </w:rPr>
        <w:t>2.</w:t>
      </w:r>
      <w:r>
        <w:rPr>
          <w:rFonts w:ascii="Times New Roman" w:eastAsia="Times New Roman" w:hAnsi="Times New Roman" w:cs="Times New Roman"/>
          <w:sz w:val="28"/>
          <w:szCs w:val="20"/>
        </w:rPr>
        <w:t>9</w:t>
      </w:r>
      <w:r w:rsidRPr="00F36F6E">
        <w:rPr>
          <w:rFonts w:ascii="Times New Roman" w:eastAsia="Times New Roman" w:hAnsi="Times New Roman" w:cs="Times New Roman"/>
          <w:sz w:val="28"/>
          <w:szCs w:val="20"/>
        </w:rPr>
        <w:t>. Основаниями для отказа в предоставлении муниципальной услуги являются:</w:t>
      </w:r>
    </w:p>
    <w:p w:rsidR="00D006AE" w:rsidRPr="003F52C7"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несоответствие требованиям, указанным в пункте 1.4. раздела 1 настоящего административного регламента</w:t>
      </w:r>
      <w:r>
        <w:rPr>
          <w:rFonts w:ascii="Times New Roman" w:eastAsia="Times New Roman" w:hAnsi="Times New Roman" w:cs="Times New Roman"/>
          <w:sz w:val="28"/>
          <w:szCs w:val="20"/>
        </w:rPr>
        <w:t>;</w:t>
      </w:r>
    </w:p>
    <w:p w:rsidR="00D006AE" w:rsidRPr="003F52C7"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объект приватизации жилья не подлежит передаче в собственность гражданам на основании ст. 4 Закона Российской Федерации от 04.07.1991 № 1541 -1 «О приватизации жилищного фонда в Российской Федерации»</w:t>
      </w:r>
      <w:r>
        <w:rPr>
          <w:rFonts w:ascii="Times New Roman" w:eastAsia="Times New Roman" w:hAnsi="Times New Roman" w:cs="Times New Roman"/>
          <w:sz w:val="28"/>
          <w:szCs w:val="20"/>
        </w:rPr>
        <w:t>;</w:t>
      </w:r>
    </w:p>
    <w:p w:rsidR="00D006AE" w:rsidRPr="00A65541"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гражданин уже использовал свое право на приватизацию жилой площади;</w:t>
      </w:r>
    </w:p>
    <w:p w:rsidR="00D006AE" w:rsidRPr="003F52C7"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 xml:space="preserve">непредставление документов, указанных в </w:t>
      </w:r>
      <w:hyperlink w:anchor="P109" w:history="1">
        <w:r w:rsidRPr="003F52C7">
          <w:rPr>
            <w:rFonts w:ascii="Times New Roman" w:eastAsia="Times New Roman" w:hAnsi="Times New Roman" w:cs="Times New Roman"/>
            <w:color w:val="0000FF"/>
            <w:sz w:val="28"/>
            <w:szCs w:val="20"/>
          </w:rPr>
          <w:t>пункте 2.6</w:t>
        </w:r>
      </w:hyperlink>
      <w:r w:rsidRPr="003F52C7">
        <w:rPr>
          <w:rFonts w:ascii="Times New Roman" w:eastAsia="Times New Roman" w:hAnsi="Times New Roman" w:cs="Times New Roman"/>
          <w:sz w:val="28"/>
          <w:szCs w:val="20"/>
        </w:rPr>
        <w:t xml:space="preserve"> раздела 2 настоящего Регламента;</w:t>
      </w:r>
    </w:p>
    <w:p w:rsidR="00D006AE" w:rsidRPr="003F52C7"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представление документов в ненадлежащий орган;</w:t>
      </w:r>
    </w:p>
    <w:p w:rsidR="00D006AE"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3F52C7">
        <w:rPr>
          <w:rFonts w:ascii="Times New Roman" w:eastAsia="Times New Roman" w:hAnsi="Times New Roman" w:cs="Times New Roman"/>
          <w:sz w:val="28"/>
          <w:szCs w:val="20"/>
        </w:rPr>
        <w:t>подписи граждан на заявлениях не удостоверены надлежащим способом</w:t>
      </w:r>
      <w:r>
        <w:rPr>
          <w:rFonts w:ascii="Times New Roman" w:eastAsia="Times New Roman" w:hAnsi="Times New Roman" w:cs="Times New Roman"/>
          <w:sz w:val="28"/>
          <w:szCs w:val="20"/>
        </w:rPr>
        <w:t>;</w:t>
      </w:r>
    </w:p>
    <w:p w:rsidR="00D006AE" w:rsidRPr="003F52C7" w:rsidRDefault="00D006AE" w:rsidP="00507402">
      <w:pPr>
        <w:pStyle w:val="af"/>
        <w:widowControl w:val="0"/>
        <w:numPr>
          <w:ilvl w:val="0"/>
          <w:numId w:val="6"/>
        </w:numPr>
        <w:autoSpaceDE w:val="0"/>
        <w:autoSpaceDN w:val="0"/>
        <w:spacing w:after="0" w:line="240" w:lineRule="auto"/>
        <w:ind w:left="0" w:firstLine="567"/>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представлены незаверенные копии документов</w:t>
      </w:r>
      <w:r>
        <w:rPr>
          <w:rFonts w:ascii="Times New Roman" w:eastAsia="Times New Roman" w:hAnsi="Times New Roman" w:cs="Times New Roman"/>
          <w:sz w:val="28"/>
          <w:szCs w:val="20"/>
        </w:rPr>
        <w:t>.</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w:t>
      </w:r>
      <w:r>
        <w:rPr>
          <w:rFonts w:ascii="Times New Roman" w:eastAsia="Times New Roman" w:hAnsi="Times New Roman" w:cs="Times New Roman"/>
          <w:sz w:val="28"/>
          <w:szCs w:val="20"/>
        </w:rPr>
        <w:t>10</w:t>
      </w:r>
      <w:r w:rsidRPr="00F36F6E">
        <w:rPr>
          <w:rFonts w:ascii="Times New Roman" w:eastAsia="Times New Roman" w:hAnsi="Times New Roman" w:cs="Times New Roman"/>
          <w:sz w:val="28"/>
          <w:szCs w:val="20"/>
        </w:rPr>
        <w:t>. Муниципальная услуга предоставляется на безвозмездной основе.</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1</w:t>
      </w:r>
      <w:r w:rsidRPr="00F36F6E">
        <w:rPr>
          <w:rFonts w:ascii="Times New Roman" w:eastAsia="Times New Roman" w:hAnsi="Times New Roman" w:cs="Times New Roman"/>
          <w:sz w:val="28"/>
          <w:szCs w:val="20"/>
        </w:rPr>
        <w:t>.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2</w:t>
      </w:r>
      <w:r w:rsidRPr="00F36F6E">
        <w:rPr>
          <w:rFonts w:ascii="Times New Roman" w:eastAsia="Times New Roman" w:hAnsi="Times New Roman" w:cs="Times New Roman"/>
          <w:sz w:val="28"/>
          <w:szCs w:val="20"/>
        </w:rPr>
        <w:t>. Письменные обращения Заявителей о предоставлении муниципальной услуги, поступившие в отдел жилищно-коммунального хозяйства администрации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3</w:t>
      </w:r>
      <w:r w:rsidRPr="00F36F6E">
        <w:rPr>
          <w:rFonts w:ascii="Times New Roman" w:eastAsia="Times New Roman" w:hAnsi="Times New Roman" w:cs="Times New Roman"/>
          <w:sz w:val="28"/>
          <w:szCs w:val="20"/>
        </w:rPr>
        <w:t>.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lastRenderedPageBreak/>
        <w:t xml:space="preserve">Прием Заявителей для предоставления муниципальной услуги осуществляется специалистами отдела жилищно-коммунального хозяйства администрации муниципального образования "Родниковский муниципальный район" согласно графику приема граждан, указанному в </w:t>
      </w:r>
      <w:hyperlink w:anchor="P215" w:history="1">
        <w:r w:rsidRPr="003F52C7">
          <w:rPr>
            <w:rFonts w:ascii="Times New Roman" w:eastAsia="Times New Roman" w:hAnsi="Times New Roman" w:cs="Times New Roman"/>
            <w:color w:val="0000FF"/>
            <w:sz w:val="28"/>
            <w:szCs w:val="28"/>
          </w:rPr>
          <w:t>пункте 2.1</w:t>
        </w:r>
      </w:hyperlink>
      <w:r w:rsidRPr="003F52C7">
        <w:rPr>
          <w:rFonts w:ascii="Times New Roman" w:hAnsi="Times New Roman" w:cs="Times New Roman"/>
          <w:sz w:val="28"/>
          <w:szCs w:val="28"/>
        </w:rPr>
        <w:t>6</w:t>
      </w:r>
      <w:r w:rsidRPr="00F36F6E">
        <w:rPr>
          <w:rFonts w:ascii="Times New Roman" w:eastAsia="Times New Roman" w:hAnsi="Times New Roman" w:cs="Times New Roman"/>
          <w:sz w:val="28"/>
          <w:szCs w:val="20"/>
        </w:rPr>
        <w:t xml:space="preserve"> настоящего Регламента.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Помещение оборудуется вывеской (табличкой), содержащей информацию о полном наименовании органа, предоставляющего муниципальную услугу.</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Информационная табличка размещается рядом с входом так, чтобы ее хорошо видели посетители.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В месте предоставления муниципальной услуги на видном месте размещаются схемы расположения средств пожаротушения и путей эвакуации Заявителей и работников.</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Место предоставления муниципальной услуги оборудуется: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информационными стендами;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стульями.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Рабочие места специалистов, предоставляющих муниципальную услугу, должны быть оборудованы:</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средствами вычислительной техники с установленными справочно-информационными системами и оргтехникой;</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техническими и программными средствами обработки информации, содержащейся на универсальной электронной карте.</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w:t>
      </w:r>
      <w:hyperlink w:anchor="P196" w:history="1">
        <w:r w:rsidRPr="00F36F6E">
          <w:rPr>
            <w:rFonts w:ascii="Times New Roman" w:eastAsia="Times New Roman" w:hAnsi="Times New Roman" w:cs="Times New Roman"/>
            <w:color w:val="0000FF"/>
            <w:sz w:val="28"/>
            <w:szCs w:val="20"/>
          </w:rPr>
          <w:t>подпунктах 2.1</w:t>
        </w:r>
        <w:r>
          <w:rPr>
            <w:rFonts w:ascii="Times New Roman" w:eastAsia="Times New Roman" w:hAnsi="Times New Roman" w:cs="Times New Roman"/>
            <w:color w:val="0000FF"/>
            <w:sz w:val="28"/>
            <w:szCs w:val="20"/>
          </w:rPr>
          <w:t>5</w:t>
        </w:r>
        <w:r w:rsidRPr="00F36F6E">
          <w:rPr>
            <w:rFonts w:ascii="Times New Roman" w:eastAsia="Times New Roman" w:hAnsi="Times New Roman" w:cs="Times New Roman"/>
            <w:color w:val="0000FF"/>
            <w:sz w:val="28"/>
            <w:szCs w:val="20"/>
          </w:rPr>
          <w:t>.1</w:t>
        </w:r>
      </w:hyperlink>
      <w:r w:rsidRPr="00F36F6E">
        <w:rPr>
          <w:rFonts w:ascii="Times New Roman" w:eastAsia="Times New Roman" w:hAnsi="Times New Roman" w:cs="Times New Roman"/>
          <w:sz w:val="28"/>
          <w:szCs w:val="20"/>
        </w:rPr>
        <w:t xml:space="preserve"> и </w:t>
      </w:r>
      <w:hyperlink w:anchor="P201" w:history="1">
        <w:r w:rsidRPr="00F36F6E">
          <w:rPr>
            <w:rFonts w:ascii="Times New Roman" w:eastAsia="Times New Roman" w:hAnsi="Times New Roman" w:cs="Times New Roman"/>
            <w:color w:val="0000FF"/>
            <w:sz w:val="28"/>
            <w:szCs w:val="20"/>
          </w:rPr>
          <w:t>2.1</w:t>
        </w:r>
        <w:r>
          <w:rPr>
            <w:rFonts w:ascii="Times New Roman" w:eastAsia="Times New Roman" w:hAnsi="Times New Roman" w:cs="Times New Roman"/>
            <w:color w:val="0000FF"/>
            <w:sz w:val="28"/>
            <w:szCs w:val="20"/>
          </w:rPr>
          <w:t>5</w:t>
        </w:r>
        <w:r w:rsidRPr="00F36F6E">
          <w:rPr>
            <w:rFonts w:ascii="Times New Roman" w:eastAsia="Times New Roman" w:hAnsi="Times New Roman" w:cs="Times New Roman"/>
            <w:color w:val="0000FF"/>
            <w:sz w:val="28"/>
            <w:szCs w:val="20"/>
          </w:rPr>
          <w:t>.2</w:t>
        </w:r>
      </w:hyperlink>
      <w:r w:rsidRPr="00F36F6E">
        <w:rPr>
          <w:rFonts w:ascii="Times New Roman" w:eastAsia="Times New Roman" w:hAnsi="Times New Roman" w:cs="Times New Roman"/>
          <w:sz w:val="28"/>
          <w:szCs w:val="20"/>
        </w:rPr>
        <w:t xml:space="preserve"> настоящего Регламента.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4</w:t>
      </w:r>
      <w:r w:rsidRPr="00F36F6E">
        <w:rPr>
          <w:rFonts w:ascii="Times New Roman" w:eastAsia="Times New Roman" w:hAnsi="Times New Roman" w:cs="Times New Roman"/>
          <w:sz w:val="28"/>
          <w:szCs w:val="20"/>
        </w:rPr>
        <w:t>. Показатели доступности и качества муниципальных услуг.</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4</w:t>
      </w:r>
      <w:r w:rsidRPr="00F36F6E">
        <w:rPr>
          <w:rFonts w:ascii="Times New Roman" w:eastAsia="Times New Roman" w:hAnsi="Times New Roman" w:cs="Times New Roman"/>
          <w:sz w:val="28"/>
          <w:szCs w:val="20"/>
        </w:rPr>
        <w:t>.1. Качественными показателями доступности муниципальной услуги являются: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простота и ясность изложения информационных документов;</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наличие различных каналов получения информации о предоставлении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доступность работы с представителями лиц, получающих услугу.</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4</w:t>
      </w:r>
      <w:r w:rsidRPr="00F36F6E">
        <w:rPr>
          <w:rFonts w:ascii="Times New Roman" w:eastAsia="Times New Roman" w:hAnsi="Times New Roman" w:cs="Times New Roman"/>
          <w:sz w:val="28"/>
          <w:szCs w:val="20"/>
        </w:rPr>
        <w:t>.2. Количественными показателями доступности муниципальной услуги являются: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короткое время ожидания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удобный график работы органа, осуществляющего 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удобное территориальное расположение органа, осуществляющего 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2.14</w:t>
      </w:r>
      <w:r w:rsidRPr="00F36F6E">
        <w:rPr>
          <w:rFonts w:ascii="Times New Roman" w:eastAsia="Times New Roman" w:hAnsi="Times New Roman" w:cs="Times New Roman"/>
          <w:sz w:val="28"/>
          <w:szCs w:val="20"/>
        </w:rPr>
        <w:t>.3. Качественными показателями качества муниципальной услуги являются: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точность исполнения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профессиональная подготовка сотрудников органа, осуществляющего </w:t>
      </w:r>
      <w:r w:rsidRPr="00F36F6E">
        <w:rPr>
          <w:rFonts w:ascii="Times New Roman" w:eastAsia="Times New Roman" w:hAnsi="Times New Roman" w:cs="Times New Roman"/>
          <w:sz w:val="28"/>
          <w:szCs w:val="20"/>
        </w:rPr>
        <w:lastRenderedPageBreak/>
        <w:t>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высокая культура обслуживания Заявителей.</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4</w:t>
      </w:r>
      <w:r w:rsidRPr="00F36F6E">
        <w:rPr>
          <w:rFonts w:ascii="Times New Roman" w:eastAsia="Times New Roman" w:hAnsi="Times New Roman" w:cs="Times New Roman"/>
          <w:sz w:val="28"/>
          <w:szCs w:val="20"/>
        </w:rPr>
        <w:t>.4. Количественными показателями качества муниципальной услуги являются: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строгое соблюдение сроков предоставления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количество обоснованных обжалований решений органа, осуществляющего 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5</w:t>
      </w:r>
      <w:r w:rsidRPr="00F36F6E">
        <w:rPr>
          <w:rFonts w:ascii="Times New Roman" w:eastAsia="Times New Roman" w:hAnsi="Times New Roman" w:cs="Times New Roman"/>
          <w:sz w:val="28"/>
          <w:szCs w:val="20"/>
        </w:rPr>
        <w:t>.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http://www.rodniki-37.ru (далее - сайт), на Порталах, а также на стенде "Информация", расположенном в месте предоставления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23" w:name="P196"/>
      <w:bookmarkEnd w:id="23"/>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5</w:t>
      </w:r>
      <w:r w:rsidRPr="00F36F6E">
        <w:rPr>
          <w:rFonts w:ascii="Times New Roman" w:eastAsia="Times New Roman" w:hAnsi="Times New Roman" w:cs="Times New Roman"/>
          <w:sz w:val="28"/>
          <w:szCs w:val="20"/>
        </w:rPr>
        <w:t>.1. На сайте размещается следующая информация о предоставлении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текст настоящего Регламента (полная версия);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наименование и процедура предоставления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место нахождения, почтовый адрес, номера телефонов, график работы специалистов органов местного самоуправления;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 перечень документов, предоставляемых получателем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24" w:name="P201"/>
      <w:bookmarkEnd w:id="24"/>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5</w:t>
      </w:r>
      <w:r w:rsidRPr="00F36F6E">
        <w:rPr>
          <w:rFonts w:ascii="Times New Roman" w:eastAsia="Times New Roman" w:hAnsi="Times New Roman" w:cs="Times New Roman"/>
          <w:sz w:val="28"/>
          <w:szCs w:val="20"/>
        </w:rPr>
        <w:t>.2. На Порталах размещается следующая информация о предоставлении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график работы специалистов отдела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перечень документов, предоставляемых получателем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образцы заполнения форм документов для получения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 перечень нормативных правовых актов, регламентирующих 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 порядок обжалования решений, действий или бездействия должностных лиц, предоставляющих муниципальную услугу.</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2.15</w:t>
      </w:r>
      <w:r w:rsidRPr="00F36F6E">
        <w:rPr>
          <w:rFonts w:ascii="Times New Roman" w:eastAsia="Times New Roman" w:hAnsi="Times New Roman" w:cs="Times New Roman"/>
          <w:sz w:val="28"/>
          <w:szCs w:val="20"/>
        </w:rPr>
        <w:t>.3. Краткая информация о предоставляемой муниципальной услуге размещается: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на стенде "Информация" по месту нахождения отдела жилищно-коммунального хозяйства администрации муниципального образования "Родниковский муниципальный район" по адресу: Ивановская область, г. Родники, ул. Советская, д. 10.</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Данная информация должна содержать следующее:</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график работы специалистов отдела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перечень документов, предоставляемых получателем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образцы заполнения форм документов для получения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 перечень нормативных правовых актов, регламентирующих предоставление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5) порядок обжалования решений, действий или бездействия должностных лиц, </w:t>
      </w:r>
      <w:r w:rsidRPr="00F36F6E">
        <w:rPr>
          <w:rFonts w:ascii="Times New Roman" w:eastAsia="Times New Roman" w:hAnsi="Times New Roman" w:cs="Times New Roman"/>
          <w:sz w:val="28"/>
          <w:szCs w:val="20"/>
        </w:rPr>
        <w:lastRenderedPageBreak/>
        <w:t>предоставляющих муниципальную услугу.</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bookmarkStart w:id="25" w:name="P215"/>
      <w:bookmarkEnd w:id="25"/>
      <w:r>
        <w:rPr>
          <w:rFonts w:ascii="Times New Roman" w:eastAsia="Times New Roman" w:hAnsi="Times New Roman" w:cs="Times New Roman"/>
          <w:sz w:val="28"/>
          <w:szCs w:val="20"/>
        </w:rPr>
        <w:t>2.16</w:t>
      </w:r>
      <w:r w:rsidRPr="00F36F6E">
        <w:rPr>
          <w:rFonts w:ascii="Times New Roman" w:eastAsia="Times New Roman" w:hAnsi="Times New Roman" w:cs="Times New Roman"/>
          <w:sz w:val="28"/>
          <w:szCs w:val="20"/>
        </w:rPr>
        <w:t>.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График приема граждан специалистами отдела жилищно-коммунального хозяйства администрации муниципального образования "Родниковский муниципальный район": Ивановская область, г. Родники, ул. Советская, д. 10, каб. 20, понедельник - пятница, с 8-00 до 12-00, выходные дни: суббота и воскресенье.</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7</w:t>
      </w:r>
      <w:r w:rsidRPr="00F36F6E">
        <w:rPr>
          <w:rFonts w:ascii="Times New Roman" w:eastAsia="Times New Roman" w:hAnsi="Times New Roman" w:cs="Times New Roman"/>
          <w:sz w:val="28"/>
          <w:szCs w:val="20"/>
        </w:rPr>
        <w:t>. При обращении на личный прием к специалисту отдела жилищно-коммунального хозяйства администрации муниципального образования "Родниковский муниципальный район" Заявитель предоставляет:</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документ, удостоверяющий личность;</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доверенность, если интересы Заявителя представляет уполномоченное лицо.</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8</w:t>
      </w:r>
      <w:r w:rsidRPr="00F36F6E">
        <w:rPr>
          <w:rFonts w:ascii="Times New Roman" w:eastAsia="Times New Roman" w:hAnsi="Times New Roman" w:cs="Times New Roman"/>
          <w:sz w:val="28"/>
          <w:szCs w:val="20"/>
        </w:rPr>
        <w:t>. Информирование Заявителей о процедуре предоставления муниципальной услуги может осуществляться специалистами отдела жилищно-коммунального хозяйства администрации муниципального образования "Родниковский муниципальный район" в устной (на личном приеме и по телефону) и письменной формах.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8</w:t>
      </w:r>
      <w:r w:rsidRPr="00F36F6E">
        <w:rPr>
          <w:rFonts w:ascii="Times New Roman" w:eastAsia="Times New Roman" w:hAnsi="Times New Roman" w:cs="Times New Roman"/>
          <w:sz w:val="28"/>
          <w:szCs w:val="20"/>
        </w:rPr>
        <w:t>.1. По телефону предоставляется информация по следующим вопросам:</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о месте нахождения отдела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о графике работы специалистов отдела жилищно-коммунального хозяйства администрации муниципального образования "Родниковский муниципальный район";</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о нормативных правовых актах, регламентирующих вопросы согласования переустройства и (или) перепланировки жилого (нежилого) помещения.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Иная информация по предоставлению муниципальной услуги предоставляется при личном и письменном обращениях.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8</w:t>
      </w:r>
      <w:r w:rsidRPr="00F36F6E">
        <w:rPr>
          <w:rFonts w:ascii="Times New Roman" w:eastAsia="Times New Roman" w:hAnsi="Times New Roman" w:cs="Times New Roman"/>
          <w:sz w:val="28"/>
          <w:szCs w:val="20"/>
        </w:rPr>
        <w:t>.2.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2.1</w:t>
      </w:r>
      <w:r>
        <w:rPr>
          <w:rFonts w:ascii="Times New Roman" w:eastAsia="Times New Roman" w:hAnsi="Times New Roman" w:cs="Times New Roman"/>
          <w:sz w:val="28"/>
          <w:szCs w:val="20"/>
        </w:rPr>
        <w:t>9</w:t>
      </w:r>
      <w:r w:rsidRPr="00F36F6E">
        <w:rPr>
          <w:rFonts w:ascii="Times New Roman" w:eastAsia="Times New Roman" w:hAnsi="Times New Roman" w:cs="Times New Roman"/>
          <w:sz w:val="28"/>
          <w:szCs w:val="20"/>
        </w:rPr>
        <w:t>. В рамках предоставления муниципальной услуги осуществляются консультации по следующим вопросам:</w:t>
      </w:r>
    </w:p>
    <w:p w:rsidR="00D006AE" w:rsidRPr="00A6554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о перечне документов, необходимых для заключения договора на передачу жилых помещений в собственность граждан;</w:t>
      </w:r>
    </w:p>
    <w:p w:rsidR="00D006AE" w:rsidRPr="00A6554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о возможности заключения договора на передачу жилых помещений в собственность граждан;</w:t>
      </w:r>
    </w:p>
    <w:p w:rsidR="00D006AE" w:rsidRPr="00A6554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 xml:space="preserve">об источниках получения документов, необходимых для заключения договора </w:t>
      </w:r>
      <w:r w:rsidRPr="00A65541">
        <w:rPr>
          <w:rFonts w:ascii="Times New Roman" w:eastAsia="Times New Roman" w:hAnsi="Times New Roman" w:cs="Times New Roman"/>
          <w:sz w:val="28"/>
          <w:szCs w:val="20"/>
        </w:rPr>
        <w:lastRenderedPageBreak/>
        <w:t>на передачу жилых помещений в собственность граждан (орган, организация и их местонахождение);</w:t>
      </w:r>
    </w:p>
    <w:p w:rsidR="00D006AE" w:rsidRPr="00A6554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о графике приема специалистов отдела жилищно-коммунального хозяйства администрации муниципального образования "Родниковский муниципальный район";</w:t>
      </w:r>
    </w:p>
    <w:p w:rsidR="00D006AE" w:rsidRPr="00A65541"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о сроках рассмотрения заявлений на приватизацию занимаемого жилого помещения;</w:t>
      </w: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A65541">
        <w:rPr>
          <w:rFonts w:ascii="Times New Roman" w:eastAsia="Times New Roman" w:hAnsi="Times New Roman" w:cs="Times New Roman"/>
          <w:sz w:val="28"/>
          <w:szCs w:val="20"/>
        </w:rPr>
        <w:t>о порядке обжалования действий (бездействия) и решений, осуществляемых и принимаемых в ходе исполнения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Состав, последовательность и сроки выполнения</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административных процедур, требования к порядку</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их выполнения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3.1. Предоставление муниципальной услуги включает в себя следующие административные процедуры:</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специалист, ответственный за прием заявления, устанавливает личность заявителя (его уполномоченного лица), прибывшего в администрацию МО «Родниковский муниципальный район» с целью приватизации жилого помещения</w:t>
      </w:r>
      <w:r>
        <w:rPr>
          <w:rFonts w:ascii="Times New Roman" w:eastAsia="Times New Roman" w:hAnsi="Times New Roman" w:cs="Times New Roman"/>
          <w:sz w:val="28"/>
          <w:szCs w:val="20"/>
        </w:rPr>
        <w:t>;</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специалист отдела жилищно-коммунального хозяйства администрации муниципального образования «Родниковский муниципальный район»  проводит проверку комплекта документов на соответствие требованиям Регламента; в случае отсутствия оснований для отказа в приеме документов вносит запись в «Журнал регистрации документов для подготовки и выдачи договоров передачи жилого помещения в собственность граждан» (далее – Журнал регистрации, приложение №</w:t>
      </w:r>
      <w:r>
        <w:rPr>
          <w:rFonts w:ascii="Times New Roman" w:eastAsia="Times New Roman" w:hAnsi="Times New Roman" w:cs="Times New Roman"/>
          <w:sz w:val="28"/>
          <w:szCs w:val="20"/>
        </w:rPr>
        <w:t>5</w:t>
      </w:r>
      <w:r w:rsidRPr="00EC2FD8">
        <w:rPr>
          <w:rFonts w:ascii="Times New Roman" w:eastAsia="Times New Roman" w:hAnsi="Times New Roman" w:cs="Times New Roman"/>
          <w:sz w:val="28"/>
          <w:szCs w:val="20"/>
        </w:rPr>
        <w:t xml:space="preserve"> к Регламенту) и выдает заявителю расписку в приеме документов на приватизацию жилого помещения;</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после регистрации заявление поступает на рассмотрение</w:t>
      </w:r>
      <w:r>
        <w:rPr>
          <w:rFonts w:ascii="Times New Roman" w:eastAsia="Times New Roman" w:hAnsi="Times New Roman" w:cs="Times New Roman"/>
          <w:sz w:val="28"/>
          <w:szCs w:val="20"/>
        </w:rPr>
        <w:t xml:space="preserve"> о</w:t>
      </w:r>
      <w:r w:rsidRPr="00EC2FD8">
        <w:rPr>
          <w:rFonts w:ascii="Times New Roman" w:eastAsia="Times New Roman" w:hAnsi="Times New Roman" w:cs="Times New Roman"/>
          <w:sz w:val="28"/>
          <w:szCs w:val="20"/>
        </w:rPr>
        <w:t>бщественной комиссии по жилищным вопросам при администрации муниципального образования «Родниковский муниципальный район»</w:t>
      </w:r>
      <w:r>
        <w:rPr>
          <w:rFonts w:ascii="Times New Roman" w:eastAsia="Times New Roman" w:hAnsi="Times New Roman" w:cs="Times New Roman"/>
          <w:sz w:val="28"/>
          <w:szCs w:val="20"/>
        </w:rPr>
        <w:t>;</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подготовка специалистом отдела жилищно-коммунального хозяйства администрации МО «Родниковский муниципальный район»  проекта договора передачи жилого помещения в собственность граждан, который составляется в нескольких экземплярах: по одному для каждого участника договора, один дополнительный экземпляр для регистрации Федеральной службе государственной регистрации, кадастра и картографии; кроме того один экземпляр договора остается в отделе жилищно-коммунального хозяйства администрации МО «Родниковский муниципальный район»,  либо подготовка специалистом отдела жилищно-коммунального хозяйства администрации МО «Родниковский муниципальный район» проекта уведомления об отказе в заключени</w:t>
      </w:r>
      <w:r>
        <w:rPr>
          <w:rFonts w:ascii="Times New Roman" w:eastAsia="Times New Roman" w:hAnsi="Times New Roman" w:cs="Times New Roman"/>
          <w:sz w:val="28"/>
          <w:szCs w:val="20"/>
        </w:rPr>
        <w:t>и</w:t>
      </w:r>
      <w:r w:rsidRPr="00EC2FD8">
        <w:rPr>
          <w:rFonts w:ascii="Times New Roman" w:eastAsia="Times New Roman" w:hAnsi="Times New Roman" w:cs="Times New Roman"/>
          <w:sz w:val="28"/>
          <w:szCs w:val="20"/>
        </w:rPr>
        <w:t xml:space="preserve">  договора передачи жилого помещения в собственность граждан;</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подписание проекта договора передачи жилого помещения в собственность граждан либо уведомления об отказе в передаче жилого помещения в собственность граждан</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 xml:space="preserve">присвоение регистрационного номера договору передачи жилого </w:t>
      </w:r>
      <w:r w:rsidRPr="00EC2FD8">
        <w:rPr>
          <w:rFonts w:ascii="Times New Roman" w:eastAsia="Times New Roman" w:hAnsi="Times New Roman" w:cs="Times New Roman"/>
          <w:sz w:val="28"/>
          <w:szCs w:val="20"/>
        </w:rPr>
        <w:lastRenderedPageBreak/>
        <w:t>помещения в собственность граждан, либо регистрация уведомления об отказе в передаче жилого помещения в собственность граждан в журнале регистрации</w:t>
      </w:r>
    </w:p>
    <w:p w:rsidR="00D006AE" w:rsidRPr="00EC2FD8"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 xml:space="preserve">выдача договора передачи жилого помещения в собственность граждан специалистом отдела жилищно-коммунального хозяйства администрации муниципального образования «Родниковский муниципальный район» производится на руки заявителю (уполномоченному лицу заявителя) при предъявлении паспорта или иного документа, удостоверяющего личность (для уполномоченного лица помимо документов, удостоверяющих личность, необходимы документы, подтверждающие его полномочия); при получении договора заявитель ставит свою подпись в Журнале регистрации с указанием даты выдачи; каждому участнику договора выдается отдельный экземпляр договора и один дополнительный экземпляр для регистрации в Федеральной </w:t>
      </w:r>
      <w:r>
        <w:rPr>
          <w:rFonts w:ascii="Times New Roman" w:eastAsia="Times New Roman" w:hAnsi="Times New Roman" w:cs="Times New Roman"/>
          <w:sz w:val="28"/>
          <w:szCs w:val="20"/>
        </w:rPr>
        <w:t>службе</w:t>
      </w:r>
      <w:r w:rsidRPr="00EC2FD8">
        <w:rPr>
          <w:rFonts w:ascii="Times New Roman" w:eastAsia="Times New Roman" w:hAnsi="Times New Roman" w:cs="Times New Roman"/>
          <w:sz w:val="28"/>
          <w:szCs w:val="20"/>
        </w:rPr>
        <w:t xml:space="preserve"> государственной регистрации, кадастра и картографии.</w:t>
      </w:r>
    </w:p>
    <w:p w:rsidR="00D006AE" w:rsidRDefault="00D006AE" w:rsidP="00507402">
      <w:pPr>
        <w:pStyle w:val="af"/>
        <w:widowControl w:val="0"/>
        <w:numPr>
          <w:ilvl w:val="0"/>
          <w:numId w:val="7"/>
        </w:numPr>
        <w:autoSpaceDE w:val="0"/>
        <w:autoSpaceDN w:val="0"/>
        <w:spacing w:after="0" w:line="240" w:lineRule="auto"/>
        <w:ind w:left="0" w:firstLine="567"/>
        <w:jc w:val="both"/>
        <w:rPr>
          <w:rFonts w:ascii="Times New Roman" w:eastAsia="Times New Roman" w:hAnsi="Times New Roman" w:cs="Times New Roman"/>
          <w:sz w:val="28"/>
          <w:szCs w:val="20"/>
        </w:rPr>
      </w:pPr>
      <w:r w:rsidRPr="00EC2FD8">
        <w:rPr>
          <w:rFonts w:ascii="Times New Roman" w:eastAsia="Times New Roman" w:hAnsi="Times New Roman" w:cs="Times New Roman"/>
          <w:sz w:val="28"/>
          <w:szCs w:val="20"/>
        </w:rPr>
        <w:t>вручение уведомления об отказе в передаче жилого помещения в собственность граждан выдается в одном экземпляре  одному из участников договора, выдача уведомления об отказе производится специалистом отдела жилищно-коммунального хозяйства под подпись в Журнале регистрации с указанием даты выдачи.</w:t>
      </w:r>
    </w:p>
    <w:p w:rsidR="00D006AE" w:rsidRPr="00B035BC" w:rsidRDefault="00D006AE" w:rsidP="00507402">
      <w:pPr>
        <w:pStyle w:val="af"/>
        <w:widowControl w:val="0"/>
        <w:autoSpaceDE w:val="0"/>
        <w:autoSpaceDN w:val="0"/>
        <w:spacing w:after="0" w:line="240" w:lineRule="auto"/>
        <w:ind w:left="0" w:firstLine="567"/>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3.2. </w:t>
      </w:r>
      <w:r w:rsidRPr="00B035BC">
        <w:rPr>
          <w:rFonts w:ascii="Times New Roman" w:eastAsia="Times New Roman" w:hAnsi="Times New Roman" w:cs="Times New Roman"/>
          <w:sz w:val="28"/>
          <w:szCs w:val="20"/>
        </w:rPr>
        <w:t>Не подлежат приватизации жилые помещения, находящиеся в аварийном состоянии, в общежитиях, в домах закрытых военных городков, а также жилые помещения</w:t>
      </w:r>
      <w:r>
        <w:rPr>
          <w:rFonts w:ascii="Times New Roman" w:eastAsia="Times New Roman" w:hAnsi="Times New Roman" w:cs="Times New Roman"/>
          <w:sz w:val="28"/>
          <w:szCs w:val="20"/>
        </w:rPr>
        <w:t xml:space="preserve"> специализированного найма</w:t>
      </w:r>
      <w:r w:rsidRPr="00B035BC">
        <w:rPr>
          <w:rFonts w:ascii="Times New Roman" w:eastAsia="Times New Roman" w:hAnsi="Times New Roman" w:cs="Times New Roman"/>
          <w:sz w:val="28"/>
          <w:szCs w:val="20"/>
        </w:rPr>
        <w:t>, за исключением жилищного фонда совхозов и других сельскохозяйственных предприятий, к ним приравненных, и находящийся в сельской местности жилищный фонд стационарных учреждений социальной защиты населения.</w:t>
      </w:r>
    </w:p>
    <w:p w:rsidR="00D006AE" w:rsidRPr="001756B5" w:rsidRDefault="00D006AE" w:rsidP="001756B5">
      <w:pPr>
        <w:pStyle w:val="af"/>
        <w:widowControl w:val="0"/>
        <w:autoSpaceDE w:val="0"/>
        <w:autoSpaceDN w:val="0"/>
        <w:spacing w:after="0" w:line="240" w:lineRule="auto"/>
        <w:ind w:left="0" w:firstLine="567"/>
        <w:jc w:val="both"/>
        <w:rPr>
          <w:rFonts w:ascii="Times New Roman" w:eastAsia="Times New Roman" w:hAnsi="Times New Roman" w:cs="Times New Roman"/>
          <w:sz w:val="28"/>
          <w:szCs w:val="20"/>
        </w:rPr>
      </w:pPr>
      <w:r w:rsidRPr="00B035BC">
        <w:rPr>
          <w:rFonts w:ascii="Times New Roman" w:eastAsia="Times New Roman" w:hAnsi="Times New Roman" w:cs="Times New Roman"/>
          <w:sz w:val="28"/>
          <w:szCs w:val="20"/>
        </w:rPr>
        <w:t>Собственники жилищного фонда или уполномоченные ими органы, а также предприятия, за которыми закреплен жилищный фонд на праве хозяйственного ведения, и учреждения, в оперативное управление которых передан жилищный фонд, с согласия собственников вправе принимать решения о приватизации служебных жилых помещений и находящегося в сельской местности жилищного фонда стационарных учреждений социальной защиты населения.</w:t>
      </w:r>
    </w:p>
    <w:p w:rsidR="009C7340" w:rsidRPr="00EC2FD8" w:rsidRDefault="009C7340" w:rsidP="00507402">
      <w:pPr>
        <w:pStyle w:val="af"/>
        <w:widowControl w:val="0"/>
        <w:autoSpaceDE w:val="0"/>
        <w:autoSpaceDN w:val="0"/>
        <w:spacing w:after="0" w:line="240" w:lineRule="auto"/>
        <w:ind w:left="0" w:firstLine="567"/>
        <w:jc w:val="both"/>
        <w:rPr>
          <w:rFonts w:ascii="Times New Roman" w:eastAsia="Times New Roman" w:hAnsi="Times New Roman" w:cs="Times New Roman"/>
          <w:sz w:val="28"/>
          <w:szCs w:val="20"/>
        </w:rPr>
      </w:pPr>
    </w:p>
    <w:p w:rsidR="00D006A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bookmarkStart w:id="26" w:name="P245"/>
      <w:bookmarkEnd w:id="26"/>
      <w:r w:rsidRPr="00F36F6E">
        <w:rPr>
          <w:rFonts w:ascii="Times New Roman" w:eastAsia="Times New Roman" w:hAnsi="Times New Roman" w:cs="Times New Roman"/>
          <w:sz w:val="28"/>
          <w:szCs w:val="20"/>
        </w:rPr>
        <w:t>4. Формы контроля за исполнением Регламента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4.1. Текущий контроль за соблюдением и исполнением ответственными специалистами отдела жилищно-коммунального хозяйства администрации муниципального образования "Родниковский муниципальный район" последовательности действий, определенных настоящим Регламентом, </w:t>
      </w:r>
      <w:r>
        <w:rPr>
          <w:rFonts w:ascii="Times New Roman" w:eastAsia="Times New Roman" w:hAnsi="Times New Roman" w:cs="Times New Roman"/>
          <w:sz w:val="28"/>
          <w:szCs w:val="20"/>
        </w:rPr>
        <w:t xml:space="preserve">осуществляется </w:t>
      </w:r>
      <w:r w:rsidRPr="00F36F6E">
        <w:rPr>
          <w:rFonts w:ascii="Times New Roman" w:eastAsia="Times New Roman" w:hAnsi="Times New Roman" w:cs="Times New Roman"/>
          <w:sz w:val="28"/>
          <w:szCs w:val="20"/>
        </w:rPr>
        <w:t>заместителем главы администрации по ЖКХ, строительству и архитектуре.</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4.2. Специалисты отдела жилищно-коммунального хозяйства администрации муниципального образования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w:t>
      </w:r>
      <w:r w:rsidRPr="00F36F6E">
        <w:rPr>
          <w:rFonts w:ascii="Times New Roman" w:eastAsia="Times New Roman" w:hAnsi="Times New Roman" w:cs="Times New Roman"/>
          <w:sz w:val="28"/>
          <w:szCs w:val="20"/>
        </w:rPr>
        <w:lastRenderedPageBreak/>
        <w:t>установленных настоящим Регламентом.</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jc w:val="center"/>
        <w:outlineLvl w:val="1"/>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 Досудебный (внесудебный) порядок обжалования решений</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 действий (бездействия) органа, предоставляющего</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муниципальную услугу, а также должностных лиц</w:t>
      </w:r>
    </w:p>
    <w:p w:rsidR="00D006AE" w:rsidRPr="00F36F6E" w:rsidRDefault="00D006AE" w:rsidP="00507402">
      <w:pPr>
        <w:widowControl w:val="0"/>
        <w:autoSpaceDE w:val="0"/>
        <w:autoSpaceDN w:val="0"/>
        <w:spacing w:after="0" w:line="240" w:lineRule="auto"/>
        <w:jc w:val="center"/>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или муниципальных служащих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5.1. Жалоба на действие (бездействие) или решение, принятое администрацией муниципального образования "Родниковский муниципальный район", подается в письменной форме на бумажном носителе или посредством направления электронного письма.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Жалоба может быть направлена по почте, с использованием информационно-телекоммуникационной сети Интернет, официального сайта администрации муниципального образования "Родниковский муниципальный район", Порталов, а также может быть принята при личном приеме в соответствии с графиком приема.</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5.2. Заявитель может обратиться с жалобой на действие (бездействие) или решение, принятое администрацией муниципального образования "Родниковский муниципальный район" при предоставлении муниципальной услуги, в том числе в следующих случаях: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нарушение срока регистрации запроса Заявителя о предоставлении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нарушение срока предоставления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требование у Заявителя документов, не предусмотренных настоящим Регламентом для предоставления муниципальной услуги;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 отказ в предоставлении муниципальной услуги, если основания отказа не предусмотрены настоящим Регламентом;</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6) затребование с Заявителя при предоставлении муниципальной услуги платы, не предусмотренной настоящим Регламентом;</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5.3. Жалоба должна содержать:</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 xml:space="preserve">1) наименование органа, предоставляющего муниципальную услугу, </w:t>
      </w:r>
      <w:r w:rsidRPr="00F36F6E">
        <w:rPr>
          <w:rFonts w:ascii="Times New Roman" w:eastAsia="Times New Roman" w:hAnsi="Times New Roman" w:cs="Times New Roman"/>
          <w:sz w:val="28"/>
          <w:szCs w:val="20"/>
        </w:rPr>
        <w:lastRenderedPageBreak/>
        <w:t>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администрации муниципального образования "Родниковский муниципальный район". В остальных случаях дается письменный ответ по существу поставленных в жалобе вопросов.</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5.7. По результатам рассмотрения жалобы орган, предоставляющий муниципальную услугу, принимает одно из следующих решений:</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2) отказывает в удовлетворении жалобы.</w:t>
      </w:r>
    </w:p>
    <w:p w:rsidR="00D006AE" w:rsidRPr="00F36F6E" w:rsidRDefault="00D006AE" w:rsidP="00507402">
      <w:pPr>
        <w:widowControl w:val="0"/>
        <w:autoSpaceDE w:val="0"/>
        <w:autoSpaceDN w:val="0"/>
        <w:spacing w:after="0" w:line="240" w:lineRule="auto"/>
        <w:ind w:firstLine="540"/>
        <w:jc w:val="both"/>
        <w:rPr>
          <w:rFonts w:ascii="Times New Roman" w:eastAsia="Times New Roman" w:hAnsi="Times New Roman" w:cs="Times New Roman"/>
          <w:sz w:val="28"/>
          <w:szCs w:val="20"/>
        </w:rPr>
      </w:pPr>
      <w:r w:rsidRPr="00F36F6E">
        <w:rPr>
          <w:rFonts w:ascii="Times New Roman" w:eastAsia="Times New Roman" w:hAnsi="Times New Roman" w:cs="Times New Roman"/>
          <w:sz w:val="28"/>
          <w:szCs w:val="20"/>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06AE" w:rsidRDefault="00D006AE" w:rsidP="00507402">
      <w:pPr>
        <w:spacing w:after="0" w:line="240" w:lineRule="auto"/>
        <w:rPr>
          <w:rFonts w:ascii="Times New Roman" w:eastAsia="Times New Roman" w:hAnsi="Times New Roman" w:cs="Times New Roman"/>
          <w:sz w:val="24"/>
          <w:szCs w:val="24"/>
        </w:rPr>
      </w:pPr>
    </w:p>
    <w:p w:rsidR="00D006AE" w:rsidRDefault="00D006AE" w:rsidP="00507402">
      <w:pPr>
        <w:spacing w:after="0" w:line="240" w:lineRule="auto"/>
        <w:rPr>
          <w:rFonts w:ascii="Times New Roman" w:eastAsia="Times New Roman" w:hAnsi="Times New Roman" w:cs="Times New Roman"/>
          <w:sz w:val="24"/>
          <w:szCs w:val="24"/>
        </w:rPr>
      </w:pPr>
    </w:p>
    <w:p w:rsidR="00D006AE" w:rsidRDefault="00D006AE" w:rsidP="00507402">
      <w:pPr>
        <w:spacing w:after="0" w:line="240" w:lineRule="auto"/>
        <w:rPr>
          <w:rFonts w:ascii="Times New Roman" w:eastAsia="Times New Roman" w:hAnsi="Times New Roman" w:cs="Times New Roman"/>
          <w:sz w:val="24"/>
          <w:szCs w:val="24"/>
        </w:rPr>
      </w:pPr>
    </w:p>
    <w:p w:rsidR="00D006AE" w:rsidRDefault="00D006AE" w:rsidP="00507402">
      <w:pPr>
        <w:spacing w:after="0" w:line="240" w:lineRule="auto"/>
        <w:rPr>
          <w:rFonts w:ascii="Times New Roman" w:eastAsia="Times New Roman" w:hAnsi="Times New Roman" w:cs="Times New Roman"/>
          <w:sz w:val="24"/>
          <w:szCs w:val="24"/>
        </w:rPr>
      </w:pPr>
    </w:p>
    <w:p w:rsidR="00D006AE" w:rsidRDefault="00D006AE" w:rsidP="00507402">
      <w:pPr>
        <w:spacing w:after="0" w:line="240" w:lineRule="auto"/>
        <w:rPr>
          <w:rFonts w:ascii="Times New Roman" w:eastAsia="Times New Roman" w:hAnsi="Times New Roman" w:cs="Times New Roman"/>
          <w:sz w:val="24"/>
          <w:szCs w:val="24"/>
        </w:rPr>
      </w:pPr>
    </w:p>
    <w:p w:rsidR="001756B5" w:rsidRDefault="001756B5" w:rsidP="00507402">
      <w:pPr>
        <w:spacing w:after="0" w:line="240" w:lineRule="auto"/>
        <w:rPr>
          <w:rFonts w:ascii="Times New Roman" w:eastAsia="Times New Roman" w:hAnsi="Times New Roman" w:cs="Times New Roman"/>
          <w:sz w:val="24"/>
          <w:szCs w:val="24"/>
        </w:rPr>
      </w:pP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lastRenderedPageBreak/>
        <w:t xml:space="preserve">Приложение № 1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к Административному регламенту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предоставления муниципальной услуги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«Приватизация жилых помещений жилищного фонда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муниципального образования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Родниковский муниципальный район </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Ивановской области»</w:t>
      </w:r>
    </w:p>
    <w:p w:rsidR="00D006AE" w:rsidRDefault="00D006AE" w:rsidP="00507402">
      <w:pPr>
        <w:spacing w:after="0" w:line="240" w:lineRule="auto"/>
        <w:jc w:val="center"/>
        <w:rPr>
          <w:rFonts w:ascii="Times New Roman" w:eastAsia="Times New Roman" w:hAnsi="Times New Roman" w:cs="Times New Roman"/>
          <w:sz w:val="24"/>
          <w:szCs w:val="24"/>
        </w:rPr>
      </w:pP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ДОГОВОР</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передачи жилого помещения в собственность граждан</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Российская Федерация, Ивановская область,</w:t>
      </w:r>
    </w:p>
    <w:p w:rsidR="00D006AE"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город (поселок,</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село) ___________________________________________________________</w:t>
      </w:r>
    </w:p>
    <w:p w:rsidR="00D006AE" w:rsidRPr="00034F3F" w:rsidRDefault="00D006AE" w:rsidP="00507402">
      <w:pPr>
        <w:spacing w:after="0" w:line="240" w:lineRule="auto"/>
        <w:jc w:val="center"/>
        <w:rPr>
          <w:rFonts w:ascii="Times New Roman" w:eastAsia="Times New Roman" w:hAnsi="Times New Roman" w:cs="Times New Roman"/>
          <w:sz w:val="20"/>
          <w:szCs w:val="20"/>
        </w:rPr>
      </w:pPr>
      <w:r w:rsidRPr="00034F3F">
        <w:rPr>
          <w:rFonts w:ascii="Times New Roman" w:eastAsia="Times New Roman" w:hAnsi="Times New Roman" w:cs="Times New Roman"/>
          <w:sz w:val="24"/>
          <w:szCs w:val="24"/>
        </w:rPr>
        <w:t>(</w:t>
      </w:r>
      <w:r w:rsidRPr="00034F3F">
        <w:rPr>
          <w:rFonts w:ascii="Times New Roman" w:eastAsia="Times New Roman" w:hAnsi="Times New Roman" w:cs="Times New Roman"/>
          <w:sz w:val="20"/>
          <w:szCs w:val="20"/>
        </w:rPr>
        <w:t>число, месяц, год - прописью)</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Администрация ____________________________________________________</w:t>
      </w:r>
    </w:p>
    <w:p w:rsidR="00D006AE" w:rsidRPr="00034F3F" w:rsidRDefault="00D006AE" w:rsidP="00507402">
      <w:pPr>
        <w:spacing w:after="0" w:line="240" w:lineRule="auto"/>
        <w:jc w:val="center"/>
        <w:rPr>
          <w:rFonts w:ascii="Times New Roman" w:eastAsia="Times New Roman" w:hAnsi="Times New Roman" w:cs="Times New Roman"/>
          <w:sz w:val="20"/>
          <w:szCs w:val="20"/>
        </w:rPr>
      </w:pPr>
      <w:r w:rsidRPr="00034F3F">
        <w:rPr>
          <w:rFonts w:ascii="Times New Roman" w:eastAsia="Times New Roman" w:hAnsi="Times New Roman" w:cs="Times New Roman"/>
          <w:sz w:val="20"/>
          <w:szCs w:val="20"/>
        </w:rPr>
        <w:t>(населенного пункта, предприятия, учреждения)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в лице _____________________________________________, действующего</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на основании________________________________________________________________</w:t>
      </w:r>
      <w:r>
        <w:rPr>
          <w:rFonts w:ascii="Times New Roman" w:eastAsia="Times New Roman" w:hAnsi="Times New Roman" w:cs="Times New Roman"/>
          <w:sz w:val="24"/>
          <w:szCs w:val="24"/>
        </w:rPr>
        <w:t>____________</w:t>
      </w:r>
      <w:r w:rsidRPr="00034F3F">
        <w:rPr>
          <w:rFonts w:ascii="Times New Roman" w:eastAsia="Times New Roman" w:hAnsi="Times New Roman" w:cs="Times New Roman"/>
          <w:sz w:val="24"/>
          <w:szCs w:val="24"/>
        </w:rPr>
        <w:t>_</w:t>
      </w:r>
    </w:p>
    <w:p w:rsidR="00D006AE" w:rsidRPr="00034F3F" w:rsidRDefault="00D006AE" w:rsidP="00507402">
      <w:pPr>
        <w:spacing w:after="0" w:line="240" w:lineRule="auto"/>
        <w:jc w:val="center"/>
        <w:rPr>
          <w:rFonts w:ascii="Times New Roman" w:eastAsia="Times New Roman" w:hAnsi="Times New Roman" w:cs="Times New Roman"/>
          <w:sz w:val="20"/>
          <w:szCs w:val="20"/>
        </w:rPr>
      </w:pPr>
      <w:r w:rsidRPr="00034F3F">
        <w:rPr>
          <w:rFonts w:ascii="Times New Roman" w:eastAsia="Times New Roman" w:hAnsi="Times New Roman" w:cs="Times New Roman"/>
          <w:sz w:val="20"/>
          <w:szCs w:val="20"/>
        </w:rPr>
        <w:t>(устава, положения, доверенности: указать кем, когда, за каким номером выдана)</w:t>
      </w:r>
    </w:p>
    <w:p w:rsidR="00D006AE"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именуемая в дальнейшем "АДМИНИСТРАЦИЯ", с одной стороны,</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и</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Гражданин (граждане) __________________________________</w:t>
      </w:r>
      <w:r>
        <w:rPr>
          <w:rFonts w:ascii="Times New Roman" w:eastAsia="Times New Roman" w:hAnsi="Times New Roman" w:cs="Times New Roman"/>
          <w:sz w:val="24"/>
          <w:szCs w:val="24"/>
        </w:rPr>
        <w:t>____________</w:t>
      </w:r>
      <w:r w:rsidRPr="00034F3F">
        <w:rPr>
          <w:rFonts w:ascii="Times New Roman" w:eastAsia="Times New Roman" w:hAnsi="Times New Roman" w:cs="Times New Roman"/>
          <w:sz w:val="24"/>
          <w:szCs w:val="24"/>
        </w:rPr>
        <w:t>___________</w:t>
      </w:r>
    </w:p>
    <w:p w:rsidR="00D006AE" w:rsidRPr="00034F3F" w:rsidRDefault="00D006AE" w:rsidP="00507402">
      <w:pPr>
        <w:spacing w:after="0" w:line="240" w:lineRule="auto"/>
        <w:jc w:val="center"/>
        <w:rPr>
          <w:rFonts w:ascii="Times New Roman" w:eastAsia="Times New Roman" w:hAnsi="Times New Roman" w:cs="Times New Roman"/>
          <w:sz w:val="20"/>
          <w:szCs w:val="20"/>
        </w:rPr>
      </w:pPr>
      <w:r w:rsidRPr="00034F3F">
        <w:rPr>
          <w:rFonts w:ascii="Times New Roman" w:eastAsia="Times New Roman" w:hAnsi="Times New Roman" w:cs="Times New Roman"/>
          <w:sz w:val="20"/>
          <w:szCs w:val="20"/>
        </w:rPr>
        <w:t>(фамилия, имя, отчество, а при условии приобретения гражданами квартиры в общую (совместную или долевую) собственность</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0"/>
          <w:szCs w:val="20"/>
        </w:rPr>
      </w:pPr>
      <w:r w:rsidRPr="00034F3F">
        <w:rPr>
          <w:rFonts w:ascii="Times New Roman" w:eastAsia="Times New Roman" w:hAnsi="Times New Roman" w:cs="Times New Roman"/>
          <w:sz w:val="20"/>
          <w:szCs w:val="20"/>
        </w:rPr>
        <w:t>фамилии, имена, отчества всех участников договора)</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w:t>
      </w:r>
    </w:p>
    <w:p w:rsidR="00D006AE" w:rsidRPr="00034F3F" w:rsidRDefault="00D006AE" w:rsidP="009A7058">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именуемый(ые) в дальнейшем "ГРАЖДАНИН" ("ГРАЖДАНЕ"), с другой</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стороны, заключили настоящий договор о нижеследующем:</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1. "АДМИНИСТРАЦИЯ" передала, а "ГРАЖДАНИН"  ("ГРАЖДАНЕ")  приобрел(приобрели) квартиру,  состоящую  из  _____________ комнат,  общей</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площадью ___________ кв. м, площадью _______________ кв. м, в  том</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числе жилой площадью _______________ кв. м, находящуюся по адресу:</w:t>
      </w:r>
      <w:r>
        <w:rPr>
          <w:rFonts w:ascii="Times New Roman" w:eastAsia="Times New Roman" w:hAnsi="Times New Roman" w:cs="Times New Roman"/>
          <w:sz w:val="24"/>
          <w:szCs w:val="24"/>
        </w:rPr>
        <w:t xml:space="preserve"> ___________</w:t>
      </w:r>
      <w:r w:rsidRPr="00034F3F">
        <w:rPr>
          <w:rFonts w:ascii="Times New Roman" w:eastAsia="Times New Roman" w:hAnsi="Times New Roman" w:cs="Times New Roman"/>
          <w:sz w:val="24"/>
          <w:szCs w:val="24"/>
        </w:rPr>
        <w:t>__________________________________________________________________,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инвентаризационной стоимостью на момент передачи</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D61764" w:rsidRDefault="00D006AE" w:rsidP="00507402">
      <w:pPr>
        <w:spacing w:after="0" w:line="240" w:lineRule="auto"/>
        <w:jc w:val="center"/>
        <w:rPr>
          <w:rFonts w:ascii="Times New Roman" w:eastAsia="Times New Roman" w:hAnsi="Times New Roman" w:cs="Times New Roman"/>
          <w:sz w:val="20"/>
          <w:szCs w:val="20"/>
        </w:rPr>
      </w:pPr>
      <w:r w:rsidRPr="00D61764">
        <w:rPr>
          <w:rFonts w:ascii="Times New Roman" w:eastAsia="Times New Roman" w:hAnsi="Times New Roman" w:cs="Times New Roman"/>
          <w:sz w:val="20"/>
          <w:szCs w:val="20"/>
        </w:rPr>
        <w:t>(сумма - цифрами и прописью)</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в собственность ____________________________________________</w:t>
      </w:r>
      <w:r>
        <w:rPr>
          <w:rFonts w:ascii="Times New Roman" w:eastAsia="Times New Roman" w:hAnsi="Times New Roman" w:cs="Times New Roman"/>
          <w:sz w:val="24"/>
          <w:szCs w:val="24"/>
        </w:rPr>
        <w:t>_____________</w:t>
      </w:r>
      <w:r w:rsidRPr="00034F3F">
        <w:rPr>
          <w:rFonts w:ascii="Times New Roman" w:eastAsia="Times New Roman" w:hAnsi="Times New Roman" w:cs="Times New Roman"/>
          <w:sz w:val="24"/>
          <w:szCs w:val="24"/>
        </w:rPr>
        <w:t>______</w:t>
      </w:r>
    </w:p>
    <w:p w:rsidR="00D006AE" w:rsidRPr="00D61764" w:rsidRDefault="00D006AE" w:rsidP="00507402">
      <w:pPr>
        <w:spacing w:after="0" w:line="240" w:lineRule="auto"/>
        <w:jc w:val="center"/>
        <w:rPr>
          <w:rFonts w:ascii="Times New Roman" w:eastAsia="Times New Roman" w:hAnsi="Times New Roman" w:cs="Times New Roman"/>
          <w:sz w:val="20"/>
          <w:szCs w:val="20"/>
        </w:rPr>
      </w:pPr>
      <w:r w:rsidRPr="00D61764">
        <w:rPr>
          <w:rFonts w:ascii="Times New Roman" w:eastAsia="Times New Roman" w:hAnsi="Times New Roman" w:cs="Times New Roman"/>
          <w:sz w:val="20"/>
          <w:szCs w:val="20"/>
        </w:rPr>
        <w:t>(совместную, долевую, одного лица)</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2. Право на приватизацию жилого  помещения  реализуют  граждане  в</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долях (если собственность долевая):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w:t>
      </w:r>
      <w:r w:rsidRPr="00D61764">
        <w:rPr>
          <w:rFonts w:ascii="Times New Roman" w:eastAsia="Times New Roman" w:hAnsi="Times New Roman" w:cs="Times New Roman"/>
          <w:sz w:val="20"/>
          <w:szCs w:val="20"/>
        </w:rPr>
        <w:t>фамилия, имя, отчество и доля)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w:t>
      </w:r>
      <w:r w:rsidRPr="00D61764">
        <w:rPr>
          <w:rFonts w:ascii="Times New Roman" w:eastAsia="Times New Roman" w:hAnsi="Times New Roman" w:cs="Times New Roman"/>
          <w:sz w:val="20"/>
          <w:szCs w:val="20"/>
        </w:rPr>
        <w:t>фамилия, имя, отчество и доля)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w:t>
      </w:r>
      <w:r w:rsidRPr="00D61764">
        <w:rPr>
          <w:rFonts w:ascii="Times New Roman" w:eastAsia="Times New Roman" w:hAnsi="Times New Roman" w:cs="Times New Roman"/>
          <w:sz w:val="20"/>
          <w:szCs w:val="20"/>
        </w:rPr>
        <w:t>фамилия, имя, отчество и доля)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w:t>
      </w:r>
      <w:r w:rsidRPr="00D61764">
        <w:rPr>
          <w:rFonts w:ascii="Times New Roman" w:eastAsia="Times New Roman" w:hAnsi="Times New Roman" w:cs="Times New Roman"/>
          <w:sz w:val="20"/>
          <w:szCs w:val="20"/>
        </w:rPr>
        <w:t>фамилия, имя, отчество и доля)</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t>___________</w:t>
      </w:r>
      <w:r w:rsidRPr="00034F3F">
        <w:rPr>
          <w:rFonts w:ascii="Times New Roman" w:eastAsia="Times New Roman" w:hAnsi="Times New Roman" w:cs="Times New Roman"/>
          <w:sz w:val="24"/>
          <w:szCs w:val="24"/>
        </w:rPr>
        <w:t>______</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w:t>
      </w:r>
      <w:r w:rsidRPr="00D61764">
        <w:rPr>
          <w:rFonts w:ascii="Times New Roman" w:eastAsia="Times New Roman" w:hAnsi="Times New Roman" w:cs="Times New Roman"/>
          <w:sz w:val="20"/>
          <w:szCs w:val="20"/>
        </w:rPr>
        <w:t>фамилия, имя, отчество и доля)</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3.Право собственности "ГРАЖДАНИНА" ("ГРАЖДАН") на приобретенное</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 xml:space="preserve">жилье  возникает с момента государственной регистрации права </w:t>
      </w:r>
      <w:r w:rsidRPr="00E90DDC">
        <w:rPr>
          <w:rFonts w:ascii="Times New Roman" w:eastAsia="Times New Roman" w:hAnsi="Times New Roman" w:cs="Times New Roman"/>
          <w:sz w:val="24"/>
          <w:szCs w:val="24"/>
        </w:rPr>
        <w:t>в Федеральной службе государственной регистрации, кадастра и картографии.</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lastRenderedPageBreak/>
        <w:t xml:space="preserve">4. </w:t>
      </w:r>
      <w:r>
        <w:rPr>
          <w:rFonts w:ascii="Times New Roman" w:eastAsia="Times New Roman" w:hAnsi="Times New Roman" w:cs="Times New Roman"/>
          <w:sz w:val="24"/>
          <w:szCs w:val="24"/>
        </w:rPr>
        <w:t xml:space="preserve">Пользование жилым помещением производится </w:t>
      </w:r>
      <w:r w:rsidRPr="00034F3F">
        <w:rPr>
          <w:rFonts w:ascii="Times New Roman" w:eastAsia="Times New Roman" w:hAnsi="Times New Roman" w:cs="Times New Roman"/>
          <w:sz w:val="24"/>
          <w:szCs w:val="24"/>
        </w:rPr>
        <w:t>"ГРАЖДАНИНОМ"("ГРАЖДАНАМИ") применительно</w:t>
      </w:r>
      <w:r>
        <w:rPr>
          <w:rFonts w:ascii="Times New Roman" w:eastAsia="Times New Roman" w:hAnsi="Times New Roman" w:cs="Times New Roman"/>
          <w:sz w:val="24"/>
          <w:szCs w:val="24"/>
        </w:rPr>
        <w:t xml:space="preserve"> к</w:t>
      </w:r>
      <w:r w:rsidRPr="00034F3F">
        <w:rPr>
          <w:rFonts w:ascii="Times New Roman" w:eastAsia="Times New Roman" w:hAnsi="Times New Roman" w:cs="Times New Roman"/>
          <w:sz w:val="24"/>
          <w:szCs w:val="24"/>
        </w:rPr>
        <w:t xml:space="preserve"> Правилам пользования жилыми</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помещениями, утвержденным постановлением Правительства Российской</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Федерации от 21.01.2006 N 25.</w:t>
      </w:r>
    </w:p>
    <w:p w:rsidR="00D006AE"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5.  "ГРАЖДАНИН"  ("ГРАЖДАНЕ") осуществляет(ют) за свой счет</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содержание и ремонт жи</w:t>
      </w:r>
      <w:r>
        <w:rPr>
          <w:rFonts w:ascii="Times New Roman" w:eastAsia="Times New Roman" w:hAnsi="Times New Roman" w:cs="Times New Roman"/>
          <w:sz w:val="24"/>
          <w:szCs w:val="24"/>
        </w:rPr>
        <w:t xml:space="preserve">лого помещения с соблюдением </w:t>
      </w:r>
      <w:r w:rsidRPr="00034F3F">
        <w:rPr>
          <w:rFonts w:ascii="Times New Roman" w:eastAsia="Times New Roman" w:hAnsi="Times New Roman" w:cs="Times New Roman"/>
          <w:sz w:val="24"/>
          <w:szCs w:val="24"/>
        </w:rPr>
        <w:t>существующих</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 xml:space="preserve">единых  правил  и  норм  на  </w:t>
      </w:r>
      <w:r>
        <w:rPr>
          <w:rFonts w:ascii="Times New Roman" w:eastAsia="Times New Roman" w:hAnsi="Times New Roman" w:cs="Times New Roman"/>
          <w:sz w:val="24"/>
          <w:szCs w:val="24"/>
        </w:rPr>
        <w:t xml:space="preserve">условиях,  определенных для </w:t>
      </w:r>
      <w:r w:rsidRPr="00034F3F">
        <w:rPr>
          <w:rFonts w:ascii="Times New Roman" w:eastAsia="Times New Roman" w:hAnsi="Times New Roman" w:cs="Times New Roman"/>
          <w:sz w:val="24"/>
          <w:szCs w:val="24"/>
        </w:rPr>
        <w:t>домов</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государственного и муниципального жилищного фонда, а также  обязан</w:t>
      </w:r>
      <w:r>
        <w:rPr>
          <w:rFonts w:ascii="Times New Roman" w:eastAsia="Times New Roman" w:hAnsi="Times New Roman" w:cs="Times New Roman"/>
          <w:sz w:val="24"/>
          <w:szCs w:val="24"/>
        </w:rPr>
        <w:t xml:space="preserve"> участвовать </w:t>
      </w:r>
      <w:r w:rsidRPr="00034F3F">
        <w:rPr>
          <w:rFonts w:ascii="Times New Roman" w:eastAsia="Times New Roman" w:hAnsi="Times New Roman" w:cs="Times New Roman"/>
          <w:sz w:val="24"/>
          <w:szCs w:val="24"/>
        </w:rPr>
        <w:t>в расходах, связанных с содержанием и ремонтом</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 xml:space="preserve">инженерного оборудования, мест </w:t>
      </w:r>
      <w:r>
        <w:rPr>
          <w:rFonts w:ascii="Times New Roman" w:eastAsia="Times New Roman" w:hAnsi="Times New Roman" w:cs="Times New Roman"/>
          <w:sz w:val="24"/>
          <w:szCs w:val="24"/>
        </w:rPr>
        <w:t xml:space="preserve">общего </w:t>
      </w:r>
      <w:r w:rsidRPr="00034F3F">
        <w:rPr>
          <w:rFonts w:ascii="Times New Roman" w:eastAsia="Times New Roman" w:hAnsi="Times New Roman" w:cs="Times New Roman"/>
          <w:sz w:val="24"/>
          <w:szCs w:val="24"/>
        </w:rPr>
        <w:t>пользования дома исодержания придомовой территории, соразмерно занимаемой площади в</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этом доме.</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 xml:space="preserve"> В переходный период  формирования рынка жилья экономически</w:t>
      </w:r>
      <w:r>
        <w:rPr>
          <w:rFonts w:ascii="Times New Roman" w:eastAsia="Times New Roman" w:hAnsi="Times New Roman" w:cs="Times New Roman"/>
          <w:sz w:val="24"/>
          <w:szCs w:val="24"/>
        </w:rPr>
        <w:t xml:space="preserve"> обоснованные </w:t>
      </w:r>
      <w:r w:rsidRPr="00034F3F">
        <w:rPr>
          <w:rFonts w:ascii="Times New Roman" w:eastAsia="Times New Roman" w:hAnsi="Times New Roman" w:cs="Times New Roman"/>
          <w:sz w:val="24"/>
          <w:szCs w:val="24"/>
        </w:rPr>
        <w:t>тарифы действуют как планово-расчетные с</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компенсацией за счет средств местного</w:t>
      </w:r>
      <w:r>
        <w:rPr>
          <w:rFonts w:ascii="Times New Roman" w:eastAsia="Times New Roman" w:hAnsi="Times New Roman" w:cs="Times New Roman"/>
          <w:sz w:val="24"/>
          <w:szCs w:val="24"/>
        </w:rPr>
        <w:t xml:space="preserve"> бюджета или </w:t>
      </w:r>
      <w:r w:rsidRPr="00034F3F">
        <w:rPr>
          <w:rFonts w:ascii="Times New Roman" w:eastAsia="Times New Roman" w:hAnsi="Times New Roman" w:cs="Times New Roman"/>
          <w:sz w:val="24"/>
          <w:szCs w:val="24"/>
        </w:rPr>
        <w:t>средств</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предприятий и ведомств (владельцев домов).</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6. Споры  по  договору  могут  быть  вынесены  в  органы  местного</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самоуправления либо решены в судебном порядке. Договор может  быть</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расторгнут при волеизъявлении сторон договора  ("АДМИНИСТРАЦИИ"  и"ГРАЖДАНИНА" ("ГРАЖДАН"),  а в случае спора - в  судебном  порядке</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по иску одной из сторон договора.</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7. В  случае смерти "ГРАЖДАНИНА"  ("ГРАЖДАН") все права и</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обязанности по настоящему договору переходят к</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его (их)наследникам на общих основаниях.</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8. Расходы, связанные с оформлением настоящего договора,</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производятся за счет "ГРАЖДАНИНА" ("ГРАЖДАН").</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9. Особые условия:</w:t>
      </w:r>
    </w:p>
    <w:p w:rsidR="00D006AE" w:rsidRPr="00034F3F" w:rsidRDefault="009A7058" w:rsidP="0050740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w:t>
      </w:r>
      <w:r w:rsidR="00D006AE" w:rsidRPr="00034F3F">
        <w:rPr>
          <w:rFonts w:ascii="Times New Roman" w:eastAsia="Times New Roman" w:hAnsi="Times New Roman" w:cs="Times New Roman"/>
          <w:sz w:val="24"/>
          <w:szCs w:val="24"/>
        </w:rPr>
        <w:t>___________________________________</w:t>
      </w:r>
      <w:r w:rsidR="00D006AE">
        <w:rPr>
          <w:rFonts w:ascii="Times New Roman" w:eastAsia="Times New Roman" w:hAnsi="Times New Roman" w:cs="Times New Roman"/>
          <w:sz w:val="24"/>
          <w:szCs w:val="24"/>
        </w:rPr>
        <w:t>__________</w:t>
      </w:r>
      <w:r w:rsidR="00D006AE" w:rsidRPr="00034F3F">
        <w:rPr>
          <w:rFonts w:ascii="Times New Roman" w:eastAsia="Times New Roman" w:hAnsi="Times New Roman" w:cs="Times New Roman"/>
          <w:sz w:val="24"/>
          <w:szCs w:val="24"/>
        </w:rPr>
        <w:t>_______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10.  Настоящий  договор  составлен  в четырех экземплярах, один из</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которых   хранится  в  делах  "АДМИНИСТРАЦИИ",  второй  -  в делах</w:t>
      </w:r>
      <w:r w:rsidR="001756B5">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Ивановского  филиала ФГУП "Ростехинвентаризация", третий - в делахоргана,   осуществляющего   государственную   регистрацию  прав на</w:t>
      </w:r>
      <w:r w:rsidR="009A7058">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недвижимое   имущество   и   сделок   с  ним,  четвертый  выдается</w:t>
      </w:r>
    </w:p>
    <w:p w:rsidR="00D006AE" w:rsidRPr="00034F3F" w:rsidRDefault="00D006AE" w:rsidP="009A7058">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"ГРАЖДАНИНУ" ("ГРАЖДАНАМ").</w:t>
      </w:r>
    </w:p>
    <w:p w:rsidR="00D006AE" w:rsidRPr="00034F3F" w:rsidRDefault="00D006AE" w:rsidP="00507402">
      <w:pPr>
        <w:spacing w:after="0" w:line="240" w:lineRule="auto"/>
        <w:jc w:val="center"/>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АДРЕСА И ПОДПИСИ СТОРОН:</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"АДМИНИСТРАЦИЯ": ____________________________________________</w:t>
      </w:r>
      <w:r>
        <w:rPr>
          <w:rFonts w:ascii="Times New Roman" w:eastAsia="Times New Roman" w:hAnsi="Times New Roman" w:cs="Times New Roman"/>
          <w:sz w:val="24"/>
          <w:szCs w:val="24"/>
        </w:rPr>
        <w:t>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373A8B" w:rsidRDefault="00D006AE" w:rsidP="00507402">
      <w:pPr>
        <w:spacing w:after="0" w:line="240" w:lineRule="auto"/>
        <w:jc w:val="center"/>
        <w:rPr>
          <w:rFonts w:ascii="Times New Roman" w:eastAsia="Times New Roman" w:hAnsi="Times New Roman" w:cs="Times New Roman"/>
          <w:sz w:val="20"/>
          <w:szCs w:val="20"/>
        </w:rPr>
      </w:pPr>
      <w:r w:rsidRPr="00373A8B">
        <w:rPr>
          <w:rFonts w:ascii="Times New Roman" w:eastAsia="Times New Roman" w:hAnsi="Times New Roman" w:cs="Times New Roman"/>
          <w:sz w:val="20"/>
          <w:szCs w:val="20"/>
        </w:rPr>
        <w:t>(подпись представителя и печать)</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rPr>
          <w:rFonts w:ascii="Times New Roman" w:eastAsia="Times New Roman" w:hAnsi="Times New Roman" w:cs="Times New Roman"/>
          <w:sz w:val="24"/>
          <w:szCs w:val="24"/>
        </w:rPr>
      </w:pP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"ГРАЖДАНИН" ("ГРАЖДАНЕ"): _____________________________</w:t>
      </w:r>
      <w:r>
        <w:rPr>
          <w:rFonts w:ascii="Times New Roman" w:eastAsia="Times New Roman" w:hAnsi="Times New Roman" w:cs="Times New Roman"/>
          <w:sz w:val="24"/>
          <w:szCs w:val="24"/>
        </w:rPr>
        <w:t>_______</w:t>
      </w:r>
      <w:r w:rsidRPr="00034F3F">
        <w:rPr>
          <w:rFonts w:ascii="Times New Roman" w:eastAsia="Times New Roman" w:hAnsi="Times New Roman" w:cs="Times New Roman"/>
          <w:sz w:val="24"/>
          <w:szCs w:val="24"/>
        </w:rPr>
        <w:t>___________</w:t>
      </w:r>
    </w:p>
    <w:p w:rsidR="00D006AE" w:rsidRPr="00373A8B" w:rsidRDefault="00D006AE" w:rsidP="00507402">
      <w:pPr>
        <w:spacing w:after="0" w:line="240" w:lineRule="auto"/>
        <w:jc w:val="center"/>
        <w:rPr>
          <w:rFonts w:ascii="Times New Roman" w:eastAsia="Times New Roman" w:hAnsi="Times New Roman" w:cs="Times New Roman"/>
          <w:sz w:val="20"/>
          <w:szCs w:val="20"/>
        </w:rPr>
      </w:pPr>
      <w:r w:rsidRPr="00373A8B">
        <w:rPr>
          <w:rFonts w:ascii="Times New Roman" w:eastAsia="Times New Roman" w:hAnsi="Times New Roman" w:cs="Times New Roman"/>
          <w:sz w:val="20"/>
          <w:szCs w:val="20"/>
        </w:rPr>
        <w:t>(адреса, паспортные данные, подписи)</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С правилами пользования жилыми помещениями, содержания жилого дома</w:t>
      </w:r>
      <w:r w:rsidR="009A7058">
        <w:rPr>
          <w:rFonts w:ascii="Times New Roman" w:eastAsia="Times New Roman" w:hAnsi="Times New Roman" w:cs="Times New Roman"/>
          <w:sz w:val="24"/>
          <w:szCs w:val="24"/>
        </w:rPr>
        <w:t xml:space="preserve"> </w:t>
      </w:r>
      <w:r w:rsidRPr="00034F3F">
        <w:rPr>
          <w:rFonts w:ascii="Times New Roman" w:eastAsia="Times New Roman" w:hAnsi="Times New Roman" w:cs="Times New Roman"/>
          <w:sz w:val="24"/>
          <w:szCs w:val="24"/>
        </w:rPr>
        <w:t>и придомовой территории ознакомлен и обязуюсь их исполнять.</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373A8B" w:rsidRDefault="00D006AE" w:rsidP="00507402">
      <w:pPr>
        <w:spacing w:after="0" w:line="240" w:lineRule="auto"/>
        <w:jc w:val="center"/>
        <w:rPr>
          <w:rFonts w:ascii="Times New Roman" w:eastAsia="Times New Roman" w:hAnsi="Times New Roman" w:cs="Times New Roman"/>
          <w:sz w:val="20"/>
          <w:szCs w:val="20"/>
        </w:rPr>
      </w:pPr>
      <w:r w:rsidRPr="00373A8B">
        <w:rPr>
          <w:rFonts w:ascii="Times New Roman" w:eastAsia="Times New Roman" w:hAnsi="Times New Roman" w:cs="Times New Roman"/>
          <w:sz w:val="20"/>
          <w:szCs w:val="20"/>
        </w:rPr>
        <w:t>(подписи)</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Договор зарегистрирован в администрации</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034F3F" w:rsidRDefault="00D006AE" w:rsidP="00507402">
      <w:pPr>
        <w:spacing w:after="0" w:line="240" w:lineRule="auto"/>
        <w:jc w:val="both"/>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t>__________</w:t>
      </w:r>
      <w:r w:rsidRPr="00034F3F">
        <w:rPr>
          <w:rFonts w:ascii="Times New Roman" w:eastAsia="Times New Roman" w:hAnsi="Times New Roman" w:cs="Times New Roman"/>
          <w:sz w:val="24"/>
          <w:szCs w:val="24"/>
        </w:rPr>
        <w:t>_____</w:t>
      </w:r>
    </w:p>
    <w:p w:rsidR="00D006AE" w:rsidRPr="00373A8B" w:rsidRDefault="00D006AE" w:rsidP="00507402">
      <w:pPr>
        <w:spacing w:after="0" w:line="240" w:lineRule="auto"/>
        <w:jc w:val="center"/>
        <w:rPr>
          <w:rFonts w:ascii="Times New Roman" w:eastAsia="Times New Roman" w:hAnsi="Times New Roman" w:cs="Times New Roman"/>
          <w:sz w:val="20"/>
          <w:szCs w:val="20"/>
        </w:rPr>
      </w:pPr>
      <w:r w:rsidRPr="00373A8B">
        <w:rPr>
          <w:rFonts w:ascii="Times New Roman" w:eastAsia="Times New Roman" w:hAnsi="Times New Roman" w:cs="Times New Roman"/>
          <w:sz w:val="20"/>
          <w:szCs w:val="20"/>
        </w:rPr>
        <w:t>(наименование населенного пункта)</w:t>
      </w:r>
    </w:p>
    <w:p w:rsidR="00D006AE" w:rsidRPr="00034F3F" w:rsidRDefault="00D006AE" w:rsidP="00507402">
      <w:pPr>
        <w:spacing w:after="0" w:line="240" w:lineRule="auto"/>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"_______" __________________          г.</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34F3F">
        <w:rPr>
          <w:rFonts w:ascii="Times New Roman" w:eastAsia="Times New Roman" w:hAnsi="Times New Roman" w:cs="Times New Roman"/>
          <w:sz w:val="24"/>
          <w:szCs w:val="24"/>
        </w:rPr>
        <w:t>_____________________________</w:t>
      </w:r>
    </w:p>
    <w:p w:rsidR="00D006AE" w:rsidRDefault="00D006AE" w:rsidP="00507402">
      <w:pPr>
        <w:spacing w:after="0" w:line="240" w:lineRule="auto"/>
        <w:ind w:firstLine="708"/>
        <w:rPr>
          <w:rFonts w:ascii="Times New Roman" w:eastAsia="Times New Roman" w:hAnsi="Times New Roman" w:cs="Times New Roman"/>
          <w:sz w:val="24"/>
          <w:szCs w:val="24"/>
        </w:rPr>
      </w:pPr>
      <w:r w:rsidRPr="00034F3F">
        <w:rPr>
          <w:rFonts w:ascii="Times New Roman" w:eastAsia="Times New Roman" w:hAnsi="Times New Roman" w:cs="Times New Roman"/>
          <w:sz w:val="24"/>
          <w:szCs w:val="24"/>
        </w:rPr>
        <w:t xml:space="preserve"> (подпись)</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2</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к Административному регламенту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предоставления муниципальной услуги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«Приватизация жилых помещений жилищного фонда</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 муниципального образования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Родниковский муниципальный район </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Ивановской области»</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В администрацию МО «Родниковский муниципальный район»</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от </w:t>
      </w:r>
      <w:r w:rsidRPr="00EA30FE">
        <w:rPr>
          <w:rFonts w:ascii="Times New Roman" w:eastAsiaTheme="minorHAnsi" w:hAnsi="Times New Roman" w:cs="Times New Roman"/>
          <w:sz w:val="24"/>
          <w:szCs w:val="24"/>
          <w:lang w:eastAsia="en-US"/>
        </w:rPr>
        <w:t>Ф.И.О. гр. ____________________</w:t>
      </w:r>
      <w:r>
        <w:rPr>
          <w:rFonts w:ascii="Times New Roman" w:eastAsiaTheme="minorHAnsi" w:hAnsi="Times New Roman" w:cs="Times New Roman"/>
          <w:sz w:val="24"/>
          <w:szCs w:val="24"/>
          <w:lang w:eastAsia="en-US"/>
        </w:rPr>
        <w:t>_______</w:t>
      </w:r>
      <w:r w:rsidRPr="00EA30FE">
        <w:rPr>
          <w:rFonts w:ascii="Times New Roman" w:eastAsiaTheme="minorHAnsi" w:hAnsi="Times New Roman" w:cs="Times New Roman"/>
          <w:sz w:val="24"/>
          <w:szCs w:val="24"/>
          <w:lang w:eastAsia="en-US"/>
        </w:rPr>
        <w:t>_____________</w:t>
      </w:r>
      <w:r>
        <w:rPr>
          <w:rFonts w:ascii="Times New Roman" w:eastAsiaTheme="minorHAnsi" w:hAnsi="Times New Roman" w:cs="Times New Roman"/>
          <w:sz w:val="24"/>
          <w:szCs w:val="24"/>
          <w:lang w:eastAsia="en-US"/>
        </w:rPr>
        <w:t>__</w:t>
      </w: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зарегистрированного по адресу:</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_______________________________________________________________________</w:t>
      </w:r>
      <w:r w:rsidRPr="00EA30FE">
        <w:rPr>
          <w:rFonts w:ascii="Times New Roman" w:eastAsiaTheme="minorHAnsi" w:hAnsi="Times New Roman" w:cs="Times New Roman"/>
          <w:sz w:val="24"/>
          <w:szCs w:val="24"/>
          <w:lang w:eastAsia="en-US"/>
        </w:rPr>
        <w:t>_____________________________________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паспорт </w:t>
      </w:r>
      <w:r w:rsidRPr="00EA30FE">
        <w:rPr>
          <w:rFonts w:ascii="Times New Roman" w:eastAsiaTheme="minorHAnsi" w:hAnsi="Times New Roman" w:cs="Times New Roman"/>
          <w:sz w:val="24"/>
          <w:szCs w:val="24"/>
          <w:lang w:eastAsia="en-US"/>
        </w:rPr>
        <w:t>__________</w:t>
      </w:r>
      <w:r>
        <w:rPr>
          <w:rFonts w:ascii="Times New Roman" w:eastAsiaTheme="minorHAnsi" w:hAnsi="Times New Roman" w:cs="Times New Roman"/>
          <w:sz w:val="24"/>
          <w:szCs w:val="24"/>
          <w:lang w:eastAsia="en-US"/>
        </w:rPr>
        <w:t>№_</w:t>
      </w:r>
      <w:r w:rsidRPr="00EA30FE">
        <w:rPr>
          <w:rFonts w:ascii="Times New Roman" w:eastAsiaTheme="minorHAnsi" w:hAnsi="Times New Roman" w:cs="Times New Roman"/>
          <w:sz w:val="24"/>
          <w:szCs w:val="24"/>
          <w:lang w:eastAsia="en-US"/>
        </w:rPr>
        <w:t>__________________________________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ab/>
      </w:r>
      <w:r w:rsidRPr="00EA30FE">
        <w:rPr>
          <w:rFonts w:ascii="Times New Roman" w:eastAsiaTheme="minorHAnsi" w:hAnsi="Times New Roman" w:cs="Times New Roman"/>
          <w:sz w:val="20"/>
          <w:szCs w:val="20"/>
          <w:lang w:eastAsia="en-US"/>
        </w:rPr>
        <w:tab/>
        <w:t>(серия)</w:t>
      </w:r>
      <w:r>
        <w:rPr>
          <w:rFonts w:ascii="Times New Roman" w:eastAsiaTheme="minorHAnsi" w:hAnsi="Times New Roman" w:cs="Times New Roman"/>
          <w:sz w:val="20"/>
          <w:szCs w:val="20"/>
          <w:lang w:eastAsia="en-US"/>
        </w:rPr>
        <w:tab/>
      </w:r>
      <w:r>
        <w:rPr>
          <w:rFonts w:ascii="Times New Roman" w:eastAsiaTheme="minorHAnsi" w:hAnsi="Times New Roman" w:cs="Times New Roman"/>
          <w:sz w:val="20"/>
          <w:szCs w:val="20"/>
          <w:lang w:eastAsia="en-US"/>
        </w:rPr>
        <w:tab/>
      </w:r>
      <w:r>
        <w:rPr>
          <w:rFonts w:ascii="Times New Roman" w:eastAsiaTheme="minorHAnsi" w:hAnsi="Times New Roman" w:cs="Times New Roman"/>
          <w:sz w:val="20"/>
          <w:szCs w:val="20"/>
          <w:lang w:eastAsia="en-US"/>
        </w:rPr>
        <w:tab/>
      </w:r>
      <w:r>
        <w:rPr>
          <w:rFonts w:ascii="Times New Roman" w:eastAsiaTheme="minorHAnsi" w:hAnsi="Times New Roman" w:cs="Times New Roman"/>
          <w:sz w:val="20"/>
          <w:szCs w:val="20"/>
          <w:lang w:eastAsia="en-US"/>
        </w:rPr>
        <w:tab/>
        <w:t>(номер)</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выдан________________________________________________________________</w:t>
      </w:r>
      <w:r w:rsidRPr="00EA30FE">
        <w:rPr>
          <w:rFonts w:ascii="Times New Roman" w:eastAsiaTheme="minorHAnsi" w:hAnsi="Times New Roman" w:cs="Times New Roman"/>
          <w:sz w:val="24"/>
          <w:szCs w:val="24"/>
          <w:lang w:eastAsia="en-US"/>
        </w:rPr>
        <w:t>_______________________________________</w:t>
      </w: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_______________</w:t>
      </w:r>
      <w:r>
        <w:rPr>
          <w:rFonts w:ascii="Times New Roman" w:eastAsiaTheme="minorHAnsi" w:hAnsi="Times New Roman" w:cs="Times New Roman"/>
          <w:sz w:val="24"/>
          <w:szCs w:val="24"/>
          <w:lang w:eastAsia="en-US"/>
        </w:rPr>
        <w:t>__________</w:t>
      </w:r>
      <w:r w:rsidRPr="00EA30FE">
        <w:rPr>
          <w:rFonts w:ascii="Times New Roman" w:eastAsiaTheme="minorHAnsi" w:hAnsi="Times New Roman" w:cs="Times New Roman"/>
          <w:sz w:val="24"/>
          <w:szCs w:val="24"/>
          <w:lang w:eastAsia="en-US"/>
        </w:rPr>
        <w:t>_____________________________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(наименование органа, выдавшего паспорт, дата выдачи паспорта)</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Телефон ________</w:t>
      </w:r>
      <w:r>
        <w:rPr>
          <w:rFonts w:ascii="Times New Roman" w:eastAsiaTheme="minorHAnsi" w:hAnsi="Times New Roman" w:cs="Times New Roman"/>
          <w:sz w:val="24"/>
          <w:szCs w:val="24"/>
          <w:lang w:eastAsia="en-US"/>
        </w:rPr>
        <w:t>__________</w:t>
      </w:r>
      <w:r w:rsidRPr="00EA30FE">
        <w:rPr>
          <w:rFonts w:ascii="Times New Roman" w:eastAsiaTheme="minorHAnsi" w:hAnsi="Times New Roman" w:cs="Times New Roman"/>
          <w:sz w:val="24"/>
          <w:szCs w:val="24"/>
          <w:lang w:eastAsia="en-US"/>
        </w:rPr>
        <w:t>____________________________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jc w:val="center"/>
        <w:rPr>
          <w:rFonts w:ascii="Times New Roman" w:eastAsiaTheme="minorHAnsi" w:hAnsi="Times New Roman" w:cs="Times New Roman"/>
          <w:sz w:val="24"/>
          <w:szCs w:val="24"/>
          <w:lang w:eastAsia="en-US"/>
        </w:rPr>
      </w:pPr>
      <w:bookmarkStart w:id="27" w:name="Par172"/>
      <w:bookmarkEnd w:id="27"/>
      <w:r w:rsidRPr="00EA30FE">
        <w:rPr>
          <w:rFonts w:ascii="Times New Roman" w:eastAsiaTheme="minorHAnsi" w:hAnsi="Times New Roman" w:cs="Times New Roman"/>
          <w:sz w:val="24"/>
          <w:szCs w:val="24"/>
          <w:lang w:eastAsia="en-US"/>
        </w:rPr>
        <w:t>ЗАЯВЛЕНИЕ</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 xml:space="preserve">На основании </w:t>
      </w:r>
      <w:hyperlink r:id="rId20" w:history="1">
        <w:r w:rsidRPr="00EA30FE">
          <w:rPr>
            <w:rFonts w:ascii="Times New Roman" w:eastAsiaTheme="minorHAnsi" w:hAnsi="Times New Roman" w:cs="Times New Roman"/>
            <w:color w:val="0000FF"/>
            <w:sz w:val="24"/>
            <w:szCs w:val="24"/>
            <w:lang w:eastAsia="en-US"/>
          </w:rPr>
          <w:t>Закона</w:t>
        </w:r>
      </w:hyperlink>
      <w:r w:rsidRPr="00EA30FE">
        <w:rPr>
          <w:rFonts w:ascii="Times New Roman" w:eastAsiaTheme="minorHAnsi" w:hAnsi="Times New Roman" w:cs="Times New Roman"/>
          <w:sz w:val="24"/>
          <w:szCs w:val="24"/>
          <w:lang w:eastAsia="en-US"/>
        </w:rPr>
        <w:t xml:space="preserve"> Российской Федерации "О приватизации жилищного</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фонда в Российской Федерации" прошу (просим) передать мне (нам)  в</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совместную, долевую (ненужное зачеркнуть) собственность занимаемой (нами) жилое помещение по договору  найма,  аренды  (ненужное</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зачеркнуть) по адресу:</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______________________________________</w:t>
      </w:r>
      <w:r>
        <w:rPr>
          <w:rFonts w:ascii="Times New Roman" w:eastAsiaTheme="minorHAnsi" w:hAnsi="Times New Roman" w:cs="Times New Roman"/>
          <w:sz w:val="24"/>
          <w:szCs w:val="24"/>
          <w:lang w:eastAsia="en-US"/>
        </w:rPr>
        <w:t>______________</w:t>
      </w:r>
      <w:r w:rsidRPr="00EA30FE">
        <w:rPr>
          <w:rFonts w:ascii="Times New Roman" w:eastAsiaTheme="minorHAnsi" w:hAnsi="Times New Roman" w:cs="Times New Roman"/>
          <w:sz w:val="24"/>
          <w:szCs w:val="24"/>
          <w:lang w:eastAsia="en-US"/>
        </w:rPr>
        <w:t>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 xml:space="preserve"> (населенный пункт, улица, номер дома, номер квартиры)</w:t>
      </w:r>
    </w:p>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bl>
      <w:tblPr>
        <w:tblW w:w="9414" w:type="dxa"/>
        <w:tblCellSpacing w:w="5" w:type="nil"/>
        <w:tblInd w:w="40" w:type="dxa"/>
        <w:tblLayout w:type="fixed"/>
        <w:tblCellMar>
          <w:top w:w="75" w:type="dxa"/>
          <w:left w:w="40" w:type="dxa"/>
          <w:bottom w:w="75" w:type="dxa"/>
          <w:right w:w="40" w:type="dxa"/>
        </w:tblCellMar>
        <w:tblLook w:val="0000"/>
      </w:tblPr>
      <w:tblGrid>
        <w:gridCol w:w="3969"/>
        <w:gridCol w:w="1694"/>
        <w:gridCol w:w="1936"/>
        <w:gridCol w:w="1815"/>
      </w:tblGrid>
      <w:tr w:rsidR="00D006AE" w:rsidRPr="00EA30FE" w:rsidTr="001D34B0">
        <w:trPr>
          <w:trHeight w:val="400"/>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Ф.И.О.</w:t>
            </w: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Родствен</w:t>
            </w:r>
            <w:r>
              <w:rPr>
                <w:rFonts w:ascii="Times New Roman" w:eastAsiaTheme="minorHAnsi" w:hAnsi="Times New Roman" w:cs="Times New Roman"/>
                <w:sz w:val="24"/>
                <w:szCs w:val="24"/>
                <w:lang w:eastAsia="en-US"/>
              </w:rPr>
              <w:t xml:space="preserve">ные </w:t>
            </w:r>
            <w:r w:rsidRPr="00EA30FE">
              <w:rPr>
                <w:rFonts w:ascii="Times New Roman" w:eastAsiaTheme="minorHAnsi" w:hAnsi="Times New Roman" w:cs="Times New Roman"/>
                <w:sz w:val="24"/>
                <w:szCs w:val="24"/>
                <w:lang w:eastAsia="en-US"/>
              </w:rPr>
              <w:t>отношения</w:t>
            </w: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 долевого участия</w:t>
            </w:r>
          </w:p>
        </w:tc>
        <w:tc>
          <w:tcPr>
            <w:tcW w:w="1815" w:type="dxa"/>
            <w:tcBorders>
              <w:top w:val="single" w:sz="8" w:space="0" w:color="auto"/>
              <w:left w:val="single" w:sz="8" w:space="0" w:color="auto"/>
              <w:bottom w:val="single" w:sz="8" w:space="0" w:color="auto"/>
              <w:right w:val="single" w:sz="8" w:space="0" w:color="auto"/>
            </w:tcBorders>
          </w:tcPr>
          <w:p w:rsidR="00D006A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Подписи</w:t>
            </w:r>
          </w:p>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членов семьи</w:t>
            </w: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1D34B0">
        <w:trPr>
          <w:tblCellSpacing w:w="5" w:type="nil"/>
        </w:trPr>
        <w:tc>
          <w:tcPr>
            <w:tcW w:w="3969"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694"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936"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81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bl>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Подписи удостоверяю:</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_________________________________________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(должность, Ф.И.О., подпись руководителя)</w:t>
      </w: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"____" ___________ 20</w:t>
      </w:r>
      <w:r>
        <w:rPr>
          <w:rFonts w:ascii="Times New Roman" w:eastAsiaTheme="minorHAnsi" w:hAnsi="Times New Roman" w:cs="Times New Roman"/>
          <w:sz w:val="24"/>
          <w:szCs w:val="24"/>
          <w:lang w:eastAsia="en-US"/>
        </w:rPr>
        <w:t>_</w:t>
      </w:r>
      <w:r w:rsidRPr="00EA30FE">
        <w:rPr>
          <w:rFonts w:ascii="Times New Roman" w:eastAsiaTheme="minorHAnsi" w:hAnsi="Times New Roman" w:cs="Times New Roman"/>
          <w:sz w:val="24"/>
          <w:szCs w:val="24"/>
          <w:lang w:eastAsia="en-US"/>
        </w:rPr>
        <w:t>__ г.</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М.П</w:t>
      </w:r>
      <w:r>
        <w:rPr>
          <w:rFonts w:ascii="Times New Roman" w:eastAsiaTheme="minorHAnsi" w:hAnsi="Times New Roman" w:cs="Times New Roman"/>
          <w:sz w:val="24"/>
          <w:szCs w:val="24"/>
          <w:lang w:eastAsia="en-US"/>
        </w:rPr>
        <w:t>.</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 xml:space="preserve"> Состав семьи __________________ чел.</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jc w:val="center"/>
        <w:rPr>
          <w:rFonts w:ascii="Times New Roman" w:eastAsiaTheme="minorHAnsi" w:hAnsi="Times New Roman" w:cs="Times New Roman"/>
          <w:sz w:val="24"/>
          <w:szCs w:val="24"/>
          <w:lang w:eastAsia="en-US"/>
        </w:rPr>
      </w:pPr>
      <w:bookmarkStart w:id="28" w:name="Par207"/>
      <w:bookmarkEnd w:id="28"/>
      <w:r w:rsidRPr="00EA30FE">
        <w:rPr>
          <w:rFonts w:ascii="Times New Roman" w:eastAsiaTheme="minorHAnsi" w:hAnsi="Times New Roman" w:cs="Times New Roman"/>
          <w:sz w:val="24"/>
          <w:szCs w:val="24"/>
          <w:lang w:eastAsia="en-US"/>
        </w:rPr>
        <w:t>Таблица N 1</w:t>
      </w:r>
    </w:p>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bl>
      <w:tblPr>
        <w:tblW w:w="10141" w:type="dxa"/>
        <w:tblCellSpacing w:w="5" w:type="nil"/>
        <w:tblInd w:w="-102" w:type="dxa"/>
        <w:tblLayout w:type="fixed"/>
        <w:tblCellMar>
          <w:top w:w="75" w:type="dxa"/>
          <w:left w:w="40" w:type="dxa"/>
          <w:bottom w:w="75" w:type="dxa"/>
          <w:right w:w="40" w:type="dxa"/>
        </w:tblCellMar>
        <w:tblLook w:val="0000"/>
      </w:tblPr>
      <w:tblGrid>
        <w:gridCol w:w="1843"/>
        <w:gridCol w:w="1210"/>
        <w:gridCol w:w="1573"/>
        <w:gridCol w:w="1045"/>
        <w:gridCol w:w="992"/>
        <w:gridCol w:w="2268"/>
        <w:gridCol w:w="1210"/>
      </w:tblGrid>
      <w:tr w:rsidR="00D006AE" w:rsidRPr="00EA30FE" w:rsidTr="00D006AE">
        <w:trPr>
          <w:trHeight w:val="400"/>
          <w:tblCellSpacing w:w="5" w:type="nil"/>
        </w:trPr>
        <w:tc>
          <w:tcPr>
            <w:tcW w:w="1843" w:type="dxa"/>
            <w:vMerge w:val="restart"/>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Ф.И.О.</w:t>
            </w:r>
          </w:p>
        </w:tc>
        <w:tc>
          <w:tcPr>
            <w:tcW w:w="1210" w:type="dxa"/>
            <w:vMerge w:val="restart"/>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Дата</w:t>
            </w:r>
          </w:p>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рождения</w:t>
            </w:r>
          </w:p>
        </w:tc>
        <w:tc>
          <w:tcPr>
            <w:tcW w:w="1573" w:type="dxa"/>
            <w:vMerge w:val="restart"/>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Родственные</w:t>
            </w:r>
          </w:p>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отношения к</w:t>
            </w:r>
          </w:p>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ОКС</w:t>
            </w:r>
          </w:p>
        </w:tc>
        <w:tc>
          <w:tcPr>
            <w:tcW w:w="4305" w:type="dxa"/>
            <w:gridSpan w:val="3"/>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Паспорт</w:t>
            </w:r>
          </w:p>
        </w:tc>
        <w:tc>
          <w:tcPr>
            <w:tcW w:w="1210" w:type="dxa"/>
            <w:vMerge w:val="restart"/>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Дата</w:t>
            </w:r>
          </w:p>
          <w:p w:rsidR="00D006AE" w:rsidRPr="00EA30FE" w:rsidRDefault="00D006AE" w:rsidP="00507402">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прописки</w:t>
            </w:r>
          </w:p>
        </w:tc>
      </w:tr>
      <w:tr w:rsidR="00D006AE" w:rsidRPr="00EA30FE" w:rsidTr="00D006AE">
        <w:trPr>
          <w:trHeight w:val="400"/>
          <w:tblCellSpacing w:w="5" w:type="nil"/>
        </w:trPr>
        <w:tc>
          <w:tcPr>
            <w:tcW w:w="1843" w:type="dxa"/>
            <w:vMerge/>
            <w:tcBorders>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vMerge/>
            <w:tcBorders>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vMerge/>
            <w:tcBorders>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left w:val="single" w:sz="8" w:space="0" w:color="auto"/>
              <w:bottom w:val="single" w:sz="8" w:space="0" w:color="auto"/>
              <w:right w:val="single" w:sz="8" w:space="0" w:color="auto"/>
            </w:tcBorders>
          </w:tcPr>
          <w:p w:rsidR="00D006AE" w:rsidRPr="00EA30FE" w:rsidRDefault="00D006AE" w:rsidP="009A7058">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серия</w:t>
            </w:r>
          </w:p>
        </w:tc>
        <w:tc>
          <w:tcPr>
            <w:tcW w:w="992" w:type="dxa"/>
            <w:tcBorders>
              <w:left w:val="single" w:sz="8" w:space="0" w:color="auto"/>
              <w:bottom w:val="single" w:sz="8" w:space="0" w:color="auto"/>
              <w:right w:val="single" w:sz="8" w:space="0" w:color="auto"/>
            </w:tcBorders>
          </w:tcPr>
          <w:p w:rsidR="00D006AE" w:rsidRPr="00EA30FE" w:rsidRDefault="00D006AE" w:rsidP="009A7058">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номер</w:t>
            </w:r>
          </w:p>
        </w:tc>
        <w:tc>
          <w:tcPr>
            <w:tcW w:w="2268" w:type="dxa"/>
            <w:tcBorders>
              <w:left w:val="single" w:sz="8" w:space="0" w:color="auto"/>
              <w:bottom w:val="single" w:sz="8" w:space="0" w:color="auto"/>
              <w:right w:val="single" w:sz="8" w:space="0" w:color="auto"/>
            </w:tcBorders>
          </w:tcPr>
          <w:p w:rsidR="00D006AE" w:rsidRPr="00EA30FE" w:rsidRDefault="00D006AE" w:rsidP="009A7058">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кем и когда</w:t>
            </w:r>
          </w:p>
          <w:p w:rsidR="00D006AE" w:rsidRPr="00EA30FE" w:rsidRDefault="00D006AE" w:rsidP="009A7058">
            <w:pPr>
              <w:widowControl w:val="0"/>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выдан</w:t>
            </w:r>
          </w:p>
        </w:tc>
        <w:tc>
          <w:tcPr>
            <w:tcW w:w="1210" w:type="dxa"/>
            <w:vMerge/>
            <w:tcBorders>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D006AE">
        <w:trPr>
          <w:trHeight w:val="851"/>
          <w:tblCellSpacing w:w="5" w:type="nil"/>
        </w:trPr>
        <w:tc>
          <w:tcPr>
            <w:tcW w:w="184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992"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268"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D006AE">
        <w:trPr>
          <w:trHeight w:val="851"/>
          <w:tblCellSpacing w:w="5" w:type="nil"/>
        </w:trPr>
        <w:tc>
          <w:tcPr>
            <w:tcW w:w="184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992"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268"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D006AE">
        <w:trPr>
          <w:trHeight w:val="851"/>
          <w:tblCellSpacing w:w="5" w:type="nil"/>
        </w:trPr>
        <w:tc>
          <w:tcPr>
            <w:tcW w:w="184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992"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268"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D006AE">
        <w:trPr>
          <w:trHeight w:val="851"/>
          <w:tblCellSpacing w:w="5" w:type="nil"/>
        </w:trPr>
        <w:tc>
          <w:tcPr>
            <w:tcW w:w="184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992"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268"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r w:rsidR="00D006AE" w:rsidRPr="00EA30FE" w:rsidTr="00D006AE">
        <w:trPr>
          <w:trHeight w:val="851"/>
          <w:tblCellSpacing w:w="5" w:type="nil"/>
        </w:trPr>
        <w:tc>
          <w:tcPr>
            <w:tcW w:w="184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573"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045"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992"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2268"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1210" w:type="dxa"/>
            <w:tcBorders>
              <w:top w:val="single" w:sz="8" w:space="0" w:color="auto"/>
              <w:left w:val="single" w:sz="8" w:space="0" w:color="auto"/>
              <w:bottom w:val="single" w:sz="8" w:space="0" w:color="auto"/>
              <w:right w:val="single" w:sz="8" w:space="0" w:color="auto"/>
            </w:tcBorders>
          </w:tcPr>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bl>
    <w:p w:rsidR="00D006AE" w:rsidRPr="00EA30FE" w:rsidRDefault="00D006AE" w:rsidP="00507402">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Общая площадь квартиры ______________ кв. м, площадь  квартиры________ кв. м,</w:t>
      </w:r>
    </w:p>
    <w:p w:rsidR="00D006AE" w:rsidRPr="004343CF"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жилая площадь квартиры _______ кв. м.</w:t>
      </w:r>
    </w:p>
    <w:p w:rsidR="00D006A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Число комнат 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Особые сведения о жилом помещении (если да, то указать нормативные</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документы):</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1. Служебная площадь, общежитие, коммунальная квартира, квартира в</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 xml:space="preserve">закрытом военном городке </w:t>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ДА</w:t>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НЕТ</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2. Аварийное состояние, не отвечающее санитарно-гигиеническим и</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противопожарным нормам, ветхое, подлежит капитальному ремонту</w:t>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ДА</w:t>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НЕТ</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 xml:space="preserve">3. Дом - памятник истории и (или) культуры </w:t>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ДА</w:t>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Pr>
          <w:rFonts w:ascii="Times New Roman" w:eastAsiaTheme="minorHAnsi" w:hAnsi="Times New Roman" w:cs="Times New Roman"/>
          <w:sz w:val="24"/>
          <w:szCs w:val="24"/>
          <w:lang w:eastAsia="en-US"/>
        </w:rPr>
        <w:tab/>
      </w:r>
      <w:r w:rsidRPr="00EA30FE">
        <w:rPr>
          <w:rFonts w:ascii="Times New Roman" w:eastAsiaTheme="minorHAnsi" w:hAnsi="Times New Roman" w:cs="Times New Roman"/>
          <w:sz w:val="24"/>
          <w:szCs w:val="24"/>
          <w:lang w:eastAsia="en-US"/>
        </w:rPr>
        <w:t>НЕТ</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За указание </w:t>
      </w:r>
      <w:r w:rsidRPr="00EA30FE">
        <w:rPr>
          <w:rFonts w:ascii="Times New Roman" w:eastAsiaTheme="minorHAnsi" w:hAnsi="Times New Roman" w:cs="Times New Roman"/>
          <w:sz w:val="24"/>
          <w:szCs w:val="24"/>
          <w:lang w:eastAsia="en-US"/>
        </w:rPr>
        <w:t>неправильных сведений подписавшие заявление несу</w:t>
      </w:r>
      <w:r w:rsidR="009A7058">
        <w:rPr>
          <w:rFonts w:ascii="Times New Roman" w:eastAsiaTheme="minorHAnsi" w:hAnsi="Times New Roman" w:cs="Times New Roman"/>
          <w:sz w:val="24"/>
          <w:szCs w:val="24"/>
          <w:lang w:eastAsia="en-US"/>
        </w:rPr>
        <w:t xml:space="preserve">т </w:t>
      </w:r>
      <w:r w:rsidRPr="00EA30FE">
        <w:rPr>
          <w:rFonts w:ascii="Times New Roman" w:eastAsiaTheme="minorHAnsi" w:hAnsi="Times New Roman" w:cs="Times New Roman"/>
          <w:sz w:val="24"/>
          <w:szCs w:val="24"/>
          <w:lang w:eastAsia="en-US"/>
        </w:rPr>
        <w:t>ответственность по закону.</w:t>
      </w: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Специалист ЗАО «РКЦ»/МФЦ/</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администрации поселения ___________________________________</w:t>
      </w:r>
      <w:r w:rsidRPr="00EA30FE">
        <w:rPr>
          <w:rFonts w:ascii="Times New Roman" w:eastAsiaTheme="minorHAnsi" w:hAnsi="Times New Roman" w:cs="Times New Roman"/>
          <w:sz w:val="24"/>
          <w:szCs w:val="24"/>
          <w:lang w:eastAsia="en-US"/>
        </w:rPr>
        <w:t>______________________</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EA30FE">
        <w:rPr>
          <w:rFonts w:ascii="Times New Roman" w:eastAsiaTheme="minorHAnsi" w:hAnsi="Times New Roman" w:cs="Times New Roman"/>
          <w:sz w:val="20"/>
          <w:szCs w:val="20"/>
          <w:lang w:eastAsia="en-US"/>
        </w:rPr>
        <w:t>М.П.</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EA30FE">
        <w:rPr>
          <w:rFonts w:ascii="Times New Roman" w:eastAsiaTheme="minorHAnsi" w:hAnsi="Times New Roman" w:cs="Times New Roman"/>
          <w:sz w:val="24"/>
          <w:szCs w:val="24"/>
          <w:lang w:eastAsia="en-US"/>
        </w:rPr>
        <w:t xml:space="preserve">Сообщаем, что перечисленные в </w:t>
      </w:r>
      <w:hyperlink w:anchor="Par207" w:history="1">
        <w:r w:rsidRPr="00EA30FE">
          <w:rPr>
            <w:rFonts w:ascii="Times New Roman" w:eastAsiaTheme="minorHAnsi" w:hAnsi="Times New Roman" w:cs="Times New Roman"/>
            <w:color w:val="0000FF"/>
            <w:sz w:val="24"/>
            <w:szCs w:val="24"/>
            <w:lang w:eastAsia="en-US"/>
          </w:rPr>
          <w:t>таблице N 1</w:t>
        </w:r>
      </w:hyperlink>
      <w:r w:rsidRPr="00EA30FE">
        <w:rPr>
          <w:rFonts w:ascii="Times New Roman" w:eastAsiaTheme="minorHAnsi" w:hAnsi="Times New Roman" w:cs="Times New Roman"/>
          <w:sz w:val="24"/>
          <w:szCs w:val="24"/>
          <w:lang w:eastAsia="en-US"/>
        </w:rPr>
        <w:t xml:space="preserve"> граждане не  приобретали</w:t>
      </w:r>
      <w:r w:rsidR="009A7058">
        <w:rPr>
          <w:rFonts w:ascii="Times New Roman" w:eastAsiaTheme="minorHAnsi" w:hAnsi="Times New Roman" w:cs="Times New Roman"/>
          <w:sz w:val="24"/>
          <w:szCs w:val="24"/>
          <w:lang w:eastAsia="en-US"/>
        </w:rPr>
        <w:t xml:space="preserve"> </w:t>
      </w:r>
      <w:r w:rsidRPr="00EA30FE">
        <w:rPr>
          <w:rFonts w:ascii="Times New Roman" w:eastAsiaTheme="minorHAnsi" w:hAnsi="Times New Roman" w:cs="Times New Roman"/>
          <w:sz w:val="24"/>
          <w:szCs w:val="24"/>
          <w:lang w:eastAsia="en-US"/>
        </w:rPr>
        <w:t>бесплатно в собственность жилье.</w:t>
      </w:r>
    </w:p>
    <w:p w:rsidR="00D006AE" w:rsidRPr="009740A4" w:rsidRDefault="00D006AE" w:rsidP="00507402">
      <w:pPr>
        <w:autoSpaceDE w:val="0"/>
        <w:autoSpaceDN w:val="0"/>
        <w:adjustRightInd w:val="0"/>
        <w:spacing w:after="0" w:line="240" w:lineRule="auto"/>
        <w:rPr>
          <w:rFonts w:ascii="Times New Roman" w:eastAsiaTheme="minorHAnsi" w:hAnsi="Times New Roman" w:cs="Times New Roman"/>
          <w:sz w:val="24"/>
          <w:szCs w:val="24"/>
          <w:lang w:eastAsia="en-US"/>
        </w:rPr>
      </w:pPr>
      <w:r w:rsidRPr="009740A4">
        <w:rPr>
          <w:rFonts w:ascii="Times New Roman" w:eastAsiaTheme="minorHAnsi" w:hAnsi="Times New Roman" w:cs="Times New Roman"/>
          <w:sz w:val="24"/>
          <w:szCs w:val="24"/>
          <w:lang w:eastAsia="en-US"/>
        </w:rPr>
        <w:t xml:space="preserve">Ивановское отделение Верхне-Волжского филиала </w:t>
      </w:r>
    </w:p>
    <w:p w:rsidR="00D006AE" w:rsidRPr="00EA30FE" w:rsidRDefault="00D006AE" w:rsidP="00507402">
      <w:pPr>
        <w:autoSpaceDE w:val="0"/>
        <w:autoSpaceDN w:val="0"/>
        <w:adjustRightInd w:val="0"/>
        <w:spacing w:after="0" w:line="240" w:lineRule="auto"/>
        <w:rPr>
          <w:rFonts w:ascii="Times New Roman" w:eastAsiaTheme="minorHAnsi" w:hAnsi="Times New Roman" w:cs="Times New Roman"/>
          <w:sz w:val="20"/>
          <w:szCs w:val="20"/>
          <w:lang w:eastAsia="en-US"/>
        </w:rPr>
      </w:pPr>
      <w:r w:rsidRPr="009740A4">
        <w:rPr>
          <w:rFonts w:ascii="Times New Roman" w:eastAsiaTheme="minorHAnsi" w:hAnsi="Times New Roman" w:cs="Times New Roman"/>
          <w:sz w:val="24"/>
          <w:szCs w:val="24"/>
          <w:lang w:eastAsia="en-US"/>
        </w:rPr>
        <w:t>АО «Ростехинвентаризация- Федеральное БТИ</w:t>
      </w:r>
      <w:r>
        <w:rPr>
          <w:rFonts w:ascii="Times New Roman" w:eastAsiaTheme="minorHAnsi" w:hAnsi="Times New Roman" w:cs="Times New Roman"/>
          <w:sz w:val="24"/>
          <w:szCs w:val="24"/>
          <w:lang w:eastAsia="en-US"/>
        </w:rPr>
        <w:t>»</w:t>
      </w:r>
      <w:r>
        <w:rPr>
          <w:rFonts w:ascii="Times New Roman" w:eastAsiaTheme="minorHAnsi" w:hAnsi="Times New Roman" w:cs="Times New Roman"/>
          <w:sz w:val="20"/>
          <w:szCs w:val="20"/>
          <w:lang w:eastAsia="en-US"/>
        </w:rPr>
        <w:t>_________</w:t>
      </w:r>
      <w:r w:rsidRPr="00EA30FE">
        <w:rPr>
          <w:rFonts w:ascii="Times New Roman" w:eastAsiaTheme="minorHAnsi" w:hAnsi="Times New Roman" w:cs="Times New Roman"/>
          <w:sz w:val="20"/>
          <w:szCs w:val="20"/>
          <w:lang w:eastAsia="en-US"/>
        </w:rPr>
        <w:t>_________</w:t>
      </w:r>
      <w:r>
        <w:rPr>
          <w:rFonts w:ascii="Times New Roman" w:eastAsiaTheme="minorHAnsi" w:hAnsi="Times New Roman" w:cs="Times New Roman"/>
          <w:sz w:val="20"/>
          <w:szCs w:val="20"/>
          <w:lang w:eastAsia="en-US"/>
        </w:rPr>
        <w:t>__________________</w:t>
      </w:r>
      <w:r w:rsidRPr="00EA30FE">
        <w:rPr>
          <w:rFonts w:ascii="Times New Roman" w:eastAsiaTheme="minorHAnsi" w:hAnsi="Times New Roman" w:cs="Times New Roman"/>
          <w:sz w:val="20"/>
          <w:szCs w:val="20"/>
          <w:lang w:eastAsia="en-US"/>
        </w:rPr>
        <w:t>_________</w:t>
      </w:r>
    </w:p>
    <w:p w:rsidR="00D006AE" w:rsidRDefault="00D006AE" w:rsidP="00507402">
      <w:pPr>
        <w:autoSpaceDE w:val="0"/>
        <w:autoSpaceDN w:val="0"/>
        <w:adjustRightInd w:val="0"/>
        <w:spacing w:after="0" w:line="240" w:lineRule="auto"/>
        <w:ind w:firstLine="708"/>
        <w:rPr>
          <w:rFonts w:ascii="Times New Roman" w:eastAsia="Times New Roman" w:hAnsi="Times New Roman" w:cs="Times New Roman"/>
          <w:sz w:val="24"/>
          <w:szCs w:val="24"/>
        </w:rPr>
      </w:pPr>
      <w:r w:rsidRPr="00EA30FE">
        <w:rPr>
          <w:rFonts w:ascii="Times New Roman" w:eastAsiaTheme="minorHAnsi" w:hAnsi="Times New Roman" w:cs="Times New Roman"/>
          <w:sz w:val="20"/>
          <w:szCs w:val="20"/>
          <w:lang w:eastAsia="en-US"/>
        </w:rPr>
        <w:t xml:space="preserve"> (подпись уполномоченного должностного лица</w:t>
      </w:r>
      <w:r>
        <w:rPr>
          <w:rFonts w:ascii="Courier New" w:eastAsiaTheme="minorHAnsi" w:hAnsi="Courier New" w:cs="Courier New"/>
          <w:sz w:val="20"/>
          <w:szCs w:val="20"/>
          <w:lang w:eastAsia="en-US"/>
        </w:rPr>
        <w:t>)</w:t>
      </w:r>
      <w:r>
        <w:rPr>
          <w:rFonts w:ascii="Times New Roman" w:eastAsia="Times New Roman" w:hAnsi="Times New Roman" w:cs="Times New Roman"/>
          <w:sz w:val="24"/>
          <w:szCs w:val="24"/>
        </w:rPr>
        <w:br w:type="page"/>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lastRenderedPageBreak/>
        <w:t xml:space="preserve">Приложение № </w:t>
      </w:r>
      <w:r>
        <w:rPr>
          <w:rFonts w:ascii="Times New Roman" w:eastAsia="Times New Roman" w:hAnsi="Times New Roman" w:cs="Times New Roman"/>
          <w:sz w:val="24"/>
          <w:szCs w:val="24"/>
        </w:rPr>
        <w:t>3</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к Административному регламенту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предоставления муниципальной услуги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«Приватизация жилых помещений жилищного фонда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муниципального образования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Родниковский муниципальный район </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Ивановской области»</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В администрацию МО «Родниковский муниципальный район»</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от Ф.И.О. гр. __________________________________________</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зарегистрированного по адресу:</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____________________________________________________________________________________________________________</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паспорт __________№___________________________________</w:t>
      </w:r>
    </w:p>
    <w:p w:rsidR="00D006AE" w:rsidRPr="00B636FA" w:rsidRDefault="00D006AE" w:rsidP="00507402">
      <w:pPr>
        <w:autoSpaceDE w:val="0"/>
        <w:autoSpaceDN w:val="0"/>
        <w:adjustRightInd w:val="0"/>
        <w:spacing w:after="0" w:line="240" w:lineRule="auto"/>
        <w:jc w:val="both"/>
        <w:outlineLvl w:val="0"/>
        <w:rPr>
          <w:rFonts w:ascii="Times New Roman" w:hAnsi="Times New Roman" w:cs="Times New Roman"/>
          <w:sz w:val="20"/>
          <w:szCs w:val="20"/>
        </w:rPr>
      </w:pPr>
      <w:r w:rsidRPr="00B636FA">
        <w:rPr>
          <w:rFonts w:ascii="Times New Roman" w:hAnsi="Times New Roman" w:cs="Times New Roman"/>
          <w:sz w:val="20"/>
          <w:szCs w:val="20"/>
        </w:rPr>
        <w:tab/>
      </w:r>
      <w:r w:rsidRPr="00B636FA">
        <w:rPr>
          <w:rFonts w:ascii="Times New Roman" w:hAnsi="Times New Roman" w:cs="Times New Roman"/>
          <w:sz w:val="20"/>
          <w:szCs w:val="20"/>
        </w:rPr>
        <w:tab/>
        <w:t>(серия)</w:t>
      </w:r>
      <w:r w:rsidRPr="00B636FA">
        <w:rPr>
          <w:rFonts w:ascii="Times New Roman" w:hAnsi="Times New Roman" w:cs="Times New Roman"/>
          <w:sz w:val="20"/>
          <w:szCs w:val="20"/>
        </w:rPr>
        <w:tab/>
      </w:r>
      <w:r w:rsidRPr="00B636FA">
        <w:rPr>
          <w:rFonts w:ascii="Times New Roman" w:hAnsi="Times New Roman" w:cs="Times New Roman"/>
          <w:sz w:val="20"/>
          <w:szCs w:val="20"/>
        </w:rPr>
        <w:tab/>
      </w:r>
      <w:r w:rsidRPr="00B636FA">
        <w:rPr>
          <w:rFonts w:ascii="Times New Roman" w:hAnsi="Times New Roman" w:cs="Times New Roman"/>
          <w:sz w:val="20"/>
          <w:szCs w:val="20"/>
        </w:rPr>
        <w:tab/>
      </w:r>
      <w:r w:rsidRPr="00B636FA">
        <w:rPr>
          <w:rFonts w:ascii="Times New Roman" w:hAnsi="Times New Roman" w:cs="Times New Roman"/>
          <w:sz w:val="20"/>
          <w:szCs w:val="20"/>
        </w:rPr>
        <w:tab/>
        <w:t>(номер)</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выдан_______________________________________________________________________________________________________</w:t>
      </w:r>
    </w:p>
    <w:p w:rsidR="00D006AE" w:rsidRPr="009740A4"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______________________________________________________</w:t>
      </w:r>
    </w:p>
    <w:p w:rsidR="00D006AE" w:rsidRPr="00B636FA" w:rsidRDefault="00D006AE" w:rsidP="00507402">
      <w:pPr>
        <w:autoSpaceDE w:val="0"/>
        <w:autoSpaceDN w:val="0"/>
        <w:adjustRightInd w:val="0"/>
        <w:spacing w:after="0" w:line="240" w:lineRule="auto"/>
        <w:jc w:val="both"/>
        <w:outlineLvl w:val="0"/>
        <w:rPr>
          <w:rFonts w:ascii="Times New Roman" w:hAnsi="Times New Roman" w:cs="Times New Roman"/>
          <w:sz w:val="20"/>
          <w:szCs w:val="20"/>
        </w:rPr>
      </w:pPr>
      <w:r w:rsidRPr="00B636FA">
        <w:rPr>
          <w:rFonts w:ascii="Times New Roman" w:hAnsi="Times New Roman" w:cs="Times New Roman"/>
          <w:sz w:val="20"/>
          <w:szCs w:val="20"/>
        </w:rPr>
        <w:t>(наименование органа, выдавшего паспорт, дата выдачи паспорта)</w:t>
      </w:r>
    </w:p>
    <w:p w:rsidR="00D006AE"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r w:rsidRPr="009740A4">
        <w:rPr>
          <w:rFonts w:ascii="Times New Roman" w:hAnsi="Times New Roman" w:cs="Times New Roman"/>
          <w:sz w:val="24"/>
          <w:szCs w:val="24"/>
        </w:rPr>
        <w:t>Телефон ______________________________________________</w:t>
      </w:r>
    </w:p>
    <w:p w:rsidR="00D006AE" w:rsidRPr="00B636FA" w:rsidRDefault="00D006AE" w:rsidP="00507402">
      <w:pPr>
        <w:autoSpaceDE w:val="0"/>
        <w:autoSpaceDN w:val="0"/>
        <w:adjustRightInd w:val="0"/>
        <w:spacing w:after="0" w:line="240" w:lineRule="auto"/>
        <w:jc w:val="both"/>
        <w:outlineLvl w:val="0"/>
        <w:rPr>
          <w:rFonts w:ascii="Times New Roman" w:hAnsi="Times New Roman" w:cs="Times New Roman"/>
          <w:sz w:val="24"/>
          <w:szCs w:val="24"/>
        </w:rPr>
      </w:pPr>
    </w:p>
    <w:p w:rsidR="00D006AE" w:rsidRPr="00B636FA" w:rsidRDefault="00D006AE" w:rsidP="00507402">
      <w:pPr>
        <w:autoSpaceDE w:val="0"/>
        <w:autoSpaceDN w:val="0"/>
        <w:adjustRightInd w:val="0"/>
        <w:spacing w:after="0" w:line="240" w:lineRule="auto"/>
        <w:jc w:val="center"/>
        <w:rPr>
          <w:rFonts w:ascii="Times New Roman" w:hAnsi="Times New Roman" w:cs="Times New Roman"/>
          <w:sz w:val="24"/>
          <w:szCs w:val="24"/>
        </w:rPr>
      </w:pPr>
      <w:r w:rsidRPr="00B636FA">
        <w:rPr>
          <w:rFonts w:ascii="Times New Roman" w:hAnsi="Times New Roman" w:cs="Times New Roman"/>
          <w:sz w:val="24"/>
          <w:szCs w:val="24"/>
        </w:rPr>
        <w:t>ЗАЯВЛЕНИЕ</w:t>
      </w: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на приватизацию жилого </w:t>
      </w:r>
      <w:r w:rsidRPr="00B636FA">
        <w:rPr>
          <w:rFonts w:ascii="Times New Roman" w:hAnsi="Times New Roman" w:cs="Times New Roman"/>
          <w:sz w:val="24"/>
          <w:szCs w:val="24"/>
        </w:rPr>
        <w:t>помещения,</w:t>
      </w:r>
      <w:r w:rsidR="009A7058">
        <w:rPr>
          <w:rFonts w:ascii="Times New Roman" w:hAnsi="Times New Roman" w:cs="Times New Roman"/>
          <w:sz w:val="24"/>
          <w:szCs w:val="24"/>
        </w:rPr>
        <w:t xml:space="preserve"> </w:t>
      </w:r>
      <w:r w:rsidRPr="00B636FA">
        <w:rPr>
          <w:rFonts w:ascii="Times New Roman" w:hAnsi="Times New Roman" w:cs="Times New Roman"/>
          <w:sz w:val="24"/>
          <w:szCs w:val="24"/>
        </w:rPr>
        <w:t>находящегося по адресу: _____________________</w:t>
      </w:r>
      <w:r>
        <w:rPr>
          <w:rFonts w:ascii="Times New Roman" w:hAnsi="Times New Roman" w:cs="Times New Roman"/>
          <w:sz w:val="24"/>
          <w:szCs w:val="24"/>
        </w:rPr>
        <w:t>_____________________________________________________________________________________________________________________</w:t>
      </w:r>
      <w:r w:rsidRPr="00B636FA">
        <w:rPr>
          <w:rFonts w:ascii="Times New Roman" w:hAnsi="Times New Roman" w:cs="Times New Roman"/>
          <w:sz w:val="24"/>
          <w:szCs w:val="24"/>
        </w:rPr>
        <w:t>_____________________</w:t>
      </w: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r w:rsidRPr="00B636FA">
        <w:rPr>
          <w:rFonts w:ascii="Times New Roman" w:hAnsi="Times New Roman" w:cs="Times New Roman"/>
          <w:sz w:val="24"/>
          <w:szCs w:val="24"/>
        </w:rPr>
        <w:t>Прошу не включать меня в число собственников на указанное жилое помещение.</w:t>
      </w: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r w:rsidRPr="00B636FA">
        <w:rPr>
          <w:rFonts w:ascii="Times New Roman" w:hAnsi="Times New Roman" w:cs="Times New Roman"/>
          <w:sz w:val="24"/>
          <w:szCs w:val="24"/>
        </w:rPr>
        <w:t>Подпись: ______________________________________________________________________</w:t>
      </w: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r w:rsidRPr="00B636FA">
        <w:rPr>
          <w:rFonts w:ascii="Times New Roman" w:hAnsi="Times New Roman" w:cs="Times New Roman"/>
          <w:sz w:val="24"/>
          <w:szCs w:val="24"/>
        </w:rPr>
        <w:t>Подпись удостоверяю: _____________</w:t>
      </w:r>
      <w:r>
        <w:rPr>
          <w:rFonts w:ascii="Times New Roman" w:hAnsi="Times New Roman" w:cs="Times New Roman"/>
          <w:sz w:val="24"/>
          <w:szCs w:val="24"/>
        </w:rPr>
        <w:t>____________________________</w:t>
      </w:r>
      <w:r w:rsidRPr="00B636FA">
        <w:rPr>
          <w:rFonts w:ascii="Times New Roman" w:hAnsi="Times New Roman" w:cs="Times New Roman"/>
          <w:sz w:val="24"/>
          <w:szCs w:val="24"/>
        </w:rPr>
        <w:t>__________________</w:t>
      </w:r>
    </w:p>
    <w:p w:rsidR="00D006AE" w:rsidRPr="00B636FA" w:rsidRDefault="00D006AE" w:rsidP="00507402">
      <w:pPr>
        <w:autoSpaceDE w:val="0"/>
        <w:autoSpaceDN w:val="0"/>
        <w:adjustRightInd w:val="0"/>
        <w:spacing w:after="0" w:line="240" w:lineRule="auto"/>
        <w:rPr>
          <w:rFonts w:ascii="Times New Roman" w:hAnsi="Times New Roman" w:cs="Times New Roman"/>
          <w:sz w:val="20"/>
          <w:szCs w:val="20"/>
        </w:rPr>
      </w:pPr>
      <w:r w:rsidRPr="00B636FA">
        <w:rPr>
          <w:rFonts w:ascii="Times New Roman" w:hAnsi="Times New Roman" w:cs="Times New Roman"/>
          <w:sz w:val="20"/>
          <w:szCs w:val="20"/>
        </w:rPr>
        <w:t xml:space="preserve"> (подпись должностного лица </w:t>
      </w:r>
      <w:r w:rsidRPr="00B636FA">
        <w:rPr>
          <w:rFonts w:ascii="Times New Roman" w:eastAsiaTheme="minorHAnsi" w:hAnsi="Times New Roman" w:cs="Times New Roman"/>
          <w:sz w:val="20"/>
          <w:szCs w:val="20"/>
          <w:lang w:eastAsia="en-US"/>
        </w:rPr>
        <w:t>Ивановского отделения Верхне-Волжского филиала  АО «Ростехинвентаризация- Федеральное БТИ»</w:t>
      </w:r>
      <w:r w:rsidRPr="00B636FA">
        <w:rPr>
          <w:rFonts w:ascii="Times New Roman" w:hAnsi="Times New Roman" w:cs="Times New Roman"/>
          <w:sz w:val="20"/>
          <w:szCs w:val="20"/>
        </w:rPr>
        <w:t>)</w:t>
      </w:r>
    </w:p>
    <w:p w:rsidR="00D006AE" w:rsidRPr="00B636FA" w:rsidRDefault="00D006AE" w:rsidP="00507402">
      <w:pPr>
        <w:autoSpaceDE w:val="0"/>
        <w:autoSpaceDN w:val="0"/>
        <w:adjustRightInd w:val="0"/>
        <w:spacing w:after="0" w:line="240" w:lineRule="auto"/>
        <w:jc w:val="both"/>
        <w:rPr>
          <w:rFonts w:ascii="Times New Roman" w:hAnsi="Times New Roman" w:cs="Times New Roman"/>
          <w:sz w:val="24"/>
          <w:szCs w:val="24"/>
        </w:rPr>
      </w:pPr>
      <w:r w:rsidRPr="00B636FA">
        <w:rPr>
          <w:rFonts w:ascii="Times New Roman" w:hAnsi="Times New Roman" w:cs="Times New Roman"/>
          <w:sz w:val="24"/>
          <w:szCs w:val="24"/>
        </w:rPr>
        <w:t xml:space="preserve"> "______" ___________________ 20___ г.</w:t>
      </w:r>
    </w:p>
    <w:p w:rsidR="00D006AE" w:rsidRDefault="00D006AE" w:rsidP="00507402">
      <w:pPr>
        <w:spacing w:after="0" w:line="240" w:lineRule="auto"/>
        <w:rPr>
          <w:rFonts w:ascii="Times New Roman" w:eastAsia="Times New Roman" w:hAnsi="Times New Roman" w:cs="Times New Roman"/>
          <w:sz w:val="24"/>
          <w:szCs w:val="24"/>
        </w:rPr>
      </w:pPr>
    </w:p>
    <w:p w:rsidR="00D006AE" w:rsidRDefault="00D006AE" w:rsidP="005074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4</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к Административному регламенту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предоставления муниципальной услуги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«Приватизация жилых помещений жилищного фонда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муниципального образования</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 Родниковский муниципальный район</w:t>
      </w:r>
    </w:p>
    <w:p w:rsidR="00D006AE"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 Ивановской области»</w:t>
      </w:r>
    </w:p>
    <w:p w:rsidR="00D006AE" w:rsidRDefault="00D006AE" w:rsidP="00507402">
      <w:pPr>
        <w:spacing w:after="0" w:line="240" w:lineRule="auto"/>
        <w:rPr>
          <w:rFonts w:ascii="Times New Roman" w:eastAsia="Calibri" w:hAnsi="Times New Roman" w:cs="Times New Roman"/>
          <w:sz w:val="24"/>
          <w:szCs w:val="24"/>
          <w:lang w:eastAsia="en-US"/>
        </w:rPr>
      </w:pP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 xml:space="preserve">В администрацию МО </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«Родниковский муниципальный район»</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от 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проживающего (-щей) по адресу: 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Паспорт: Серия _________ Номер 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Выдан__________________________________     ________________________________________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________________________________________</w:t>
      </w:r>
    </w:p>
    <w:p w:rsidR="00D006AE" w:rsidRPr="00B636FA" w:rsidRDefault="00D006AE" w:rsidP="00507402">
      <w:pPr>
        <w:spacing w:after="0" w:line="240" w:lineRule="auto"/>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________________________________________</w:t>
      </w:r>
    </w:p>
    <w:p w:rsidR="00D006AE" w:rsidRDefault="00D006AE" w:rsidP="00507402">
      <w:pPr>
        <w:spacing w:after="0" w:line="240" w:lineRule="auto"/>
        <w:rPr>
          <w:rFonts w:ascii="Times New Roman" w:eastAsia="Calibri" w:hAnsi="Times New Roman" w:cs="Times New Roman"/>
          <w:sz w:val="16"/>
          <w:szCs w:val="16"/>
          <w:lang w:eastAsia="en-US"/>
        </w:rPr>
      </w:pPr>
      <w:r w:rsidRPr="00B636FA">
        <w:rPr>
          <w:rFonts w:ascii="Times New Roman" w:eastAsia="Calibri" w:hAnsi="Times New Roman" w:cs="Times New Roman"/>
          <w:sz w:val="24"/>
          <w:szCs w:val="24"/>
          <w:lang w:eastAsia="en-US"/>
        </w:rPr>
        <w:t xml:space="preserve">Действующий(-ая) от своего имени и в своих интересах, интересах своих несовершеннолетних детей                                                                                                                                                </w:t>
      </w:r>
      <w:r w:rsidRPr="00B636FA">
        <w:rPr>
          <w:rFonts w:ascii="Times New Roman" w:eastAsia="Calibri" w:hAnsi="Times New Roman" w:cs="Times New Roman"/>
          <w:sz w:val="16"/>
          <w:szCs w:val="16"/>
          <w:lang w:eastAsia="en-US"/>
        </w:rPr>
        <w:t>(нужное подчеркнуть)</w:t>
      </w:r>
    </w:p>
    <w:p w:rsidR="00D006AE" w:rsidRPr="00B636FA" w:rsidRDefault="00D006AE" w:rsidP="00507402">
      <w:pPr>
        <w:spacing w:after="0" w:line="240" w:lineRule="auto"/>
        <w:rPr>
          <w:rFonts w:ascii="Times New Roman" w:eastAsia="Calibri" w:hAnsi="Times New Roman" w:cs="Times New Roman"/>
          <w:sz w:val="16"/>
          <w:szCs w:val="16"/>
          <w:lang w:eastAsia="en-US"/>
        </w:rPr>
      </w:pPr>
    </w:p>
    <w:p w:rsidR="00D006AE" w:rsidRPr="00B636FA" w:rsidRDefault="00D006AE" w:rsidP="00507402">
      <w:pPr>
        <w:spacing w:after="0" w:line="240" w:lineRule="auto"/>
        <w:jc w:val="center"/>
        <w:rPr>
          <w:rFonts w:ascii="Times New Roman" w:eastAsia="Calibri" w:hAnsi="Times New Roman" w:cs="Times New Roman"/>
          <w:b/>
          <w:sz w:val="24"/>
          <w:szCs w:val="24"/>
          <w:lang w:eastAsia="en-US"/>
        </w:rPr>
      </w:pPr>
      <w:r w:rsidRPr="00B636FA">
        <w:rPr>
          <w:rFonts w:ascii="Times New Roman" w:eastAsia="Calibri" w:hAnsi="Times New Roman" w:cs="Times New Roman"/>
          <w:b/>
          <w:sz w:val="24"/>
          <w:szCs w:val="24"/>
          <w:lang w:eastAsia="en-US"/>
        </w:rPr>
        <w:t>ЗАЯВЛЕНИЕ</w:t>
      </w:r>
    </w:p>
    <w:p w:rsidR="00D006AE" w:rsidRPr="00B636FA" w:rsidRDefault="00D006AE" w:rsidP="00507402">
      <w:pPr>
        <w:spacing w:after="0" w:line="240" w:lineRule="auto"/>
        <w:jc w:val="both"/>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Фамилия, имя, отчество;</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Паспортные данные;</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Год, месяц, дата рождения;</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Адрес регистрации и проживания;</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Фамилия, имя, отчество детей</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Дата рождения детей</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Адрес регистрации и проживания детей;</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Фамилия, имя, отчество супруга(и)</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Дата рождения супруга(и)</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Адрес регистрации и проживания супруга(и)</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Сведения о составе семьи;</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Данные свидетельства о регистрации брака;</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Данные, содержащиеся в документах, подтверждающих наличие либо отсутствие недвижимого имущества на правах собственности;</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Данные, указанные в документах, подтверждающих наличие доходов;</w:t>
      </w:r>
    </w:p>
    <w:p w:rsidR="00D006AE" w:rsidRPr="002876F4" w:rsidRDefault="00D006AE" w:rsidP="00507402">
      <w:pPr>
        <w:numPr>
          <w:ilvl w:val="0"/>
          <w:numId w:val="8"/>
        </w:numPr>
        <w:spacing w:after="0" w:line="240" w:lineRule="auto"/>
        <w:ind w:left="0"/>
        <w:jc w:val="both"/>
        <w:rPr>
          <w:rFonts w:ascii="Times New Roman" w:eastAsia="Calibri" w:hAnsi="Times New Roman" w:cs="Times New Roman"/>
          <w:lang w:eastAsia="en-US"/>
        </w:rPr>
      </w:pPr>
      <w:r w:rsidRPr="002876F4">
        <w:rPr>
          <w:rFonts w:ascii="Times New Roman" w:eastAsia="Calibri" w:hAnsi="Times New Roman" w:cs="Times New Roman"/>
          <w:lang w:eastAsia="en-US"/>
        </w:rPr>
        <w:t>Другие данные, указанные в документах, предоставляемых для приватизации жилых помещений жилищного фонда муниципального образования Родниковский муниципальный район Ивановской области, с целью ведения учета, хранения и передачи в соответствии с законодательством.</w:t>
      </w:r>
    </w:p>
    <w:p w:rsidR="00D006AE" w:rsidRPr="00B636FA" w:rsidRDefault="00D006AE" w:rsidP="00507402">
      <w:pPr>
        <w:spacing w:after="0" w:line="240" w:lineRule="auto"/>
        <w:ind w:firstLine="348"/>
        <w:jc w:val="both"/>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В случае неправомерного использования предоставленных данных соглашение отзывается письменным заявлением субъекта персональных данных.</w:t>
      </w:r>
    </w:p>
    <w:p w:rsidR="00D006AE" w:rsidRPr="00B636FA" w:rsidRDefault="00D006AE" w:rsidP="00507402">
      <w:pPr>
        <w:spacing w:after="0" w:line="240" w:lineRule="auto"/>
        <w:ind w:firstLine="348"/>
        <w:jc w:val="both"/>
        <w:rPr>
          <w:rFonts w:ascii="Times New Roman" w:eastAsia="Calibri" w:hAnsi="Times New Roman" w:cs="Times New Roman"/>
          <w:sz w:val="24"/>
          <w:szCs w:val="24"/>
          <w:lang w:eastAsia="en-US"/>
        </w:rPr>
      </w:pPr>
      <w:r w:rsidRPr="00B636FA">
        <w:rPr>
          <w:rFonts w:ascii="Times New Roman" w:eastAsia="Calibri" w:hAnsi="Times New Roman" w:cs="Times New Roman"/>
          <w:sz w:val="24"/>
          <w:szCs w:val="24"/>
          <w:lang w:eastAsia="en-US"/>
        </w:rPr>
        <w:t>Я извещен о том, что данное соглашение действует в течение 5 лет с момента подписания заявления субъектом персональных данных.</w:t>
      </w:r>
    </w:p>
    <w:p w:rsidR="00D006AE" w:rsidRDefault="00D006AE" w:rsidP="0050740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Подпись_____________________</w:t>
      </w:r>
      <w:r>
        <w:rPr>
          <w:rFonts w:ascii="Times New Roman" w:eastAsia="Calibri" w:hAnsi="Times New Roman" w:cs="Times New Roman"/>
          <w:sz w:val="24"/>
          <w:szCs w:val="24"/>
          <w:lang w:eastAsia="en-US"/>
        </w:rPr>
        <w:tab/>
      </w:r>
      <w:r>
        <w:rPr>
          <w:rFonts w:ascii="Times New Roman" w:eastAsia="Calibri" w:hAnsi="Times New Roman" w:cs="Times New Roman"/>
          <w:sz w:val="24"/>
          <w:szCs w:val="24"/>
          <w:lang w:eastAsia="en-US"/>
        </w:rPr>
        <w:tab/>
      </w:r>
      <w:r w:rsidRPr="00B636FA">
        <w:rPr>
          <w:rFonts w:ascii="Times New Roman" w:eastAsia="Calibri" w:hAnsi="Times New Roman" w:cs="Times New Roman"/>
          <w:sz w:val="24"/>
          <w:szCs w:val="24"/>
          <w:lang w:eastAsia="en-US"/>
        </w:rPr>
        <w:t>Дата______________________________</w:t>
      </w:r>
    </w:p>
    <w:p w:rsidR="00D006AE" w:rsidRPr="000E7D28" w:rsidRDefault="00D006AE" w:rsidP="00507402">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Pr>
          <w:rFonts w:ascii="Times New Roman" w:eastAsia="Times New Roman" w:hAnsi="Times New Roman" w:cs="Times New Roman"/>
          <w:sz w:val="24"/>
          <w:szCs w:val="24"/>
        </w:rPr>
        <w:lastRenderedPageBreak/>
        <w:t>Приложение № 5</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к Административному регламенту </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предоставления муниципальной услуги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«Приватизация жилых помещений жилищного фонда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муниципального образования </w:t>
      </w:r>
    </w:p>
    <w:p w:rsidR="009C7340"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Родниковский муниципальный район</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r w:rsidRPr="000E7D28">
        <w:rPr>
          <w:rFonts w:ascii="Times New Roman" w:eastAsia="Times New Roman" w:hAnsi="Times New Roman" w:cs="Times New Roman"/>
          <w:sz w:val="24"/>
          <w:szCs w:val="24"/>
        </w:rPr>
        <w:t xml:space="preserve"> Ивановской области»</w:t>
      </w:r>
    </w:p>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sidRPr="00E90DDC">
        <w:rPr>
          <w:rFonts w:ascii="Times New Roman" w:eastAsia="Times New Roman" w:hAnsi="Times New Roman" w:cs="Times New Roman"/>
          <w:b/>
          <w:sz w:val="28"/>
          <w:szCs w:val="20"/>
        </w:rPr>
        <w:t>Журнал регистрации документов для подготовки и выдачи договоров передачи жилого помещения в собственность граждан</w:t>
      </w:r>
    </w:p>
    <w:p w:rsidR="00D006AE" w:rsidRPr="008B0188" w:rsidRDefault="00D006AE" w:rsidP="00507402">
      <w:pPr>
        <w:autoSpaceDE w:val="0"/>
        <w:autoSpaceDN w:val="0"/>
        <w:adjustRightInd w:val="0"/>
        <w:spacing w:after="0" w:line="240" w:lineRule="auto"/>
        <w:ind w:firstLine="540"/>
        <w:jc w:val="both"/>
        <w:rPr>
          <w:rFonts w:ascii="Times New Roman" w:eastAsia="Times New Roman" w:hAnsi="Times New Roman" w:cs="Times New Roman"/>
          <w:sz w:val="24"/>
          <w:szCs w:val="24"/>
        </w:rPr>
      </w:pPr>
    </w:p>
    <w:tbl>
      <w:tblPr>
        <w:tblW w:w="10691" w:type="dxa"/>
        <w:tblInd w:w="-497" w:type="dxa"/>
        <w:tblLayout w:type="fixed"/>
        <w:tblCellMar>
          <w:left w:w="70" w:type="dxa"/>
          <w:right w:w="70" w:type="dxa"/>
        </w:tblCellMar>
        <w:tblLook w:val="0000"/>
      </w:tblPr>
      <w:tblGrid>
        <w:gridCol w:w="567"/>
        <w:gridCol w:w="1365"/>
        <w:gridCol w:w="1599"/>
        <w:gridCol w:w="1134"/>
        <w:gridCol w:w="1559"/>
        <w:gridCol w:w="1620"/>
        <w:gridCol w:w="1357"/>
        <w:gridCol w:w="1490"/>
      </w:tblGrid>
      <w:tr w:rsidR="00D006AE" w:rsidRPr="008B0188" w:rsidTr="00D006AE">
        <w:trPr>
          <w:cantSplit/>
          <w:trHeight w:val="960"/>
        </w:trPr>
        <w:tc>
          <w:tcPr>
            <w:tcW w:w="56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 xml:space="preserve">№ </w:t>
            </w:r>
            <w:r w:rsidRPr="008B0188">
              <w:rPr>
                <w:rFonts w:ascii="Times New Roman" w:eastAsia="Times New Roman" w:hAnsi="Times New Roman" w:cs="Times New Roman"/>
                <w:sz w:val="24"/>
                <w:szCs w:val="24"/>
              </w:rPr>
              <w:br/>
              <w:t>п/п</w:t>
            </w:r>
          </w:p>
        </w:tc>
        <w:tc>
          <w:tcPr>
            <w:tcW w:w="1365"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 xml:space="preserve">Дата подачи  </w:t>
            </w:r>
            <w:r>
              <w:rPr>
                <w:rFonts w:ascii="Times New Roman" w:eastAsia="Times New Roman" w:hAnsi="Times New Roman" w:cs="Times New Roman"/>
                <w:sz w:val="24"/>
                <w:szCs w:val="24"/>
              </w:rPr>
              <w:t>документов</w:t>
            </w:r>
          </w:p>
        </w:tc>
        <w:tc>
          <w:tcPr>
            <w:tcW w:w="159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Фамилия, имя, отчество</w:t>
            </w:r>
          </w:p>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участников приватизации</w:t>
            </w:r>
          </w:p>
        </w:tc>
        <w:tc>
          <w:tcPr>
            <w:tcW w:w="1134"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долевого участия</w:t>
            </w:r>
          </w:p>
        </w:tc>
        <w:tc>
          <w:tcPr>
            <w:tcW w:w="155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Pr="008B0188">
              <w:rPr>
                <w:rFonts w:ascii="Times New Roman" w:eastAsia="Times New Roman" w:hAnsi="Times New Roman" w:cs="Times New Roman"/>
                <w:sz w:val="24"/>
                <w:szCs w:val="24"/>
              </w:rPr>
              <w:t>дрес</w:t>
            </w:r>
            <w:r>
              <w:rPr>
                <w:rFonts w:ascii="Times New Roman" w:eastAsia="Times New Roman" w:hAnsi="Times New Roman" w:cs="Times New Roman"/>
                <w:sz w:val="24"/>
                <w:szCs w:val="24"/>
              </w:rPr>
              <w:t xml:space="preserve"> объекта</w:t>
            </w:r>
          </w:p>
        </w:tc>
        <w:tc>
          <w:tcPr>
            <w:tcW w:w="162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 xml:space="preserve">Номер и дата </w:t>
            </w:r>
            <w:r>
              <w:rPr>
                <w:rFonts w:ascii="Times New Roman" w:eastAsia="Times New Roman" w:hAnsi="Times New Roman" w:cs="Times New Roman"/>
                <w:sz w:val="24"/>
                <w:szCs w:val="24"/>
              </w:rPr>
              <w:t>решения о подписании договора передачи жилого помещения /</w:t>
            </w:r>
            <w:r w:rsidRPr="008B0188">
              <w:rPr>
                <w:rFonts w:ascii="Times New Roman" w:eastAsia="Times New Roman" w:hAnsi="Times New Roman" w:cs="Times New Roman"/>
                <w:sz w:val="24"/>
                <w:szCs w:val="24"/>
              </w:rPr>
              <w:t xml:space="preserve"> невозможности передать в  собственность</w:t>
            </w:r>
          </w:p>
        </w:tc>
        <w:tc>
          <w:tcPr>
            <w:tcW w:w="135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8B0188">
              <w:rPr>
                <w:rFonts w:ascii="Times New Roman" w:eastAsia="Times New Roman" w:hAnsi="Times New Roman" w:cs="Times New Roman"/>
                <w:sz w:val="24"/>
                <w:szCs w:val="24"/>
              </w:rPr>
              <w:t xml:space="preserve">ата </w:t>
            </w:r>
            <w:r>
              <w:rPr>
                <w:rFonts w:ascii="Times New Roman" w:eastAsia="Times New Roman" w:hAnsi="Times New Roman" w:cs="Times New Roman"/>
                <w:sz w:val="24"/>
                <w:szCs w:val="24"/>
              </w:rPr>
              <w:t xml:space="preserve">подписания </w:t>
            </w:r>
            <w:r w:rsidRPr="008B0188">
              <w:rPr>
                <w:rFonts w:ascii="Times New Roman" w:eastAsia="Times New Roman" w:hAnsi="Times New Roman" w:cs="Times New Roman"/>
                <w:sz w:val="24"/>
                <w:szCs w:val="24"/>
              </w:rPr>
              <w:t xml:space="preserve">договора </w:t>
            </w:r>
          </w:p>
        </w:tc>
        <w:tc>
          <w:tcPr>
            <w:tcW w:w="1490" w:type="dxa"/>
            <w:tcBorders>
              <w:top w:val="single" w:sz="6" w:space="0" w:color="auto"/>
              <w:left w:val="single" w:sz="6" w:space="0" w:color="auto"/>
              <w:bottom w:val="single" w:sz="6" w:space="0" w:color="auto"/>
              <w:right w:val="single" w:sz="6" w:space="0" w:color="auto"/>
            </w:tcBorders>
          </w:tcPr>
          <w:p w:rsidR="00D006AE"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tc>
      </w:tr>
      <w:tr w:rsidR="00D006AE" w:rsidRPr="002876F4" w:rsidTr="00D006AE">
        <w:trPr>
          <w:cantSplit/>
          <w:trHeight w:val="240"/>
        </w:trPr>
        <w:tc>
          <w:tcPr>
            <w:tcW w:w="567"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sidRPr="002876F4">
              <w:rPr>
                <w:rFonts w:ascii="Times New Roman" w:eastAsia="Times New Roman" w:hAnsi="Times New Roman" w:cs="Times New Roman"/>
                <w:b/>
                <w:sz w:val="24"/>
                <w:szCs w:val="24"/>
              </w:rPr>
              <w:t>1</w:t>
            </w:r>
          </w:p>
        </w:tc>
        <w:tc>
          <w:tcPr>
            <w:tcW w:w="1365"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sidRPr="002876F4">
              <w:rPr>
                <w:rFonts w:ascii="Times New Roman" w:eastAsia="Times New Roman" w:hAnsi="Times New Roman" w:cs="Times New Roman"/>
                <w:b/>
                <w:sz w:val="24"/>
                <w:szCs w:val="24"/>
              </w:rPr>
              <w:t>2</w:t>
            </w:r>
          </w:p>
        </w:tc>
        <w:tc>
          <w:tcPr>
            <w:tcW w:w="1599"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sidRPr="002876F4">
              <w:rPr>
                <w:rFonts w:ascii="Times New Roman" w:eastAsia="Times New Roman" w:hAnsi="Times New Roman" w:cs="Times New Roman"/>
                <w:b/>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620"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357"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1490" w:type="dxa"/>
            <w:tcBorders>
              <w:top w:val="single" w:sz="6" w:space="0" w:color="auto"/>
              <w:left w:val="single" w:sz="6" w:space="0" w:color="auto"/>
              <w:bottom w:val="single" w:sz="6" w:space="0" w:color="auto"/>
              <w:right w:val="single" w:sz="6" w:space="0" w:color="auto"/>
            </w:tcBorders>
          </w:tcPr>
          <w:p w:rsidR="00D006AE" w:rsidRPr="002876F4" w:rsidRDefault="00D006AE" w:rsidP="00507402">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D006AE" w:rsidRPr="008B0188" w:rsidTr="00D006AE">
        <w:trPr>
          <w:cantSplit/>
          <w:trHeight w:val="240"/>
        </w:trPr>
        <w:tc>
          <w:tcPr>
            <w:tcW w:w="56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1</w:t>
            </w:r>
          </w:p>
        </w:tc>
        <w:tc>
          <w:tcPr>
            <w:tcW w:w="1365"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9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35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49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r>
      <w:tr w:rsidR="00D006AE" w:rsidRPr="008B0188" w:rsidTr="00D006AE">
        <w:trPr>
          <w:cantSplit/>
          <w:trHeight w:val="240"/>
        </w:trPr>
        <w:tc>
          <w:tcPr>
            <w:tcW w:w="56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2</w:t>
            </w:r>
          </w:p>
        </w:tc>
        <w:tc>
          <w:tcPr>
            <w:tcW w:w="1365"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9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35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49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r>
      <w:tr w:rsidR="00D006AE" w:rsidRPr="008B0188" w:rsidTr="00D006AE">
        <w:trPr>
          <w:cantSplit/>
          <w:trHeight w:val="240"/>
        </w:trPr>
        <w:tc>
          <w:tcPr>
            <w:tcW w:w="56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jc w:val="center"/>
              <w:rPr>
                <w:rFonts w:ascii="Times New Roman" w:eastAsia="Times New Roman" w:hAnsi="Times New Roman" w:cs="Times New Roman"/>
                <w:sz w:val="24"/>
                <w:szCs w:val="24"/>
              </w:rPr>
            </w:pPr>
            <w:r w:rsidRPr="008B0188">
              <w:rPr>
                <w:rFonts w:ascii="Times New Roman" w:eastAsia="Times New Roman" w:hAnsi="Times New Roman" w:cs="Times New Roman"/>
                <w:sz w:val="24"/>
                <w:szCs w:val="24"/>
              </w:rPr>
              <w:t>3</w:t>
            </w:r>
          </w:p>
        </w:tc>
        <w:tc>
          <w:tcPr>
            <w:tcW w:w="1365"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9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357"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c>
          <w:tcPr>
            <w:tcW w:w="1490" w:type="dxa"/>
            <w:tcBorders>
              <w:top w:val="single" w:sz="6" w:space="0" w:color="auto"/>
              <w:left w:val="single" w:sz="6" w:space="0" w:color="auto"/>
              <w:bottom w:val="single" w:sz="6" w:space="0" w:color="auto"/>
              <w:right w:val="single" w:sz="6" w:space="0" w:color="auto"/>
            </w:tcBorders>
          </w:tcPr>
          <w:p w:rsidR="00D006AE" w:rsidRPr="008B0188" w:rsidRDefault="00D006AE" w:rsidP="00507402">
            <w:pPr>
              <w:autoSpaceDE w:val="0"/>
              <w:autoSpaceDN w:val="0"/>
              <w:adjustRightInd w:val="0"/>
              <w:spacing w:after="0" w:line="240" w:lineRule="auto"/>
              <w:rPr>
                <w:rFonts w:ascii="Times New Roman" w:eastAsia="Times New Roman" w:hAnsi="Times New Roman" w:cs="Times New Roman"/>
                <w:sz w:val="24"/>
                <w:szCs w:val="24"/>
              </w:rPr>
            </w:pPr>
          </w:p>
        </w:tc>
      </w:tr>
    </w:tbl>
    <w:p w:rsidR="00D006AE" w:rsidRPr="000E7D28" w:rsidRDefault="00D006AE" w:rsidP="00507402">
      <w:pPr>
        <w:widowControl w:val="0"/>
        <w:autoSpaceDE w:val="0"/>
        <w:autoSpaceDN w:val="0"/>
        <w:spacing w:after="0" w:line="240" w:lineRule="auto"/>
        <w:jc w:val="right"/>
        <w:rPr>
          <w:rFonts w:ascii="Times New Roman" w:eastAsia="Times New Roman" w:hAnsi="Times New Roman" w:cs="Times New Roman"/>
          <w:sz w:val="24"/>
          <w:szCs w:val="24"/>
        </w:rPr>
      </w:pPr>
    </w:p>
    <w:p w:rsidR="00D006AE" w:rsidRPr="00C311E6" w:rsidRDefault="00D006AE" w:rsidP="00507402">
      <w:pPr>
        <w:autoSpaceDE w:val="0"/>
        <w:autoSpaceDN w:val="0"/>
        <w:adjustRightInd w:val="0"/>
        <w:spacing w:after="0" w:line="240" w:lineRule="auto"/>
        <w:jc w:val="right"/>
        <w:rPr>
          <w:rFonts w:ascii="Times New Roman" w:eastAsia="Calibri" w:hAnsi="Times New Roman" w:cs="Times New Roman"/>
          <w:sz w:val="28"/>
          <w:szCs w:val="28"/>
          <w:lang w:eastAsia="en-US"/>
        </w:rPr>
      </w:pPr>
    </w:p>
    <w:p w:rsidR="00D006AE" w:rsidRDefault="00D006AE" w:rsidP="00507402">
      <w:pPr>
        <w:spacing w:after="0" w:line="240" w:lineRule="auto"/>
      </w:pPr>
    </w:p>
    <w:p w:rsidR="00D006AE" w:rsidRPr="00007038" w:rsidRDefault="00D006AE" w:rsidP="00507402">
      <w:pPr>
        <w:spacing w:after="0" w:line="240" w:lineRule="auto"/>
        <w:jc w:val="center"/>
        <w:rPr>
          <w:rFonts w:ascii="Times New Roman" w:eastAsia="Times New Roman" w:hAnsi="Times New Roman" w:cs="Times New Roman"/>
          <w:b/>
          <w:sz w:val="28"/>
          <w:szCs w:val="28"/>
        </w:rPr>
      </w:pPr>
    </w:p>
    <w:p w:rsidR="000028E5" w:rsidRDefault="000028E5" w:rsidP="00507402">
      <w:pPr>
        <w:spacing w:after="0" w:line="240" w:lineRule="auto"/>
        <w:jc w:val="center"/>
        <w:rPr>
          <w:rFonts w:ascii="Times New Roman" w:eastAsia="Times New Roman" w:hAnsi="Times New Roman" w:cs="Times New Roman"/>
          <w:b/>
          <w:sz w:val="28"/>
          <w:szCs w:val="28"/>
        </w:rPr>
      </w:pPr>
    </w:p>
    <w:p w:rsidR="000028E5" w:rsidRDefault="000028E5" w:rsidP="0050740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0028E5" w:rsidRPr="000028E5" w:rsidRDefault="000028E5" w:rsidP="00507402">
      <w:pPr>
        <w:spacing w:after="0" w:line="240" w:lineRule="auto"/>
        <w:jc w:val="center"/>
        <w:rPr>
          <w:rFonts w:ascii="Times New Roman" w:hAnsi="Times New Roman" w:cs="Times New Roman"/>
        </w:rPr>
      </w:pPr>
      <w:r w:rsidRPr="000028E5">
        <w:rPr>
          <w:rFonts w:ascii="Times New Roman" w:hAnsi="Times New Roman" w:cs="Times New Roman"/>
          <w:noProof/>
        </w:rPr>
        <w:lastRenderedPageBreak/>
        <w:drawing>
          <wp:inline distT="0" distB="0" distL="0" distR="0">
            <wp:extent cx="647700" cy="790575"/>
            <wp:effectExtent l="19050" t="0" r="0" b="0"/>
            <wp:docPr id="23" name="Рисунок 1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0028E5" w:rsidRPr="000028E5" w:rsidRDefault="000028E5" w:rsidP="00507402">
      <w:pPr>
        <w:spacing w:after="0" w:line="240" w:lineRule="auto"/>
        <w:jc w:val="center"/>
        <w:rPr>
          <w:rFonts w:ascii="Times New Roman" w:hAnsi="Times New Roman" w:cs="Times New Roman"/>
          <w:b/>
          <w:sz w:val="16"/>
        </w:rPr>
      </w:pPr>
    </w:p>
    <w:p w:rsidR="000028E5" w:rsidRPr="000028E5" w:rsidRDefault="000028E5" w:rsidP="00507402">
      <w:pPr>
        <w:tabs>
          <w:tab w:val="left" w:pos="5670"/>
        </w:tabs>
        <w:spacing w:after="0" w:line="240" w:lineRule="auto"/>
        <w:jc w:val="center"/>
        <w:rPr>
          <w:rFonts w:ascii="Times New Roman" w:hAnsi="Times New Roman" w:cs="Times New Roman"/>
          <w:b/>
          <w:i/>
          <w:sz w:val="40"/>
        </w:rPr>
      </w:pPr>
      <w:r w:rsidRPr="000028E5">
        <w:rPr>
          <w:rFonts w:ascii="Times New Roman" w:hAnsi="Times New Roman" w:cs="Times New Roman"/>
          <w:b/>
          <w:i/>
          <w:sz w:val="40"/>
        </w:rPr>
        <w:t>ПОСТАНОВЛЕНИЕ</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 xml:space="preserve">Администрации </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муниципального образования «Родниковский муниципальный  район»</w:t>
      </w:r>
    </w:p>
    <w:p w:rsidR="000028E5" w:rsidRPr="000028E5" w:rsidRDefault="000028E5" w:rsidP="00507402">
      <w:pPr>
        <w:spacing w:after="0" w:line="240" w:lineRule="auto"/>
        <w:jc w:val="center"/>
        <w:rPr>
          <w:rFonts w:ascii="Times New Roman" w:hAnsi="Times New Roman" w:cs="Times New Roman"/>
          <w:b/>
          <w:i/>
          <w:sz w:val="32"/>
        </w:rPr>
      </w:pPr>
      <w:r w:rsidRPr="000028E5">
        <w:rPr>
          <w:rFonts w:ascii="Times New Roman" w:hAnsi="Times New Roman" w:cs="Times New Roman"/>
          <w:b/>
          <w:i/>
          <w:sz w:val="32"/>
        </w:rPr>
        <w:t>Ивановской области</w:t>
      </w:r>
    </w:p>
    <w:p w:rsidR="000028E5" w:rsidRPr="000028E5" w:rsidRDefault="000028E5" w:rsidP="00507402">
      <w:pPr>
        <w:spacing w:after="0" w:line="240" w:lineRule="auto"/>
        <w:jc w:val="center"/>
        <w:rPr>
          <w:rFonts w:ascii="Times New Roman" w:hAnsi="Times New Roman" w:cs="Times New Roman"/>
        </w:rPr>
      </w:pPr>
    </w:p>
    <w:p w:rsidR="000028E5" w:rsidRPr="000028E5" w:rsidRDefault="000028E5" w:rsidP="00507402">
      <w:pPr>
        <w:spacing w:after="0" w:line="240" w:lineRule="auto"/>
        <w:jc w:val="center"/>
        <w:rPr>
          <w:rFonts w:ascii="Times New Roman" w:hAnsi="Times New Roman" w:cs="Times New Roman"/>
        </w:rPr>
      </w:pPr>
    </w:p>
    <w:p w:rsidR="000028E5" w:rsidRPr="000028E5" w:rsidRDefault="000028E5" w:rsidP="00507402">
      <w:pPr>
        <w:spacing w:after="0" w:line="240" w:lineRule="auto"/>
        <w:jc w:val="center"/>
        <w:rPr>
          <w:rFonts w:ascii="Times New Roman" w:hAnsi="Times New Roman" w:cs="Times New Roman"/>
          <w:sz w:val="28"/>
        </w:rPr>
      </w:pPr>
      <w:r w:rsidRPr="000028E5">
        <w:rPr>
          <w:rFonts w:ascii="Times New Roman" w:hAnsi="Times New Roman" w:cs="Times New Roman"/>
          <w:sz w:val="28"/>
        </w:rPr>
        <w:t>от 21.06.2017 № 886</w:t>
      </w:r>
    </w:p>
    <w:p w:rsidR="000028E5" w:rsidRPr="000028E5" w:rsidRDefault="000028E5" w:rsidP="00507402">
      <w:pPr>
        <w:spacing w:after="0" w:line="240" w:lineRule="auto"/>
        <w:rPr>
          <w:rFonts w:ascii="Times New Roman" w:hAnsi="Times New Roman" w:cs="Times New Roman"/>
          <w:b/>
          <w:sz w:val="28"/>
          <w:szCs w:val="28"/>
        </w:rPr>
      </w:pPr>
    </w:p>
    <w:p w:rsidR="000028E5" w:rsidRPr="000028E5" w:rsidRDefault="000028E5" w:rsidP="00507402">
      <w:pPr>
        <w:spacing w:after="0" w:line="240" w:lineRule="auto"/>
        <w:jc w:val="center"/>
        <w:rPr>
          <w:rFonts w:ascii="Times New Roman" w:hAnsi="Times New Roman" w:cs="Times New Roman"/>
          <w:b/>
          <w:sz w:val="28"/>
          <w:szCs w:val="28"/>
        </w:rPr>
      </w:pPr>
      <w:r w:rsidRPr="000028E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31.08.2016г. № 1197 «Об утверждении  состава и  Положения о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w:t>
      </w:r>
    </w:p>
    <w:p w:rsidR="000028E5" w:rsidRPr="000028E5" w:rsidRDefault="000028E5" w:rsidP="00507402">
      <w:pPr>
        <w:spacing w:after="0" w:line="240" w:lineRule="auto"/>
        <w:jc w:val="center"/>
        <w:rPr>
          <w:rFonts w:ascii="Times New Roman" w:hAnsi="Times New Roman" w:cs="Times New Roman"/>
          <w:b/>
          <w:sz w:val="28"/>
          <w:szCs w:val="28"/>
        </w:rPr>
      </w:pPr>
      <w:r w:rsidRPr="000028E5">
        <w:rPr>
          <w:rFonts w:ascii="Times New Roman" w:hAnsi="Times New Roman" w:cs="Times New Roman"/>
          <w:b/>
          <w:sz w:val="28"/>
          <w:szCs w:val="28"/>
        </w:rPr>
        <w:t>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028E5" w:rsidRPr="000028E5" w:rsidRDefault="000028E5" w:rsidP="00507402">
      <w:pPr>
        <w:spacing w:after="0" w:line="240" w:lineRule="auto"/>
        <w:rPr>
          <w:rFonts w:ascii="Times New Roman" w:hAnsi="Times New Roman" w:cs="Times New Roman"/>
          <w:b/>
          <w:sz w:val="28"/>
          <w:szCs w:val="28"/>
        </w:rPr>
      </w:pPr>
    </w:p>
    <w:p w:rsidR="000028E5" w:rsidRPr="000028E5" w:rsidRDefault="000028E5" w:rsidP="00507402">
      <w:pPr>
        <w:spacing w:after="0" w:line="240" w:lineRule="auto"/>
        <w:jc w:val="both"/>
        <w:rPr>
          <w:rFonts w:ascii="Times New Roman" w:hAnsi="Times New Roman" w:cs="Times New Roman"/>
          <w:b/>
          <w:sz w:val="28"/>
          <w:szCs w:val="28"/>
        </w:rPr>
      </w:pPr>
      <w:r w:rsidRPr="000028E5">
        <w:rPr>
          <w:rFonts w:ascii="Times New Roman" w:hAnsi="Times New Roman" w:cs="Times New Roman"/>
          <w:b/>
          <w:sz w:val="28"/>
          <w:szCs w:val="28"/>
        </w:rPr>
        <w:tab/>
      </w:r>
    </w:p>
    <w:p w:rsidR="000028E5" w:rsidRPr="000028E5" w:rsidRDefault="000028E5" w:rsidP="00507402">
      <w:pPr>
        <w:spacing w:after="0" w:line="240" w:lineRule="auto"/>
        <w:ind w:firstLine="708"/>
        <w:jc w:val="both"/>
        <w:rPr>
          <w:rFonts w:ascii="Times New Roman" w:hAnsi="Times New Roman" w:cs="Times New Roman"/>
          <w:sz w:val="28"/>
          <w:szCs w:val="28"/>
        </w:rPr>
      </w:pPr>
      <w:r w:rsidRPr="000028E5">
        <w:rPr>
          <w:rFonts w:ascii="Times New Roman" w:hAnsi="Times New Roman" w:cs="Times New Roman"/>
          <w:sz w:val="28"/>
          <w:szCs w:val="28"/>
        </w:rPr>
        <w:t>В связи с кадровыми изменениями,</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center"/>
        <w:rPr>
          <w:rFonts w:ascii="Times New Roman" w:hAnsi="Times New Roman" w:cs="Times New Roman"/>
          <w:b/>
          <w:sz w:val="28"/>
          <w:szCs w:val="28"/>
        </w:rPr>
      </w:pPr>
      <w:r w:rsidRPr="000028E5">
        <w:rPr>
          <w:rFonts w:ascii="Times New Roman" w:hAnsi="Times New Roman" w:cs="Times New Roman"/>
          <w:b/>
          <w:sz w:val="28"/>
          <w:szCs w:val="28"/>
        </w:rPr>
        <w:t>постановляю:</w:t>
      </w:r>
    </w:p>
    <w:p w:rsidR="000028E5" w:rsidRPr="000028E5" w:rsidRDefault="000028E5" w:rsidP="00507402">
      <w:pPr>
        <w:spacing w:after="0" w:line="240" w:lineRule="auto"/>
        <w:jc w:val="center"/>
        <w:rPr>
          <w:rFonts w:ascii="Times New Roman" w:hAnsi="Times New Roman" w:cs="Times New Roman"/>
          <w:b/>
          <w:sz w:val="28"/>
          <w:szCs w:val="28"/>
        </w:rPr>
      </w:pPr>
    </w:p>
    <w:p w:rsidR="000028E5" w:rsidRPr="000028E5" w:rsidRDefault="000028E5" w:rsidP="00507402">
      <w:pPr>
        <w:spacing w:after="0" w:line="240" w:lineRule="auto"/>
        <w:ind w:firstLine="708"/>
        <w:jc w:val="both"/>
        <w:rPr>
          <w:rFonts w:ascii="Times New Roman" w:hAnsi="Times New Roman" w:cs="Times New Roman"/>
          <w:sz w:val="28"/>
          <w:szCs w:val="28"/>
        </w:rPr>
      </w:pPr>
      <w:r w:rsidRPr="000028E5">
        <w:rPr>
          <w:rFonts w:ascii="Times New Roman" w:hAnsi="Times New Roman" w:cs="Times New Roman"/>
          <w:sz w:val="28"/>
          <w:szCs w:val="28"/>
        </w:rPr>
        <w:t>1. Внести изменения в постановление администрации муниципального образования «Родниковский муниципальный район» от 31.08.2016г. № 1197 «Об утверждении  состава и  Положения о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изложив приложение № 2 к постановлению в новой редакции (приложение).</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jc w:val="both"/>
        <w:rPr>
          <w:rFonts w:ascii="Times New Roman" w:hAnsi="Times New Roman" w:cs="Times New Roman"/>
          <w:b/>
          <w:bCs/>
          <w:sz w:val="28"/>
          <w:szCs w:val="28"/>
        </w:rPr>
      </w:pPr>
      <w:r w:rsidRPr="000028E5">
        <w:rPr>
          <w:rFonts w:ascii="Times New Roman" w:hAnsi="Times New Roman" w:cs="Times New Roman"/>
          <w:b/>
          <w:bCs/>
          <w:sz w:val="28"/>
          <w:szCs w:val="28"/>
        </w:rPr>
        <w:t xml:space="preserve">Глава муниципального образования </w:t>
      </w: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bCs/>
          <w:sz w:val="28"/>
          <w:szCs w:val="28"/>
        </w:rPr>
        <w:t>«Родниковский муниципальный район»                                             С.В.Носов</w:t>
      </w:r>
    </w:p>
    <w:p w:rsidR="009C7340" w:rsidRDefault="009C7340" w:rsidP="00507402">
      <w:pPr>
        <w:spacing w:after="0" w:line="240" w:lineRule="auto"/>
        <w:ind w:firstLine="708"/>
        <w:jc w:val="right"/>
        <w:rPr>
          <w:rFonts w:ascii="Times New Roman" w:hAnsi="Times New Roman" w:cs="Times New Roman"/>
          <w:b/>
          <w:bCs/>
          <w:sz w:val="28"/>
          <w:szCs w:val="28"/>
        </w:rPr>
      </w:pPr>
    </w:p>
    <w:p w:rsidR="009A7058" w:rsidRDefault="009A7058" w:rsidP="00507402">
      <w:pPr>
        <w:spacing w:after="0" w:line="240" w:lineRule="auto"/>
        <w:ind w:firstLine="708"/>
        <w:jc w:val="right"/>
        <w:rPr>
          <w:rFonts w:ascii="Times New Roman" w:hAnsi="Times New Roman" w:cs="Times New Roman"/>
          <w:b/>
          <w:bCs/>
          <w:sz w:val="28"/>
          <w:szCs w:val="28"/>
        </w:rPr>
      </w:pPr>
    </w:p>
    <w:p w:rsidR="000028E5" w:rsidRPr="000028E5" w:rsidRDefault="009A7058" w:rsidP="00507402">
      <w:pPr>
        <w:spacing w:after="0" w:line="240" w:lineRule="auto"/>
        <w:ind w:firstLine="708"/>
        <w:jc w:val="right"/>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0028E5" w:rsidRPr="000028E5">
        <w:rPr>
          <w:rFonts w:ascii="Times New Roman" w:hAnsi="Times New Roman" w:cs="Times New Roman"/>
          <w:b/>
          <w:bCs/>
          <w:sz w:val="28"/>
          <w:szCs w:val="28"/>
        </w:rPr>
        <w:t xml:space="preserve">Приложение </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к постановлению администрации </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муниципального образования</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«Родниковский муниципальный район»</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от 21.06.2017 № 886</w:t>
      </w:r>
    </w:p>
    <w:p w:rsidR="000028E5" w:rsidRPr="000028E5" w:rsidRDefault="000028E5" w:rsidP="00507402">
      <w:pPr>
        <w:spacing w:after="0" w:line="240" w:lineRule="auto"/>
        <w:ind w:firstLine="708"/>
        <w:jc w:val="right"/>
        <w:rPr>
          <w:rFonts w:ascii="Times New Roman" w:hAnsi="Times New Roman" w:cs="Times New Roman"/>
          <w:b/>
          <w:bCs/>
          <w:sz w:val="28"/>
          <w:szCs w:val="28"/>
        </w:rPr>
      </w:pP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Приложение № 2</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 xml:space="preserve">к постановлению администрации </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муниципального образования</w:t>
      </w:r>
    </w:p>
    <w:p w:rsidR="000028E5" w:rsidRPr="000028E5" w:rsidRDefault="000028E5" w:rsidP="00507402">
      <w:pPr>
        <w:spacing w:after="0" w:line="240" w:lineRule="auto"/>
        <w:ind w:firstLine="708"/>
        <w:jc w:val="right"/>
        <w:rPr>
          <w:rFonts w:ascii="Times New Roman" w:hAnsi="Times New Roman" w:cs="Times New Roman"/>
          <w:b/>
          <w:bCs/>
          <w:sz w:val="28"/>
          <w:szCs w:val="28"/>
        </w:rPr>
      </w:pPr>
      <w:r w:rsidRPr="000028E5">
        <w:rPr>
          <w:rFonts w:ascii="Times New Roman" w:hAnsi="Times New Roman" w:cs="Times New Roman"/>
          <w:b/>
          <w:bCs/>
          <w:sz w:val="28"/>
          <w:szCs w:val="28"/>
        </w:rPr>
        <w:t>«Родниковский муниципальный район»</w:t>
      </w:r>
    </w:p>
    <w:p w:rsidR="000028E5" w:rsidRPr="000028E5" w:rsidRDefault="009C7340" w:rsidP="00507402">
      <w:pPr>
        <w:spacing w:after="0" w:line="240" w:lineRule="auto"/>
        <w:ind w:firstLine="708"/>
        <w:jc w:val="right"/>
        <w:rPr>
          <w:rFonts w:ascii="Times New Roman" w:hAnsi="Times New Roman" w:cs="Times New Roman"/>
          <w:sz w:val="28"/>
        </w:rPr>
      </w:pPr>
      <w:r>
        <w:rPr>
          <w:rFonts w:ascii="Times New Roman" w:hAnsi="Times New Roman" w:cs="Times New Roman"/>
          <w:b/>
          <w:bCs/>
          <w:sz w:val="28"/>
          <w:szCs w:val="28"/>
        </w:rPr>
        <w:t xml:space="preserve">от 31.08.2016 </w:t>
      </w:r>
      <w:r w:rsidR="000028E5" w:rsidRPr="000028E5">
        <w:rPr>
          <w:rFonts w:ascii="Times New Roman" w:hAnsi="Times New Roman" w:cs="Times New Roman"/>
          <w:b/>
          <w:bCs/>
          <w:sz w:val="28"/>
          <w:szCs w:val="28"/>
        </w:rPr>
        <w:t>№ 1197</w:t>
      </w:r>
    </w:p>
    <w:p w:rsidR="000028E5" w:rsidRPr="000028E5" w:rsidRDefault="000028E5" w:rsidP="00507402">
      <w:pPr>
        <w:spacing w:after="0" w:line="240" w:lineRule="auto"/>
        <w:jc w:val="both"/>
        <w:rPr>
          <w:rFonts w:ascii="Times New Roman" w:hAnsi="Times New Roman" w:cs="Times New Roman"/>
          <w:sz w:val="28"/>
        </w:rPr>
      </w:pPr>
    </w:p>
    <w:p w:rsidR="000028E5" w:rsidRPr="000028E5" w:rsidRDefault="000028E5" w:rsidP="00507402">
      <w:pPr>
        <w:spacing w:after="0" w:line="240" w:lineRule="auto"/>
        <w:jc w:val="center"/>
        <w:rPr>
          <w:rFonts w:ascii="Times New Roman" w:hAnsi="Times New Roman" w:cs="Times New Roman"/>
          <w:b/>
          <w:sz w:val="28"/>
          <w:szCs w:val="28"/>
        </w:rPr>
      </w:pPr>
    </w:p>
    <w:p w:rsidR="000028E5" w:rsidRPr="000028E5" w:rsidRDefault="000028E5" w:rsidP="00507402">
      <w:pPr>
        <w:spacing w:after="0" w:line="240" w:lineRule="auto"/>
        <w:ind w:firstLine="705"/>
        <w:jc w:val="center"/>
        <w:rPr>
          <w:rFonts w:ascii="Times New Roman" w:hAnsi="Times New Roman" w:cs="Times New Roman"/>
          <w:b/>
          <w:sz w:val="28"/>
          <w:szCs w:val="28"/>
        </w:rPr>
      </w:pPr>
      <w:r w:rsidRPr="000028E5">
        <w:rPr>
          <w:rFonts w:ascii="Times New Roman" w:hAnsi="Times New Roman" w:cs="Times New Roman"/>
          <w:b/>
          <w:sz w:val="28"/>
        </w:rPr>
        <w:t xml:space="preserve">   Состав  </w:t>
      </w:r>
      <w:r w:rsidRPr="000028E5">
        <w:rPr>
          <w:rFonts w:ascii="Times New Roman" w:hAnsi="Times New Roman" w:cs="Times New Roman"/>
          <w:b/>
          <w:bCs/>
          <w:sz w:val="28"/>
          <w:szCs w:val="28"/>
        </w:rPr>
        <w:t xml:space="preserve">единой комиссии </w:t>
      </w:r>
      <w:r w:rsidRPr="000028E5">
        <w:rPr>
          <w:rFonts w:ascii="Times New Roman" w:hAnsi="Times New Roman" w:cs="Times New Roman"/>
          <w:b/>
          <w:sz w:val="28"/>
          <w:szCs w:val="28"/>
        </w:rPr>
        <w:t xml:space="preserve">по организации конкурсов и аукционов </w:t>
      </w:r>
    </w:p>
    <w:p w:rsidR="000028E5" w:rsidRPr="000028E5" w:rsidRDefault="000028E5" w:rsidP="00507402">
      <w:pPr>
        <w:spacing w:after="0" w:line="240" w:lineRule="auto"/>
        <w:jc w:val="center"/>
        <w:rPr>
          <w:rFonts w:ascii="Times New Roman" w:hAnsi="Times New Roman" w:cs="Times New Roman"/>
          <w:b/>
          <w:bCs/>
          <w:sz w:val="16"/>
          <w:szCs w:val="16"/>
        </w:rPr>
      </w:pPr>
      <w:r w:rsidRPr="000028E5">
        <w:rPr>
          <w:rFonts w:ascii="Times New Roman" w:hAnsi="Times New Roman" w:cs="Times New Roman"/>
          <w:b/>
          <w:sz w:val="28"/>
          <w:szCs w:val="28"/>
        </w:rPr>
        <w:t>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028E5" w:rsidRPr="000028E5" w:rsidRDefault="000028E5" w:rsidP="00507402">
      <w:pPr>
        <w:spacing w:after="0" w:line="240" w:lineRule="auto"/>
        <w:jc w:val="center"/>
        <w:rPr>
          <w:rFonts w:ascii="Times New Roman" w:hAnsi="Times New Roman" w:cs="Times New Roman"/>
          <w:b/>
          <w:sz w:val="28"/>
          <w:szCs w:val="28"/>
        </w:rPr>
      </w:pPr>
    </w:p>
    <w:p w:rsidR="000028E5" w:rsidRPr="000028E5" w:rsidRDefault="000028E5" w:rsidP="00507402">
      <w:pPr>
        <w:spacing w:after="0" w:line="240" w:lineRule="auto"/>
        <w:rPr>
          <w:rFonts w:ascii="Times New Roman" w:hAnsi="Times New Roman" w:cs="Times New Roman"/>
          <w:b/>
          <w:sz w:val="28"/>
        </w:rPr>
      </w:pPr>
      <w:r w:rsidRPr="000028E5">
        <w:rPr>
          <w:rFonts w:ascii="Times New Roman" w:hAnsi="Times New Roman" w:cs="Times New Roman"/>
          <w:b/>
          <w:sz w:val="28"/>
        </w:rPr>
        <w:t>Председатель комиссии</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 xml:space="preserve">Балакирева Н.Г. –  </w:t>
      </w:r>
      <w:r w:rsidRPr="000028E5">
        <w:rPr>
          <w:rFonts w:ascii="Times New Roman" w:hAnsi="Times New Roman" w:cs="Times New Roman"/>
          <w:sz w:val="28"/>
        </w:rPr>
        <w:t>заместитель главы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rPr>
      </w:pPr>
    </w:p>
    <w:p w:rsidR="000028E5" w:rsidRPr="000028E5" w:rsidRDefault="000028E5" w:rsidP="00507402">
      <w:pPr>
        <w:spacing w:after="0" w:line="240" w:lineRule="auto"/>
        <w:rPr>
          <w:rFonts w:ascii="Times New Roman" w:hAnsi="Times New Roman" w:cs="Times New Roman"/>
          <w:b/>
          <w:sz w:val="28"/>
        </w:rPr>
      </w:pPr>
      <w:r w:rsidRPr="000028E5">
        <w:rPr>
          <w:rFonts w:ascii="Times New Roman" w:hAnsi="Times New Roman" w:cs="Times New Roman"/>
          <w:b/>
          <w:sz w:val="28"/>
        </w:rPr>
        <w:t>Заместитель председателя</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Малов А.Б.</w:t>
      </w:r>
      <w:r w:rsidRPr="000028E5">
        <w:rPr>
          <w:rFonts w:ascii="Times New Roman" w:hAnsi="Times New Roman" w:cs="Times New Roman"/>
          <w:sz w:val="28"/>
        </w:rPr>
        <w:t xml:space="preserve"> – начальник Управления  муниципального хозяйства администрации муниципального образования «Родниковский муниципальный район»</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Секретарь комиссии:</w:t>
      </w: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szCs w:val="28"/>
        </w:rPr>
        <w:t>Дорогова С.В.</w:t>
      </w:r>
      <w:r w:rsidRPr="000028E5">
        <w:rPr>
          <w:rFonts w:ascii="Times New Roman" w:hAnsi="Times New Roman" w:cs="Times New Roman"/>
          <w:sz w:val="28"/>
          <w:szCs w:val="28"/>
        </w:rPr>
        <w:t xml:space="preserve"> – заместитель председателя комитета по управлению имуществом администрации Родниковского муниципального района</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rPr>
          <w:rFonts w:ascii="Times New Roman" w:hAnsi="Times New Roman" w:cs="Times New Roman"/>
          <w:b/>
          <w:sz w:val="28"/>
        </w:rPr>
      </w:pPr>
      <w:r w:rsidRPr="000028E5">
        <w:rPr>
          <w:rFonts w:ascii="Times New Roman" w:hAnsi="Times New Roman" w:cs="Times New Roman"/>
          <w:b/>
          <w:sz w:val="28"/>
        </w:rPr>
        <w:t>Члены комиссии:</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Белянина Л.В</w:t>
      </w:r>
      <w:r w:rsidRPr="000028E5">
        <w:rPr>
          <w:rFonts w:ascii="Times New Roman" w:hAnsi="Times New Roman" w:cs="Times New Roman"/>
          <w:sz w:val="28"/>
        </w:rPr>
        <w:t>. – заместитель Главы администрации муниципального образования «Родниковский муниципальный район», председатель комитета по управлению имуществом</w:t>
      </w:r>
    </w:p>
    <w:p w:rsidR="000028E5" w:rsidRPr="000028E5" w:rsidRDefault="000028E5" w:rsidP="00507402">
      <w:pPr>
        <w:spacing w:after="0" w:line="240" w:lineRule="auto"/>
        <w:jc w:val="both"/>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 xml:space="preserve">Смирнова Г.Р. - </w:t>
      </w:r>
      <w:r w:rsidRPr="000028E5">
        <w:rPr>
          <w:rFonts w:ascii="Times New Roman" w:hAnsi="Times New Roman" w:cs="Times New Roman"/>
          <w:sz w:val="28"/>
        </w:rPr>
        <w:t xml:space="preserve"> председатель Совета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rPr>
      </w:pPr>
    </w:p>
    <w:p w:rsidR="000028E5" w:rsidRPr="000028E5" w:rsidRDefault="000028E5" w:rsidP="00507402">
      <w:pPr>
        <w:spacing w:after="0" w:line="240" w:lineRule="auto"/>
        <w:jc w:val="both"/>
        <w:rPr>
          <w:rFonts w:ascii="Times New Roman" w:hAnsi="Times New Roman" w:cs="Times New Roman"/>
          <w:sz w:val="28"/>
          <w:szCs w:val="28"/>
        </w:rPr>
      </w:pPr>
      <w:r w:rsidRPr="000028E5">
        <w:rPr>
          <w:rFonts w:ascii="Times New Roman" w:hAnsi="Times New Roman" w:cs="Times New Roman"/>
          <w:b/>
          <w:sz w:val="28"/>
        </w:rPr>
        <w:lastRenderedPageBreak/>
        <w:t xml:space="preserve">Смирнов В.С. – </w:t>
      </w:r>
      <w:r w:rsidRPr="000028E5">
        <w:rPr>
          <w:rFonts w:ascii="Times New Roman" w:hAnsi="Times New Roman" w:cs="Times New Roman"/>
          <w:sz w:val="28"/>
          <w:szCs w:val="28"/>
        </w:rPr>
        <w:t>заместитель заведующего правовым отделом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sz w:val="28"/>
          <w:szCs w:val="28"/>
        </w:rPr>
      </w:pPr>
    </w:p>
    <w:p w:rsidR="000028E5" w:rsidRPr="000028E5" w:rsidRDefault="000028E5" w:rsidP="00507402">
      <w:pPr>
        <w:spacing w:after="0" w:line="240" w:lineRule="auto"/>
        <w:rPr>
          <w:rFonts w:ascii="Times New Roman" w:hAnsi="Times New Roman" w:cs="Times New Roman"/>
          <w:b/>
          <w:sz w:val="28"/>
          <w:szCs w:val="28"/>
        </w:rPr>
      </w:pPr>
      <w:r w:rsidRPr="000028E5">
        <w:rPr>
          <w:rFonts w:ascii="Times New Roman" w:hAnsi="Times New Roman" w:cs="Times New Roman"/>
          <w:b/>
          <w:sz w:val="28"/>
          <w:szCs w:val="28"/>
        </w:rPr>
        <w:t>представители координационного совета по развитию малого и среднего предпринимательства при главе администрации муниципального образования «Родниковский муниципальный район»:</w:t>
      </w:r>
    </w:p>
    <w:p w:rsidR="000028E5" w:rsidRPr="000028E5" w:rsidRDefault="000028E5" w:rsidP="00507402">
      <w:pPr>
        <w:spacing w:after="0" w:line="240" w:lineRule="auto"/>
        <w:jc w:val="both"/>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sz w:val="28"/>
        </w:rPr>
      </w:pPr>
      <w:r w:rsidRPr="000028E5">
        <w:rPr>
          <w:rFonts w:ascii="Times New Roman" w:hAnsi="Times New Roman" w:cs="Times New Roman"/>
          <w:b/>
          <w:sz w:val="28"/>
        </w:rPr>
        <w:t xml:space="preserve">Сидоренкова Т.А. – </w:t>
      </w:r>
      <w:r w:rsidRPr="000028E5">
        <w:rPr>
          <w:rFonts w:ascii="Times New Roman" w:hAnsi="Times New Roman" w:cs="Times New Roman"/>
          <w:sz w:val="28"/>
        </w:rPr>
        <w:t>заведующий отделом экономического развития и торговли администрации муниципального образования «Родниковский муниципальный район»</w:t>
      </w:r>
    </w:p>
    <w:p w:rsidR="000028E5" w:rsidRPr="000028E5" w:rsidRDefault="000028E5" w:rsidP="00507402">
      <w:pPr>
        <w:spacing w:after="0" w:line="240" w:lineRule="auto"/>
        <w:rPr>
          <w:rFonts w:ascii="Times New Roman" w:hAnsi="Times New Roman" w:cs="Times New Roman"/>
          <w:b/>
          <w:sz w:val="28"/>
        </w:rPr>
      </w:pPr>
    </w:p>
    <w:p w:rsidR="000028E5" w:rsidRPr="000028E5" w:rsidRDefault="000028E5" w:rsidP="00507402">
      <w:pPr>
        <w:spacing w:after="0" w:line="240" w:lineRule="auto"/>
        <w:jc w:val="both"/>
        <w:rPr>
          <w:rFonts w:ascii="Times New Roman" w:hAnsi="Times New Roman" w:cs="Times New Roman"/>
          <w:b/>
          <w:sz w:val="28"/>
        </w:rPr>
      </w:pPr>
      <w:r w:rsidRPr="000028E5">
        <w:rPr>
          <w:rFonts w:ascii="Times New Roman" w:hAnsi="Times New Roman" w:cs="Times New Roman"/>
          <w:b/>
          <w:sz w:val="28"/>
        </w:rPr>
        <w:t xml:space="preserve">Смирнов В.В. – </w:t>
      </w:r>
      <w:r w:rsidRPr="000028E5">
        <w:rPr>
          <w:rFonts w:ascii="Times New Roman" w:hAnsi="Times New Roman" w:cs="Times New Roman"/>
          <w:sz w:val="28"/>
          <w:szCs w:val="28"/>
        </w:rPr>
        <w:t>заведующий правовым отделом администрации муниципального образования «Родниковский муниципальный район»</w:t>
      </w:r>
    </w:p>
    <w:p w:rsidR="000028E5" w:rsidRDefault="000028E5" w:rsidP="00507402">
      <w:pPr>
        <w:spacing w:after="0" w:line="240" w:lineRule="auto"/>
      </w:pPr>
    </w:p>
    <w:p w:rsidR="00D006AE" w:rsidRPr="00007038" w:rsidRDefault="00D006AE" w:rsidP="00507402">
      <w:pPr>
        <w:spacing w:after="0" w:line="240" w:lineRule="auto"/>
        <w:jc w:val="center"/>
        <w:rPr>
          <w:rFonts w:ascii="Times New Roman" w:eastAsia="Times New Roman" w:hAnsi="Times New Roman" w:cs="Times New Roman"/>
          <w:b/>
          <w:sz w:val="28"/>
          <w:szCs w:val="28"/>
        </w:rPr>
      </w:pPr>
    </w:p>
    <w:p w:rsidR="00D006AE" w:rsidRPr="00007038" w:rsidRDefault="00D006AE" w:rsidP="00507402">
      <w:pPr>
        <w:spacing w:after="0" w:line="240" w:lineRule="auto"/>
        <w:jc w:val="center"/>
        <w:rPr>
          <w:rFonts w:ascii="Times New Roman" w:eastAsia="Times New Roman" w:hAnsi="Times New Roman" w:cs="Times New Roman"/>
          <w:b/>
          <w:sz w:val="28"/>
          <w:szCs w:val="28"/>
        </w:rPr>
      </w:pPr>
    </w:p>
    <w:p w:rsidR="00FD4B04" w:rsidRDefault="00D006AE" w:rsidP="00507402">
      <w:pPr>
        <w:spacing w:after="0" w:line="240" w:lineRule="auto"/>
        <w:rPr>
          <w:rFonts w:ascii="Arial" w:eastAsia="Times New Roman" w:hAnsi="Arial" w:cs="Arial"/>
          <w:b/>
          <w:sz w:val="36"/>
          <w:szCs w:val="36"/>
        </w:rPr>
      </w:pPr>
      <w:r>
        <w:rPr>
          <w:rFonts w:ascii="Arial" w:eastAsia="Times New Roman" w:hAnsi="Arial" w:cs="Arial"/>
          <w:b/>
          <w:sz w:val="36"/>
          <w:szCs w:val="36"/>
        </w:rPr>
        <w:br w:type="page"/>
      </w:r>
    </w:p>
    <w:p w:rsidR="00FD4B04" w:rsidRPr="00FD4B04" w:rsidRDefault="00FD4B04" w:rsidP="00507402">
      <w:pPr>
        <w:spacing w:after="0" w:line="240" w:lineRule="auto"/>
        <w:jc w:val="center"/>
        <w:rPr>
          <w:rFonts w:ascii="Times New Roman" w:hAnsi="Times New Roman" w:cs="Times New Roman"/>
        </w:rPr>
      </w:pPr>
      <w:r w:rsidRPr="00FD4B04">
        <w:rPr>
          <w:rFonts w:ascii="Times New Roman" w:hAnsi="Times New Roman" w:cs="Times New Roman"/>
          <w:noProof/>
        </w:rPr>
        <w:lastRenderedPageBreak/>
        <w:drawing>
          <wp:inline distT="0" distB="0" distL="0" distR="0">
            <wp:extent cx="647700" cy="790575"/>
            <wp:effectExtent l="19050" t="0" r="0" b="0"/>
            <wp:docPr id="31" name="Рисунок 1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D4B04" w:rsidRPr="00FD4B04" w:rsidRDefault="00FD4B04" w:rsidP="00507402">
      <w:pPr>
        <w:spacing w:after="0" w:line="240" w:lineRule="auto"/>
        <w:jc w:val="center"/>
        <w:rPr>
          <w:rFonts w:ascii="Times New Roman" w:hAnsi="Times New Roman" w:cs="Times New Roman"/>
          <w:b/>
          <w:sz w:val="16"/>
        </w:rPr>
      </w:pPr>
    </w:p>
    <w:p w:rsidR="00FD4B04" w:rsidRPr="00FD4B04" w:rsidRDefault="00FD4B04" w:rsidP="00507402">
      <w:pPr>
        <w:tabs>
          <w:tab w:val="left" w:pos="5670"/>
        </w:tabs>
        <w:spacing w:after="0" w:line="240" w:lineRule="auto"/>
        <w:jc w:val="center"/>
        <w:rPr>
          <w:rFonts w:ascii="Times New Roman" w:hAnsi="Times New Roman" w:cs="Times New Roman"/>
          <w:b/>
          <w:i/>
          <w:sz w:val="40"/>
        </w:rPr>
      </w:pPr>
      <w:r w:rsidRPr="00FD4B04">
        <w:rPr>
          <w:rFonts w:ascii="Times New Roman" w:hAnsi="Times New Roman" w:cs="Times New Roman"/>
          <w:b/>
          <w:i/>
          <w:sz w:val="40"/>
        </w:rPr>
        <w:t>ПОСТАНОВЛЕНИЕ</w:t>
      </w:r>
    </w:p>
    <w:p w:rsidR="00FD4B04" w:rsidRPr="00FD4B04" w:rsidRDefault="00FD4B04" w:rsidP="00507402">
      <w:pPr>
        <w:spacing w:after="0" w:line="240" w:lineRule="auto"/>
        <w:jc w:val="center"/>
        <w:rPr>
          <w:rFonts w:ascii="Times New Roman" w:hAnsi="Times New Roman" w:cs="Times New Roman"/>
          <w:b/>
          <w:i/>
          <w:sz w:val="32"/>
        </w:rPr>
      </w:pPr>
      <w:r w:rsidRPr="00FD4B04">
        <w:rPr>
          <w:rFonts w:ascii="Times New Roman" w:hAnsi="Times New Roman" w:cs="Times New Roman"/>
          <w:b/>
          <w:i/>
          <w:sz w:val="32"/>
        </w:rPr>
        <w:t xml:space="preserve">Администрации </w:t>
      </w:r>
    </w:p>
    <w:p w:rsidR="00FD4B04" w:rsidRPr="00FD4B04" w:rsidRDefault="00FD4B04" w:rsidP="00507402">
      <w:pPr>
        <w:spacing w:after="0" w:line="240" w:lineRule="auto"/>
        <w:jc w:val="center"/>
        <w:rPr>
          <w:rFonts w:ascii="Times New Roman" w:hAnsi="Times New Roman" w:cs="Times New Roman"/>
          <w:b/>
          <w:i/>
          <w:sz w:val="32"/>
        </w:rPr>
      </w:pPr>
      <w:r w:rsidRPr="00FD4B04">
        <w:rPr>
          <w:rFonts w:ascii="Times New Roman" w:hAnsi="Times New Roman" w:cs="Times New Roman"/>
          <w:b/>
          <w:i/>
          <w:sz w:val="32"/>
        </w:rPr>
        <w:t>муниципального образования «Родниковский муниципальный  район»</w:t>
      </w:r>
    </w:p>
    <w:p w:rsidR="00FD4B04" w:rsidRPr="00FD4B04" w:rsidRDefault="00FD4B04" w:rsidP="00507402">
      <w:pPr>
        <w:spacing w:after="0" w:line="240" w:lineRule="auto"/>
        <w:jc w:val="center"/>
        <w:rPr>
          <w:rFonts w:ascii="Times New Roman" w:hAnsi="Times New Roman" w:cs="Times New Roman"/>
          <w:b/>
          <w:i/>
          <w:sz w:val="32"/>
        </w:rPr>
      </w:pPr>
      <w:r w:rsidRPr="00FD4B04">
        <w:rPr>
          <w:rFonts w:ascii="Times New Roman" w:hAnsi="Times New Roman" w:cs="Times New Roman"/>
          <w:b/>
          <w:i/>
          <w:sz w:val="32"/>
        </w:rPr>
        <w:t>Ивановской области</w:t>
      </w:r>
    </w:p>
    <w:p w:rsidR="00FD4B04" w:rsidRPr="00FD4B04" w:rsidRDefault="00FD4B04" w:rsidP="00507402">
      <w:pPr>
        <w:spacing w:after="0" w:line="240" w:lineRule="auto"/>
        <w:jc w:val="center"/>
        <w:rPr>
          <w:rFonts w:ascii="Times New Roman" w:hAnsi="Times New Roman" w:cs="Times New Roman"/>
        </w:rPr>
      </w:pPr>
    </w:p>
    <w:p w:rsidR="00FD4B04" w:rsidRPr="00FD4B04" w:rsidRDefault="00FD4B04" w:rsidP="00507402">
      <w:pPr>
        <w:spacing w:after="0" w:line="240" w:lineRule="auto"/>
        <w:jc w:val="center"/>
        <w:rPr>
          <w:rFonts w:ascii="Times New Roman" w:hAnsi="Times New Roman" w:cs="Times New Roman"/>
          <w:sz w:val="28"/>
        </w:rPr>
      </w:pPr>
    </w:p>
    <w:p w:rsidR="00FD4B04" w:rsidRPr="00FD4B04" w:rsidRDefault="00FD4B04" w:rsidP="009C7340">
      <w:pPr>
        <w:spacing w:after="0" w:line="240" w:lineRule="auto"/>
        <w:jc w:val="center"/>
        <w:rPr>
          <w:rFonts w:ascii="Times New Roman" w:hAnsi="Times New Roman" w:cs="Times New Roman"/>
          <w:sz w:val="28"/>
        </w:rPr>
      </w:pPr>
      <w:r w:rsidRPr="00FD4B04">
        <w:rPr>
          <w:rFonts w:ascii="Times New Roman" w:hAnsi="Times New Roman" w:cs="Times New Roman"/>
          <w:sz w:val="28"/>
        </w:rPr>
        <w:t>от 21.06.2017 № 887</w:t>
      </w:r>
    </w:p>
    <w:p w:rsidR="00FD4B04" w:rsidRPr="00FD4B04" w:rsidRDefault="00FD4B04" w:rsidP="00507402">
      <w:pPr>
        <w:spacing w:after="0" w:line="240" w:lineRule="auto"/>
        <w:rPr>
          <w:rFonts w:ascii="Times New Roman" w:hAnsi="Times New Roman" w:cs="Times New Roman"/>
        </w:rPr>
      </w:pPr>
    </w:p>
    <w:p w:rsidR="00FD4B04" w:rsidRPr="00FD4B04" w:rsidRDefault="00FD4B04" w:rsidP="00507402">
      <w:pPr>
        <w:spacing w:after="0" w:line="240" w:lineRule="auto"/>
        <w:rPr>
          <w:rFonts w:ascii="Times New Roman" w:hAnsi="Times New Roman" w:cs="Times New Roman"/>
          <w:b/>
          <w:sz w:val="28"/>
          <w:szCs w:val="28"/>
        </w:rPr>
      </w:pPr>
    </w:p>
    <w:p w:rsidR="00FD4B04" w:rsidRPr="00FD4B04" w:rsidRDefault="00FD4B04" w:rsidP="00507402">
      <w:pPr>
        <w:spacing w:after="0" w:line="240" w:lineRule="auto"/>
        <w:jc w:val="center"/>
        <w:rPr>
          <w:rFonts w:ascii="Times New Roman" w:hAnsi="Times New Roman" w:cs="Times New Roman"/>
          <w:b/>
          <w:sz w:val="28"/>
          <w:szCs w:val="28"/>
        </w:rPr>
      </w:pPr>
      <w:r w:rsidRPr="00FD4B04">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21.11.2013г. № 1509</w:t>
      </w:r>
    </w:p>
    <w:p w:rsidR="00FD4B04" w:rsidRPr="00FD4B04" w:rsidRDefault="00FD4B04" w:rsidP="00507402">
      <w:pPr>
        <w:spacing w:after="0" w:line="240" w:lineRule="auto"/>
        <w:jc w:val="center"/>
        <w:rPr>
          <w:rFonts w:ascii="Times New Roman" w:hAnsi="Times New Roman" w:cs="Times New Roman"/>
          <w:b/>
          <w:sz w:val="28"/>
          <w:szCs w:val="28"/>
        </w:rPr>
      </w:pPr>
      <w:r w:rsidRPr="00FD4B04">
        <w:rPr>
          <w:rFonts w:ascii="Times New Roman" w:hAnsi="Times New Roman" w:cs="Times New Roman"/>
          <w:b/>
          <w:sz w:val="28"/>
          <w:szCs w:val="28"/>
        </w:rPr>
        <w:t xml:space="preserve"> «Об утверждении  состава и  Положения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w:t>
      </w:r>
    </w:p>
    <w:p w:rsidR="00FD4B04" w:rsidRPr="00FD4B04" w:rsidRDefault="00FD4B04" w:rsidP="00507402">
      <w:pPr>
        <w:spacing w:after="0" w:line="240" w:lineRule="auto"/>
        <w:rPr>
          <w:rFonts w:ascii="Times New Roman" w:hAnsi="Times New Roman" w:cs="Times New Roman"/>
          <w:b/>
          <w:sz w:val="28"/>
          <w:szCs w:val="28"/>
        </w:rPr>
      </w:pPr>
    </w:p>
    <w:p w:rsidR="00FD4B04" w:rsidRPr="00FD4B04" w:rsidRDefault="00FD4B04" w:rsidP="00507402">
      <w:pPr>
        <w:spacing w:after="0" w:line="240" w:lineRule="auto"/>
        <w:jc w:val="both"/>
        <w:rPr>
          <w:rFonts w:ascii="Times New Roman" w:hAnsi="Times New Roman" w:cs="Times New Roman"/>
          <w:b/>
          <w:sz w:val="28"/>
          <w:szCs w:val="28"/>
        </w:rPr>
      </w:pPr>
      <w:r w:rsidRPr="00FD4B04">
        <w:rPr>
          <w:rFonts w:ascii="Times New Roman" w:hAnsi="Times New Roman" w:cs="Times New Roman"/>
          <w:b/>
          <w:sz w:val="28"/>
          <w:szCs w:val="28"/>
        </w:rPr>
        <w:tab/>
      </w:r>
    </w:p>
    <w:p w:rsidR="00FD4B04" w:rsidRPr="00FD4B04" w:rsidRDefault="00FD4B04" w:rsidP="00507402">
      <w:pPr>
        <w:spacing w:after="0" w:line="240" w:lineRule="auto"/>
        <w:ind w:firstLine="708"/>
        <w:jc w:val="both"/>
        <w:rPr>
          <w:rFonts w:ascii="Times New Roman" w:hAnsi="Times New Roman" w:cs="Times New Roman"/>
          <w:sz w:val="28"/>
          <w:szCs w:val="28"/>
        </w:rPr>
      </w:pPr>
      <w:r w:rsidRPr="00FD4B04">
        <w:rPr>
          <w:rFonts w:ascii="Times New Roman" w:hAnsi="Times New Roman" w:cs="Times New Roman"/>
          <w:sz w:val="28"/>
          <w:szCs w:val="28"/>
        </w:rPr>
        <w:t>В связи с кадровыми изменениями,</w:t>
      </w:r>
    </w:p>
    <w:p w:rsidR="00FD4B04" w:rsidRPr="00FD4B04" w:rsidRDefault="00FD4B04" w:rsidP="00507402">
      <w:pPr>
        <w:spacing w:after="0" w:line="240" w:lineRule="auto"/>
        <w:jc w:val="both"/>
        <w:rPr>
          <w:rFonts w:ascii="Times New Roman" w:hAnsi="Times New Roman" w:cs="Times New Roman"/>
          <w:sz w:val="28"/>
          <w:szCs w:val="28"/>
        </w:rPr>
      </w:pPr>
    </w:p>
    <w:p w:rsidR="00FD4B04" w:rsidRPr="00FD4B04" w:rsidRDefault="00FD4B04" w:rsidP="00507402">
      <w:pPr>
        <w:spacing w:after="0" w:line="240" w:lineRule="auto"/>
        <w:jc w:val="center"/>
        <w:rPr>
          <w:rFonts w:ascii="Times New Roman" w:hAnsi="Times New Roman" w:cs="Times New Roman"/>
          <w:b/>
          <w:sz w:val="28"/>
          <w:szCs w:val="28"/>
        </w:rPr>
      </w:pPr>
      <w:r w:rsidRPr="00FD4B04">
        <w:rPr>
          <w:rFonts w:ascii="Times New Roman" w:hAnsi="Times New Roman" w:cs="Times New Roman"/>
          <w:b/>
          <w:sz w:val="28"/>
          <w:szCs w:val="28"/>
        </w:rPr>
        <w:t>постановляю:</w:t>
      </w:r>
    </w:p>
    <w:p w:rsidR="00FD4B04" w:rsidRPr="00FD4B04" w:rsidRDefault="00FD4B04" w:rsidP="00507402">
      <w:pPr>
        <w:spacing w:after="0" w:line="240" w:lineRule="auto"/>
        <w:jc w:val="center"/>
        <w:rPr>
          <w:rFonts w:ascii="Times New Roman" w:hAnsi="Times New Roman" w:cs="Times New Roman"/>
          <w:b/>
          <w:sz w:val="28"/>
          <w:szCs w:val="28"/>
        </w:rPr>
      </w:pPr>
    </w:p>
    <w:p w:rsidR="00FD4B04" w:rsidRPr="00FD4B04" w:rsidRDefault="00FD4B04" w:rsidP="00507402">
      <w:pPr>
        <w:spacing w:after="0" w:line="240" w:lineRule="auto"/>
        <w:ind w:firstLine="708"/>
        <w:jc w:val="both"/>
        <w:rPr>
          <w:rFonts w:ascii="Times New Roman" w:hAnsi="Times New Roman" w:cs="Times New Roman"/>
          <w:sz w:val="28"/>
          <w:szCs w:val="28"/>
        </w:rPr>
      </w:pPr>
      <w:r w:rsidRPr="00FD4B04">
        <w:rPr>
          <w:rFonts w:ascii="Times New Roman" w:hAnsi="Times New Roman" w:cs="Times New Roman"/>
          <w:sz w:val="28"/>
          <w:szCs w:val="28"/>
        </w:rPr>
        <w:t>1. Внести изменения в постановление администрации муниципального образования «Родниковский муниципальный район» № 1509 от 21.11.2013г. «Об  утверждении состава и Положения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 изложив приложение № 2 к постановлению в новой редакции (приложение).</w:t>
      </w:r>
    </w:p>
    <w:p w:rsidR="00FD4B04" w:rsidRPr="00FD4B04" w:rsidRDefault="00FD4B04" w:rsidP="00507402">
      <w:pPr>
        <w:spacing w:after="0" w:line="240" w:lineRule="auto"/>
        <w:jc w:val="both"/>
        <w:rPr>
          <w:rFonts w:ascii="Times New Roman" w:hAnsi="Times New Roman" w:cs="Times New Roman"/>
          <w:sz w:val="28"/>
          <w:szCs w:val="28"/>
        </w:rPr>
      </w:pPr>
    </w:p>
    <w:p w:rsidR="00FD4B04" w:rsidRPr="00FD4B04" w:rsidRDefault="00FD4B04" w:rsidP="00507402">
      <w:pPr>
        <w:spacing w:after="0" w:line="240" w:lineRule="auto"/>
        <w:jc w:val="both"/>
        <w:rPr>
          <w:rFonts w:ascii="Times New Roman" w:hAnsi="Times New Roman" w:cs="Times New Roman"/>
          <w:sz w:val="28"/>
          <w:szCs w:val="28"/>
        </w:rPr>
      </w:pPr>
    </w:p>
    <w:p w:rsidR="00FD4B04" w:rsidRPr="00FD4B04" w:rsidRDefault="00FD4B04" w:rsidP="00507402">
      <w:pPr>
        <w:spacing w:after="0" w:line="240" w:lineRule="auto"/>
        <w:jc w:val="both"/>
        <w:rPr>
          <w:rFonts w:ascii="Times New Roman" w:hAnsi="Times New Roman" w:cs="Times New Roman"/>
          <w:sz w:val="28"/>
          <w:szCs w:val="28"/>
        </w:rPr>
      </w:pPr>
    </w:p>
    <w:p w:rsidR="00FD4B04" w:rsidRPr="00FD4B04" w:rsidRDefault="00FD4B04" w:rsidP="00507402">
      <w:pPr>
        <w:spacing w:after="0" w:line="240" w:lineRule="auto"/>
        <w:jc w:val="both"/>
        <w:rPr>
          <w:rFonts w:ascii="Times New Roman" w:hAnsi="Times New Roman" w:cs="Times New Roman"/>
          <w:sz w:val="28"/>
          <w:szCs w:val="28"/>
        </w:rPr>
      </w:pPr>
    </w:p>
    <w:p w:rsidR="00FD4B04" w:rsidRPr="00FD4B04" w:rsidRDefault="00FD4B04" w:rsidP="00507402">
      <w:pPr>
        <w:spacing w:after="0" w:line="240" w:lineRule="auto"/>
        <w:jc w:val="both"/>
        <w:rPr>
          <w:rFonts w:ascii="Times New Roman" w:hAnsi="Times New Roman" w:cs="Times New Roman"/>
          <w:b/>
          <w:bCs/>
          <w:sz w:val="28"/>
          <w:szCs w:val="28"/>
        </w:rPr>
      </w:pPr>
      <w:r w:rsidRPr="00FD4B04">
        <w:rPr>
          <w:rFonts w:ascii="Times New Roman" w:hAnsi="Times New Roman" w:cs="Times New Roman"/>
          <w:b/>
          <w:bCs/>
          <w:sz w:val="28"/>
          <w:szCs w:val="28"/>
        </w:rPr>
        <w:t xml:space="preserve">Глава муниципального образования </w:t>
      </w:r>
    </w:p>
    <w:p w:rsidR="00FD4B04" w:rsidRPr="00FD4B04" w:rsidRDefault="00FD4B04" w:rsidP="00507402">
      <w:pPr>
        <w:spacing w:after="0" w:line="240" w:lineRule="auto"/>
        <w:jc w:val="both"/>
        <w:rPr>
          <w:rFonts w:ascii="Times New Roman" w:hAnsi="Times New Roman" w:cs="Times New Roman"/>
          <w:sz w:val="28"/>
          <w:szCs w:val="28"/>
        </w:rPr>
      </w:pPr>
      <w:r w:rsidRPr="00FD4B04">
        <w:rPr>
          <w:rFonts w:ascii="Times New Roman" w:hAnsi="Times New Roman" w:cs="Times New Roman"/>
          <w:b/>
          <w:bCs/>
          <w:sz w:val="28"/>
          <w:szCs w:val="28"/>
        </w:rPr>
        <w:t>«Родниковский муниципальный район»                                             С.В.Носов</w:t>
      </w:r>
    </w:p>
    <w:p w:rsidR="00FD4B04" w:rsidRDefault="00FD4B04" w:rsidP="009C7340">
      <w:pPr>
        <w:spacing w:after="0" w:line="240" w:lineRule="auto"/>
        <w:rPr>
          <w:rFonts w:ascii="Times New Roman" w:hAnsi="Times New Roman" w:cs="Times New Roman"/>
          <w:b/>
          <w:bCs/>
        </w:rPr>
      </w:pPr>
    </w:p>
    <w:p w:rsidR="009C7340" w:rsidRPr="00FD4B04" w:rsidRDefault="009C7340" w:rsidP="009C7340">
      <w:pPr>
        <w:spacing w:after="0" w:line="240" w:lineRule="auto"/>
        <w:rPr>
          <w:rFonts w:ascii="Times New Roman" w:hAnsi="Times New Roman" w:cs="Times New Roman"/>
          <w:b/>
          <w:bCs/>
        </w:rPr>
      </w:pPr>
    </w:p>
    <w:p w:rsidR="00834D54" w:rsidRDefault="00834D54" w:rsidP="009C7340">
      <w:pPr>
        <w:spacing w:after="0" w:line="240" w:lineRule="auto"/>
        <w:ind w:firstLine="708"/>
        <w:jc w:val="right"/>
        <w:rPr>
          <w:rFonts w:ascii="Times New Roman" w:hAnsi="Times New Roman" w:cs="Times New Roman"/>
          <w:b/>
          <w:bCs/>
          <w:sz w:val="28"/>
          <w:szCs w:val="28"/>
        </w:rPr>
      </w:pP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lastRenderedPageBreak/>
        <w:t xml:space="preserve">Приложение </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 xml:space="preserve">к постановлению администрации </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муниципального образования</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«Родниковский муниципальный район»</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от 21.06.2017 № 887</w:t>
      </w:r>
    </w:p>
    <w:p w:rsidR="00FD4B04" w:rsidRPr="00FD4B04" w:rsidRDefault="00FD4B04" w:rsidP="009C7340">
      <w:pPr>
        <w:spacing w:after="0" w:line="240" w:lineRule="auto"/>
        <w:ind w:firstLine="708"/>
        <w:jc w:val="right"/>
        <w:rPr>
          <w:rFonts w:ascii="Times New Roman" w:hAnsi="Times New Roman" w:cs="Times New Roman"/>
          <w:b/>
          <w:bCs/>
          <w:sz w:val="28"/>
          <w:szCs w:val="28"/>
        </w:rPr>
      </w:pP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Приложение № 2</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 xml:space="preserve">к постановлению администрации </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муниципального образования</w:t>
      </w:r>
    </w:p>
    <w:p w:rsidR="00FD4B04" w:rsidRPr="00FD4B04" w:rsidRDefault="00FD4B04" w:rsidP="009C7340">
      <w:pPr>
        <w:spacing w:after="0" w:line="240" w:lineRule="auto"/>
        <w:ind w:firstLine="708"/>
        <w:jc w:val="right"/>
        <w:rPr>
          <w:rFonts w:ascii="Times New Roman" w:hAnsi="Times New Roman" w:cs="Times New Roman"/>
          <w:b/>
          <w:bCs/>
          <w:sz w:val="28"/>
          <w:szCs w:val="28"/>
        </w:rPr>
      </w:pPr>
      <w:r w:rsidRPr="00FD4B04">
        <w:rPr>
          <w:rFonts w:ascii="Times New Roman" w:hAnsi="Times New Roman" w:cs="Times New Roman"/>
          <w:b/>
          <w:bCs/>
          <w:sz w:val="28"/>
          <w:szCs w:val="28"/>
        </w:rPr>
        <w:t>«Родниковский муниципальный район»</w:t>
      </w:r>
    </w:p>
    <w:p w:rsidR="00FD4B04" w:rsidRPr="00FD4B04" w:rsidRDefault="009C7340" w:rsidP="009C7340">
      <w:pPr>
        <w:spacing w:after="0" w:line="240" w:lineRule="auto"/>
        <w:ind w:firstLine="708"/>
        <w:jc w:val="right"/>
        <w:rPr>
          <w:rFonts w:ascii="Times New Roman" w:hAnsi="Times New Roman" w:cs="Times New Roman"/>
          <w:sz w:val="28"/>
        </w:rPr>
      </w:pPr>
      <w:r>
        <w:rPr>
          <w:rFonts w:ascii="Times New Roman" w:hAnsi="Times New Roman" w:cs="Times New Roman"/>
          <w:b/>
          <w:bCs/>
          <w:sz w:val="28"/>
          <w:szCs w:val="28"/>
        </w:rPr>
        <w:t>от 21.11.2013</w:t>
      </w:r>
      <w:r w:rsidR="00FD4B04" w:rsidRPr="00FD4B04">
        <w:rPr>
          <w:rFonts w:ascii="Times New Roman" w:hAnsi="Times New Roman" w:cs="Times New Roman"/>
          <w:b/>
          <w:bCs/>
          <w:sz w:val="28"/>
          <w:szCs w:val="28"/>
        </w:rPr>
        <w:t xml:space="preserve"> № 1509</w:t>
      </w:r>
    </w:p>
    <w:p w:rsidR="00FD4B04" w:rsidRPr="00FD4B04" w:rsidRDefault="00FD4B04" w:rsidP="00507402">
      <w:pPr>
        <w:spacing w:after="0" w:line="240" w:lineRule="auto"/>
        <w:jc w:val="both"/>
        <w:rPr>
          <w:rFonts w:ascii="Times New Roman" w:hAnsi="Times New Roman" w:cs="Times New Roman"/>
          <w:sz w:val="28"/>
        </w:rPr>
      </w:pPr>
    </w:p>
    <w:p w:rsidR="00FD4B04" w:rsidRPr="00FD4B04" w:rsidRDefault="00FD4B04" w:rsidP="00507402">
      <w:pPr>
        <w:spacing w:after="0" w:line="240" w:lineRule="auto"/>
        <w:ind w:firstLine="705"/>
        <w:jc w:val="center"/>
        <w:rPr>
          <w:rFonts w:ascii="Times New Roman" w:hAnsi="Times New Roman" w:cs="Times New Roman"/>
          <w:b/>
          <w:sz w:val="28"/>
          <w:szCs w:val="28"/>
        </w:rPr>
      </w:pPr>
      <w:r w:rsidRPr="00FD4B04">
        <w:rPr>
          <w:rFonts w:ascii="Times New Roman" w:hAnsi="Times New Roman" w:cs="Times New Roman"/>
          <w:b/>
          <w:sz w:val="28"/>
        </w:rPr>
        <w:t xml:space="preserve">   Состав  </w:t>
      </w:r>
      <w:r w:rsidRPr="00FD4B04">
        <w:rPr>
          <w:rFonts w:ascii="Times New Roman" w:hAnsi="Times New Roman" w:cs="Times New Roman"/>
          <w:b/>
          <w:bCs/>
          <w:sz w:val="28"/>
          <w:szCs w:val="28"/>
        </w:rPr>
        <w:t xml:space="preserve">единой комиссии </w:t>
      </w:r>
      <w:r w:rsidRPr="00FD4B04">
        <w:rPr>
          <w:rFonts w:ascii="Times New Roman" w:hAnsi="Times New Roman" w:cs="Times New Roman"/>
          <w:b/>
          <w:sz w:val="28"/>
          <w:szCs w:val="28"/>
        </w:rPr>
        <w:t xml:space="preserve">по организации конкурсов и аукционов </w:t>
      </w:r>
    </w:p>
    <w:p w:rsidR="00FD4B04" w:rsidRPr="00FD4B04" w:rsidRDefault="00FD4B04" w:rsidP="00507402">
      <w:pPr>
        <w:spacing w:after="0" w:line="240" w:lineRule="auto"/>
        <w:ind w:firstLine="705"/>
        <w:jc w:val="center"/>
        <w:rPr>
          <w:rFonts w:ascii="Times New Roman" w:hAnsi="Times New Roman" w:cs="Times New Roman"/>
          <w:b/>
          <w:sz w:val="28"/>
          <w:szCs w:val="28"/>
        </w:rPr>
      </w:pPr>
      <w:r w:rsidRPr="00FD4B04">
        <w:rPr>
          <w:rFonts w:ascii="Times New Roman" w:hAnsi="Times New Roman" w:cs="Times New Roman"/>
          <w:b/>
          <w:sz w:val="28"/>
          <w:szCs w:val="28"/>
        </w:rPr>
        <w:t xml:space="preserve">на право заключения договоров аренды, договоров безвозмездного пользования, договоров доверительного управления имуществом, </w:t>
      </w:r>
    </w:p>
    <w:p w:rsidR="00FD4B04" w:rsidRPr="00FD4B04" w:rsidRDefault="00FD4B04" w:rsidP="00507402">
      <w:pPr>
        <w:spacing w:after="0" w:line="240" w:lineRule="auto"/>
        <w:ind w:firstLine="705"/>
        <w:jc w:val="center"/>
        <w:rPr>
          <w:rFonts w:ascii="Times New Roman" w:hAnsi="Times New Roman" w:cs="Times New Roman"/>
          <w:b/>
          <w:sz w:val="28"/>
          <w:szCs w:val="28"/>
        </w:rPr>
      </w:pPr>
      <w:r w:rsidRPr="00FD4B04">
        <w:rPr>
          <w:rFonts w:ascii="Times New Roman" w:hAnsi="Times New Roman" w:cs="Times New Roman"/>
          <w:b/>
          <w:sz w:val="28"/>
          <w:szCs w:val="28"/>
        </w:rPr>
        <w:t xml:space="preserve">иных договоров, предусматривающих переход прав владения и (или) пользования в отношении имущества, находящегося в муниципальной собственности муниципального образования </w:t>
      </w:r>
    </w:p>
    <w:p w:rsidR="00FD4B04" w:rsidRPr="00FD4B04" w:rsidRDefault="00FD4B04" w:rsidP="00507402">
      <w:pPr>
        <w:spacing w:after="0" w:line="240" w:lineRule="auto"/>
        <w:ind w:firstLine="705"/>
        <w:jc w:val="center"/>
        <w:rPr>
          <w:rFonts w:ascii="Times New Roman" w:hAnsi="Times New Roman" w:cs="Times New Roman"/>
          <w:b/>
          <w:sz w:val="28"/>
          <w:szCs w:val="28"/>
        </w:rPr>
      </w:pPr>
      <w:r w:rsidRPr="00FD4B04">
        <w:rPr>
          <w:rFonts w:ascii="Times New Roman" w:hAnsi="Times New Roman" w:cs="Times New Roman"/>
          <w:b/>
          <w:sz w:val="28"/>
          <w:szCs w:val="28"/>
        </w:rPr>
        <w:t>«Родниковский муниципальный район»</w:t>
      </w:r>
    </w:p>
    <w:p w:rsidR="00FD4B04" w:rsidRPr="00FD4B04" w:rsidRDefault="00FD4B04" w:rsidP="00507402">
      <w:pPr>
        <w:spacing w:after="0" w:line="240" w:lineRule="auto"/>
        <w:jc w:val="center"/>
        <w:rPr>
          <w:rFonts w:ascii="Times New Roman" w:hAnsi="Times New Roman" w:cs="Times New Roman"/>
          <w:b/>
          <w:sz w:val="28"/>
          <w:szCs w:val="28"/>
        </w:rPr>
      </w:pPr>
    </w:p>
    <w:p w:rsidR="00FD4B04" w:rsidRPr="00FD4B04" w:rsidRDefault="00FD4B04" w:rsidP="00507402">
      <w:pPr>
        <w:spacing w:after="0" w:line="240" w:lineRule="auto"/>
        <w:rPr>
          <w:rFonts w:ascii="Times New Roman" w:hAnsi="Times New Roman" w:cs="Times New Roman"/>
          <w:b/>
          <w:sz w:val="28"/>
        </w:rPr>
      </w:pPr>
      <w:r w:rsidRPr="00FD4B04">
        <w:rPr>
          <w:rFonts w:ascii="Times New Roman" w:hAnsi="Times New Roman" w:cs="Times New Roman"/>
          <w:b/>
          <w:sz w:val="28"/>
        </w:rPr>
        <w:t>Председатель комиссии</w:t>
      </w:r>
    </w:p>
    <w:p w:rsidR="00FD4B04" w:rsidRPr="00FD4B04" w:rsidRDefault="00FD4B04" w:rsidP="00507402">
      <w:pPr>
        <w:spacing w:after="0" w:line="240" w:lineRule="auto"/>
        <w:jc w:val="both"/>
        <w:rPr>
          <w:rFonts w:ascii="Times New Roman" w:hAnsi="Times New Roman" w:cs="Times New Roman"/>
          <w:sz w:val="28"/>
        </w:rPr>
      </w:pPr>
      <w:r w:rsidRPr="00FD4B04">
        <w:rPr>
          <w:rFonts w:ascii="Times New Roman" w:hAnsi="Times New Roman" w:cs="Times New Roman"/>
          <w:b/>
          <w:sz w:val="28"/>
        </w:rPr>
        <w:t>Балакирева Н.Г.</w:t>
      </w:r>
      <w:r w:rsidRPr="00FD4B04">
        <w:rPr>
          <w:rFonts w:ascii="Times New Roman" w:hAnsi="Times New Roman" w:cs="Times New Roman"/>
          <w:sz w:val="28"/>
        </w:rPr>
        <w:t xml:space="preserve"> – заместитель Главы администрации муниципального образования «Родниковский муниципальный район»</w:t>
      </w:r>
    </w:p>
    <w:p w:rsidR="00FD4B04" w:rsidRPr="00FD4B04" w:rsidRDefault="00FD4B04" w:rsidP="00507402">
      <w:pPr>
        <w:spacing w:after="0" w:line="240" w:lineRule="auto"/>
        <w:jc w:val="both"/>
        <w:rPr>
          <w:rFonts w:ascii="Times New Roman" w:hAnsi="Times New Roman" w:cs="Times New Roman"/>
          <w:sz w:val="28"/>
        </w:rPr>
      </w:pPr>
    </w:p>
    <w:p w:rsidR="00FD4B04" w:rsidRPr="00FD4B04" w:rsidRDefault="00FD4B04" w:rsidP="00507402">
      <w:pPr>
        <w:spacing w:after="0" w:line="240" w:lineRule="auto"/>
        <w:rPr>
          <w:rFonts w:ascii="Times New Roman" w:hAnsi="Times New Roman" w:cs="Times New Roman"/>
          <w:b/>
          <w:sz w:val="28"/>
        </w:rPr>
      </w:pPr>
      <w:r w:rsidRPr="00FD4B04">
        <w:rPr>
          <w:rFonts w:ascii="Times New Roman" w:hAnsi="Times New Roman" w:cs="Times New Roman"/>
          <w:b/>
          <w:sz w:val="28"/>
        </w:rPr>
        <w:t>Заместитель председателя</w:t>
      </w:r>
    </w:p>
    <w:p w:rsidR="00FD4B04" w:rsidRPr="00FD4B04" w:rsidRDefault="00FD4B04" w:rsidP="00507402">
      <w:pPr>
        <w:spacing w:after="0" w:line="240" w:lineRule="auto"/>
        <w:jc w:val="both"/>
        <w:rPr>
          <w:rFonts w:ascii="Times New Roman" w:hAnsi="Times New Roman" w:cs="Times New Roman"/>
          <w:sz w:val="28"/>
        </w:rPr>
      </w:pPr>
      <w:r w:rsidRPr="00FD4B04">
        <w:rPr>
          <w:rFonts w:ascii="Times New Roman" w:hAnsi="Times New Roman" w:cs="Times New Roman"/>
          <w:b/>
          <w:sz w:val="28"/>
        </w:rPr>
        <w:t>Шеманаев С.Н.</w:t>
      </w:r>
      <w:r w:rsidRPr="00FD4B04">
        <w:rPr>
          <w:rFonts w:ascii="Times New Roman" w:hAnsi="Times New Roman" w:cs="Times New Roman"/>
          <w:sz w:val="28"/>
        </w:rPr>
        <w:t xml:space="preserve"> – заместитель Главы администрации муниципального образования «Родниковский муниципальный район»</w:t>
      </w:r>
    </w:p>
    <w:p w:rsidR="00FD4B04" w:rsidRPr="00FD4B04" w:rsidRDefault="00FD4B04" w:rsidP="00507402">
      <w:pPr>
        <w:spacing w:after="0" w:line="240" w:lineRule="auto"/>
        <w:jc w:val="both"/>
        <w:rPr>
          <w:rFonts w:ascii="Times New Roman" w:hAnsi="Times New Roman" w:cs="Times New Roman"/>
          <w:b/>
          <w:sz w:val="28"/>
          <w:szCs w:val="28"/>
        </w:rPr>
      </w:pPr>
    </w:p>
    <w:p w:rsidR="00FD4B04" w:rsidRPr="00FD4B04" w:rsidRDefault="00FD4B04" w:rsidP="00507402">
      <w:pPr>
        <w:spacing w:after="0" w:line="240" w:lineRule="auto"/>
        <w:jc w:val="both"/>
        <w:rPr>
          <w:rFonts w:ascii="Times New Roman" w:hAnsi="Times New Roman" w:cs="Times New Roman"/>
          <w:sz w:val="28"/>
          <w:szCs w:val="28"/>
        </w:rPr>
      </w:pPr>
      <w:r w:rsidRPr="00FD4B04">
        <w:rPr>
          <w:rFonts w:ascii="Times New Roman" w:hAnsi="Times New Roman" w:cs="Times New Roman"/>
          <w:b/>
          <w:sz w:val="28"/>
          <w:szCs w:val="28"/>
        </w:rPr>
        <w:t>Секретарь комиссии:</w:t>
      </w:r>
    </w:p>
    <w:p w:rsidR="00FD4B04" w:rsidRPr="00FD4B04" w:rsidRDefault="00FD4B04" w:rsidP="00507402">
      <w:pPr>
        <w:spacing w:after="0" w:line="240" w:lineRule="auto"/>
        <w:jc w:val="both"/>
        <w:rPr>
          <w:rFonts w:ascii="Times New Roman" w:hAnsi="Times New Roman" w:cs="Times New Roman"/>
          <w:sz w:val="28"/>
          <w:szCs w:val="28"/>
        </w:rPr>
      </w:pPr>
      <w:r w:rsidRPr="00FD4B04">
        <w:rPr>
          <w:rFonts w:ascii="Times New Roman" w:hAnsi="Times New Roman" w:cs="Times New Roman"/>
          <w:b/>
          <w:sz w:val="28"/>
          <w:szCs w:val="28"/>
        </w:rPr>
        <w:t>Дорогова С.В.</w:t>
      </w:r>
      <w:r w:rsidRPr="00FD4B04">
        <w:rPr>
          <w:rFonts w:ascii="Times New Roman" w:hAnsi="Times New Roman" w:cs="Times New Roman"/>
          <w:sz w:val="28"/>
          <w:szCs w:val="28"/>
        </w:rPr>
        <w:t xml:space="preserve"> – заместитель председателя комитета по управлению имуществом администрации Родниковского муниципального района</w:t>
      </w:r>
    </w:p>
    <w:p w:rsidR="00FD4B04" w:rsidRPr="00FD4B04" w:rsidRDefault="00FD4B04" w:rsidP="00507402">
      <w:pPr>
        <w:spacing w:after="0" w:line="240" w:lineRule="auto"/>
        <w:rPr>
          <w:rFonts w:ascii="Times New Roman" w:hAnsi="Times New Roman" w:cs="Times New Roman"/>
          <w:b/>
          <w:sz w:val="16"/>
          <w:szCs w:val="16"/>
        </w:rPr>
      </w:pPr>
    </w:p>
    <w:p w:rsidR="00FD4B04" w:rsidRPr="00FD4B04" w:rsidRDefault="00FD4B04" w:rsidP="00507402">
      <w:pPr>
        <w:spacing w:after="0" w:line="240" w:lineRule="auto"/>
        <w:rPr>
          <w:rFonts w:ascii="Times New Roman" w:hAnsi="Times New Roman" w:cs="Times New Roman"/>
          <w:b/>
          <w:sz w:val="28"/>
        </w:rPr>
      </w:pPr>
      <w:r w:rsidRPr="00FD4B04">
        <w:rPr>
          <w:rFonts w:ascii="Times New Roman" w:hAnsi="Times New Roman" w:cs="Times New Roman"/>
          <w:b/>
          <w:sz w:val="28"/>
        </w:rPr>
        <w:t>Члены комиссии:</w:t>
      </w:r>
    </w:p>
    <w:p w:rsidR="00FD4B04" w:rsidRPr="00FD4B04" w:rsidRDefault="00FD4B04" w:rsidP="00507402">
      <w:pPr>
        <w:spacing w:after="0" w:line="240" w:lineRule="auto"/>
        <w:jc w:val="both"/>
        <w:rPr>
          <w:rFonts w:ascii="Times New Roman" w:hAnsi="Times New Roman" w:cs="Times New Roman"/>
          <w:b/>
          <w:sz w:val="16"/>
          <w:szCs w:val="16"/>
        </w:rPr>
      </w:pPr>
    </w:p>
    <w:p w:rsidR="00FD4B04" w:rsidRPr="00FD4B04" w:rsidRDefault="00FD4B04" w:rsidP="00507402">
      <w:pPr>
        <w:spacing w:after="0" w:line="240" w:lineRule="auto"/>
        <w:jc w:val="both"/>
        <w:rPr>
          <w:rFonts w:ascii="Times New Roman" w:hAnsi="Times New Roman" w:cs="Times New Roman"/>
          <w:sz w:val="28"/>
        </w:rPr>
      </w:pPr>
      <w:r w:rsidRPr="00FD4B04">
        <w:rPr>
          <w:rFonts w:ascii="Times New Roman" w:hAnsi="Times New Roman" w:cs="Times New Roman"/>
          <w:b/>
          <w:sz w:val="28"/>
        </w:rPr>
        <w:t>Белянина Л.В.</w:t>
      </w:r>
      <w:r w:rsidRPr="00FD4B04">
        <w:rPr>
          <w:rFonts w:ascii="Times New Roman" w:hAnsi="Times New Roman" w:cs="Times New Roman"/>
          <w:sz w:val="28"/>
        </w:rPr>
        <w:t xml:space="preserve"> – заместитель Главы администрации муниципального образования «Родниковский муниципальный район», председатель комитета по управлению  имуществом </w:t>
      </w:r>
    </w:p>
    <w:p w:rsidR="00FD4B04" w:rsidRPr="00FD4B04" w:rsidRDefault="00FD4B04" w:rsidP="00507402">
      <w:pPr>
        <w:spacing w:after="0" w:line="240" w:lineRule="auto"/>
        <w:jc w:val="both"/>
        <w:rPr>
          <w:rFonts w:ascii="Times New Roman" w:hAnsi="Times New Roman" w:cs="Times New Roman"/>
          <w:sz w:val="16"/>
          <w:szCs w:val="16"/>
        </w:rPr>
      </w:pPr>
    </w:p>
    <w:p w:rsidR="00FD4B04" w:rsidRPr="00FD4B04" w:rsidRDefault="00FD4B04" w:rsidP="00507402">
      <w:pPr>
        <w:spacing w:after="0" w:line="240" w:lineRule="auto"/>
        <w:jc w:val="both"/>
        <w:rPr>
          <w:rFonts w:ascii="Times New Roman" w:hAnsi="Times New Roman" w:cs="Times New Roman"/>
          <w:sz w:val="28"/>
        </w:rPr>
      </w:pPr>
      <w:r w:rsidRPr="00FD4B04">
        <w:rPr>
          <w:rFonts w:ascii="Times New Roman" w:hAnsi="Times New Roman" w:cs="Times New Roman"/>
          <w:b/>
          <w:sz w:val="28"/>
        </w:rPr>
        <w:t xml:space="preserve">Сидоренкова Т.А. – </w:t>
      </w:r>
      <w:r w:rsidRPr="00FD4B04">
        <w:rPr>
          <w:rFonts w:ascii="Times New Roman" w:hAnsi="Times New Roman" w:cs="Times New Roman"/>
          <w:sz w:val="28"/>
        </w:rPr>
        <w:t>заведующий отделом экономического развития и торговли администрации муниципального образования «Родниковский муниципальный район»</w:t>
      </w:r>
    </w:p>
    <w:p w:rsidR="00FD4B04" w:rsidRPr="00FD4B04" w:rsidRDefault="00FD4B04" w:rsidP="00507402">
      <w:pPr>
        <w:spacing w:after="0" w:line="240" w:lineRule="auto"/>
        <w:jc w:val="both"/>
        <w:rPr>
          <w:rFonts w:ascii="Times New Roman" w:hAnsi="Times New Roman" w:cs="Times New Roman"/>
          <w:b/>
          <w:sz w:val="16"/>
          <w:szCs w:val="16"/>
        </w:rPr>
      </w:pPr>
    </w:p>
    <w:p w:rsidR="00FD4B04" w:rsidRPr="00FD4B04" w:rsidRDefault="00FD4B04" w:rsidP="00507402">
      <w:pPr>
        <w:spacing w:after="0" w:line="240" w:lineRule="auto"/>
        <w:jc w:val="both"/>
        <w:rPr>
          <w:rFonts w:ascii="Times New Roman" w:hAnsi="Times New Roman" w:cs="Times New Roman"/>
          <w:sz w:val="28"/>
        </w:rPr>
      </w:pPr>
      <w:r w:rsidRPr="00FD4B04">
        <w:rPr>
          <w:rFonts w:ascii="Times New Roman" w:hAnsi="Times New Roman" w:cs="Times New Roman"/>
          <w:b/>
          <w:sz w:val="28"/>
        </w:rPr>
        <w:t xml:space="preserve">Смирнова Г.Р. - </w:t>
      </w:r>
      <w:r w:rsidRPr="00FD4B04">
        <w:rPr>
          <w:rFonts w:ascii="Times New Roman" w:hAnsi="Times New Roman" w:cs="Times New Roman"/>
          <w:sz w:val="28"/>
        </w:rPr>
        <w:t xml:space="preserve"> председатель Совета муниципального образования «Родниковский муниципальный район»</w:t>
      </w:r>
    </w:p>
    <w:p w:rsidR="00FD4B04" w:rsidRPr="00FD4B04" w:rsidRDefault="00FD4B04" w:rsidP="00507402">
      <w:pPr>
        <w:spacing w:after="0" w:line="240" w:lineRule="auto"/>
        <w:jc w:val="both"/>
        <w:rPr>
          <w:rFonts w:ascii="Times New Roman" w:hAnsi="Times New Roman" w:cs="Times New Roman"/>
          <w:b/>
          <w:sz w:val="16"/>
          <w:szCs w:val="16"/>
        </w:rPr>
      </w:pPr>
    </w:p>
    <w:p w:rsidR="00FD4B04" w:rsidRPr="00FD4B04" w:rsidRDefault="00FD4B04" w:rsidP="00507402">
      <w:pPr>
        <w:spacing w:after="0" w:line="240" w:lineRule="auto"/>
        <w:jc w:val="both"/>
        <w:rPr>
          <w:rFonts w:ascii="Times New Roman" w:hAnsi="Times New Roman" w:cs="Times New Roman"/>
          <w:sz w:val="28"/>
          <w:szCs w:val="28"/>
        </w:rPr>
      </w:pPr>
      <w:r w:rsidRPr="00FD4B04">
        <w:rPr>
          <w:rFonts w:ascii="Times New Roman" w:hAnsi="Times New Roman" w:cs="Times New Roman"/>
          <w:b/>
          <w:sz w:val="28"/>
        </w:rPr>
        <w:t xml:space="preserve">Смирнов В.В. – </w:t>
      </w:r>
      <w:r w:rsidRPr="00FD4B04">
        <w:rPr>
          <w:rFonts w:ascii="Times New Roman" w:hAnsi="Times New Roman" w:cs="Times New Roman"/>
          <w:sz w:val="28"/>
          <w:szCs w:val="28"/>
        </w:rPr>
        <w:t>заведующий правовым отделом администрации муниципального образования «Родниковский муниципальный район».</w:t>
      </w:r>
    </w:p>
    <w:p w:rsidR="009C7340" w:rsidRPr="009C7340" w:rsidRDefault="009C7340" w:rsidP="009C7340">
      <w:pPr>
        <w:spacing w:after="0" w:line="240" w:lineRule="auto"/>
        <w:jc w:val="center"/>
        <w:rPr>
          <w:rFonts w:ascii="Times New Roman" w:hAnsi="Times New Roman" w:cs="Times New Roman"/>
        </w:rPr>
      </w:pPr>
      <w:r w:rsidRPr="009C7340">
        <w:rPr>
          <w:rFonts w:ascii="Times New Roman" w:hAnsi="Times New Roman" w:cs="Times New Roman"/>
          <w:noProof/>
        </w:rPr>
        <w:lastRenderedPageBreak/>
        <w:drawing>
          <wp:inline distT="0" distB="0" distL="0" distR="0">
            <wp:extent cx="645795" cy="785495"/>
            <wp:effectExtent l="19050" t="0" r="1905" b="0"/>
            <wp:docPr id="60" name="Рисунок 2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9C7340" w:rsidRPr="009C7340" w:rsidRDefault="009C7340" w:rsidP="009C7340">
      <w:pPr>
        <w:spacing w:after="0" w:line="240" w:lineRule="auto"/>
        <w:jc w:val="center"/>
        <w:rPr>
          <w:rFonts w:ascii="Times New Roman" w:hAnsi="Times New Roman" w:cs="Times New Roman"/>
          <w:b/>
          <w:sz w:val="16"/>
        </w:rPr>
      </w:pPr>
    </w:p>
    <w:p w:rsidR="009C7340" w:rsidRPr="009C7340" w:rsidRDefault="009C7340" w:rsidP="009C7340">
      <w:pPr>
        <w:tabs>
          <w:tab w:val="left" w:pos="5670"/>
        </w:tabs>
        <w:spacing w:after="0" w:line="240" w:lineRule="auto"/>
        <w:jc w:val="center"/>
        <w:rPr>
          <w:rFonts w:ascii="Times New Roman" w:hAnsi="Times New Roman" w:cs="Times New Roman"/>
          <w:b/>
          <w:i/>
          <w:sz w:val="40"/>
        </w:rPr>
      </w:pPr>
      <w:r w:rsidRPr="009C7340">
        <w:rPr>
          <w:rFonts w:ascii="Times New Roman" w:hAnsi="Times New Roman" w:cs="Times New Roman"/>
          <w:b/>
          <w:i/>
          <w:sz w:val="40"/>
        </w:rPr>
        <w:t>ПОСТАНОВЛЕНИЕ</w:t>
      </w:r>
    </w:p>
    <w:p w:rsidR="009C7340" w:rsidRPr="009C7340" w:rsidRDefault="009C7340" w:rsidP="009C7340">
      <w:pPr>
        <w:spacing w:after="0" w:line="240" w:lineRule="auto"/>
        <w:jc w:val="center"/>
        <w:rPr>
          <w:rFonts w:ascii="Times New Roman" w:hAnsi="Times New Roman" w:cs="Times New Roman"/>
          <w:b/>
          <w:i/>
          <w:sz w:val="32"/>
        </w:rPr>
      </w:pPr>
      <w:r w:rsidRPr="009C7340">
        <w:rPr>
          <w:rFonts w:ascii="Times New Roman" w:hAnsi="Times New Roman" w:cs="Times New Roman"/>
          <w:b/>
          <w:i/>
          <w:sz w:val="32"/>
        </w:rPr>
        <w:t xml:space="preserve">Администрации </w:t>
      </w:r>
    </w:p>
    <w:p w:rsidR="009C7340" w:rsidRPr="009C7340" w:rsidRDefault="009C7340" w:rsidP="009C7340">
      <w:pPr>
        <w:spacing w:after="0" w:line="240" w:lineRule="auto"/>
        <w:jc w:val="center"/>
        <w:rPr>
          <w:rFonts w:ascii="Times New Roman" w:hAnsi="Times New Roman" w:cs="Times New Roman"/>
          <w:b/>
          <w:i/>
          <w:sz w:val="32"/>
        </w:rPr>
      </w:pPr>
      <w:r w:rsidRPr="009C7340">
        <w:rPr>
          <w:rFonts w:ascii="Times New Roman" w:hAnsi="Times New Roman" w:cs="Times New Roman"/>
          <w:b/>
          <w:i/>
          <w:sz w:val="32"/>
        </w:rPr>
        <w:t>муниципального образования «Родниковский муниципальный район»</w:t>
      </w:r>
    </w:p>
    <w:p w:rsidR="009C7340" w:rsidRPr="009C7340" w:rsidRDefault="009C7340" w:rsidP="009C7340">
      <w:pPr>
        <w:spacing w:after="0" w:line="240" w:lineRule="auto"/>
        <w:jc w:val="center"/>
        <w:rPr>
          <w:rFonts w:ascii="Times New Roman" w:hAnsi="Times New Roman" w:cs="Times New Roman"/>
          <w:b/>
          <w:i/>
          <w:sz w:val="32"/>
        </w:rPr>
      </w:pPr>
      <w:r w:rsidRPr="009C7340">
        <w:rPr>
          <w:rFonts w:ascii="Times New Roman" w:hAnsi="Times New Roman" w:cs="Times New Roman"/>
          <w:b/>
          <w:i/>
          <w:sz w:val="32"/>
        </w:rPr>
        <w:t>Ивановской области</w:t>
      </w:r>
    </w:p>
    <w:p w:rsidR="009C7340" w:rsidRPr="009C7340" w:rsidRDefault="009C7340" w:rsidP="009C7340">
      <w:pPr>
        <w:spacing w:after="0" w:line="240" w:lineRule="auto"/>
        <w:jc w:val="center"/>
        <w:rPr>
          <w:rFonts w:ascii="Times New Roman" w:hAnsi="Times New Roman" w:cs="Times New Roman"/>
        </w:rPr>
      </w:pPr>
    </w:p>
    <w:p w:rsidR="009C7340" w:rsidRPr="009C7340" w:rsidRDefault="009C7340" w:rsidP="009C734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21.06.2017</w:t>
      </w:r>
      <w:r w:rsidRPr="009C7340">
        <w:rPr>
          <w:rFonts w:ascii="Times New Roman" w:hAnsi="Times New Roman" w:cs="Times New Roman"/>
          <w:sz w:val="28"/>
          <w:szCs w:val="28"/>
        </w:rPr>
        <w:t xml:space="preserve"> № 888</w:t>
      </w:r>
    </w:p>
    <w:tbl>
      <w:tblPr>
        <w:tblpPr w:leftFromText="180" w:rightFromText="180" w:vertAnchor="text" w:horzAnchor="margin" w:tblpXSpec="center"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36"/>
      </w:tblGrid>
      <w:tr w:rsidR="009C7340" w:rsidRPr="009C7340" w:rsidTr="009C7340">
        <w:trPr>
          <w:trHeight w:val="1441"/>
        </w:trPr>
        <w:tc>
          <w:tcPr>
            <w:tcW w:w="7636" w:type="dxa"/>
            <w:tcBorders>
              <w:top w:val="nil"/>
              <w:left w:val="nil"/>
              <w:bottom w:val="nil"/>
              <w:right w:val="nil"/>
            </w:tcBorders>
          </w:tcPr>
          <w:p w:rsidR="009C7340" w:rsidRPr="009C7340" w:rsidRDefault="009C7340" w:rsidP="009C7340">
            <w:pPr>
              <w:spacing w:after="0" w:line="240" w:lineRule="auto"/>
              <w:jc w:val="center"/>
              <w:rPr>
                <w:rFonts w:ascii="Times New Roman" w:hAnsi="Times New Roman" w:cs="Times New Roman"/>
                <w:b/>
                <w:sz w:val="28"/>
                <w:szCs w:val="28"/>
              </w:rPr>
            </w:pPr>
            <w:r w:rsidRPr="009C7340">
              <w:rPr>
                <w:rFonts w:ascii="Times New Roman" w:hAnsi="Times New Roman" w:cs="Times New Roman"/>
                <w:b/>
                <w:sz w:val="28"/>
                <w:szCs w:val="28"/>
              </w:rPr>
              <w:t xml:space="preserve">О  публикации  извещения  о  предоставлении   в аренду земельного участка  </w:t>
            </w:r>
            <w:r w:rsidRPr="009C7340">
              <w:rPr>
                <w:rFonts w:ascii="Times New Roman" w:hAnsi="Times New Roman" w:cs="Times New Roman"/>
                <w:b/>
                <w:color w:val="000000"/>
                <w:sz w:val="28"/>
                <w:szCs w:val="28"/>
              </w:rPr>
              <w:t>для ведения личного подсобного хозяйства</w:t>
            </w:r>
            <w:r w:rsidRPr="009C7340">
              <w:rPr>
                <w:rFonts w:ascii="Times New Roman" w:hAnsi="Times New Roman" w:cs="Times New Roman"/>
                <w:b/>
                <w:sz w:val="28"/>
                <w:szCs w:val="28"/>
              </w:rPr>
              <w:t xml:space="preserve"> по адресу: Ивановская область, Родниковский район,  д. Мальчиха</w:t>
            </w:r>
          </w:p>
        </w:tc>
      </w:tr>
    </w:tbl>
    <w:p w:rsidR="009C7340" w:rsidRPr="009C7340" w:rsidRDefault="009C7340" w:rsidP="009C7340">
      <w:pPr>
        <w:spacing w:after="0" w:line="240" w:lineRule="auto"/>
        <w:rPr>
          <w:rFonts w:ascii="Times New Roman" w:hAnsi="Times New Roman" w:cs="Times New Roman"/>
          <w:b/>
          <w:sz w:val="28"/>
          <w:szCs w:val="28"/>
        </w:rPr>
      </w:pPr>
    </w:p>
    <w:p w:rsidR="009C7340" w:rsidRPr="009C7340" w:rsidRDefault="009C7340" w:rsidP="009C7340">
      <w:pPr>
        <w:spacing w:after="0" w:line="240" w:lineRule="auto"/>
        <w:rPr>
          <w:rFonts w:ascii="Times New Roman" w:hAnsi="Times New Roman" w:cs="Times New Roman"/>
          <w:b/>
          <w:sz w:val="28"/>
          <w:szCs w:val="28"/>
        </w:rPr>
      </w:pPr>
    </w:p>
    <w:p w:rsidR="009C7340" w:rsidRPr="009C7340" w:rsidRDefault="009C7340" w:rsidP="009C7340">
      <w:pPr>
        <w:spacing w:after="0" w:line="240" w:lineRule="auto"/>
        <w:ind w:firstLine="709"/>
        <w:jc w:val="both"/>
        <w:rPr>
          <w:rFonts w:ascii="Times New Roman" w:hAnsi="Times New Roman" w:cs="Times New Roman"/>
          <w:sz w:val="16"/>
          <w:szCs w:val="16"/>
        </w:rPr>
      </w:pPr>
      <w:r w:rsidRPr="009C7340">
        <w:rPr>
          <w:rFonts w:ascii="Times New Roman" w:hAnsi="Times New Roman" w:cs="Times New Roman"/>
          <w:sz w:val="28"/>
          <w:szCs w:val="28"/>
        </w:rPr>
        <w:t xml:space="preserve">Рассмотрев заявление Соколова Николая Александровича, зарегистрированного по адресу:  Ивановская область, Родниковский район,                         д. Мальчиха, ул. Почтовая, д. 39, кв. 2опредварительном согласовании предоставления в аренду земельного участка по адресу: Ивановская область, Родниковский район, д. Мальчиха, </w:t>
      </w:r>
      <w:r w:rsidRPr="009C7340">
        <w:rPr>
          <w:rFonts w:ascii="Times New Roman" w:hAnsi="Times New Roman" w:cs="Times New Roman"/>
          <w:color w:val="000000"/>
          <w:sz w:val="28"/>
          <w:szCs w:val="28"/>
        </w:rPr>
        <w:t>с разрешенным  использованием «для ведения личного подсобного хозяйства»</w:t>
      </w:r>
      <w:r w:rsidRPr="009C7340">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20.06.2017г. и руководствуясь  ст. 39.18 Земельного Кодекса РФ,  </w:t>
      </w:r>
    </w:p>
    <w:p w:rsidR="009C7340" w:rsidRPr="009C7340" w:rsidRDefault="009C7340" w:rsidP="009C7340">
      <w:pPr>
        <w:shd w:val="clear" w:color="auto" w:fill="FFFFFF"/>
        <w:spacing w:after="0" w:line="240" w:lineRule="auto"/>
        <w:jc w:val="center"/>
        <w:rPr>
          <w:rFonts w:ascii="Times New Roman" w:hAnsi="Times New Roman" w:cs="Times New Roman"/>
          <w:b/>
          <w:sz w:val="28"/>
          <w:szCs w:val="28"/>
        </w:rPr>
      </w:pPr>
    </w:p>
    <w:p w:rsidR="009C7340" w:rsidRPr="009C7340" w:rsidRDefault="009C7340" w:rsidP="009C7340">
      <w:pPr>
        <w:shd w:val="clear" w:color="auto" w:fill="FFFFFF"/>
        <w:spacing w:after="0" w:line="240" w:lineRule="auto"/>
        <w:jc w:val="center"/>
        <w:rPr>
          <w:rFonts w:ascii="Times New Roman" w:hAnsi="Times New Roman" w:cs="Times New Roman"/>
          <w:b/>
          <w:sz w:val="28"/>
          <w:szCs w:val="28"/>
        </w:rPr>
      </w:pPr>
      <w:r w:rsidRPr="009C7340">
        <w:rPr>
          <w:rFonts w:ascii="Times New Roman" w:hAnsi="Times New Roman" w:cs="Times New Roman"/>
          <w:b/>
          <w:sz w:val="28"/>
          <w:szCs w:val="28"/>
        </w:rPr>
        <w:t>постановляю:</w:t>
      </w:r>
    </w:p>
    <w:p w:rsidR="009C7340" w:rsidRPr="009C7340" w:rsidRDefault="009C7340" w:rsidP="009C7340">
      <w:pPr>
        <w:tabs>
          <w:tab w:val="left" w:pos="1140"/>
        </w:tabs>
        <w:spacing w:after="0" w:line="240" w:lineRule="auto"/>
        <w:jc w:val="both"/>
        <w:rPr>
          <w:rFonts w:ascii="Times New Roman" w:hAnsi="Times New Roman" w:cs="Times New Roman"/>
          <w:sz w:val="28"/>
          <w:szCs w:val="28"/>
        </w:rPr>
      </w:pPr>
      <w:r w:rsidRPr="009C7340">
        <w:rPr>
          <w:rFonts w:ascii="Times New Roman" w:hAnsi="Times New Roman" w:cs="Times New Roman"/>
          <w:sz w:val="28"/>
          <w:szCs w:val="28"/>
        </w:rPr>
        <w:tab/>
      </w:r>
    </w:p>
    <w:p w:rsidR="009C7340" w:rsidRPr="009C7340" w:rsidRDefault="009C7340" w:rsidP="009C7340">
      <w:pPr>
        <w:tabs>
          <w:tab w:val="left" w:pos="1140"/>
        </w:tabs>
        <w:spacing w:after="0" w:line="240" w:lineRule="auto"/>
        <w:ind w:firstLine="720"/>
        <w:jc w:val="both"/>
        <w:rPr>
          <w:rFonts w:ascii="Times New Roman" w:hAnsi="Times New Roman" w:cs="Times New Roman"/>
          <w:sz w:val="28"/>
          <w:szCs w:val="28"/>
        </w:rPr>
      </w:pPr>
      <w:r w:rsidRPr="009C7340">
        <w:rPr>
          <w:rFonts w:ascii="Times New Roman" w:hAnsi="Times New Roman" w:cs="Times New Roman"/>
          <w:sz w:val="28"/>
          <w:szCs w:val="28"/>
        </w:rPr>
        <w:t xml:space="preserve">1. Утвердить извещение о предоставлении в аренду земельного участка </w:t>
      </w:r>
      <w:r w:rsidRPr="009C7340">
        <w:rPr>
          <w:rFonts w:ascii="Times New Roman" w:hAnsi="Times New Roman" w:cs="Times New Roman"/>
          <w:color w:val="000000"/>
          <w:sz w:val="28"/>
          <w:szCs w:val="28"/>
        </w:rPr>
        <w:t>с разрешенным  использованием «для ведения личного подсобного хозяйства»</w:t>
      </w:r>
      <w:r w:rsidRPr="009C7340">
        <w:rPr>
          <w:rFonts w:ascii="Times New Roman" w:hAnsi="Times New Roman" w:cs="Times New Roman"/>
          <w:sz w:val="28"/>
          <w:szCs w:val="28"/>
        </w:rPr>
        <w:t xml:space="preserve"> по адресу: Ивановская область, Родниковский район,  д. Мальчиха (приложение).</w:t>
      </w:r>
    </w:p>
    <w:p w:rsidR="009C7340" w:rsidRPr="009C7340" w:rsidRDefault="009C7340" w:rsidP="009C7340">
      <w:pPr>
        <w:spacing w:after="0" w:line="240" w:lineRule="auto"/>
        <w:jc w:val="both"/>
        <w:rPr>
          <w:rFonts w:ascii="Times New Roman" w:hAnsi="Times New Roman" w:cs="Times New Roman"/>
          <w:sz w:val="16"/>
          <w:szCs w:val="16"/>
        </w:rPr>
      </w:pPr>
    </w:p>
    <w:p w:rsidR="009C7340" w:rsidRPr="009C7340" w:rsidRDefault="009C7340" w:rsidP="009C7340">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9C7340">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9C7340" w:rsidRPr="009C7340" w:rsidRDefault="009C7340" w:rsidP="009C7340">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9C7340" w:rsidRPr="00A93C26" w:rsidRDefault="009C7340" w:rsidP="00A93C26">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9C7340">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21" w:history="1">
        <w:r w:rsidRPr="009C7340">
          <w:rPr>
            <w:rStyle w:val="ac"/>
            <w:rFonts w:ascii="Times New Roman" w:hAnsi="Times New Roman" w:cs="Times New Roman"/>
            <w:color w:val="000000"/>
            <w:sz w:val="28"/>
            <w:szCs w:val="28"/>
            <w:lang w:val="en-US"/>
          </w:rPr>
          <w:t>www</w:t>
        </w:r>
        <w:r w:rsidRPr="009C7340">
          <w:rPr>
            <w:rStyle w:val="ac"/>
            <w:rFonts w:ascii="Times New Roman" w:hAnsi="Times New Roman" w:cs="Times New Roman"/>
            <w:color w:val="000000"/>
            <w:sz w:val="28"/>
            <w:szCs w:val="28"/>
          </w:rPr>
          <w:t>.</w:t>
        </w:r>
        <w:r w:rsidRPr="009C7340">
          <w:rPr>
            <w:rStyle w:val="ac"/>
            <w:rFonts w:ascii="Times New Roman" w:hAnsi="Times New Roman" w:cs="Times New Roman"/>
            <w:color w:val="000000"/>
            <w:sz w:val="28"/>
            <w:szCs w:val="28"/>
            <w:lang w:val="en-US"/>
          </w:rPr>
          <w:t>rodniki</w:t>
        </w:r>
        <w:r w:rsidRPr="009C7340">
          <w:rPr>
            <w:rStyle w:val="ac"/>
            <w:rFonts w:ascii="Times New Roman" w:hAnsi="Times New Roman" w:cs="Times New Roman"/>
            <w:color w:val="000000"/>
            <w:sz w:val="28"/>
            <w:szCs w:val="28"/>
          </w:rPr>
          <w:t>-37.</w:t>
        </w:r>
        <w:r w:rsidRPr="009C7340">
          <w:rPr>
            <w:rStyle w:val="ac"/>
            <w:rFonts w:ascii="Times New Roman" w:hAnsi="Times New Roman" w:cs="Times New Roman"/>
            <w:color w:val="000000"/>
            <w:sz w:val="28"/>
            <w:szCs w:val="28"/>
            <w:lang w:val="en-US"/>
          </w:rPr>
          <w:t>ru</w:t>
        </w:r>
      </w:hyperlink>
      <w:r w:rsidRPr="009C7340">
        <w:rPr>
          <w:rFonts w:ascii="Times New Roman" w:hAnsi="Times New Roman" w:cs="Times New Roman"/>
          <w:sz w:val="28"/>
          <w:szCs w:val="28"/>
        </w:rPr>
        <w:t xml:space="preserve"> и на официальном сайте Российской Федерации - </w:t>
      </w:r>
      <w:r w:rsidRPr="009C7340">
        <w:rPr>
          <w:rFonts w:ascii="Times New Roman" w:hAnsi="Times New Roman" w:cs="Times New Roman"/>
          <w:sz w:val="28"/>
          <w:szCs w:val="28"/>
          <w:lang w:val="en-US"/>
        </w:rPr>
        <w:t>www</w:t>
      </w:r>
      <w:r w:rsidRPr="009C7340">
        <w:rPr>
          <w:rFonts w:ascii="Times New Roman" w:hAnsi="Times New Roman" w:cs="Times New Roman"/>
          <w:sz w:val="28"/>
          <w:szCs w:val="28"/>
        </w:rPr>
        <w:t>.</w:t>
      </w:r>
      <w:r w:rsidRPr="009C7340">
        <w:rPr>
          <w:rFonts w:ascii="Times New Roman" w:hAnsi="Times New Roman" w:cs="Times New Roman"/>
          <w:sz w:val="28"/>
          <w:szCs w:val="28"/>
          <w:lang w:val="en-US"/>
        </w:rPr>
        <w:t>torgi</w:t>
      </w:r>
      <w:r w:rsidRPr="009C7340">
        <w:rPr>
          <w:rFonts w:ascii="Times New Roman" w:hAnsi="Times New Roman" w:cs="Times New Roman"/>
          <w:sz w:val="28"/>
          <w:szCs w:val="28"/>
        </w:rPr>
        <w:t>.</w:t>
      </w:r>
      <w:r w:rsidRPr="009C7340">
        <w:rPr>
          <w:rFonts w:ascii="Times New Roman" w:hAnsi="Times New Roman" w:cs="Times New Roman"/>
          <w:sz w:val="28"/>
          <w:szCs w:val="28"/>
          <w:lang w:val="en-US"/>
        </w:rPr>
        <w:t>gov</w:t>
      </w:r>
      <w:r w:rsidRPr="009C7340">
        <w:rPr>
          <w:rFonts w:ascii="Times New Roman" w:hAnsi="Times New Roman" w:cs="Times New Roman"/>
          <w:sz w:val="28"/>
          <w:szCs w:val="28"/>
        </w:rPr>
        <w:t>.</w:t>
      </w:r>
      <w:r w:rsidRPr="009C7340">
        <w:rPr>
          <w:rFonts w:ascii="Times New Roman" w:hAnsi="Times New Roman" w:cs="Times New Roman"/>
          <w:sz w:val="28"/>
          <w:szCs w:val="28"/>
          <w:lang w:val="en-US"/>
        </w:rPr>
        <w:t>ru</w:t>
      </w:r>
      <w:r w:rsidRPr="009C7340">
        <w:rPr>
          <w:rFonts w:ascii="Times New Roman" w:hAnsi="Times New Roman" w:cs="Times New Roman"/>
          <w:sz w:val="28"/>
          <w:szCs w:val="28"/>
        </w:rPr>
        <w:t>.</w:t>
      </w:r>
    </w:p>
    <w:p w:rsidR="009C7340" w:rsidRPr="009C7340" w:rsidRDefault="009C7340" w:rsidP="009C7340">
      <w:pPr>
        <w:spacing w:after="0" w:line="240" w:lineRule="auto"/>
        <w:jc w:val="both"/>
        <w:rPr>
          <w:rFonts w:ascii="Times New Roman" w:hAnsi="Times New Roman" w:cs="Times New Roman"/>
          <w:b/>
          <w:sz w:val="28"/>
          <w:szCs w:val="28"/>
        </w:rPr>
      </w:pPr>
    </w:p>
    <w:p w:rsidR="009C7340" w:rsidRPr="009C7340" w:rsidRDefault="009C7340" w:rsidP="009C7340">
      <w:pPr>
        <w:spacing w:after="0" w:line="240" w:lineRule="auto"/>
        <w:jc w:val="both"/>
        <w:rPr>
          <w:rFonts w:ascii="Times New Roman" w:hAnsi="Times New Roman" w:cs="Times New Roman"/>
          <w:b/>
          <w:sz w:val="28"/>
          <w:szCs w:val="28"/>
        </w:rPr>
      </w:pPr>
      <w:r w:rsidRPr="009C7340">
        <w:rPr>
          <w:rFonts w:ascii="Times New Roman" w:hAnsi="Times New Roman" w:cs="Times New Roman"/>
          <w:b/>
          <w:sz w:val="28"/>
          <w:szCs w:val="28"/>
        </w:rPr>
        <w:t xml:space="preserve">Глава муниципального образования </w:t>
      </w:r>
    </w:p>
    <w:p w:rsidR="00FA3EE1" w:rsidRPr="00A93C26" w:rsidRDefault="009C7340" w:rsidP="00A93C26">
      <w:pPr>
        <w:spacing w:after="0" w:line="240" w:lineRule="auto"/>
        <w:jc w:val="both"/>
        <w:rPr>
          <w:rFonts w:ascii="Times New Roman" w:hAnsi="Times New Roman" w:cs="Times New Roman"/>
          <w:b/>
          <w:sz w:val="28"/>
          <w:szCs w:val="28"/>
        </w:rPr>
      </w:pPr>
      <w:r w:rsidRPr="009C7340">
        <w:rPr>
          <w:rFonts w:ascii="Times New Roman" w:hAnsi="Times New Roman" w:cs="Times New Roman"/>
          <w:b/>
          <w:sz w:val="28"/>
          <w:szCs w:val="28"/>
        </w:rPr>
        <w:t>«Родниковский муниципальный район»                                              С.В. Носов</w:t>
      </w:r>
    </w:p>
    <w:p w:rsidR="00D006AE" w:rsidRDefault="00D006AE" w:rsidP="00507402">
      <w:pPr>
        <w:tabs>
          <w:tab w:val="left" w:pos="2880"/>
        </w:tabs>
        <w:spacing w:after="0" w:line="240" w:lineRule="auto"/>
        <w:rPr>
          <w:rFonts w:ascii="Times New Roman" w:hAnsi="Times New Roman" w:cs="Times New Roman"/>
          <w:sz w:val="28"/>
          <w:szCs w:val="28"/>
        </w:rPr>
      </w:pPr>
    </w:p>
    <w:p w:rsidR="00834D54" w:rsidRDefault="00834D54" w:rsidP="00507402">
      <w:pPr>
        <w:spacing w:after="0" w:line="240" w:lineRule="auto"/>
        <w:jc w:val="right"/>
        <w:rPr>
          <w:rFonts w:ascii="Times New Roman" w:hAnsi="Times New Roman" w:cs="Times New Roman"/>
          <w:sz w:val="28"/>
          <w:szCs w:val="28"/>
        </w:rPr>
      </w:pPr>
    </w:p>
    <w:p w:rsidR="00D006AE" w:rsidRPr="00D006AE" w:rsidRDefault="00D006AE" w:rsidP="00507402">
      <w:pPr>
        <w:spacing w:after="0" w:line="240" w:lineRule="auto"/>
        <w:jc w:val="right"/>
        <w:rPr>
          <w:rFonts w:ascii="Times New Roman" w:hAnsi="Times New Roman" w:cs="Times New Roman"/>
          <w:sz w:val="28"/>
          <w:szCs w:val="28"/>
        </w:rPr>
      </w:pPr>
      <w:r w:rsidRPr="00D006AE">
        <w:rPr>
          <w:rFonts w:ascii="Times New Roman" w:hAnsi="Times New Roman" w:cs="Times New Roman"/>
          <w:sz w:val="28"/>
          <w:szCs w:val="28"/>
        </w:rPr>
        <w:lastRenderedPageBreak/>
        <w:t xml:space="preserve">Приложение  к постановлению </w:t>
      </w:r>
    </w:p>
    <w:p w:rsidR="00D006AE" w:rsidRPr="00D006AE" w:rsidRDefault="00D006AE" w:rsidP="00507402">
      <w:pPr>
        <w:spacing w:after="0" w:line="240" w:lineRule="auto"/>
        <w:jc w:val="right"/>
        <w:rPr>
          <w:rFonts w:ascii="Times New Roman" w:hAnsi="Times New Roman" w:cs="Times New Roman"/>
          <w:sz w:val="28"/>
          <w:szCs w:val="28"/>
        </w:rPr>
      </w:pPr>
      <w:r w:rsidRPr="00D006AE">
        <w:rPr>
          <w:rFonts w:ascii="Times New Roman" w:hAnsi="Times New Roman" w:cs="Times New Roman"/>
          <w:sz w:val="28"/>
          <w:szCs w:val="28"/>
        </w:rPr>
        <w:t xml:space="preserve">администрации муниципального образования </w:t>
      </w:r>
    </w:p>
    <w:p w:rsidR="00D006AE" w:rsidRPr="00D006AE" w:rsidRDefault="00D006AE" w:rsidP="00507402">
      <w:pPr>
        <w:spacing w:after="0" w:line="240" w:lineRule="auto"/>
        <w:jc w:val="right"/>
        <w:rPr>
          <w:rFonts w:ascii="Times New Roman" w:hAnsi="Times New Roman" w:cs="Times New Roman"/>
          <w:sz w:val="28"/>
          <w:szCs w:val="28"/>
        </w:rPr>
      </w:pPr>
      <w:r w:rsidRPr="00D006AE">
        <w:rPr>
          <w:rFonts w:ascii="Times New Roman" w:hAnsi="Times New Roman" w:cs="Times New Roman"/>
          <w:sz w:val="28"/>
          <w:szCs w:val="28"/>
        </w:rPr>
        <w:t xml:space="preserve">«Родниковский муниципальный район» </w:t>
      </w:r>
    </w:p>
    <w:p w:rsidR="00D006AE" w:rsidRPr="00D006AE" w:rsidRDefault="00A93C26"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21.06.2017</w:t>
      </w:r>
      <w:r w:rsidR="00D006AE" w:rsidRPr="00D006AE">
        <w:rPr>
          <w:rFonts w:ascii="Times New Roman" w:hAnsi="Times New Roman" w:cs="Times New Roman"/>
          <w:sz w:val="28"/>
          <w:szCs w:val="28"/>
        </w:rPr>
        <w:t xml:space="preserve"> №</w:t>
      </w:r>
      <w:r w:rsidR="005602EB">
        <w:rPr>
          <w:rFonts w:ascii="Times New Roman" w:hAnsi="Times New Roman" w:cs="Times New Roman"/>
          <w:sz w:val="28"/>
          <w:szCs w:val="28"/>
        </w:rPr>
        <w:t xml:space="preserve"> </w:t>
      </w:r>
      <w:r w:rsidR="00D006AE" w:rsidRPr="00D006AE">
        <w:rPr>
          <w:rFonts w:ascii="Times New Roman" w:hAnsi="Times New Roman" w:cs="Times New Roman"/>
          <w:sz w:val="28"/>
          <w:szCs w:val="28"/>
        </w:rPr>
        <w:t>888</w:t>
      </w:r>
    </w:p>
    <w:p w:rsidR="00D006AE" w:rsidRDefault="00D006AE" w:rsidP="00507402">
      <w:pPr>
        <w:spacing w:after="0" w:line="240" w:lineRule="auto"/>
      </w:pPr>
    </w:p>
    <w:p w:rsidR="00D006AE" w:rsidRPr="00D006AE" w:rsidRDefault="00D006AE" w:rsidP="00507402">
      <w:pPr>
        <w:spacing w:after="0" w:line="240" w:lineRule="auto"/>
        <w:rPr>
          <w:rFonts w:ascii="Times New Roman" w:hAnsi="Times New Roman" w:cs="Times New Roman"/>
        </w:rPr>
      </w:pPr>
    </w:p>
    <w:p w:rsidR="00D006AE" w:rsidRDefault="00D006AE" w:rsidP="00507402">
      <w:pPr>
        <w:spacing w:after="0" w:line="240" w:lineRule="auto"/>
        <w:jc w:val="center"/>
        <w:rPr>
          <w:rFonts w:ascii="Times New Roman" w:hAnsi="Times New Roman" w:cs="Times New Roman"/>
          <w:b/>
          <w:sz w:val="28"/>
          <w:szCs w:val="28"/>
        </w:rPr>
      </w:pPr>
      <w:r w:rsidRPr="00D006AE">
        <w:rPr>
          <w:rFonts w:ascii="Times New Roman" w:hAnsi="Times New Roman" w:cs="Times New Roman"/>
          <w:b/>
          <w:sz w:val="28"/>
          <w:szCs w:val="28"/>
        </w:rPr>
        <w:t>ИЗВЕЩЕНИЕ</w:t>
      </w:r>
    </w:p>
    <w:p w:rsidR="00A93C26" w:rsidRPr="00D006AE" w:rsidRDefault="00A93C26" w:rsidP="00507402">
      <w:pPr>
        <w:spacing w:after="0" w:line="240" w:lineRule="auto"/>
        <w:jc w:val="center"/>
        <w:rPr>
          <w:rFonts w:ascii="Times New Roman" w:hAnsi="Times New Roman" w:cs="Times New Roman"/>
          <w:b/>
          <w:sz w:val="28"/>
          <w:szCs w:val="28"/>
        </w:rPr>
      </w:pPr>
    </w:p>
    <w:p w:rsidR="00D006AE" w:rsidRPr="00D006AE" w:rsidRDefault="00D006AE" w:rsidP="00507402">
      <w:pPr>
        <w:pStyle w:val="a8"/>
        <w:spacing w:after="0"/>
        <w:ind w:firstLine="708"/>
        <w:jc w:val="both"/>
        <w:rPr>
          <w:sz w:val="28"/>
          <w:szCs w:val="28"/>
        </w:rPr>
      </w:pPr>
      <w:r w:rsidRPr="00D006AE">
        <w:rPr>
          <w:sz w:val="28"/>
          <w:szCs w:val="28"/>
        </w:rPr>
        <w:t xml:space="preserve">Администрация муниципального образования «Родниковский муниципальный район» извещает о возможности предоставления в аренду сроком на 20 (Двадцать) лет земельного участка, расположенного на землях категории «Земли населенных пунктов» по адресу: Ивановская область, Родниковский район,  д. Мальчиха, в кадастровом квартале 37:15:030205,  ориентировочной площадью 1075 кв.м., </w:t>
      </w:r>
      <w:r w:rsidRPr="00D006AE">
        <w:rPr>
          <w:color w:val="000000"/>
          <w:sz w:val="28"/>
          <w:szCs w:val="28"/>
        </w:rPr>
        <w:t>с разрешенным  использованием «для ведения личного подсобного хозяйства».</w:t>
      </w:r>
    </w:p>
    <w:p w:rsidR="00D006AE" w:rsidRPr="00D006AE" w:rsidRDefault="00D006AE" w:rsidP="00507402">
      <w:pPr>
        <w:pStyle w:val="a8"/>
        <w:spacing w:after="0"/>
        <w:ind w:firstLine="708"/>
        <w:jc w:val="both"/>
        <w:rPr>
          <w:sz w:val="28"/>
          <w:szCs w:val="28"/>
        </w:rPr>
      </w:pPr>
      <w:r w:rsidRPr="00D006AE">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25.07.2017г. включительно.</w:t>
      </w:r>
    </w:p>
    <w:p w:rsidR="00D006AE" w:rsidRPr="00D006AE" w:rsidRDefault="00D006AE" w:rsidP="00507402">
      <w:pPr>
        <w:pStyle w:val="a8"/>
        <w:spacing w:after="0"/>
        <w:ind w:firstLine="708"/>
        <w:jc w:val="both"/>
        <w:rPr>
          <w:sz w:val="28"/>
          <w:szCs w:val="28"/>
        </w:rPr>
      </w:pPr>
      <w:r w:rsidRPr="00D006AE">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Ознакомиться со схемой расположения земельного участка можно по адресу и времени, указанным выше. Телефон для справок: (49336) 2-16-57.</w:t>
      </w: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D006AE" w:rsidRDefault="00D006AE"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834D54" w:rsidRDefault="00834D54" w:rsidP="00507402">
      <w:pPr>
        <w:tabs>
          <w:tab w:val="left" w:pos="2880"/>
        </w:tabs>
        <w:spacing w:after="0" w:line="240" w:lineRule="auto"/>
        <w:rPr>
          <w:rFonts w:ascii="Times New Roman" w:hAnsi="Times New Roman" w:cs="Times New Roman"/>
          <w:sz w:val="28"/>
          <w:szCs w:val="28"/>
        </w:rPr>
      </w:pPr>
    </w:p>
    <w:p w:rsidR="00A93C26" w:rsidRDefault="00A93C26" w:rsidP="00507402">
      <w:pPr>
        <w:tabs>
          <w:tab w:val="left" w:pos="2880"/>
        </w:tabs>
        <w:spacing w:after="0" w:line="240" w:lineRule="auto"/>
        <w:rPr>
          <w:rFonts w:ascii="Times New Roman" w:hAnsi="Times New Roman" w:cs="Times New Roman"/>
          <w:sz w:val="28"/>
          <w:szCs w:val="28"/>
        </w:rPr>
      </w:pPr>
    </w:p>
    <w:p w:rsidR="00DE440A" w:rsidRPr="00DE440A" w:rsidRDefault="00DE440A" w:rsidP="00507402">
      <w:pPr>
        <w:spacing w:after="0" w:line="240" w:lineRule="auto"/>
        <w:jc w:val="center"/>
        <w:rPr>
          <w:rFonts w:ascii="Times New Roman" w:hAnsi="Times New Roman" w:cs="Times New Roman"/>
        </w:rPr>
      </w:pPr>
      <w:r w:rsidRPr="00DE440A">
        <w:rPr>
          <w:rFonts w:ascii="Times New Roman" w:hAnsi="Times New Roman" w:cs="Times New Roman"/>
          <w:noProof/>
        </w:rPr>
        <w:lastRenderedPageBreak/>
        <w:drawing>
          <wp:inline distT="0" distB="0" distL="0" distR="0">
            <wp:extent cx="647700" cy="7905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E440A" w:rsidRPr="00DE440A" w:rsidRDefault="00DE440A" w:rsidP="00507402">
      <w:pPr>
        <w:spacing w:after="0" w:line="240" w:lineRule="auto"/>
        <w:jc w:val="center"/>
        <w:rPr>
          <w:rFonts w:ascii="Times New Roman" w:hAnsi="Times New Roman" w:cs="Times New Roman"/>
          <w:b/>
          <w:sz w:val="16"/>
        </w:rPr>
      </w:pPr>
    </w:p>
    <w:p w:rsidR="00DE440A" w:rsidRPr="00DE440A" w:rsidRDefault="00DE440A" w:rsidP="00507402">
      <w:pPr>
        <w:tabs>
          <w:tab w:val="left" w:pos="5670"/>
        </w:tabs>
        <w:spacing w:after="0" w:line="240" w:lineRule="auto"/>
        <w:jc w:val="center"/>
        <w:rPr>
          <w:rFonts w:ascii="Times New Roman" w:hAnsi="Times New Roman" w:cs="Times New Roman"/>
          <w:b/>
          <w:i/>
          <w:sz w:val="40"/>
        </w:rPr>
      </w:pPr>
      <w:r w:rsidRPr="00DE440A">
        <w:rPr>
          <w:rFonts w:ascii="Times New Roman" w:hAnsi="Times New Roman" w:cs="Times New Roman"/>
          <w:b/>
          <w:i/>
          <w:sz w:val="40"/>
        </w:rPr>
        <w:t>ПОСТАНОВЛЕНИЕ</w:t>
      </w:r>
    </w:p>
    <w:p w:rsidR="00DE440A" w:rsidRPr="00DE440A" w:rsidRDefault="00DE440A" w:rsidP="00507402">
      <w:pPr>
        <w:spacing w:after="0" w:line="240" w:lineRule="auto"/>
        <w:jc w:val="center"/>
        <w:rPr>
          <w:rFonts w:ascii="Times New Roman" w:hAnsi="Times New Roman" w:cs="Times New Roman"/>
          <w:b/>
          <w:i/>
          <w:sz w:val="32"/>
        </w:rPr>
      </w:pPr>
      <w:r w:rsidRPr="00DE440A">
        <w:rPr>
          <w:rFonts w:ascii="Times New Roman" w:hAnsi="Times New Roman" w:cs="Times New Roman"/>
          <w:b/>
          <w:i/>
          <w:sz w:val="32"/>
        </w:rPr>
        <w:t xml:space="preserve">Администрации </w:t>
      </w:r>
    </w:p>
    <w:p w:rsidR="00DE440A" w:rsidRPr="00DE440A" w:rsidRDefault="00DE440A" w:rsidP="00507402">
      <w:pPr>
        <w:spacing w:after="0" w:line="240" w:lineRule="auto"/>
        <w:jc w:val="center"/>
        <w:rPr>
          <w:rFonts w:ascii="Times New Roman" w:hAnsi="Times New Roman" w:cs="Times New Roman"/>
          <w:b/>
          <w:i/>
          <w:sz w:val="32"/>
        </w:rPr>
      </w:pPr>
      <w:r w:rsidRPr="00DE440A">
        <w:rPr>
          <w:rFonts w:ascii="Times New Roman" w:hAnsi="Times New Roman" w:cs="Times New Roman"/>
          <w:b/>
          <w:i/>
          <w:sz w:val="32"/>
        </w:rPr>
        <w:t>муниципального образования «Родниковский муниципальный район»</w:t>
      </w:r>
    </w:p>
    <w:p w:rsidR="00DE440A" w:rsidRPr="00A93C26" w:rsidRDefault="00DE440A" w:rsidP="00A93C26">
      <w:pPr>
        <w:spacing w:after="0" w:line="240" w:lineRule="auto"/>
        <w:jc w:val="center"/>
        <w:rPr>
          <w:rFonts w:ascii="Times New Roman" w:hAnsi="Times New Roman" w:cs="Times New Roman"/>
          <w:b/>
          <w:i/>
          <w:sz w:val="32"/>
        </w:rPr>
      </w:pPr>
      <w:r w:rsidRPr="00DE440A">
        <w:rPr>
          <w:rFonts w:ascii="Times New Roman" w:hAnsi="Times New Roman" w:cs="Times New Roman"/>
          <w:b/>
          <w:i/>
          <w:sz w:val="32"/>
        </w:rPr>
        <w:t>Ивановской области</w:t>
      </w:r>
    </w:p>
    <w:p w:rsidR="00DE440A" w:rsidRPr="00A93C26" w:rsidRDefault="00DE440A" w:rsidP="00507402">
      <w:pPr>
        <w:spacing w:after="0" w:line="240" w:lineRule="auto"/>
        <w:rPr>
          <w:rFonts w:ascii="Times New Roman" w:hAnsi="Times New Roman" w:cs="Times New Roman"/>
          <w:sz w:val="28"/>
          <w:szCs w:val="28"/>
        </w:rPr>
      </w:pPr>
    </w:p>
    <w:p w:rsidR="00DE440A" w:rsidRPr="00A93C26" w:rsidRDefault="00A93C26"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w:t>
      </w:r>
      <w:r w:rsidR="00DE440A" w:rsidRPr="00A93C26">
        <w:rPr>
          <w:rFonts w:ascii="Times New Roman" w:hAnsi="Times New Roman" w:cs="Times New Roman"/>
          <w:sz w:val="28"/>
          <w:szCs w:val="28"/>
        </w:rPr>
        <w:t>23.0</w:t>
      </w:r>
      <w:r w:rsidRPr="00A93C26">
        <w:rPr>
          <w:rFonts w:ascii="Times New Roman" w:hAnsi="Times New Roman" w:cs="Times New Roman"/>
          <w:sz w:val="28"/>
          <w:szCs w:val="28"/>
        </w:rPr>
        <w:t>6.2017</w:t>
      </w:r>
      <w:r w:rsidR="00DE440A" w:rsidRPr="00A93C26">
        <w:rPr>
          <w:rFonts w:ascii="Times New Roman" w:hAnsi="Times New Roman" w:cs="Times New Roman"/>
          <w:sz w:val="28"/>
          <w:szCs w:val="28"/>
        </w:rPr>
        <w:t xml:space="preserve"> № 890 </w:t>
      </w:r>
    </w:p>
    <w:p w:rsidR="00DE440A" w:rsidRPr="00DE440A" w:rsidRDefault="00DE440A" w:rsidP="00507402">
      <w:pPr>
        <w:pStyle w:val="ConsPlusTitle"/>
        <w:rPr>
          <w:rFonts w:ascii="Times New Roman" w:hAnsi="Times New Roman" w:cs="Times New Roman"/>
          <w:sz w:val="28"/>
          <w:szCs w:val="28"/>
        </w:rPr>
      </w:pPr>
    </w:p>
    <w:p w:rsidR="00DE440A" w:rsidRPr="00DE440A" w:rsidRDefault="00DE440A" w:rsidP="00507402">
      <w:pPr>
        <w:pStyle w:val="ConsPlusTitle"/>
        <w:jc w:val="center"/>
        <w:rPr>
          <w:rFonts w:ascii="Times New Roman" w:hAnsi="Times New Roman" w:cs="Times New Roman"/>
          <w:sz w:val="28"/>
          <w:szCs w:val="28"/>
        </w:rPr>
      </w:pPr>
      <w:r w:rsidRPr="00DE440A">
        <w:rPr>
          <w:rFonts w:ascii="Times New Roman" w:hAnsi="Times New Roman" w:cs="Times New Roman"/>
          <w:sz w:val="28"/>
          <w:szCs w:val="28"/>
        </w:rPr>
        <w:t>О внесении изменений в постановление администрации муниципального образования «Родниковский муни</w:t>
      </w:r>
      <w:r w:rsidR="007A11D2">
        <w:rPr>
          <w:rFonts w:ascii="Times New Roman" w:hAnsi="Times New Roman" w:cs="Times New Roman"/>
          <w:sz w:val="28"/>
          <w:szCs w:val="28"/>
        </w:rPr>
        <w:t>ципальный район» от 27.12.2013</w:t>
      </w:r>
      <w:r w:rsidRPr="00DE440A">
        <w:rPr>
          <w:rFonts w:ascii="Times New Roman" w:hAnsi="Times New Roman" w:cs="Times New Roman"/>
          <w:sz w:val="28"/>
          <w:szCs w:val="28"/>
        </w:rPr>
        <w:t xml:space="preserve"> №</w:t>
      </w:r>
      <w:r w:rsidR="007A11D2">
        <w:rPr>
          <w:rFonts w:ascii="Times New Roman" w:hAnsi="Times New Roman" w:cs="Times New Roman"/>
          <w:sz w:val="28"/>
          <w:szCs w:val="28"/>
        </w:rPr>
        <w:t xml:space="preserve"> </w:t>
      </w:r>
      <w:r w:rsidRPr="00DE440A">
        <w:rPr>
          <w:rFonts w:ascii="Times New Roman" w:hAnsi="Times New Roman" w:cs="Times New Roman"/>
          <w:sz w:val="28"/>
          <w:szCs w:val="28"/>
        </w:rPr>
        <w:t>1702               «О присвоении статуса социального объекта, расположенного на территории муниципального образования «Родниковский муниципальный район»</w:t>
      </w:r>
    </w:p>
    <w:p w:rsidR="00DE440A" w:rsidRPr="00DE440A" w:rsidRDefault="00DE440A" w:rsidP="00507402">
      <w:pPr>
        <w:pStyle w:val="ConsPlusNormal"/>
        <w:ind w:firstLine="0"/>
        <w:rPr>
          <w:rFonts w:ascii="Times New Roman" w:hAnsi="Times New Roman" w:cs="Times New Roman"/>
          <w:sz w:val="28"/>
          <w:szCs w:val="28"/>
        </w:rPr>
      </w:pPr>
    </w:p>
    <w:p w:rsidR="00DE440A" w:rsidRPr="00DE440A" w:rsidRDefault="00DE440A" w:rsidP="00A93C26">
      <w:pPr>
        <w:pStyle w:val="ConsPlusNormal"/>
        <w:ind w:firstLine="709"/>
        <w:jc w:val="both"/>
        <w:rPr>
          <w:rFonts w:ascii="Times New Roman" w:hAnsi="Times New Roman" w:cs="Times New Roman"/>
          <w:sz w:val="28"/>
          <w:szCs w:val="28"/>
        </w:rPr>
      </w:pPr>
      <w:r w:rsidRPr="00DE440A">
        <w:rPr>
          <w:rFonts w:ascii="Times New Roman" w:hAnsi="Times New Roman" w:cs="Times New Roman"/>
          <w:sz w:val="28"/>
          <w:szCs w:val="28"/>
        </w:rPr>
        <w:t>В связи с кадровыми изменениями в администрации муниципального образования «Родниковский муниципальный район»,</w:t>
      </w:r>
    </w:p>
    <w:p w:rsidR="00DE440A" w:rsidRPr="00DE440A" w:rsidRDefault="00DE440A" w:rsidP="00507402">
      <w:pPr>
        <w:pStyle w:val="ConsPlusNormal"/>
        <w:ind w:firstLine="0"/>
        <w:jc w:val="center"/>
        <w:rPr>
          <w:rFonts w:ascii="Times New Roman" w:hAnsi="Times New Roman" w:cs="Times New Roman"/>
          <w:sz w:val="28"/>
          <w:szCs w:val="28"/>
        </w:rPr>
      </w:pPr>
    </w:p>
    <w:p w:rsidR="00DE440A" w:rsidRPr="00DE440A" w:rsidRDefault="00DE440A" w:rsidP="00507402">
      <w:pPr>
        <w:pStyle w:val="ConsPlusNormal"/>
        <w:ind w:firstLine="0"/>
        <w:jc w:val="center"/>
        <w:rPr>
          <w:rFonts w:ascii="Times New Roman" w:hAnsi="Times New Roman" w:cs="Times New Roman"/>
          <w:b/>
          <w:sz w:val="28"/>
          <w:szCs w:val="28"/>
        </w:rPr>
      </w:pPr>
      <w:r w:rsidRPr="00DE440A">
        <w:rPr>
          <w:rFonts w:ascii="Times New Roman" w:hAnsi="Times New Roman" w:cs="Times New Roman"/>
          <w:b/>
          <w:sz w:val="28"/>
          <w:szCs w:val="28"/>
        </w:rPr>
        <w:t>постановляю:</w:t>
      </w:r>
    </w:p>
    <w:p w:rsidR="00DE440A" w:rsidRPr="00DE440A" w:rsidRDefault="00DE440A" w:rsidP="00507402">
      <w:pPr>
        <w:pStyle w:val="ConsPlusNormal"/>
        <w:ind w:firstLine="0"/>
        <w:jc w:val="center"/>
        <w:rPr>
          <w:rFonts w:ascii="Times New Roman" w:hAnsi="Times New Roman" w:cs="Times New Roman"/>
          <w:sz w:val="28"/>
          <w:szCs w:val="28"/>
        </w:rPr>
      </w:pPr>
    </w:p>
    <w:p w:rsidR="00DE440A" w:rsidRPr="00DE440A" w:rsidRDefault="00DE440A" w:rsidP="00A93C26">
      <w:pPr>
        <w:pStyle w:val="ae"/>
        <w:spacing w:before="0" w:beforeAutospacing="0" w:after="0" w:afterAutospacing="0"/>
        <w:ind w:firstLine="709"/>
        <w:jc w:val="both"/>
        <w:rPr>
          <w:sz w:val="28"/>
        </w:rPr>
      </w:pPr>
      <w:r w:rsidRPr="00DE440A">
        <w:rPr>
          <w:sz w:val="28"/>
        </w:rPr>
        <w:t xml:space="preserve">1. Внести следующие изменения в постановление администрации муниципального образования «Родниковский муниципальный район» от 27.12.2013г. №1702 «О присвоении статуса социального объекта, расположенного на территории муниципального образования «Родниковский муниципальный район»: </w:t>
      </w:r>
    </w:p>
    <w:p w:rsidR="00DE440A" w:rsidRPr="00DE440A" w:rsidRDefault="00DE440A" w:rsidP="00A93C26">
      <w:pPr>
        <w:pStyle w:val="ae"/>
        <w:spacing w:before="0" w:beforeAutospacing="0" w:after="0" w:afterAutospacing="0"/>
        <w:ind w:firstLine="709"/>
        <w:jc w:val="both"/>
        <w:rPr>
          <w:sz w:val="28"/>
        </w:rPr>
      </w:pPr>
      <w:r w:rsidRPr="00DE440A">
        <w:rPr>
          <w:sz w:val="28"/>
        </w:rPr>
        <w:t xml:space="preserve">1.1. приложение №5 к постановлению администрации муниципального образования «Родниковский муниципальный район» от 27.12.2013г. №1702 изложить в новой редакции, согласно приложению.   </w:t>
      </w:r>
    </w:p>
    <w:p w:rsidR="00DE440A" w:rsidRPr="00DE440A" w:rsidRDefault="00DE440A" w:rsidP="00A93C26">
      <w:pPr>
        <w:widowControl w:val="0"/>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DE440A">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 </w:t>
      </w:r>
    </w:p>
    <w:p w:rsidR="00DE440A" w:rsidRPr="00DE440A" w:rsidRDefault="00DE440A" w:rsidP="00507402">
      <w:pPr>
        <w:pStyle w:val="ConsPlusNormal"/>
        <w:ind w:firstLine="0"/>
        <w:rPr>
          <w:rFonts w:ascii="Times New Roman" w:hAnsi="Times New Roman" w:cs="Times New Roman"/>
          <w:b/>
          <w:sz w:val="28"/>
          <w:szCs w:val="28"/>
        </w:rPr>
      </w:pPr>
    </w:p>
    <w:p w:rsidR="00DE440A" w:rsidRPr="00DE440A" w:rsidRDefault="00DE440A" w:rsidP="00507402">
      <w:pPr>
        <w:pStyle w:val="ConsPlusNormal"/>
        <w:ind w:firstLine="0"/>
        <w:rPr>
          <w:rFonts w:ascii="Times New Roman" w:hAnsi="Times New Roman" w:cs="Times New Roman"/>
          <w:b/>
          <w:sz w:val="28"/>
          <w:szCs w:val="28"/>
        </w:rPr>
      </w:pPr>
    </w:p>
    <w:p w:rsidR="00DE440A" w:rsidRPr="00DE440A" w:rsidRDefault="00DE440A" w:rsidP="00507402">
      <w:pPr>
        <w:pStyle w:val="ConsPlusNormal"/>
        <w:ind w:firstLine="0"/>
        <w:rPr>
          <w:rFonts w:ascii="Times New Roman" w:hAnsi="Times New Roman" w:cs="Times New Roman"/>
          <w:b/>
          <w:sz w:val="28"/>
          <w:szCs w:val="28"/>
        </w:rPr>
      </w:pPr>
      <w:r w:rsidRPr="00DE440A">
        <w:rPr>
          <w:rFonts w:ascii="Times New Roman" w:hAnsi="Times New Roman" w:cs="Times New Roman"/>
          <w:b/>
          <w:sz w:val="28"/>
          <w:szCs w:val="28"/>
        </w:rPr>
        <w:t xml:space="preserve">Глава муниципального образования                                                          </w:t>
      </w:r>
    </w:p>
    <w:p w:rsidR="00DE440A" w:rsidRPr="00DE440A" w:rsidRDefault="00DE440A" w:rsidP="00507402">
      <w:pPr>
        <w:spacing w:after="0" w:line="240" w:lineRule="auto"/>
        <w:rPr>
          <w:rFonts w:ascii="Times New Roman" w:hAnsi="Times New Roman" w:cs="Times New Roman"/>
          <w:sz w:val="28"/>
          <w:szCs w:val="28"/>
        </w:rPr>
      </w:pPr>
      <w:r w:rsidRPr="00DE440A">
        <w:rPr>
          <w:rFonts w:ascii="Times New Roman" w:hAnsi="Times New Roman" w:cs="Times New Roman"/>
          <w:sz w:val="28"/>
        </w:rPr>
        <w:t>«</w:t>
      </w:r>
      <w:r w:rsidRPr="00DE440A">
        <w:rPr>
          <w:rFonts w:ascii="Times New Roman" w:hAnsi="Times New Roman" w:cs="Times New Roman"/>
          <w:b/>
          <w:sz w:val="28"/>
          <w:szCs w:val="28"/>
        </w:rPr>
        <w:t>Родниковский муниципальный район</w:t>
      </w:r>
      <w:r w:rsidRPr="00DE440A">
        <w:rPr>
          <w:rFonts w:ascii="Times New Roman" w:hAnsi="Times New Roman" w:cs="Times New Roman"/>
          <w:sz w:val="28"/>
        </w:rPr>
        <w:t>»</w:t>
      </w:r>
      <w:r w:rsidRPr="00DE440A">
        <w:rPr>
          <w:rFonts w:ascii="Times New Roman" w:hAnsi="Times New Roman" w:cs="Times New Roman"/>
          <w:b/>
          <w:sz w:val="28"/>
          <w:szCs w:val="28"/>
        </w:rPr>
        <w:tab/>
      </w:r>
      <w:r w:rsidRPr="00DE440A">
        <w:rPr>
          <w:rFonts w:ascii="Times New Roman" w:hAnsi="Times New Roman" w:cs="Times New Roman"/>
          <w:b/>
          <w:sz w:val="28"/>
          <w:szCs w:val="28"/>
        </w:rPr>
        <w:tab/>
        <w:t xml:space="preserve">                              С.В.Носов </w:t>
      </w: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p>
    <w:tbl>
      <w:tblPr>
        <w:tblW w:w="0" w:type="auto"/>
        <w:tblInd w:w="5070" w:type="dxa"/>
        <w:tblLook w:val="04A0"/>
      </w:tblPr>
      <w:tblGrid>
        <w:gridCol w:w="5351"/>
      </w:tblGrid>
      <w:tr w:rsidR="00DE440A" w:rsidRPr="00DE440A" w:rsidTr="007374AB">
        <w:trPr>
          <w:trHeight w:val="2270"/>
        </w:trPr>
        <w:tc>
          <w:tcPr>
            <w:tcW w:w="5351" w:type="dxa"/>
            <w:shd w:val="clear" w:color="auto" w:fill="auto"/>
          </w:tcPr>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DE440A">
              <w:rPr>
                <w:rFonts w:ascii="Times New Roman" w:hAnsi="Times New Roman" w:cs="Times New Roman"/>
                <w:sz w:val="28"/>
                <w:szCs w:val="28"/>
              </w:rPr>
              <w:lastRenderedPageBreak/>
              <w:t xml:space="preserve">Приложение </w:t>
            </w: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DE440A">
              <w:rPr>
                <w:rFonts w:ascii="Times New Roman" w:hAnsi="Times New Roman" w:cs="Times New Roman"/>
                <w:sz w:val="28"/>
                <w:szCs w:val="28"/>
              </w:rPr>
              <w:t>к постановлению администрации</w:t>
            </w: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DE440A">
              <w:rPr>
                <w:rFonts w:ascii="Times New Roman" w:hAnsi="Times New Roman" w:cs="Times New Roman"/>
                <w:sz w:val="28"/>
                <w:szCs w:val="28"/>
              </w:rPr>
              <w:t xml:space="preserve">муниципального образования </w:t>
            </w:r>
          </w:p>
          <w:p w:rsidR="00DE440A" w:rsidRPr="00DE440A" w:rsidRDefault="00DE440A" w:rsidP="0050740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DE440A">
              <w:rPr>
                <w:rFonts w:ascii="Times New Roman" w:hAnsi="Times New Roman" w:cs="Times New Roman"/>
                <w:sz w:val="28"/>
                <w:szCs w:val="28"/>
              </w:rPr>
              <w:t>«Родниковский муниципальный район»</w:t>
            </w:r>
          </w:p>
          <w:p w:rsidR="00DE440A" w:rsidRPr="00DE440A" w:rsidRDefault="00DE440A" w:rsidP="00507402">
            <w:pPr>
              <w:autoSpaceDE w:val="0"/>
              <w:autoSpaceDN w:val="0"/>
              <w:adjustRightInd w:val="0"/>
              <w:spacing w:after="0" w:line="240" w:lineRule="auto"/>
              <w:jc w:val="right"/>
              <w:rPr>
                <w:rFonts w:ascii="Times New Roman" w:hAnsi="Times New Roman" w:cs="Times New Roman"/>
                <w:b/>
                <w:bCs/>
                <w:sz w:val="28"/>
                <w:szCs w:val="28"/>
              </w:rPr>
            </w:pPr>
            <w:r w:rsidRPr="00DE440A">
              <w:rPr>
                <w:rFonts w:ascii="Times New Roman" w:hAnsi="Times New Roman" w:cs="Times New Roman"/>
                <w:sz w:val="28"/>
                <w:szCs w:val="28"/>
              </w:rPr>
              <w:t xml:space="preserve">от 23.06.2017 № 890 </w:t>
            </w: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sz w:val="28"/>
                <w:szCs w:val="28"/>
              </w:rPr>
            </w:pPr>
            <w:r w:rsidRPr="00DE440A">
              <w:rPr>
                <w:rFonts w:ascii="Times New Roman" w:hAnsi="Times New Roman" w:cs="Times New Roman"/>
                <w:sz w:val="28"/>
                <w:szCs w:val="28"/>
              </w:rPr>
              <w:t>Приложение №5</w:t>
            </w: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sz w:val="28"/>
                <w:szCs w:val="28"/>
              </w:rPr>
            </w:pPr>
            <w:r w:rsidRPr="00DE440A">
              <w:rPr>
                <w:rFonts w:ascii="Times New Roman" w:hAnsi="Times New Roman" w:cs="Times New Roman"/>
                <w:sz w:val="28"/>
                <w:szCs w:val="28"/>
              </w:rPr>
              <w:t xml:space="preserve"> к  постановлению администрации</w:t>
            </w: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sz w:val="28"/>
                <w:szCs w:val="28"/>
              </w:rPr>
            </w:pPr>
            <w:r w:rsidRPr="00DE440A">
              <w:rPr>
                <w:rFonts w:ascii="Times New Roman" w:hAnsi="Times New Roman" w:cs="Times New Roman"/>
                <w:sz w:val="28"/>
                <w:szCs w:val="28"/>
              </w:rPr>
              <w:t>муниципального образования</w:t>
            </w: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sz w:val="28"/>
                <w:szCs w:val="28"/>
              </w:rPr>
            </w:pPr>
            <w:r w:rsidRPr="00DE440A">
              <w:rPr>
                <w:rFonts w:ascii="Times New Roman" w:hAnsi="Times New Roman" w:cs="Times New Roman"/>
                <w:sz w:val="28"/>
                <w:szCs w:val="28"/>
              </w:rPr>
              <w:t>«Родниковский муниципальный район»</w:t>
            </w:r>
          </w:p>
          <w:p w:rsidR="00DE440A" w:rsidRPr="00DE440A" w:rsidRDefault="00DE440A" w:rsidP="00507402">
            <w:pPr>
              <w:autoSpaceDE w:val="0"/>
              <w:autoSpaceDN w:val="0"/>
              <w:adjustRightInd w:val="0"/>
              <w:spacing w:after="0" w:line="240" w:lineRule="auto"/>
              <w:jc w:val="right"/>
              <w:rPr>
                <w:rFonts w:ascii="Times New Roman" w:hAnsi="Times New Roman" w:cs="Times New Roman"/>
                <w:b/>
                <w:bCs/>
                <w:sz w:val="28"/>
                <w:szCs w:val="28"/>
              </w:rPr>
            </w:pPr>
            <w:r w:rsidRPr="00DE440A">
              <w:rPr>
                <w:rFonts w:ascii="Times New Roman" w:hAnsi="Times New Roman" w:cs="Times New Roman"/>
                <w:sz w:val="28"/>
                <w:szCs w:val="28"/>
              </w:rPr>
              <w:t>от 27.12.2013 № 1702</w:t>
            </w:r>
          </w:p>
          <w:p w:rsidR="00DE440A" w:rsidRPr="00DE440A" w:rsidRDefault="00DE440A" w:rsidP="00507402">
            <w:pPr>
              <w:widowControl w:val="0"/>
              <w:autoSpaceDE w:val="0"/>
              <w:autoSpaceDN w:val="0"/>
              <w:adjustRightInd w:val="0"/>
              <w:spacing w:after="0" w:line="240" w:lineRule="auto"/>
              <w:jc w:val="right"/>
              <w:rPr>
                <w:rFonts w:ascii="Times New Roman" w:hAnsi="Times New Roman" w:cs="Times New Roman"/>
                <w:b/>
                <w:bCs/>
                <w:sz w:val="28"/>
                <w:szCs w:val="28"/>
              </w:rPr>
            </w:pPr>
          </w:p>
        </w:tc>
      </w:tr>
    </w:tbl>
    <w:p w:rsidR="00DE440A" w:rsidRPr="00DE440A" w:rsidRDefault="00DE440A" w:rsidP="00834D54">
      <w:pPr>
        <w:widowControl w:val="0"/>
        <w:autoSpaceDE w:val="0"/>
        <w:autoSpaceDN w:val="0"/>
        <w:adjustRightInd w:val="0"/>
        <w:spacing w:after="0" w:line="240" w:lineRule="auto"/>
        <w:rPr>
          <w:rFonts w:ascii="Times New Roman" w:hAnsi="Times New Roman" w:cs="Times New Roman"/>
          <w:b/>
          <w:bCs/>
          <w:sz w:val="28"/>
          <w:szCs w:val="28"/>
        </w:rPr>
      </w:pPr>
    </w:p>
    <w:p w:rsidR="00DE440A" w:rsidRPr="00DE440A" w:rsidRDefault="00DE440A" w:rsidP="00507402">
      <w:pPr>
        <w:widowControl w:val="0"/>
        <w:autoSpaceDE w:val="0"/>
        <w:autoSpaceDN w:val="0"/>
        <w:adjustRightInd w:val="0"/>
        <w:spacing w:after="0" w:line="240" w:lineRule="auto"/>
        <w:jc w:val="center"/>
        <w:rPr>
          <w:rFonts w:ascii="Times New Roman" w:hAnsi="Times New Roman" w:cs="Times New Roman"/>
          <w:b/>
          <w:bCs/>
          <w:sz w:val="28"/>
          <w:szCs w:val="28"/>
        </w:rPr>
      </w:pPr>
      <w:r w:rsidRPr="00DE440A">
        <w:rPr>
          <w:rFonts w:ascii="Times New Roman" w:hAnsi="Times New Roman" w:cs="Times New Roman"/>
          <w:b/>
          <w:bCs/>
          <w:sz w:val="28"/>
          <w:szCs w:val="28"/>
        </w:rPr>
        <w:t>СОСТАВ</w:t>
      </w:r>
    </w:p>
    <w:p w:rsidR="00DE440A" w:rsidRPr="00DE440A" w:rsidRDefault="00DE440A" w:rsidP="00507402">
      <w:pPr>
        <w:widowControl w:val="0"/>
        <w:autoSpaceDE w:val="0"/>
        <w:autoSpaceDN w:val="0"/>
        <w:adjustRightInd w:val="0"/>
        <w:spacing w:after="0" w:line="240" w:lineRule="auto"/>
        <w:jc w:val="center"/>
        <w:rPr>
          <w:rFonts w:ascii="Times New Roman" w:hAnsi="Times New Roman" w:cs="Times New Roman"/>
          <w:b/>
          <w:bCs/>
          <w:sz w:val="28"/>
          <w:szCs w:val="28"/>
        </w:rPr>
      </w:pPr>
      <w:r w:rsidRPr="00DE440A">
        <w:rPr>
          <w:rFonts w:ascii="Times New Roman" w:hAnsi="Times New Roman" w:cs="Times New Roman"/>
          <w:b/>
          <w:bCs/>
          <w:sz w:val="28"/>
          <w:szCs w:val="28"/>
        </w:rPr>
        <w:t xml:space="preserve">КОМИССИИ ПО ПРИСВОЕНИЮ СОЦИАЛЬНОГО СТАТУСА </w:t>
      </w:r>
    </w:p>
    <w:p w:rsidR="00DE440A" w:rsidRPr="00DE440A" w:rsidRDefault="00DE440A" w:rsidP="00507402">
      <w:pPr>
        <w:widowControl w:val="0"/>
        <w:autoSpaceDE w:val="0"/>
        <w:autoSpaceDN w:val="0"/>
        <w:adjustRightInd w:val="0"/>
        <w:spacing w:after="0" w:line="240" w:lineRule="auto"/>
        <w:jc w:val="center"/>
        <w:rPr>
          <w:rFonts w:ascii="Times New Roman" w:hAnsi="Times New Roman" w:cs="Times New Roman"/>
          <w:b/>
          <w:bCs/>
          <w:sz w:val="28"/>
          <w:szCs w:val="28"/>
        </w:rPr>
      </w:pPr>
      <w:r w:rsidRPr="00DE440A">
        <w:rPr>
          <w:rFonts w:ascii="Times New Roman" w:hAnsi="Times New Roman" w:cs="Times New Roman"/>
          <w:b/>
          <w:bCs/>
          <w:sz w:val="28"/>
          <w:szCs w:val="28"/>
        </w:rPr>
        <w:t xml:space="preserve">АПТЕКАМ, ОБЪЕКТАМ РОЗНИЧНОЙ ТОРГОВЛИ, </w:t>
      </w:r>
    </w:p>
    <w:p w:rsidR="00DE440A" w:rsidRPr="00DE440A" w:rsidRDefault="00DE440A" w:rsidP="00507402">
      <w:pPr>
        <w:widowControl w:val="0"/>
        <w:autoSpaceDE w:val="0"/>
        <w:autoSpaceDN w:val="0"/>
        <w:adjustRightInd w:val="0"/>
        <w:spacing w:after="0" w:line="240" w:lineRule="auto"/>
        <w:jc w:val="center"/>
        <w:rPr>
          <w:rFonts w:ascii="Times New Roman" w:hAnsi="Times New Roman" w:cs="Times New Roman"/>
          <w:b/>
          <w:bCs/>
          <w:sz w:val="28"/>
          <w:szCs w:val="28"/>
        </w:rPr>
      </w:pPr>
      <w:r w:rsidRPr="00DE440A">
        <w:rPr>
          <w:rFonts w:ascii="Times New Roman" w:hAnsi="Times New Roman" w:cs="Times New Roman"/>
          <w:b/>
          <w:bCs/>
          <w:sz w:val="28"/>
          <w:szCs w:val="28"/>
        </w:rPr>
        <w:t xml:space="preserve">ОБЩЕСТВЕННОГО ПИТАНИЯ И </w:t>
      </w:r>
    </w:p>
    <w:p w:rsidR="00DE440A" w:rsidRPr="00834D54" w:rsidRDefault="00DE440A" w:rsidP="00834D54">
      <w:pPr>
        <w:widowControl w:val="0"/>
        <w:autoSpaceDE w:val="0"/>
        <w:autoSpaceDN w:val="0"/>
        <w:adjustRightInd w:val="0"/>
        <w:spacing w:after="0" w:line="240" w:lineRule="auto"/>
        <w:jc w:val="center"/>
        <w:rPr>
          <w:rFonts w:ascii="Times New Roman" w:hAnsi="Times New Roman" w:cs="Times New Roman"/>
          <w:b/>
          <w:bCs/>
          <w:sz w:val="28"/>
          <w:szCs w:val="28"/>
        </w:rPr>
      </w:pPr>
      <w:r w:rsidRPr="00DE440A">
        <w:rPr>
          <w:rFonts w:ascii="Times New Roman" w:hAnsi="Times New Roman" w:cs="Times New Roman"/>
          <w:b/>
          <w:bCs/>
          <w:sz w:val="28"/>
          <w:szCs w:val="28"/>
        </w:rPr>
        <w:t>БЫТОВОГО ОБСЛУЖИВАНИЯ НАСЕЛЕНИЯ</w:t>
      </w: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b/>
          <w:sz w:val="28"/>
          <w:szCs w:val="28"/>
        </w:rPr>
      </w:pPr>
      <w:r w:rsidRPr="00DE440A">
        <w:rPr>
          <w:rFonts w:ascii="Times New Roman" w:hAnsi="Times New Roman" w:cs="Times New Roman"/>
          <w:b/>
          <w:i/>
          <w:sz w:val="28"/>
          <w:szCs w:val="28"/>
        </w:rPr>
        <w:t xml:space="preserve">Балакирева Надежда Геннадьевна </w:t>
      </w:r>
      <w:r w:rsidRPr="00DE440A">
        <w:rPr>
          <w:rFonts w:ascii="Times New Roman" w:hAnsi="Times New Roman" w:cs="Times New Roman"/>
          <w:sz w:val="28"/>
          <w:szCs w:val="28"/>
        </w:rPr>
        <w:t xml:space="preserve">– заместитель Главы администрации муниципального образования «Родниковский муниципальный район», </w:t>
      </w:r>
      <w:r w:rsidRPr="00DE440A">
        <w:rPr>
          <w:rFonts w:ascii="Times New Roman" w:hAnsi="Times New Roman" w:cs="Times New Roman"/>
          <w:b/>
          <w:i/>
          <w:sz w:val="28"/>
          <w:szCs w:val="28"/>
        </w:rPr>
        <w:t>председатель комиссии;</w:t>
      </w: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sz w:val="28"/>
          <w:szCs w:val="28"/>
        </w:rPr>
      </w:pP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Сидоренкова Татьяна Александровна</w:t>
      </w:r>
      <w:r w:rsidRPr="00DE440A">
        <w:rPr>
          <w:rFonts w:ascii="Times New Roman" w:hAnsi="Times New Roman" w:cs="Times New Roman"/>
          <w:sz w:val="28"/>
          <w:szCs w:val="28"/>
        </w:rPr>
        <w:t xml:space="preserve">– заведующий отделом экономического развития и торговли Администрации муниципального образования "Родниковский муниципальный район", </w:t>
      </w:r>
      <w:r w:rsidRPr="00DE440A">
        <w:rPr>
          <w:rFonts w:ascii="Times New Roman" w:hAnsi="Times New Roman" w:cs="Times New Roman"/>
          <w:b/>
          <w:i/>
          <w:sz w:val="28"/>
          <w:szCs w:val="28"/>
        </w:rPr>
        <w:t>заместитель председателя комиссии</w:t>
      </w:r>
      <w:r w:rsidRPr="00DE440A">
        <w:rPr>
          <w:rFonts w:ascii="Times New Roman" w:hAnsi="Times New Roman" w:cs="Times New Roman"/>
          <w:i/>
          <w:sz w:val="28"/>
          <w:szCs w:val="28"/>
        </w:rPr>
        <w:t>;</w:t>
      </w: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sz w:val="28"/>
          <w:szCs w:val="28"/>
        </w:rPr>
      </w:pPr>
    </w:p>
    <w:p w:rsidR="00DE440A" w:rsidRPr="00DE440A" w:rsidRDefault="00DE440A" w:rsidP="00507402">
      <w:pPr>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Пискарева Наталья Владимировна</w:t>
      </w:r>
      <w:r w:rsidRPr="00DE440A">
        <w:rPr>
          <w:rFonts w:ascii="Times New Roman" w:hAnsi="Times New Roman" w:cs="Times New Roman"/>
          <w:sz w:val="28"/>
          <w:szCs w:val="28"/>
        </w:rPr>
        <w:t xml:space="preserve">  –  ведущий специалист отдела экономического развития и торговли администрации муниципального образования «Родниковский муниципальный район», </w:t>
      </w:r>
      <w:r w:rsidRPr="00DE440A">
        <w:rPr>
          <w:rFonts w:ascii="Times New Roman" w:hAnsi="Times New Roman" w:cs="Times New Roman"/>
          <w:b/>
          <w:i/>
          <w:sz w:val="28"/>
          <w:szCs w:val="28"/>
        </w:rPr>
        <w:t>секретарь комиссии</w:t>
      </w:r>
      <w:r w:rsidRPr="00DE440A">
        <w:rPr>
          <w:rFonts w:ascii="Times New Roman" w:hAnsi="Times New Roman" w:cs="Times New Roman"/>
          <w:i/>
          <w:sz w:val="28"/>
          <w:szCs w:val="28"/>
        </w:rPr>
        <w:t>.</w:t>
      </w:r>
    </w:p>
    <w:p w:rsidR="00DE440A" w:rsidRPr="00DE440A" w:rsidRDefault="00DE440A" w:rsidP="00507402">
      <w:pPr>
        <w:widowControl w:val="0"/>
        <w:autoSpaceDE w:val="0"/>
        <w:autoSpaceDN w:val="0"/>
        <w:adjustRightInd w:val="0"/>
        <w:spacing w:after="0" w:line="240" w:lineRule="auto"/>
        <w:jc w:val="both"/>
        <w:rPr>
          <w:rFonts w:ascii="Times New Roman" w:hAnsi="Times New Roman" w:cs="Times New Roman"/>
          <w:sz w:val="28"/>
          <w:szCs w:val="28"/>
        </w:rPr>
      </w:pPr>
    </w:p>
    <w:p w:rsidR="00DE440A" w:rsidRPr="00DE440A" w:rsidRDefault="00DE440A" w:rsidP="00507402">
      <w:pPr>
        <w:spacing w:after="0" w:line="240" w:lineRule="auto"/>
        <w:jc w:val="center"/>
        <w:rPr>
          <w:rFonts w:ascii="Times New Roman" w:hAnsi="Times New Roman" w:cs="Times New Roman"/>
          <w:b/>
          <w:i/>
          <w:sz w:val="28"/>
          <w:szCs w:val="28"/>
        </w:rPr>
      </w:pPr>
      <w:r w:rsidRPr="00DE440A">
        <w:rPr>
          <w:rFonts w:ascii="Times New Roman" w:hAnsi="Times New Roman" w:cs="Times New Roman"/>
          <w:b/>
          <w:i/>
          <w:sz w:val="28"/>
          <w:szCs w:val="28"/>
        </w:rPr>
        <w:t xml:space="preserve">Члены комиссии:                                       </w:t>
      </w:r>
    </w:p>
    <w:p w:rsidR="00DE440A" w:rsidRPr="00DE440A" w:rsidRDefault="00DE440A" w:rsidP="00507402">
      <w:pPr>
        <w:spacing w:after="0" w:line="240" w:lineRule="auto"/>
        <w:jc w:val="both"/>
        <w:rPr>
          <w:rFonts w:ascii="Times New Roman" w:hAnsi="Times New Roman" w:cs="Times New Roman"/>
          <w:sz w:val="28"/>
          <w:szCs w:val="28"/>
        </w:rPr>
      </w:pPr>
    </w:p>
    <w:p w:rsidR="00DE440A" w:rsidRPr="00DE440A" w:rsidRDefault="00DE440A" w:rsidP="00507402">
      <w:pPr>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Первушкина Светлана Вячеславовна</w:t>
      </w:r>
      <w:r w:rsidRPr="00DE440A">
        <w:rPr>
          <w:rFonts w:ascii="Times New Roman" w:hAnsi="Times New Roman" w:cs="Times New Roman"/>
          <w:sz w:val="28"/>
          <w:szCs w:val="28"/>
        </w:rPr>
        <w:t xml:space="preserve"> – директор ОГУ СО «Родниковский комплексный центр социального обслуживания населения»;</w:t>
      </w:r>
    </w:p>
    <w:p w:rsidR="00DE440A" w:rsidRPr="00DE440A" w:rsidRDefault="00DE440A" w:rsidP="00507402">
      <w:pPr>
        <w:spacing w:after="0" w:line="240" w:lineRule="auto"/>
        <w:jc w:val="both"/>
        <w:rPr>
          <w:rFonts w:ascii="Times New Roman" w:hAnsi="Times New Roman" w:cs="Times New Roman"/>
          <w:b/>
          <w:i/>
          <w:sz w:val="28"/>
          <w:szCs w:val="28"/>
        </w:rPr>
      </w:pPr>
    </w:p>
    <w:p w:rsidR="00DE440A" w:rsidRPr="00DE440A" w:rsidRDefault="00DE440A" w:rsidP="00507402">
      <w:pPr>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 xml:space="preserve">Лобова Елена Борисовна </w:t>
      </w:r>
      <w:r w:rsidRPr="00DE440A">
        <w:rPr>
          <w:rFonts w:ascii="Times New Roman" w:hAnsi="Times New Roman" w:cs="Times New Roman"/>
          <w:sz w:val="28"/>
          <w:szCs w:val="28"/>
        </w:rPr>
        <w:t xml:space="preserve"> – руководитель территориального отдела социальной защиты населения по Родниковскому муниципальному району; </w:t>
      </w:r>
    </w:p>
    <w:p w:rsidR="00DE440A" w:rsidRPr="00DE440A" w:rsidRDefault="00DE440A" w:rsidP="00507402">
      <w:pPr>
        <w:spacing w:after="0" w:line="240" w:lineRule="auto"/>
        <w:jc w:val="both"/>
        <w:rPr>
          <w:rFonts w:ascii="Times New Roman" w:hAnsi="Times New Roman" w:cs="Times New Roman"/>
          <w:b/>
          <w:i/>
          <w:sz w:val="28"/>
          <w:szCs w:val="28"/>
        </w:rPr>
      </w:pPr>
    </w:p>
    <w:p w:rsidR="00DE440A" w:rsidRPr="00DE440A" w:rsidRDefault="00DE440A" w:rsidP="00507402">
      <w:pPr>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Смирнов Владимир Викторович</w:t>
      </w:r>
      <w:r w:rsidRPr="00DE440A">
        <w:rPr>
          <w:rFonts w:ascii="Times New Roman" w:hAnsi="Times New Roman" w:cs="Times New Roman"/>
          <w:sz w:val="28"/>
          <w:szCs w:val="28"/>
        </w:rPr>
        <w:t xml:space="preserve"> – заведующий правовым отделом администрации муниципального образования «Родниковский муниципальный район»;</w:t>
      </w:r>
    </w:p>
    <w:p w:rsidR="00DE440A" w:rsidRPr="00DE440A" w:rsidRDefault="00DE440A" w:rsidP="00507402">
      <w:pPr>
        <w:spacing w:after="0" w:line="240" w:lineRule="auto"/>
        <w:jc w:val="both"/>
        <w:rPr>
          <w:rFonts w:ascii="Times New Roman" w:hAnsi="Times New Roman" w:cs="Times New Roman"/>
          <w:b/>
          <w:i/>
          <w:sz w:val="28"/>
          <w:szCs w:val="28"/>
        </w:rPr>
      </w:pPr>
    </w:p>
    <w:p w:rsidR="00DE440A" w:rsidRPr="00DE440A" w:rsidRDefault="00DE440A" w:rsidP="00507402">
      <w:pPr>
        <w:spacing w:after="0" w:line="240" w:lineRule="auto"/>
        <w:jc w:val="both"/>
        <w:rPr>
          <w:rFonts w:ascii="Times New Roman" w:hAnsi="Times New Roman" w:cs="Times New Roman"/>
          <w:sz w:val="28"/>
          <w:szCs w:val="28"/>
        </w:rPr>
      </w:pPr>
      <w:r w:rsidRPr="00DE440A">
        <w:rPr>
          <w:rFonts w:ascii="Times New Roman" w:hAnsi="Times New Roman" w:cs="Times New Roman"/>
          <w:b/>
          <w:i/>
          <w:sz w:val="28"/>
          <w:szCs w:val="28"/>
        </w:rPr>
        <w:t>Суханова Александра Юрьевна</w:t>
      </w:r>
      <w:r w:rsidRPr="00DE440A">
        <w:rPr>
          <w:rFonts w:ascii="Times New Roman" w:hAnsi="Times New Roman" w:cs="Times New Roman"/>
          <w:sz w:val="28"/>
          <w:szCs w:val="28"/>
        </w:rPr>
        <w:t xml:space="preserve"> – главный специалист отдела экономического развития и торговли администрации муниципального образования «Родниковский муниципальный район». </w:t>
      </w:r>
    </w:p>
    <w:p w:rsidR="007F03B8" w:rsidRPr="007F03B8" w:rsidRDefault="007F03B8" w:rsidP="00507402">
      <w:pPr>
        <w:pageBreakBefore/>
        <w:spacing w:after="0" w:line="240" w:lineRule="auto"/>
        <w:jc w:val="center"/>
        <w:rPr>
          <w:rFonts w:ascii="Times New Roman" w:hAnsi="Times New Roman" w:cs="Times New Roman"/>
          <w:b/>
          <w:sz w:val="16"/>
        </w:rPr>
      </w:pPr>
      <w:r w:rsidRPr="007F03B8">
        <w:rPr>
          <w:rFonts w:ascii="Times New Roman" w:hAnsi="Times New Roman" w:cs="Times New Roman"/>
          <w:noProof/>
        </w:rPr>
        <w:lastRenderedPageBreak/>
        <w:drawing>
          <wp:inline distT="0" distB="0" distL="0" distR="0">
            <wp:extent cx="647700" cy="790575"/>
            <wp:effectExtent l="19050" t="0" r="0" b="0"/>
            <wp:docPr id="1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647700" cy="790575"/>
                    </a:xfrm>
                    <a:prstGeom prst="rect">
                      <a:avLst/>
                    </a:prstGeom>
                    <a:solidFill>
                      <a:srgbClr val="FFFFFF"/>
                    </a:solidFill>
                    <a:ln w="9525">
                      <a:noFill/>
                      <a:miter lim="800000"/>
                      <a:headEnd/>
                      <a:tailEnd/>
                    </a:ln>
                  </pic:spPr>
                </pic:pic>
              </a:graphicData>
            </a:graphic>
          </wp:inline>
        </w:drawing>
      </w:r>
    </w:p>
    <w:p w:rsidR="007F03B8" w:rsidRPr="007F03B8" w:rsidRDefault="007F03B8" w:rsidP="00507402">
      <w:pPr>
        <w:spacing w:after="0" w:line="240" w:lineRule="auto"/>
        <w:jc w:val="center"/>
        <w:rPr>
          <w:rFonts w:ascii="Times New Roman" w:hAnsi="Times New Roman" w:cs="Times New Roman"/>
          <w:b/>
          <w:sz w:val="16"/>
        </w:rPr>
      </w:pPr>
    </w:p>
    <w:p w:rsidR="007F03B8" w:rsidRPr="007F03B8" w:rsidRDefault="007F03B8" w:rsidP="00507402">
      <w:pPr>
        <w:tabs>
          <w:tab w:val="left" w:pos="5670"/>
        </w:tabs>
        <w:spacing w:after="0" w:line="240" w:lineRule="auto"/>
        <w:jc w:val="center"/>
        <w:rPr>
          <w:rFonts w:ascii="Times New Roman" w:hAnsi="Times New Roman" w:cs="Times New Roman"/>
          <w:b/>
          <w:i/>
          <w:sz w:val="32"/>
        </w:rPr>
      </w:pPr>
      <w:r w:rsidRPr="007F03B8">
        <w:rPr>
          <w:rFonts w:ascii="Times New Roman" w:hAnsi="Times New Roman" w:cs="Times New Roman"/>
          <w:b/>
          <w:i/>
          <w:sz w:val="40"/>
        </w:rPr>
        <w:t>ПОСТАНОВЛЕНИЕ</w:t>
      </w:r>
    </w:p>
    <w:p w:rsidR="007F03B8" w:rsidRPr="007F03B8" w:rsidRDefault="007F03B8" w:rsidP="00507402">
      <w:pPr>
        <w:spacing w:after="0" w:line="240" w:lineRule="auto"/>
        <w:jc w:val="center"/>
        <w:rPr>
          <w:rFonts w:ascii="Times New Roman" w:hAnsi="Times New Roman" w:cs="Times New Roman"/>
          <w:b/>
          <w:i/>
          <w:sz w:val="32"/>
        </w:rPr>
      </w:pPr>
      <w:r w:rsidRPr="007F03B8">
        <w:rPr>
          <w:rFonts w:ascii="Times New Roman" w:hAnsi="Times New Roman" w:cs="Times New Roman"/>
          <w:b/>
          <w:i/>
          <w:sz w:val="32"/>
        </w:rPr>
        <w:t xml:space="preserve">Администрации </w:t>
      </w:r>
    </w:p>
    <w:p w:rsidR="007F03B8" w:rsidRPr="007F03B8" w:rsidRDefault="007F03B8" w:rsidP="00507402">
      <w:pPr>
        <w:spacing w:after="0" w:line="240" w:lineRule="auto"/>
        <w:jc w:val="center"/>
        <w:rPr>
          <w:rFonts w:ascii="Times New Roman" w:hAnsi="Times New Roman" w:cs="Times New Roman"/>
          <w:sz w:val="24"/>
        </w:rPr>
      </w:pPr>
      <w:r w:rsidRPr="007F03B8">
        <w:rPr>
          <w:rFonts w:ascii="Times New Roman" w:hAnsi="Times New Roman" w:cs="Times New Roman"/>
          <w:b/>
          <w:i/>
          <w:sz w:val="32"/>
        </w:rPr>
        <w:t>муниципального образования «Родниковский муниципальный район» Ивановской области</w:t>
      </w:r>
    </w:p>
    <w:p w:rsidR="007F03B8" w:rsidRPr="007F03B8" w:rsidRDefault="007F03B8" w:rsidP="00A93C26">
      <w:pPr>
        <w:spacing w:after="0" w:line="240" w:lineRule="auto"/>
        <w:rPr>
          <w:rFonts w:ascii="Times New Roman" w:hAnsi="Times New Roman" w:cs="Times New Roman"/>
          <w:sz w:val="24"/>
        </w:rPr>
      </w:pPr>
    </w:p>
    <w:p w:rsidR="007F03B8" w:rsidRPr="00A93C26" w:rsidRDefault="00A93C26" w:rsidP="00507402">
      <w:pPr>
        <w:spacing w:after="0" w:line="240" w:lineRule="auto"/>
        <w:jc w:val="center"/>
        <w:rPr>
          <w:rFonts w:ascii="Times New Roman" w:hAnsi="Times New Roman" w:cs="Times New Roman"/>
          <w:sz w:val="28"/>
          <w:szCs w:val="28"/>
        </w:rPr>
      </w:pPr>
      <w:r w:rsidRPr="00A93C26">
        <w:rPr>
          <w:rFonts w:ascii="Times New Roman" w:hAnsi="Times New Roman" w:cs="Times New Roman"/>
          <w:sz w:val="28"/>
          <w:szCs w:val="28"/>
        </w:rPr>
        <w:t xml:space="preserve"> от 23.06.2017 </w:t>
      </w:r>
      <w:r w:rsidR="007F03B8" w:rsidRPr="00A93C26">
        <w:rPr>
          <w:rFonts w:ascii="Times New Roman" w:hAnsi="Times New Roman" w:cs="Times New Roman"/>
          <w:sz w:val="28"/>
          <w:szCs w:val="28"/>
        </w:rPr>
        <w:t>№ 891</w:t>
      </w:r>
    </w:p>
    <w:p w:rsidR="007F03B8" w:rsidRPr="007F03B8" w:rsidRDefault="007F03B8" w:rsidP="00507402">
      <w:pPr>
        <w:spacing w:after="0" w:line="240" w:lineRule="auto"/>
        <w:jc w:val="center"/>
        <w:rPr>
          <w:rFonts w:ascii="Times New Roman" w:hAnsi="Times New Roman" w:cs="Times New Roman"/>
          <w:b/>
          <w:sz w:val="28"/>
          <w:szCs w:val="28"/>
        </w:rPr>
      </w:pPr>
    </w:p>
    <w:p w:rsidR="007F03B8" w:rsidRPr="007F03B8" w:rsidRDefault="007F03B8" w:rsidP="00507402">
      <w:pPr>
        <w:spacing w:after="0" w:line="240" w:lineRule="auto"/>
        <w:jc w:val="center"/>
        <w:rPr>
          <w:rFonts w:ascii="Times New Roman" w:hAnsi="Times New Roman" w:cs="Times New Roman"/>
          <w:b/>
          <w:sz w:val="28"/>
          <w:szCs w:val="28"/>
        </w:rPr>
      </w:pPr>
      <w:r w:rsidRPr="007F03B8">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w:t>
      </w:r>
      <w:r w:rsidR="00834D54">
        <w:rPr>
          <w:rFonts w:ascii="Times New Roman" w:hAnsi="Times New Roman" w:cs="Times New Roman"/>
          <w:b/>
          <w:sz w:val="28"/>
          <w:szCs w:val="28"/>
        </w:rPr>
        <w:t xml:space="preserve">пальный район» от 04.02.2015 </w:t>
      </w:r>
      <w:r w:rsidRPr="007F03B8">
        <w:rPr>
          <w:rFonts w:ascii="Times New Roman" w:hAnsi="Times New Roman" w:cs="Times New Roman"/>
          <w:b/>
          <w:sz w:val="28"/>
          <w:szCs w:val="28"/>
        </w:rPr>
        <w:t>№</w:t>
      </w:r>
      <w:r w:rsidR="00834D54">
        <w:rPr>
          <w:rFonts w:ascii="Times New Roman" w:hAnsi="Times New Roman" w:cs="Times New Roman"/>
          <w:b/>
          <w:sz w:val="28"/>
          <w:szCs w:val="28"/>
        </w:rPr>
        <w:t xml:space="preserve"> </w:t>
      </w:r>
      <w:r w:rsidRPr="007F03B8">
        <w:rPr>
          <w:rFonts w:ascii="Times New Roman" w:hAnsi="Times New Roman" w:cs="Times New Roman"/>
          <w:b/>
          <w:sz w:val="28"/>
          <w:szCs w:val="28"/>
        </w:rPr>
        <w:t>155                  «О создании межведомственной рабочей группы  по выявлению и пресечению нелегального осуществления предпринимательской деятельности и неформальной занятости физических лиц на территории Родниковского муниципального района»</w:t>
      </w:r>
    </w:p>
    <w:p w:rsidR="007F03B8" w:rsidRPr="007F03B8" w:rsidRDefault="007F03B8" w:rsidP="00507402">
      <w:pPr>
        <w:spacing w:after="0" w:line="240" w:lineRule="auto"/>
        <w:jc w:val="center"/>
        <w:rPr>
          <w:rFonts w:ascii="Times New Roman" w:hAnsi="Times New Roman" w:cs="Times New Roman"/>
          <w:b/>
          <w:sz w:val="28"/>
          <w:szCs w:val="28"/>
        </w:rPr>
      </w:pPr>
    </w:p>
    <w:p w:rsidR="007F03B8" w:rsidRPr="007F03B8" w:rsidRDefault="007F03B8" w:rsidP="00A93C26">
      <w:pPr>
        <w:spacing w:after="0" w:line="240" w:lineRule="auto"/>
        <w:ind w:firstLine="709"/>
        <w:jc w:val="both"/>
        <w:rPr>
          <w:rFonts w:ascii="Times New Roman" w:hAnsi="Times New Roman" w:cs="Times New Roman"/>
          <w:sz w:val="28"/>
          <w:szCs w:val="28"/>
        </w:rPr>
      </w:pPr>
      <w:r w:rsidRPr="007F03B8">
        <w:rPr>
          <w:rFonts w:ascii="Times New Roman" w:hAnsi="Times New Roman" w:cs="Times New Roman"/>
          <w:sz w:val="28"/>
          <w:szCs w:val="28"/>
        </w:rPr>
        <w:t xml:space="preserve">В связи с кадровыми изменениями в администрации муниципального образования «Родниковский муниципальный район», </w:t>
      </w:r>
    </w:p>
    <w:p w:rsidR="007F03B8" w:rsidRPr="007F03B8" w:rsidRDefault="007F03B8" w:rsidP="00507402">
      <w:pPr>
        <w:spacing w:after="0" w:line="240" w:lineRule="auto"/>
        <w:jc w:val="both"/>
        <w:rPr>
          <w:rFonts w:ascii="Times New Roman" w:hAnsi="Times New Roman" w:cs="Times New Roman"/>
          <w:sz w:val="28"/>
          <w:szCs w:val="28"/>
        </w:rPr>
      </w:pPr>
    </w:p>
    <w:p w:rsidR="007F03B8" w:rsidRPr="007F03B8" w:rsidRDefault="007F03B8" w:rsidP="00507402">
      <w:pPr>
        <w:spacing w:after="0" w:line="240" w:lineRule="auto"/>
        <w:jc w:val="center"/>
        <w:rPr>
          <w:rFonts w:ascii="Times New Roman" w:hAnsi="Times New Roman" w:cs="Times New Roman"/>
          <w:b/>
          <w:sz w:val="28"/>
          <w:szCs w:val="28"/>
        </w:rPr>
      </w:pPr>
      <w:r w:rsidRPr="007F03B8">
        <w:rPr>
          <w:rFonts w:ascii="Times New Roman" w:hAnsi="Times New Roman" w:cs="Times New Roman"/>
          <w:b/>
          <w:sz w:val="28"/>
          <w:szCs w:val="28"/>
        </w:rPr>
        <w:t>постановляю:</w:t>
      </w:r>
    </w:p>
    <w:p w:rsidR="007F03B8" w:rsidRPr="007F03B8" w:rsidRDefault="007F03B8" w:rsidP="00507402">
      <w:pPr>
        <w:spacing w:after="0" w:line="240" w:lineRule="auto"/>
        <w:jc w:val="both"/>
        <w:rPr>
          <w:rFonts w:ascii="Times New Roman" w:hAnsi="Times New Roman" w:cs="Times New Roman"/>
          <w:sz w:val="28"/>
          <w:szCs w:val="28"/>
        </w:rPr>
      </w:pPr>
    </w:p>
    <w:p w:rsidR="007F03B8" w:rsidRPr="007F03B8" w:rsidRDefault="007F03B8" w:rsidP="00A93C26">
      <w:pPr>
        <w:spacing w:after="0" w:line="240" w:lineRule="auto"/>
        <w:ind w:firstLine="709"/>
        <w:jc w:val="both"/>
        <w:rPr>
          <w:rFonts w:ascii="Times New Roman" w:hAnsi="Times New Roman" w:cs="Times New Roman"/>
          <w:sz w:val="28"/>
          <w:szCs w:val="28"/>
        </w:rPr>
      </w:pPr>
      <w:r w:rsidRPr="007F03B8">
        <w:rPr>
          <w:rFonts w:ascii="Times New Roman" w:hAnsi="Times New Roman" w:cs="Times New Roman"/>
          <w:sz w:val="28"/>
          <w:szCs w:val="28"/>
        </w:rPr>
        <w:t xml:space="preserve">1. Внести следующие изменения в постановление администрации муниципального образования «Родниковский муниципальный район» от 04.02.2015г. №155 «О создании межведомственной рабочей группы по выявлению и пресечению нелегального осуществления предпринимательской деятельности и неформальной занятости физических лиц на территории Родниковского муниципального района»:  </w:t>
      </w:r>
    </w:p>
    <w:p w:rsidR="007F03B8" w:rsidRPr="007F03B8" w:rsidRDefault="007F03B8" w:rsidP="00A93C26">
      <w:pPr>
        <w:spacing w:after="0" w:line="240" w:lineRule="auto"/>
        <w:ind w:firstLine="709"/>
        <w:jc w:val="both"/>
        <w:rPr>
          <w:rFonts w:ascii="Times New Roman" w:hAnsi="Times New Roman" w:cs="Times New Roman"/>
          <w:sz w:val="28"/>
          <w:szCs w:val="28"/>
        </w:rPr>
      </w:pPr>
      <w:r w:rsidRPr="007F03B8">
        <w:rPr>
          <w:rFonts w:ascii="Times New Roman" w:hAnsi="Times New Roman" w:cs="Times New Roman"/>
          <w:sz w:val="28"/>
          <w:szCs w:val="28"/>
        </w:rPr>
        <w:t>1.1. Приложение №1 к постановлению администрации муниципального образования «Родниковский муниципальный район» от 04.02.2015г. №155 «О создании межведомственной рабочей группы по выявлению и пресечению нелегального осуществления предпринимательской деятельности и неформальной занятости физических лиц на территории Родниковского муниципального района» изложить в новой редакции (прилагается).</w:t>
      </w:r>
    </w:p>
    <w:p w:rsidR="007F03B8" w:rsidRPr="007F03B8" w:rsidRDefault="007F03B8" w:rsidP="00A93C26">
      <w:pPr>
        <w:spacing w:after="0" w:line="240" w:lineRule="auto"/>
        <w:ind w:firstLine="709"/>
        <w:jc w:val="both"/>
        <w:rPr>
          <w:rFonts w:ascii="Times New Roman" w:hAnsi="Times New Roman" w:cs="Times New Roman"/>
          <w:sz w:val="28"/>
          <w:szCs w:val="28"/>
        </w:rPr>
      </w:pPr>
      <w:r w:rsidRPr="007F03B8">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 </w:t>
      </w:r>
    </w:p>
    <w:p w:rsidR="007F03B8" w:rsidRPr="007F03B8" w:rsidRDefault="007F03B8" w:rsidP="00A93C26">
      <w:pPr>
        <w:pStyle w:val="ConsPlusNormal"/>
        <w:widowControl/>
        <w:ind w:firstLine="709"/>
        <w:jc w:val="both"/>
        <w:rPr>
          <w:rFonts w:ascii="Times New Roman" w:hAnsi="Times New Roman" w:cs="Times New Roman"/>
          <w:b/>
          <w:sz w:val="28"/>
          <w:szCs w:val="28"/>
        </w:rPr>
      </w:pPr>
    </w:p>
    <w:p w:rsidR="007F03B8" w:rsidRPr="007F03B8" w:rsidRDefault="007F03B8" w:rsidP="00507402">
      <w:pPr>
        <w:pStyle w:val="ConsPlusNormal"/>
        <w:widowControl/>
        <w:ind w:firstLine="0"/>
        <w:jc w:val="both"/>
        <w:rPr>
          <w:rFonts w:ascii="Times New Roman" w:hAnsi="Times New Roman" w:cs="Times New Roman"/>
          <w:b/>
          <w:sz w:val="28"/>
          <w:szCs w:val="28"/>
        </w:rPr>
      </w:pPr>
    </w:p>
    <w:p w:rsidR="007F03B8" w:rsidRPr="007F03B8" w:rsidRDefault="007F03B8" w:rsidP="00507402">
      <w:pPr>
        <w:pStyle w:val="ConsPlusNormal"/>
        <w:widowControl/>
        <w:ind w:firstLine="0"/>
        <w:jc w:val="both"/>
        <w:rPr>
          <w:rFonts w:ascii="Times New Roman" w:hAnsi="Times New Roman" w:cs="Times New Roman"/>
          <w:b/>
          <w:sz w:val="28"/>
          <w:szCs w:val="28"/>
        </w:rPr>
      </w:pPr>
      <w:r w:rsidRPr="007F03B8">
        <w:rPr>
          <w:rFonts w:ascii="Times New Roman" w:hAnsi="Times New Roman" w:cs="Times New Roman"/>
          <w:b/>
          <w:sz w:val="28"/>
          <w:szCs w:val="28"/>
        </w:rPr>
        <w:t xml:space="preserve"> Глава</w:t>
      </w:r>
    </w:p>
    <w:p w:rsidR="007F03B8" w:rsidRPr="007F03B8" w:rsidRDefault="007F03B8" w:rsidP="00507402">
      <w:pPr>
        <w:pStyle w:val="ConsPlusNormal"/>
        <w:widowControl/>
        <w:ind w:firstLine="0"/>
        <w:jc w:val="both"/>
        <w:rPr>
          <w:rFonts w:ascii="Times New Roman" w:hAnsi="Times New Roman" w:cs="Times New Roman"/>
          <w:b/>
          <w:sz w:val="28"/>
          <w:szCs w:val="28"/>
        </w:rPr>
      </w:pPr>
      <w:r w:rsidRPr="007F03B8">
        <w:rPr>
          <w:rFonts w:ascii="Times New Roman" w:hAnsi="Times New Roman" w:cs="Times New Roman"/>
          <w:b/>
          <w:sz w:val="28"/>
          <w:szCs w:val="28"/>
        </w:rPr>
        <w:t xml:space="preserve"> муниципального образования </w:t>
      </w:r>
    </w:p>
    <w:p w:rsidR="007F03B8" w:rsidRPr="007F03B8" w:rsidRDefault="007F03B8" w:rsidP="00507402">
      <w:pPr>
        <w:pStyle w:val="ConsPlusNormal"/>
        <w:widowControl/>
        <w:tabs>
          <w:tab w:val="left" w:pos="7200"/>
        </w:tabs>
        <w:ind w:firstLine="0"/>
        <w:jc w:val="both"/>
        <w:rPr>
          <w:rFonts w:ascii="Times New Roman" w:hAnsi="Times New Roman" w:cs="Times New Roman"/>
          <w:b/>
          <w:sz w:val="28"/>
          <w:szCs w:val="28"/>
        </w:rPr>
      </w:pPr>
      <w:r w:rsidRPr="007F03B8">
        <w:rPr>
          <w:rFonts w:ascii="Times New Roman" w:hAnsi="Times New Roman" w:cs="Times New Roman"/>
          <w:b/>
          <w:sz w:val="28"/>
          <w:szCs w:val="28"/>
        </w:rPr>
        <w:t xml:space="preserve">«Родниковский муниципальный район»       </w:t>
      </w:r>
      <w:r w:rsidRPr="007F03B8">
        <w:rPr>
          <w:rFonts w:ascii="Times New Roman" w:hAnsi="Times New Roman" w:cs="Times New Roman"/>
          <w:b/>
          <w:sz w:val="28"/>
          <w:szCs w:val="28"/>
        </w:rPr>
        <w:tab/>
        <w:t xml:space="preserve">              С.В.Носов </w:t>
      </w:r>
    </w:p>
    <w:p w:rsidR="00834D54" w:rsidRDefault="00834D54" w:rsidP="00A93C26">
      <w:pPr>
        <w:spacing w:after="0" w:line="240" w:lineRule="auto"/>
        <w:jc w:val="right"/>
        <w:rPr>
          <w:rFonts w:ascii="Times New Roman" w:hAnsi="Times New Roman" w:cs="Times New Roman"/>
          <w:sz w:val="28"/>
          <w:szCs w:val="28"/>
        </w:rPr>
      </w:pPr>
    </w:p>
    <w:p w:rsidR="007F03B8" w:rsidRPr="007F03B8"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lastRenderedPageBreak/>
        <w:t xml:space="preserve">Приложение </w:t>
      </w:r>
    </w:p>
    <w:p w:rsidR="00A93C26"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к постановлению администрации</w:t>
      </w:r>
    </w:p>
    <w:p w:rsidR="00A93C26"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 муниципального образования</w:t>
      </w:r>
    </w:p>
    <w:p w:rsidR="007F03B8" w:rsidRPr="007F03B8"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 «Родниковский муниципальный район» </w:t>
      </w:r>
    </w:p>
    <w:p w:rsidR="007F03B8" w:rsidRPr="007F03B8"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 от 23.06.2017 № 891 </w:t>
      </w:r>
    </w:p>
    <w:p w:rsidR="007F03B8" w:rsidRPr="007F03B8" w:rsidRDefault="007F03B8" w:rsidP="00A93C26">
      <w:pPr>
        <w:pStyle w:val="ConsPlusNormal"/>
        <w:widowControl/>
        <w:tabs>
          <w:tab w:val="left" w:pos="7200"/>
        </w:tabs>
        <w:ind w:firstLine="0"/>
        <w:jc w:val="right"/>
        <w:rPr>
          <w:rFonts w:ascii="Times New Roman" w:hAnsi="Times New Roman" w:cs="Times New Roman"/>
          <w:b/>
          <w:sz w:val="28"/>
          <w:szCs w:val="28"/>
        </w:rPr>
      </w:pPr>
    </w:p>
    <w:p w:rsidR="007F03B8" w:rsidRPr="007F03B8"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Приложение №1 </w:t>
      </w:r>
    </w:p>
    <w:p w:rsidR="00A93C26"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к постановлению администрации </w:t>
      </w:r>
    </w:p>
    <w:p w:rsidR="00A93C26"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муниципального образования </w:t>
      </w:r>
    </w:p>
    <w:p w:rsidR="007F03B8" w:rsidRPr="007F03B8" w:rsidRDefault="007F03B8" w:rsidP="00A93C26">
      <w:pPr>
        <w:spacing w:after="0" w:line="240" w:lineRule="auto"/>
        <w:jc w:val="right"/>
        <w:rPr>
          <w:rFonts w:ascii="Times New Roman" w:hAnsi="Times New Roman" w:cs="Times New Roman"/>
          <w:sz w:val="28"/>
          <w:szCs w:val="28"/>
        </w:rPr>
      </w:pPr>
      <w:r w:rsidRPr="007F03B8">
        <w:rPr>
          <w:rFonts w:ascii="Times New Roman" w:hAnsi="Times New Roman" w:cs="Times New Roman"/>
          <w:sz w:val="28"/>
          <w:szCs w:val="28"/>
        </w:rPr>
        <w:t xml:space="preserve">«Родниковский муниципальный район»    </w:t>
      </w:r>
    </w:p>
    <w:p w:rsidR="007F03B8" w:rsidRPr="007F03B8" w:rsidRDefault="00A93C26" w:rsidP="00A93C2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04.02.2015</w:t>
      </w:r>
      <w:r w:rsidR="007F03B8" w:rsidRPr="007F03B8">
        <w:rPr>
          <w:rFonts w:ascii="Times New Roman" w:hAnsi="Times New Roman" w:cs="Times New Roman"/>
          <w:sz w:val="28"/>
          <w:szCs w:val="28"/>
        </w:rPr>
        <w:t xml:space="preserve"> №</w:t>
      </w:r>
      <w:r w:rsidR="00834D54">
        <w:rPr>
          <w:rFonts w:ascii="Times New Roman" w:hAnsi="Times New Roman" w:cs="Times New Roman"/>
          <w:sz w:val="28"/>
          <w:szCs w:val="28"/>
        </w:rPr>
        <w:t xml:space="preserve"> </w:t>
      </w:r>
      <w:r w:rsidR="007F03B8" w:rsidRPr="007F03B8">
        <w:rPr>
          <w:rFonts w:ascii="Times New Roman" w:hAnsi="Times New Roman" w:cs="Times New Roman"/>
          <w:sz w:val="28"/>
          <w:szCs w:val="28"/>
        </w:rPr>
        <w:t xml:space="preserve">155             </w:t>
      </w:r>
    </w:p>
    <w:p w:rsidR="007F03B8" w:rsidRPr="007F03B8" w:rsidRDefault="007F03B8" w:rsidP="00507402">
      <w:pPr>
        <w:spacing w:after="0" w:line="240" w:lineRule="auto"/>
        <w:rPr>
          <w:rFonts w:ascii="Times New Roman" w:hAnsi="Times New Roman" w:cs="Times New Roman"/>
          <w:b/>
          <w:sz w:val="28"/>
          <w:szCs w:val="28"/>
        </w:rPr>
      </w:pPr>
    </w:p>
    <w:p w:rsidR="007F03B8" w:rsidRPr="007F03B8" w:rsidRDefault="007F03B8" w:rsidP="00507402">
      <w:pPr>
        <w:spacing w:after="0" w:line="240" w:lineRule="auto"/>
        <w:jc w:val="center"/>
        <w:rPr>
          <w:rFonts w:ascii="Times New Roman" w:hAnsi="Times New Roman" w:cs="Times New Roman"/>
          <w:b/>
          <w:sz w:val="28"/>
          <w:szCs w:val="28"/>
        </w:rPr>
      </w:pPr>
      <w:r w:rsidRPr="007F03B8">
        <w:rPr>
          <w:rFonts w:ascii="Times New Roman" w:hAnsi="Times New Roman" w:cs="Times New Roman"/>
          <w:b/>
          <w:sz w:val="28"/>
          <w:szCs w:val="28"/>
        </w:rPr>
        <w:t>СОСТАВ</w:t>
      </w:r>
    </w:p>
    <w:p w:rsidR="007F03B8" w:rsidRPr="007F03B8" w:rsidRDefault="007F03B8" w:rsidP="00507402">
      <w:pPr>
        <w:spacing w:after="0" w:line="240" w:lineRule="auto"/>
        <w:jc w:val="center"/>
        <w:rPr>
          <w:rFonts w:ascii="Times New Roman" w:hAnsi="Times New Roman" w:cs="Times New Roman"/>
          <w:b/>
          <w:sz w:val="28"/>
          <w:szCs w:val="28"/>
        </w:rPr>
      </w:pPr>
      <w:r w:rsidRPr="007F03B8">
        <w:rPr>
          <w:rFonts w:ascii="Times New Roman" w:hAnsi="Times New Roman" w:cs="Times New Roman"/>
          <w:b/>
          <w:sz w:val="28"/>
          <w:szCs w:val="28"/>
        </w:rPr>
        <w:t>межведомственной рабочей группы по выявлению и пресечению нелегального осуществления предпринимательской деятельности и неформальной занятости физических лиц на территории Родниковского муниципального района</w:t>
      </w:r>
    </w:p>
    <w:tbl>
      <w:tblPr>
        <w:tblW w:w="10773" w:type="dxa"/>
        <w:tblInd w:w="108" w:type="dxa"/>
        <w:tblLook w:val="04A0"/>
      </w:tblPr>
      <w:tblGrid>
        <w:gridCol w:w="2835"/>
        <w:gridCol w:w="7938"/>
      </w:tblGrid>
      <w:tr w:rsidR="007F03B8" w:rsidRPr="007F03B8" w:rsidTr="007374AB">
        <w:trPr>
          <w:trHeight w:val="1282"/>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 xml:space="preserve"> Носов С.В.</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Председатель рабочей группы, </w:t>
            </w:r>
          </w:p>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Глава  муниципального образования «Родниковский муниципальный район»</w:t>
            </w:r>
          </w:p>
        </w:tc>
      </w:tr>
      <w:tr w:rsidR="007F03B8" w:rsidRPr="007F03B8" w:rsidTr="007374AB">
        <w:trPr>
          <w:trHeight w:val="1282"/>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 xml:space="preserve">Балакирева Н.Г. </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Заместитель председателя рабочей группы, </w:t>
            </w:r>
          </w:p>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заместитель Главы администрации муниципального образования «Родниковский муниципальный район»</w:t>
            </w:r>
          </w:p>
        </w:tc>
      </w:tr>
      <w:tr w:rsidR="007F03B8" w:rsidRPr="007F03B8" w:rsidTr="007374AB">
        <w:trPr>
          <w:trHeight w:val="1402"/>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Сидоренкова Т.А.</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Секретарь рабочей группы, заведующий отделом экономического развития и торговли администрации муниципального образования «Родниковский муниципальный район» </w:t>
            </w:r>
          </w:p>
        </w:tc>
      </w:tr>
      <w:tr w:rsidR="007F03B8" w:rsidRPr="007F03B8" w:rsidTr="007374AB">
        <w:trPr>
          <w:trHeight w:val="401"/>
        </w:trPr>
        <w:tc>
          <w:tcPr>
            <w:tcW w:w="10773" w:type="dxa"/>
            <w:gridSpan w:val="2"/>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Члены рабочей группы:</w:t>
            </w:r>
          </w:p>
        </w:tc>
      </w:tr>
      <w:tr w:rsidR="007F03B8" w:rsidRPr="007F03B8" w:rsidTr="007374AB">
        <w:trPr>
          <w:trHeight w:val="1136"/>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 xml:space="preserve">Оболенская В.Н. </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Начальник Финансового управления администрации муниципального образования «Родниковский муниципальный район»</w:t>
            </w:r>
          </w:p>
        </w:tc>
      </w:tr>
      <w:tr w:rsidR="007F03B8" w:rsidRPr="007F03B8" w:rsidTr="007374AB">
        <w:trPr>
          <w:trHeight w:val="1136"/>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Сипаков А.В.</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Заведующий отделом  по делам ГО и ЧС, мобилизации и общественной безопасностиадминистрации муниципального образования «Родниковский муниципальный район»</w:t>
            </w:r>
          </w:p>
        </w:tc>
      </w:tr>
      <w:tr w:rsidR="007F03B8" w:rsidRPr="007F03B8" w:rsidTr="007374AB">
        <w:trPr>
          <w:trHeight w:val="1136"/>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Кочетова Н.А.</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Главный специалист отдела налоговой политики администрации муниципального образования «Родниковский муниципальный район»</w:t>
            </w:r>
          </w:p>
        </w:tc>
      </w:tr>
      <w:tr w:rsidR="007F03B8" w:rsidRPr="007F03B8" w:rsidTr="007374AB">
        <w:trPr>
          <w:trHeight w:val="1266"/>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Малов А.Б.</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Начальник управления муниципального хозяйства администрации муниципального образования «Родниковский муниципальный район» </w:t>
            </w:r>
          </w:p>
        </w:tc>
      </w:tr>
      <w:tr w:rsidR="007F03B8" w:rsidRPr="007F03B8" w:rsidTr="007374AB">
        <w:trPr>
          <w:trHeight w:val="515"/>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Грязнова Е.О.</w:t>
            </w:r>
          </w:p>
        </w:tc>
        <w:tc>
          <w:tcPr>
            <w:tcW w:w="7938" w:type="dxa"/>
            <w:shd w:val="clear" w:color="auto" w:fill="auto"/>
            <w:vAlign w:val="center"/>
          </w:tcPr>
          <w:p w:rsidR="007F03B8" w:rsidRPr="007F03B8" w:rsidRDefault="007F03B8" w:rsidP="00507402">
            <w:pPr>
              <w:pStyle w:val="ConsPlusNormal"/>
              <w:ind w:firstLine="0"/>
              <w:jc w:val="both"/>
              <w:rPr>
                <w:rFonts w:ascii="Times New Roman" w:hAnsi="Times New Roman" w:cs="Times New Roman"/>
                <w:sz w:val="28"/>
                <w:szCs w:val="28"/>
              </w:rPr>
            </w:pPr>
            <w:r w:rsidRPr="007F03B8">
              <w:rPr>
                <w:rFonts w:ascii="Times New Roman" w:hAnsi="Times New Roman" w:cs="Times New Roman"/>
                <w:sz w:val="28"/>
                <w:szCs w:val="28"/>
              </w:rPr>
              <w:t>Директор ОГКУ «Родниковский центр занятости населения»</w:t>
            </w:r>
          </w:p>
        </w:tc>
      </w:tr>
      <w:tr w:rsidR="007F03B8" w:rsidRPr="007F03B8" w:rsidTr="007374AB">
        <w:trPr>
          <w:trHeight w:val="837"/>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lastRenderedPageBreak/>
              <w:t xml:space="preserve">Смирнова Т.А. </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Начальник  Управления ПФ РФ в Родниковском муниципальном районе Ивановской области </w:t>
            </w:r>
          </w:p>
        </w:tc>
      </w:tr>
      <w:tr w:rsidR="007F03B8" w:rsidRPr="007F03B8" w:rsidTr="007374AB">
        <w:trPr>
          <w:trHeight w:val="563"/>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Валатин Е.Н.</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Начальник отдела МВД России  по Родниковскому району</w:t>
            </w:r>
          </w:p>
        </w:tc>
      </w:tr>
      <w:tr w:rsidR="007F03B8" w:rsidRPr="007F03B8" w:rsidTr="007374AB">
        <w:trPr>
          <w:trHeight w:val="429"/>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Чернышенко  К.В.</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Прокурор  Родниковского района</w:t>
            </w:r>
          </w:p>
        </w:tc>
      </w:tr>
      <w:tr w:rsidR="007F03B8" w:rsidRPr="007F03B8" w:rsidTr="007374AB">
        <w:trPr>
          <w:trHeight w:val="837"/>
        </w:trPr>
        <w:tc>
          <w:tcPr>
            <w:tcW w:w="2835" w:type="dxa"/>
            <w:shd w:val="clear" w:color="auto" w:fill="auto"/>
            <w:vAlign w:val="center"/>
          </w:tcPr>
          <w:p w:rsidR="007F03B8" w:rsidRPr="007F03B8" w:rsidRDefault="007F03B8" w:rsidP="00507402">
            <w:pPr>
              <w:spacing w:after="0" w:line="240" w:lineRule="auto"/>
              <w:rPr>
                <w:rFonts w:ascii="Times New Roman" w:hAnsi="Times New Roman" w:cs="Times New Roman"/>
                <w:b/>
                <w:sz w:val="28"/>
                <w:szCs w:val="28"/>
              </w:rPr>
            </w:pPr>
            <w:r w:rsidRPr="007F03B8">
              <w:rPr>
                <w:rFonts w:ascii="Times New Roman" w:hAnsi="Times New Roman" w:cs="Times New Roman"/>
                <w:b/>
                <w:sz w:val="28"/>
                <w:szCs w:val="28"/>
              </w:rPr>
              <w:t xml:space="preserve">Чекунова  Н.В.  </w:t>
            </w:r>
          </w:p>
        </w:tc>
        <w:tc>
          <w:tcPr>
            <w:tcW w:w="7938" w:type="dxa"/>
            <w:shd w:val="clear" w:color="auto" w:fill="auto"/>
            <w:vAlign w:val="center"/>
          </w:tcPr>
          <w:p w:rsidR="007F03B8" w:rsidRPr="007F03B8" w:rsidRDefault="007F03B8" w:rsidP="00507402">
            <w:pPr>
              <w:spacing w:after="0" w:line="240" w:lineRule="auto"/>
              <w:rPr>
                <w:rFonts w:ascii="Times New Roman" w:hAnsi="Times New Roman" w:cs="Times New Roman"/>
                <w:sz w:val="28"/>
                <w:szCs w:val="28"/>
              </w:rPr>
            </w:pPr>
            <w:r w:rsidRPr="007F03B8">
              <w:rPr>
                <w:rFonts w:ascii="Times New Roman" w:hAnsi="Times New Roman" w:cs="Times New Roman"/>
                <w:sz w:val="28"/>
                <w:szCs w:val="28"/>
              </w:rPr>
              <w:t xml:space="preserve">Начальник Межрайонной ИФНС России № 1 по Ивановской области </w:t>
            </w:r>
          </w:p>
        </w:tc>
      </w:tr>
    </w:tbl>
    <w:p w:rsidR="007F03B8" w:rsidRPr="00AB391C" w:rsidRDefault="007F03B8" w:rsidP="00507402">
      <w:pPr>
        <w:pStyle w:val="ConsPlusNormal"/>
        <w:widowControl/>
        <w:tabs>
          <w:tab w:val="left" w:pos="7200"/>
        </w:tabs>
        <w:ind w:firstLine="0"/>
        <w:jc w:val="both"/>
        <w:rPr>
          <w:rFonts w:ascii="Times New Roman" w:hAnsi="Times New Roman" w:cs="Times New Roman"/>
          <w:b/>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1D34B0" w:rsidRDefault="001D34B0" w:rsidP="00507402">
      <w:pPr>
        <w:tabs>
          <w:tab w:val="left" w:pos="2880"/>
        </w:tabs>
        <w:spacing w:after="0" w:line="240" w:lineRule="auto"/>
        <w:rPr>
          <w:rFonts w:ascii="Times New Roman" w:hAnsi="Times New Roman" w:cs="Times New Roman"/>
          <w:sz w:val="28"/>
          <w:szCs w:val="28"/>
        </w:rPr>
      </w:pPr>
    </w:p>
    <w:p w:rsidR="00412E2F" w:rsidRDefault="00412E2F" w:rsidP="00507402">
      <w:pPr>
        <w:tabs>
          <w:tab w:val="left" w:pos="2880"/>
        </w:tabs>
        <w:spacing w:after="0" w:line="240" w:lineRule="auto"/>
        <w:rPr>
          <w:rFonts w:ascii="Times New Roman" w:hAnsi="Times New Roman" w:cs="Times New Roman"/>
          <w:sz w:val="28"/>
          <w:szCs w:val="28"/>
        </w:rPr>
      </w:pPr>
    </w:p>
    <w:p w:rsidR="00412E2F" w:rsidRDefault="00412E2F"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412E2F" w:rsidRPr="00412E2F" w:rsidRDefault="00412E2F" w:rsidP="00507402">
      <w:pPr>
        <w:spacing w:after="0" w:line="240" w:lineRule="auto"/>
        <w:jc w:val="center"/>
        <w:rPr>
          <w:rFonts w:ascii="Times New Roman" w:hAnsi="Times New Roman" w:cs="Times New Roman"/>
        </w:rPr>
      </w:pPr>
      <w:r w:rsidRPr="00412E2F">
        <w:rPr>
          <w:rFonts w:ascii="Times New Roman" w:hAnsi="Times New Roman" w:cs="Times New Roman"/>
          <w:noProof/>
        </w:rPr>
        <w:lastRenderedPageBreak/>
        <w:drawing>
          <wp:inline distT="0" distB="0" distL="0" distR="0">
            <wp:extent cx="645795" cy="785495"/>
            <wp:effectExtent l="19050" t="0" r="1905" b="0"/>
            <wp:docPr id="50" name="Рисунок 4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412E2F" w:rsidRPr="00412E2F" w:rsidRDefault="00412E2F" w:rsidP="00507402">
      <w:pPr>
        <w:spacing w:after="0" w:line="240" w:lineRule="auto"/>
        <w:jc w:val="center"/>
        <w:rPr>
          <w:rFonts w:ascii="Times New Roman" w:hAnsi="Times New Roman" w:cs="Times New Roman"/>
          <w:b/>
          <w:sz w:val="16"/>
        </w:rPr>
      </w:pPr>
    </w:p>
    <w:p w:rsidR="00412E2F" w:rsidRPr="00412E2F" w:rsidRDefault="00412E2F" w:rsidP="00507402">
      <w:pPr>
        <w:tabs>
          <w:tab w:val="left" w:pos="5670"/>
        </w:tabs>
        <w:spacing w:after="0" w:line="240" w:lineRule="auto"/>
        <w:jc w:val="center"/>
        <w:rPr>
          <w:rFonts w:ascii="Times New Roman" w:hAnsi="Times New Roman" w:cs="Times New Roman"/>
          <w:b/>
          <w:i/>
          <w:sz w:val="40"/>
        </w:rPr>
      </w:pPr>
      <w:r w:rsidRPr="00412E2F">
        <w:rPr>
          <w:rFonts w:ascii="Times New Roman" w:hAnsi="Times New Roman" w:cs="Times New Roman"/>
          <w:b/>
          <w:i/>
          <w:sz w:val="40"/>
        </w:rPr>
        <w:t>ПОСТАНОВЛЕНИЕ</w:t>
      </w:r>
    </w:p>
    <w:p w:rsidR="00412E2F" w:rsidRPr="00412E2F" w:rsidRDefault="00412E2F" w:rsidP="00507402">
      <w:pPr>
        <w:spacing w:after="0" w:line="240" w:lineRule="auto"/>
        <w:jc w:val="center"/>
        <w:rPr>
          <w:rFonts w:ascii="Times New Roman" w:hAnsi="Times New Roman" w:cs="Times New Roman"/>
          <w:b/>
          <w:i/>
          <w:sz w:val="32"/>
        </w:rPr>
      </w:pPr>
      <w:r w:rsidRPr="00412E2F">
        <w:rPr>
          <w:rFonts w:ascii="Times New Roman" w:hAnsi="Times New Roman" w:cs="Times New Roman"/>
          <w:b/>
          <w:i/>
          <w:sz w:val="32"/>
        </w:rPr>
        <w:t xml:space="preserve"> Администрации </w:t>
      </w:r>
    </w:p>
    <w:p w:rsidR="00412E2F" w:rsidRPr="00412E2F" w:rsidRDefault="00412E2F" w:rsidP="00507402">
      <w:pPr>
        <w:spacing w:after="0" w:line="240" w:lineRule="auto"/>
        <w:jc w:val="center"/>
        <w:rPr>
          <w:rFonts w:ascii="Times New Roman" w:hAnsi="Times New Roman" w:cs="Times New Roman"/>
          <w:b/>
          <w:i/>
          <w:sz w:val="32"/>
        </w:rPr>
      </w:pPr>
      <w:r w:rsidRPr="00412E2F">
        <w:rPr>
          <w:rFonts w:ascii="Times New Roman" w:hAnsi="Times New Roman" w:cs="Times New Roman"/>
          <w:b/>
          <w:i/>
          <w:sz w:val="32"/>
        </w:rPr>
        <w:t>муниципального образования «Родниковский муниципальный район»</w:t>
      </w:r>
    </w:p>
    <w:p w:rsidR="00412E2F" w:rsidRPr="00412E2F" w:rsidRDefault="00412E2F" w:rsidP="00507402">
      <w:pPr>
        <w:spacing w:after="0" w:line="240" w:lineRule="auto"/>
        <w:jc w:val="center"/>
        <w:rPr>
          <w:rFonts w:ascii="Times New Roman" w:hAnsi="Times New Roman" w:cs="Times New Roman"/>
          <w:b/>
          <w:i/>
          <w:sz w:val="32"/>
        </w:rPr>
      </w:pPr>
      <w:r w:rsidRPr="00412E2F">
        <w:rPr>
          <w:rFonts w:ascii="Times New Roman" w:hAnsi="Times New Roman" w:cs="Times New Roman"/>
          <w:b/>
          <w:i/>
          <w:sz w:val="32"/>
        </w:rPr>
        <w:t>Ивановской области</w:t>
      </w:r>
    </w:p>
    <w:p w:rsidR="00412E2F" w:rsidRPr="00412E2F" w:rsidRDefault="00412E2F" w:rsidP="00507402">
      <w:pPr>
        <w:spacing w:after="0" w:line="240" w:lineRule="auto"/>
        <w:jc w:val="center"/>
        <w:rPr>
          <w:rFonts w:ascii="Times New Roman" w:hAnsi="Times New Roman" w:cs="Times New Roman"/>
          <w:sz w:val="24"/>
        </w:rPr>
      </w:pPr>
    </w:p>
    <w:p w:rsidR="00412E2F" w:rsidRPr="00412E2F" w:rsidRDefault="00412E2F" w:rsidP="00507402">
      <w:pPr>
        <w:spacing w:after="0" w:line="240" w:lineRule="auto"/>
        <w:jc w:val="center"/>
        <w:rPr>
          <w:rFonts w:ascii="Times New Roman" w:hAnsi="Times New Roman" w:cs="Times New Roman"/>
          <w:sz w:val="24"/>
        </w:rPr>
      </w:pPr>
    </w:p>
    <w:p w:rsidR="00412E2F" w:rsidRPr="00412E2F" w:rsidRDefault="00412E2F" w:rsidP="00507402">
      <w:pPr>
        <w:spacing w:after="0" w:line="240" w:lineRule="auto"/>
        <w:jc w:val="center"/>
        <w:rPr>
          <w:rFonts w:ascii="Times New Roman" w:hAnsi="Times New Roman" w:cs="Times New Roman"/>
          <w:sz w:val="24"/>
        </w:rPr>
      </w:pPr>
      <w:r w:rsidRPr="00A93C26">
        <w:rPr>
          <w:rFonts w:ascii="Times New Roman" w:hAnsi="Times New Roman" w:cs="Times New Roman"/>
          <w:sz w:val="28"/>
        </w:rPr>
        <w:t>от 23.06.2017 № 894</w:t>
      </w:r>
    </w:p>
    <w:p w:rsidR="00412E2F" w:rsidRPr="00412E2F" w:rsidRDefault="00412E2F" w:rsidP="00507402">
      <w:pPr>
        <w:spacing w:after="0" w:line="240" w:lineRule="auto"/>
        <w:jc w:val="both"/>
        <w:rPr>
          <w:rFonts w:ascii="Times New Roman" w:hAnsi="Times New Roman" w:cs="Times New Roman"/>
          <w:sz w:val="28"/>
        </w:rPr>
      </w:pPr>
    </w:p>
    <w:p w:rsidR="00412E2F" w:rsidRPr="00412E2F" w:rsidRDefault="00412E2F" w:rsidP="00507402">
      <w:pPr>
        <w:spacing w:after="0" w:line="240" w:lineRule="auto"/>
        <w:jc w:val="center"/>
        <w:rPr>
          <w:rFonts w:ascii="Times New Roman" w:hAnsi="Times New Roman" w:cs="Times New Roman"/>
          <w:b/>
          <w:sz w:val="28"/>
        </w:rPr>
      </w:pPr>
      <w:r w:rsidRPr="00412E2F">
        <w:rPr>
          <w:rFonts w:ascii="Times New Roman" w:hAnsi="Times New Roman" w:cs="Times New Roman"/>
          <w:b/>
          <w:sz w:val="28"/>
        </w:rPr>
        <w:t xml:space="preserve">О внесении изменений в постановление администрации </w:t>
      </w:r>
    </w:p>
    <w:p w:rsidR="00412E2F" w:rsidRPr="00412E2F" w:rsidRDefault="00412E2F" w:rsidP="00507402">
      <w:pPr>
        <w:spacing w:after="0" w:line="240" w:lineRule="auto"/>
        <w:jc w:val="center"/>
        <w:rPr>
          <w:rFonts w:ascii="Times New Roman" w:hAnsi="Times New Roman" w:cs="Times New Roman"/>
          <w:b/>
          <w:sz w:val="28"/>
        </w:rPr>
      </w:pPr>
      <w:r w:rsidRPr="00412E2F">
        <w:rPr>
          <w:rFonts w:ascii="Times New Roman" w:hAnsi="Times New Roman" w:cs="Times New Roman"/>
          <w:b/>
          <w:sz w:val="28"/>
        </w:rPr>
        <w:t xml:space="preserve">муниципального образования «Родниковский муниципальный район» </w:t>
      </w:r>
    </w:p>
    <w:p w:rsidR="00412E2F" w:rsidRPr="00412E2F" w:rsidRDefault="00412E2F" w:rsidP="00507402">
      <w:pPr>
        <w:spacing w:after="0" w:line="240" w:lineRule="auto"/>
        <w:jc w:val="center"/>
        <w:rPr>
          <w:rFonts w:ascii="Times New Roman" w:hAnsi="Times New Roman" w:cs="Times New Roman"/>
          <w:b/>
          <w:sz w:val="28"/>
        </w:rPr>
      </w:pPr>
      <w:r w:rsidRPr="00412E2F">
        <w:rPr>
          <w:rFonts w:ascii="Times New Roman" w:hAnsi="Times New Roman" w:cs="Times New Roman"/>
          <w:b/>
          <w:sz w:val="28"/>
        </w:rPr>
        <w:t>Иван</w:t>
      </w:r>
      <w:r w:rsidR="00955F43">
        <w:rPr>
          <w:rFonts w:ascii="Times New Roman" w:hAnsi="Times New Roman" w:cs="Times New Roman"/>
          <w:b/>
          <w:sz w:val="28"/>
        </w:rPr>
        <w:t xml:space="preserve">овской области от 04.02.2016 </w:t>
      </w:r>
      <w:r w:rsidRPr="00412E2F">
        <w:rPr>
          <w:rFonts w:ascii="Times New Roman" w:hAnsi="Times New Roman" w:cs="Times New Roman"/>
          <w:b/>
          <w:sz w:val="28"/>
        </w:rPr>
        <w:t>№ 118 «О создании комиссии по обеспечению доходов и сокращению задолженности по налоговым платежам в бюджет Родниковского городского поселения»</w:t>
      </w:r>
    </w:p>
    <w:p w:rsidR="00412E2F" w:rsidRPr="00412E2F" w:rsidRDefault="00412E2F" w:rsidP="00507402">
      <w:pPr>
        <w:spacing w:after="0" w:line="240" w:lineRule="auto"/>
        <w:jc w:val="center"/>
        <w:rPr>
          <w:rFonts w:ascii="Times New Roman" w:hAnsi="Times New Roman" w:cs="Times New Roman"/>
          <w:sz w:val="28"/>
        </w:rPr>
      </w:pPr>
    </w:p>
    <w:p w:rsidR="00412E2F" w:rsidRPr="00412E2F" w:rsidRDefault="00412E2F" w:rsidP="00507402">
      <w:pPr>
        <w:spacing w:after="0" w:line="240" w:lineRule="auto"/>
        <w:jc w:val="center"/>
        <w:rPr>
          <w:rFonts w:ascii="Times New Roman" w:hAnsi="Times New Roman" w:cs="Times New Roman"/>
          <w:sz w:val="28"/>
        </w:rPr>
      </w:pPr>
    </w:p>
    <w:p w:rsidR="00412E2F" w:rsidRPr="00412E2F" w:rsidRDefault="00412E2F" w:rsidP="00507402">
      <w:pPr>
        <w:spacing w:after="0" w:line="240" w:lineRule="auto"/>
        <w:rPr>
          <w:rFonts w:ascii="Times New Roman" w:hAnsi="Times New Roman" w:cs="Times New Roman"/>
          <w:sz w:val="28"/>
        </w:rPr>
      </w:pPr>
      <w:r w:rsidRPr="00412E2F">
        <w:rPr>
          <w:rFonts w:ascii="Times New Roman" w:hAnsi="Times New Roman" w:cs="Times New Roman"/>
          <w:sz w:val="28"/>
        </w:rPr>
        <w:t xml:space="preserve">        В связи с изменениями в структуре администрации</w:t>
      </w:r>
    </w:p>
    <w:p w:rsidR="00412E2F" w:rsidRPr="00412E2F" w:rsidRDefault="00412E2F" w:rsidP="00507402">
      <w:pPr>
        <w:spacing w:after="0" w:line="240" w:lineRule="auto"/>
        <w:jc w:val="both"/>
        <w:rPr>
          <w:rFonts w:ascii="Times New Roman" w:hAnsi="Times New Roman" w:cs="Times New Roman"/>
          <w:sz w:val="28"/>
        </w:rPr>
      </w:pPr>
    </w:p>
    <w:p w:rsidR="00412E2F" w:rsidRPr="00412E2F" w:rsidRDefault="00412E2F" w:rsidP="00507402">
      <w:pPr>
        <w:spacing w:after="0" w:line="240" w:lineRule="auto"/>
        <w:jc w:val="center"/>
        <w:rPr>
          <w:rFonts w:ascii="Times New Roman" w:hAnsi="Times New Roman" w:cs="Times New Roman"/>
          <w:b/>
          <w:sz w:val="28"/>
        </w:rPr>
      </w:pPr>
      <w:r w:rsidRPr="00412E2F">
        <w:rPr>
          <w:rFonts w:ascii="Times New Roman" w:hAnsi="Times New Roman" w:cs="Times New Roman"/>
          <w:b/>
          <w:sz w:val="28"/>
        </w:rPr>
        <w:t>постановляю:</w:t>
      </w:r>
    </w:p>
    <w:p w:rsidR="00412E2F" w:rsidRPr="00412E2F" w:rsidRDefault="00412E2F" w:rsidP="00A93C26">
      <w:pPr>
        <w:spacing w:after="0" w:line="240" w:lineRule="auto"/>
        <w:ind w:firstLine="709"/>
        <w:jc w:val="center"/>
        <w:rPr>
          <w:rFonts w:ascii="Times New Roman" w:hAnsi="Times New Roman" w:cs="Times New Roman"/>
          <w:sz w:val="28"/>
        </w:rPr>
      </w:pPr>
    </w:p>
    <w:p w:rsidR="00412E2F" w:rsidRPr="00412E2F" w:rsidRDefault="00412E2F" w:rsidP="00A93C26">
      <w:pPr>
        <w:spacing w:after="0" w:line="240" w:lineRule="auto"/>
        <w:ind w:firstLine="709"/>
        <w:jc w:val="both"/>
        <w:rPr>
          <w:rFonts w:ascii="Times New Roman" w:hAnsi="Times New Roman" w:cs="Times New Roman"/>
          <w:sz w:val="28"/>
        </w:rPr>
      </w:pPr>
      <w:r w:rsidRPr="00412E2F">
        <w:rPr>
          <w:rFonts w:ascii="Times New Roman" w:hAnsi="Times New Roman" w:cs="Times New Roman"/>
          <w:sz w:val="28"/>
        </w:rPr>
        <w:t>1. Внести в постановление администрации муниципального образования «Родниковский муниципальный район» от 04.02.2016 г. № 118 «О создании комиссии по обеспечению доходов и сокращению задолженности по налоговым платежам в бюджет Родниковского городского поселения» (далее</w:t>
      </w:r>
      <w:r w:rsidR="00834D54">
        <w:rPr>
          <w:rFonts w:ascii="Times New Roman" w:hAnsi="Times New Roman" w:cs="Times New Roman"/>
          <w:sz w:val="28"/>
        </w:rPr>
        <w:t xml:space="preserve"> </w:t>
      </w:r>
      <w:r w:rsidRPr="00412E2F">
        <w:rPr>
          <w:rFonts w:ascii="Times New Roman" w:hAnsi="Times New Roman" w:cs="Times New Roman"/>
          <w:sz w:val="28"/>
        </w:rPr>
        <w:t>-</w:t>
      </w:r>
      <w:r w:rsidR="00834D54">
        <w:rPr>
          <w:rFonts w:ascii="Times New Roman" w:hAnsi="Times New Roman" w:cs="Times New Roman"/>
          <w:sz w:val="28"/>
        </w:rPr>
        <w:t xml:space="preserve"> </w:t>
      </w:r>
      <w:r w:rsidRPr="00412E2F">
        <w:rPr>
          <w:rFonts w:ascii="Times New Roman" w:hAnsi="Times New Roman" w:cs="Times New Roman"/>
          <w:sz w:val="28"/>
        </w:rPr>
        <w:t>Постановление) следующие изменения:</w:t>
      </w:r>
    </w:p>
    <w:p w:rsidR="00412E2F" w:rsidRPr="00412E2F" w:rsidRDefault="00412E2F" w:rsidP="00A93C26">
      <w:pPr>
        <w:spacing w:after="0" w:line="240" w:lineRule="auto"/>
        <w:ind w:firstLine="709"/>
        <w:jc w:val="both"/>
        <w:rPr>
          <w:rFonts w:ascii="Times New Roman" w:hAnsi="Times New Roman" w:cs="Times New Roman"/>
          <w:sz w:val="28"/>
        </w:rPr>
      </w:pPr>
      <w:r w:rsidRPr="00412E2F">
        <w:rPr>
          <w:rFonts w:ascii="Times New Roman" w:hAnsi="Times New Roman" w:cs="Times New Roman"/>
          <w:sz w:val="28"/>
        </w:rPr>
        <w:t>1.1. Приложение № 2 к Постановлению изложить в новой редакции (приложение).</w:t>
      </w:r>
    </w:p>
    <w:p w:rsidR="00412E2F" w:rsidRPr="00412E2F" w:rsidRDefault="00412E2F" w:rsidP="00A93C26">
      <w:pPr>
        <w:spacing w:after="0" w:line="240" w:lineRule="auto"/>
        <w:ind w:firstLine="709"/>
        <w:jc w:val="both"/>
        <w:rPr>
          <w:rFonts w:ascii="Times New Roman" w:hAnsi="Times New Roman" w:cs="Times New Roman"/>
          <w:sz w:val="28"/>
        </w:rPr>
      </w:pPr>
    </w:p>
    <w:p w:rsidR="00412E2F" w:rsidRPr="00412E2F" w:rsidRDefault="00412E2F" w:rsidP="00A93C26">
      <w:pPr>
        <w:spacing w:after="0" w:line="240" w:lineRule="auto"/>
        <w:ind w:firstLine="709"/>
        <w:jc w:val="both"/>
        <w:rPr>
          <w:rFonts w:ascii="Times New Roman" w:hAnsi="Times New Roman" w:cs="Times New Roman"/>
          <w:sz w:val="28"/>
        </w:rPr>
      </w:pPr>
      <w:r w:rsidRPr="00412E2F">
        <w:rPr>
          <w:rFonts w:ascii="Times New Roman" w:hAnsi="Times New Roman" w:cs="Times New Roman"/>
          <w:sz w:val="28"/>
        </w:rPr>
        <w:t>2.   Настоящее постановление вступает в силу с момента подписания.</w:t>
      </w:r>
    </w:p>
    <w:p w:rsidR="00412E2F" w:rsidRPr="00412E2F" w:rsidRDefault="00412E2F" w:rsidP="00507402">
      <w:pPr>
        <w:spacing w:after="0" w:line="240" w:lineRule="auto"/>
        <w:jc w:val="both"/>
        <w:rPr>
          <w:rFonts w:ascii="Times New Roman" w:hAnsi="Times New Roman" w:cs="Times New Roman"/>
          <w:sz w:val="28"/>
        </w:rPr>
      </w:pPr>
    </w:p>
    <w:p w:rsidR="00412E2F" w:rsidRPr="00412E2F" w:rsidRDefault="00412E2F" w:rsidP="00507402">
      <w:pPr>
        <w:spacing w:after="0" w:line="240" w:lineRule="auto"/>
        <w:jc w:val="both"/>
        <w:rPr>
          <w:rFonts w:ascii="Times New Roman" w:hAnsi="Times New Roman" w:cs="Times New Roman"/>
          <w:sz w:val="28"/>
        </w:rPr>
      </w:pPr>
    </w:p>
    <w:p w:rsidR="00412E2F" w:rsidRPr="00412E2F" w:rsidRDefault="00412E2F" w:rsidP="00507402">
      <w:pPr>
        <w:spacing w:after="0" w:line="240" w:lineRule="auto"/>
        <w:jc w:val="both"/>
        <w:rPr>
          <w:rFonts w:ascii="Times New Roman" w:hAnsi="Times New Roman" w:cs="Times New Roman"/>
          <w:sz w:val="28"/>
        </w:rPr>
      </w:pPr>
    </w:p>
    <w:p w:rsidR="00412E2F" w:rsidRPr="00A93C26" w:rsidRDefault="00412E2F" w:rsidP="00507402">
      <w:pPr>
        <w:spacing w:after="0" w:line="240" w:lineRule="auto"/>
        <w:jc w:val="both"/>
        <w:rPr>
          <w:rFonts w:ascii="Times New Roman" w:hAnsi="Times New Roman" w:cs="Times New Roman"/>
          <w:b/>
          <w:sz w:val="28"/>
        </w:rPr>
      </w:pPr>
    </w:p>
    <w:p w:rsidR="00412E2F" w:rsidRPr="00A93C26" w:rsidRDefault="00412E2F" w:rsidP="00507402">
      <w:pPr>
        <w:spacing w:after="0" w:line="240" w:lineRule="auto"/>
        <w:jc w:val="both"/>
        <w:rPr>
          <w:rFonts w:ascii="Times New Roman" w:hAnsi="Times New Roman" w:cs="Times New Roman"/>
          <w:b/>
          <w:sz w:val="28"/>
        </w:rPr>
      </w:pPr>
    </w:p>
    <w:p w:rsidR="00412E2F" w:rsidRPr="00A93C26" w:rsidRDefault="00412E2F" w:rsidP="00507402">
      <w:pPr>
        <w:spacing w:after="0" w:line="240" w:lineRule="auto"/>
        <w:jc w:val="both"/>
        <w:rPr>
          <w:rFonts w:ascii="Times New Roman" w:hAnsi="Times New Roman" w:cs="Times New Roman"/>
          <w:b/>
          <w:sz w:val="28"/>
        </w:rPr>
      </w:pPr>
      <w:r w:rsidRPr="00A93C26">
        <w:rPr>
          <w:rFonts w:ascii="Times New Roman" w:hAnsi="Times New Roman" w:cs="Times New Roman"/>
          <w:b/>
          <w:sz w:val="28"/>
        </w:rPr>
        <w:t xml:space="preserve">Глава муниципального образования </w:t>
      </w:r>
    </w:p>
    <w:p w:rsidR="00412E2F" w:rsidRPr="00A93C26" w:rsidRDefault="00412E2F" w:rsidP="00507402">
      <w:pPr>
        <w:spacing w:after="0" w:line="240" w:lineRule="auto"/>
        <w:jc w:val="both"/>
        <w:rPr>
          <w:rFonts w:ascii="Times New Roman" w:hAnsi="Times New Roman" w:cs="Times New Roman"/>
          <w:b/>
          <w:sz w:val="28"/>
        </w:rPr>
      </w:pPr>
      <w:r w:rsidRPr="00A93C26">
        <w:rPr>
          <w:rFonts w:ascii="Times New Roman" w:hAnsi="Times New Roman" w:cs="Times New Roman"/>
          <w:b/>
          <w:sz w:val="28"/>
        </w:rPr>
        <w:t xml:space="preserve">"Родниковский </w:t>
      </w:r>
      <w:r w:rsidR="00A93C26">
        <w:rPr>
          <w:rFonts w:ascii="Times New Roman" w:hAnsi="Times New Roman" w:cs="Times New Roman"/>
          <w:b/>
          <w:sz w:val="28"/>
        </w:rPr>
        <w:t>муниципальный район"</w:t>
      </w:r>
      <w:r w:rsidR="00A93C26">
        <w:rPr>
          <w:rFonts w:ascii="Times New Roman" w:hAnsi="Times New Roman" w:cs="Times New Roman"/>
          <w:b/>
          <w:sz w:val="28"/>
        </w:rPr>
        <w:tab/>
      </w:r>
      <w:r w:rsidR="00A93C26">
        <w:rPr>
          <w:rFonts w:ascii="Times New Roman" w:hAnsi="Times New Roman" w:cs="Times New Roman"/>
          <w:b/>
          <w:sz w:val="28"/>
        </w:rPr>
        <w:tab/>
      </w:r>
      <w:r w:rsidR="00A93C26">
        <w:rPr>
          <w:rFonts w:ascii="Times New Roman" w:hAnsi="Times New Roman" w:cs="Times New Roman"/>
          <w:b/>
          <w:sz w:val="28"/>
        </w:rPr>
        <w:tab/>
      </w:r>
      <w:r w:rsidRPr="00A93C26">
        <w:rPr>
          <w:rFonts w:ascii="Times New Roman" w:hAnsi="Times New Roman" w:cs="Times New Roman"/>
          <w:b/>
          <w:sz w:val="28"/>
        </w:rPr>
        <w:t>С.В.Носов</w:t>
      </w:r>
    </w:p>
    <w:p w:rsidR="00412E2F" w:rsidRPr="00412E2F" w:rsidRDefault="00412E2F" w:rsidP="00507402">
      <w:pPr>
        <w:spacing w:after="0" w:line="240" w:lineRule="auto"/>
        <w:jc w:val="both"/>
        <w:rPr>
          <w:rFonts w:ascii="Times New Roman" w:hAnsi="Times New Roman" w:cs="Times New Roman"/>
          <w:sz w:val="28"/>
        </w:rPr>
      </w:pPr>
    </w:p>
    <w:p w:rsidR="00412E2F" w:rsidRDefault="00412E2F" w:rsidP="00507402">
      <w:pPr>
        <w:spacing w:after="0" w:line="240" w:lineRule="auto"/>
        <w:jc w:val="both"/>
        <w:rPr>
          <w:rFonts w:ascii="Times New Roman" w:hAnsi="Times New Roman" w:cs="Times New Roman"/>
          <w:sz w:val="28"/>
        </w:rPr>
      </w:pPr>
    </w:p>
    <w:p w:rsidR="00412E2F" w:rsidRDefault="00412E2F" w:rsidP="00507402">
      <w:pPr>
        <w:spacing w:after="0" w:line="240" w:lineRule="auto"/>
        <w:jc w:val="both"/>
        <w:rPr>
          <w:rFonts w:ascii="Times New Roman" w:hAnsi="Times New Roman" w:cs="Times New Roman"/>
          <w:sz w:val="28"/>
        </w:rPr>
      </w:pPr>
    </w:p>
    <w:p w:rsidR="00A93C26" w:rsidRPr="00412E2F" w:rsidRDefault="00A93C26" w:rsidP="00507402">
      <w:pPr>
        <w:spacing w:after="0" w:line="240" w:lineRule="auto"/>
        <w:jc w:val="both"/>
        <w:rPr>
          <w:rFonts w:ascii="Times New Roman" w:hAnsi="Times New Roman" w:cs="Times New Roman"/>
          <w:sz w:val="28"/>
        </w:rPr>
      </w:pPr>
    </w:p>
    <w:p w:rsidR="00834D54" w:rsidRDefault="00834D54" w:rsidP="00507402">
      <w:pPr>
        <w:pStyle w:val="43"/>
        <w:shd w:val="clear" w:color="auto" w:fill="auto"/>
        <w:spacing w:line="240" w:lineRule="auto"/>
        <w:jc w:val="right"/>
        <w:rPr>
          <w:rFonts w:ascii="Times New Roman" w:hAnsi="Times New Roman" w:cs="Times New Roman"/>
          <w:sz w:val="28"/>
          <w:szCs w:val="28"/>
        </w:rPr>
      </w:pPr>
    </w:p>
    <w:p w:rsidR="00412E2F" w:rsidRPr="00412E2F" w:rsidRDefault="00412E2F" w:rsidP="00507402">
      <w:pPr>
        <w:pStyle w:val="43"/>
        <w:shd w:val="clear" w:color="auto" w:fill="auto"/>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lastRenderedPageBreak/>
        <w:t xml:space="preserve">Приложение </w:t>
      </w:r>
    </w:p>
    <w:p w:rsidR="00A93C26"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bookmarkStart w:id="29" w:name="bookmark5"/>
      <w:r w:rsidRPr="00412E2F">
        <w:rPr>
          <w:rFonts w:ascii="Times New Roman" w:hAnsi="Times New Roman" w:cs="Times New Roman"/>
          <w:sz w:val="28"/>
          <w:szCs w:val="28"/>
        </w:rPr>
        <w:t>к постановлению администрации</w:t>
      </w:r>
    </w:p>
    <w:p w:rsidR="00A93C26"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 xml:space="preserve"> муниципального образования </w:t>
      </w:r>
    </w:p>
    <w:p w:rsidR="00412E2F" w:rsidRPr="00412E2F"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 xml:space="preserve">«Родниковский муниципальный район»                                                                   </w:t>
      </w:r>
    </w:p>
    <w:p w:rsidR="00412E2F" w:rsidRPr="00412E2F"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от 23.06.2017 № 894</w:t>
      </w:r>
    </w:p>
    <w:p w:rsidR="00412E2F" w:rsidRPr="00412E2F" w:rsidRDefault="00412E2F" w:rsidP="00507402">
      <w:pPr>
        <w:pStyle w:val="43"/>
        <w:shd w:val="clear" w:color="auto" w:fill="auto"/>
        <w:spacing w:line="240" w:lineRule="auto"/>
        <w:jc w:val="right"/>
        <w:rPr>
          <w:rFonts w:ascii="Times New Roman" w:hAnsi="Times New Roman" w:cs="Times New Roman"/>
          <w:sz w:val="28"/>
          <w:szCs w:val="28"/>
        </w:rPr>
      </w:pPr>
    </w:p>
    <w:p w:rsidR="00412E2F" w:rsidRPr="00412E2F" w:rsidRDefault="00412E2F" w:rsidP="00507402">
      <w:pPr>
        <w:pStyle w:val="43"/>
        <w:shd w:val="clear" w:color="auto" w:fill="auto"/>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Приложение № 2</w:t>
      </w:r>
    </w:p>
    <w:p w:rsidR="00A93C26"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 xml:space="preserve">к постановлению администрации </w:t>
      </w:r>
    </w:p>
    <w:p w:rsidR="00A93C26"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муниципального образования</w:t>
      </w:r>
    </w:p>
    <w:p w:rsidR="00412E2F" w:rsidRPr="00412E2F" w:rsidRDefault="00412E2F" w:rsidP="00507402">
      <w:pPr>
        <w:pStyle w:val="43"/>
        <w:shd w:val="clear" w:color="auto" w:fill="auto"/>
        <w:tabs>
          <w:tab w:val="left" w:pos="5632"/>
        </w:tabs>
        <w:spacing w:line="240" w:lineRule="auto"/>
        <w:jc w:val="right"/>
        <w:rPr>
          <w:rFonts w:ascii="Times New Roman" w:hAnsi="Times New Roman" w:cs="Times New Roman"/>
          <w:sz w:val="28"/>
          <w:szCs w:val="28"/>
        </w:rPr>
      </w:pPr>
      <w:r w:rsidRPr="00412E2F">
        <w:rPr>
          <w:rFonts w:ascii="Times New Roman" w:hAnsi="Times New Roman" w:cs="Times New Roman"/>
          <w:sz w:val="28"/>
          <w:szCs w:val="28"/>
        </w:rPr>
        <w:t xml:space="preserve"> «Родниковский муниципальный район»                                                                   </w:t>
      </w:r>
    </w:p>
    <w:p w:rsidR="00412E2F" w:rsidRPr="00412E2F" w:rsidRDefault="00412E2F" w:rsidP="00507402">
      <w:pPr>
        <w:pStyle w:val="43"/>
        <w:shd w:val="clear" w:color="auto" w:fill="auto"/>
        <w:tabs>
          <w:tab w:val="left" w:pos="5632"/>
        </w:tabs>
        <w:spacing w:line="240" w:lineRule="auto"/>
        <w:jc w:val="right"/>
        <w:rPr>
          <w:rFonts w:ascii="Times New Roman" w:hAnsi="Times New Roman" w:cs="Times New Roman"/>
          <w:sz w:val="28"/>
          <w:szCs w:val="28"/>
          <w:u w:val="single"/>
        </w:rPr>
      </w:pPr>
      <w:r w:rsidRPr="00412E2F">
        <w:rPr>
          <w:rFonts w:ascii="Times New Roman" w:hAnsi="Times New Roman" w:cs="Times New Roman"/>
          <w:sz w:val="28"/>
          <w:szCs w:val="28"/>
          <w:u w:val="single"/>
        </w:rPr>
        <w:t>от 04.02.2016 № 118</w:t>
      </w:r>
    </w:p>
    <w:p w:rsidR="00412E2F" w:rsidRPr="00412E2F" w:rsidRDefault="00412E2F" w:rsidP="00507402">
      <w:pPr>
        <w:pStyle w:val="43"/>
        <w:shd w:val="clear" w:color="auto" w:fill="auto"/>
        <w:tabs>
          <w:tab w:val="left" w:pos="5632"/>
        </w:tabs>
        <w:spacing w:line="240" w:lineRule="auto"/>
        <w:rPr>
          <w:rFonts w:ascii="Times New Roman" w:hAnsi="Times New Roman" w:cs="Times New Roman"/>
          <w:sz w:val="28"/>
          <w:szCs w:val="28"/>
        </w:rPr>
      </w:pPr>
    </w:p>
    <w:p w:rsidR="00412E2F" w:rsidRPr="00412E2F" w:rsidRDefault="00412E2F" w:rsidP="00507402">
      <w:pPr>
        <w:pStyle w:val="38"/>
        <w:shd w:val="clear" w:color="auto" w:fill="auto"/>
        <w:spacing w:before="0" w:after="0" w:line="240" w:lineRule="auto"/>
        <w:ind w:firstLine="544"/>
        <w:rPr>
          <w:rFonts w:ascii="Times New Roman" w:hAnsi="Times New Roman" w:cs="Times New Roman"/>
          <w:sz w:val="28"/>
          <w:szCs w:val="28"/>
        </w:rPr>
      </w:pPr>
      <w:r w:rsidRPr="00412E2F">
        <w:rPr>
          <w:rFonts w:ascii="Times New Roman" w:hAnsi="Times New Roman" w:cs="Times New Roman"/>
          <w:sz w:val="28"/>
          <w:szCs w:val="28"/>
        </w:rPr>
        <w:t>СОСТАВ</w:t>
      </w:r>
      <w:bookmarkEnd w:id="29"/>
    </w:p>
    <w:p w:rsidR="00412E2F" w:rsidRPr="00412E2F" w:rsidRDefault="00412E2F" w:rsidP="00507402">
      <w:pPr>
        <w:pStyle w:val="54"/>
        <w:shd w:val="clear" w:color="auto" w:fill="auto"/>
        <w:spacing w:after="0" w:line="240" w:lineRule="auto"/>
        <w:ind w:firstLine="544"/>
        <w:rPr>
          <w:rFonts w:ascii="Times New Roman" w:hAnsi="Times New Roman" w:cs="Times New Roman"/>
          <w:sz w:val="28"/>
          <w:szCs w:val="28"/>
        </w:rPr>
      </w:pPr>
      <w:r w:rsidRPr="00412E2F">
        <w:rPr>
          <w:rFonts w:ascii="Times New Roman" w:hAnsi="Times New Roman" w:cs="Times New Roman"/>
          <w:sz w:val="28"/>
          <w:szCs w:val="28"/>
        </w:rPr>
        <w:t>комиссии по обеспечению доходов и сокращению задолженности</w:t>
      </w:r>
    </w:p>
    <w:p w:rsidR="00412E2F" w:rsidRPr="00412E2F" w:rsidRDefault="00412E2F" w:rsidP="00507402">
      <w:pPr>
        <w:pStyle w:val="54"/>
        <w:shd w:val="clear" w:color="auto" w:fill="auto"/>
        <w:spacing w:after="0" w:line="240" w:lineRule="auto"/>
        <w:rPr>
          <w:rFonts w:ascii="Times New Roman" w:hAnsi="Times New Roman" w:cs="Times New Roman"/>
          <w:sz w:val="28"/>
          <w:szCs w:val="28"/>
        </w:rPr>
      </w:pPr>
      <w:r w:rsidRPr="00412E2F">
        <w:rPr>
          <w:rFonts w:ascii="Times New Roman" w:hAnsi="Times New Roman" w:cs="Times New Roman"/>
          <w:sz w:val="28"/>
          <w:szCs w:val="28"/>
        </w:rPr>
        <w:t xml:space="preserve"> по налоговым платежам в бюджет Родниковского городского поселения</w:t>
      </w:r>
    </w:p>
    <w:p w:rsidR="00412E2F" w:rsidRPr="00412E2F" w:rsidRDefault="00412E2F" w:rsidP="00507402">
      <w:pPr>
        <w:pStyle w:val="54"/>
        <w:shd w:val="clear" w:color="auto" w:fill="auto"/>
        <w:spacing w:after="0" w:line="240" w:lineRule="auto"/>
        <w:ind w:firstLine="544"/>
        <w:rPr>
          <w:rFonts w:ascii="Times New Roman" w:hAnsi="Times New Roman" w:cs="Times New Roman"/>
          <w:sz w:val="28"/>
          <w:szCs w:val="28"/>
        </w:rPr>
      </w:pPr>
    </w:p>
    <w:p w:rsidR="00412E2F" w:rsidRPr="00412E2F" w:rsidRDefault="00412E2F" w:rsidP="00507402">
      <w:pPr>
        <w:pStyle w:val="38"/>
        <w:shd w:val="clear" w:color="auto" w:fill="auto"/>
        <w:spacing w:before="0" w:after="0" w:line="240" w:lineRule="auto"/>
        <w:ind w:firstLine="724"/>
        <w:jc w:val="both"/>
        <w:rPr>
          <w:rFonts w:ascii="Times New Roman" w:hAnsi="Times New Roman" w:cs="Times New Roman"/>
          <w:sz w:val="28"/>
          <w:szCs w:val="28"/>
        </w:rPr>
      </w:pPr>
      <w:bookmarkStart w:id="30" w:name="bookmark6"/>
      <w:r w:rsidRPr="00412E2F">
        <w:rPr>
          <w:rFonts w:ascii="Times New Roman" w:hAnsi="Times New Roman" w:cs="Times New Roman"/>
          <w:sz w:val="28"/>
          <w:szCs w:val="28"/>
        </w:rPr>
        <w:t>Председатель комиссии:</w:t>
      </w:r>
      <w:bookmarkEnd w:id="30"/>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Балакирева Н.Г</w:t>
      </w:r>
      <w:r w:rsidRPr="00412E2F">
        <w:rPr>
          <w:rFonts w:ascii="Times New Roman" w:hAnsi="Times New Roman" w:cs="Times New Roman"/>
          <w:b/>
          <w:sz w:val="28"/>
          <w:szCs w:val="28"/>
        </w:rPr>
        <w:t>.</w:t>
      </w:r>
      <w:r w:rsidRPr="00412E2F">
        <w:rPr>
          <w:rFonts w:ascii="Times New Roman" w:hAnsi="Times New Roman" w:cs="Times New Roman"/>
          <w:sz w:val="28"/>
          <w:szCs w:val="28"/>
        </w:rPr>
        <w:t xml:space="preserve">        Заместитель Главы администрации     </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муниципального образования Родниковский   </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муниципальный район»</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p>
    <w:p w:rsidR="00412E2F" w:rsidRPr="00412E2F" w:rsidRDefault="00412E2F" w:rsidP="00507402">
      <w:pPr>
        <w:pStyle w:val="38"/>
        <w:shd w:val="clear" w:color="auto" w:fill="auto"/>
        <w:spacing w:before="0" w:after="0" w:line="240" w:lineRule="auto"/>
        <w:ind w:firstLine="724"/>
        <w:jc w:val="both"/>
        <w:rPr>
          <w:rFonts w:ascii="Times New Roman" w:hAnsi="Times New Roman" w:cs="Times New Roman"/>
          <w:sz w:val="28"/>
          <w:szCs w:val="28"/>
        </w:rPr>
      </w:pPr>
      <w:bookmarkStart w:id="31" w:name="bookmark7"/>
      <w:r w:rsidRPr="00412E2F">
        <w:rPr>
          <w:rFonts w:ascii="Times New Roman" w:hAnsi="Times New Roman" w:cs="Times New Roman"/>
          <w:sz w:val="28"/>
          <w:szCs w:val="28"/>
        </w:rPr>
        <w:t>Заместитель председателя комиссии:</w:t>
      </w:r>
      <w:bookmarkEnd w:id="31"/>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Оболенская В.Н.       </w:t>
      </w:r>
      <w:bookmarkStart w:id="32" w:name="bookmark8"/>
      <w:r w:rsidRPr="00412E2F">
        <w:rPr>
          <w:rFonts w:ascii="Times New Roman" w:hAnsi="Times New Roman" w:cs="Times New Roman"/>
          <w:sz w:val="28"/>
          <w:szCs w:val="28"/>
        </w:rPr>
        <w:t xml:space="preserve">Начальник Финансового управления администрации       </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муниципального образования Родниковский   </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муниципальный район»</w:t>
      </w:r>
    </w:p>
    <w:p w:rsidR="00412E2F" w:rsidRPr="00412E2F" w:rsidRDefault="00412E2F" w:rsidP="00507402">
      <w:pPr>
        <w:pStyle w:val="2c"/>
        <w:shd w:val="clear" w:color="auto" w:fill="auto"/>
        <w:tabs>
          <w:tab w:val="left" w:pos="3077"/>
        </w:tabs>
        <w:spacing w:before="0" w:after="0" w:line="240" w:lineRule="auto"/>
        <w:ind w:firstLine="0"/>
        <w:rPr>
          <w:rFonts w:ascii="Times New Roman" w:hAnsi="Times New Roman" w:cs="Times New Roman"/>
          <w:sz w:val="28"/>
          <w:szCs w:val="28"/>
        </w:rPr>
      </w:pPr>
    </w:p>
    <w:p w:rsidR="00412E2F" w:rsidRPr="00412E2F" w:rsidRDefault="00412E2F" w:rsidP="00507402">
      <w:pPr>
        <w:pStyle w:val="38"/>
        <w:shd w:val="clear" w:color="auto" w:fill="auto"/>
        <w:spacing w:before="0" w:after="0" w:line="240" w:lineRule="auto"/>
        <w:ind w:firstLine="724"/>
        <w:jc w:val="both"/>
        <w:rPr>
          <w:rFonts w:ascii="Times New Roman" w:hAnsi="Times New Roman" w:cs="Times New Roman"/>
          <w:sz w:val="28"/>
          <w:szCs w:val="28"/>
        </w:rPr>
      </w:pPr>
      <w:r w:rsidRPr="00412E2F">
        <w:rPr>
          <w:rFonts w:ascii="Times New Roman" w:hAnsi="Times New Roman" w:cs="Times New Roman"/>
          <w:sz w:val="28"/>
          <w:szCs w:val="28"/>
        </w:rPr>
        <w:t>Секретарь комиссии:</w:t>
      </w:r>
      <w:bookmarkEnd w:id="32"/>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Щурина Н.С.            делопроизводитель Управления муниципального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хозяйства администрации муниципального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образования Родниковский  муниципальный район»</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p>
    <w:p w:rsidR="00412E2F" w:rsidRPr="00412E2F" w:rsidRDefault="00412E2F" w:rsidP="00507402">
      <w:pPr>
        <w:pStyle w:val="38"/>
        <w:shd w:val="clear" w:color="auto" w:fill="auto"/>
        <w:spacing w:before="0" w:after="0" w:line="240" w:lineRule="auto"/>
        <w:ind w:firstLine="724"/>
        <w:jc w:val="both"/>
        <w:rPr>
          <w:rFonts w:ascii="Times New Roman" w:hAnsi="Times New Roman" w:cs="Times New Roman"/>
          <w:sz w:val="28"/>
          <w:szCs w:val="28"/>
        </w:rPr>
      </w:pPr>
      <w:bookmarkStart w:id="33" w:name="bookmark9"/>
      <w:r w:rsidRPr="00412E2F">
        <w:rPr>
          <w:rFonts w:ascii="Times New Roman" w:hAnsi="Times New Roman" w:cs="Times New Roman"/>
          <w:sz w:val="28"/>
          <w:szCs w:val="28"/>
        </w:rPr>
        <w:t>Члены комиссии:</w:t>
      </w:r>
      <w:bookmarkEnd w:id="33"/>
    </w:p>
    <w:p w:rsidR="00412E2F" w:rsidRPr="00412E2F" w:rsidRDefault="00412E2F" w:rsidP="00507402">
      <w:pPr>
        <w:pStyle w:val="38"/>
        <w:shd w:val="clear" w:color="auto" w:fill="auto"/>
        <w:spacing w:before="0" w:after="0" w:line="240" w:lineRule="auto"/>
        <w:ind w:firstLine="724"/>
        <w:jc w:val="both"/>
        <w:rPr>
          <w:rFonts w:ascii="Times New Roman" w:hAnsi="Times New Roman" w:cs="Times New Roman"/>
          <w:sz w:val="28"/>
          <w:szCs w:val="28"/>
        </w:rPr>
      </w:pP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Чекунова Н.В.           И.о.начальника Межрайонной инспекции Федеральной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налоговой службы №1 по Ивановской области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(по согласованию)</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p>
    <w:p w:rsidR="00412E2F" w:rsidRPr="00412E2F" w:rsidRDefault="00412E2F" w:rsidP="00507402">
      <w:pPr>
        <w:pStyle w:val="2c"/>
        <w:shd w:val="clear" w:color="auto" w:fill="auto"/>
        <w:tabs>
          <w:tab w:val="left" w:pos="7762"/>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Мотова Е.В.               главный специалист отдела налоговой политики Финансового    </w:t>
      </w:r>
    </w:p>
    <w:p w:rsidR="00412E2F" w:rsidRPr="00412E2F" w:rsidRDefault="00412E2F" w:rsidP="00507402">
      <w:pPr>
        <w:pStyle w:val="2c"/>
        <w:shd w:val="clear" w:color="auto" w:fill="auto"/>
        <w:tabs>
          <w:tab w:val="left" w:pos="7762"/>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управления администрации муниципального образования  </w:t>
      </w:r>
    </w:p>
    <w:p w:rsidR="00412E2F" w:rsidRPr="00412E2F" w:rsidRDefault="00412E2F" w:rsidP="00507402">
      <w:pPr>
        <w:pStyle w:val="2c"/>
        <w:shd w:val="clear" w:color="auto" w:fill="auto"/>
        <w:tabs>
          <w:tab w:val="left" w:pos="7762"/>
        </w:tabs>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«Родниковский муниципальный район»</w:t>
      </w:r>
      <w:r w:rsidRPr="00412E2F">
        <w:rPr>
          <w:rFonts w:ascii="Times New Roman" w:hAnsi="Times New Roman" w:cs="Times New Roman"/>
          <w:sz w:val="28"/>
          <w:szCs w:val="28"/>
        </w:rPr>
        <w:tab/>
      </w:r>
    </w:p>
    <w:p w:rsidR="00412E2F" w:rsidRPr="00412E2F" w:rsidRDefault="00412E2F" w:rsidP="00507402">
      <w:pPr>
        <w:pStyle w:val="2c"/>
        <w:shd w:val="clear" w:color="auto" w:fill="auto"/>
        <w:tabs>
          <w:tab w:val="left" w:pos="7762"/>
        </w:tabs>
        <w:spacing w:before="0" w:after="0" w:line="240" w:lineRule="auto"/>
        <w:ind w:firstLine="0"/>
        <w:rPr>
          <w:rFonts w:ascii="Times New Roman" w:hAnsi="Times New Roman" w:cs="Times New Roman"/>
          <w:sz w:val="28"/>
          <w:szCs w:val="28"/>
        </w:rPr>
      </w:pP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Кочетова Н.А.         главный специалист отдела налоговой политики Финансового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управления администрации муниципального образования </w:t>
      </w:r>
    </w:p>
    <w:p w:rsidR="00412E2F" w:rsidRPr="00412E2F" w:rsidRDefault="00412E2F" w:rsidP="00507402">
      <w:pPr>
        <w:pStyle w:val="2c"/>
        <w:shd w:val="clear" w:color="auto" w:fill="auto"/>
        <w:spacing w:before="0" w:after="0" w:line="240" w:lineRule="auto"/>
        <w:ind w:firstLine="0"/>
        <w:rPr>
          <w:rFonts w:ascii="Times New Roman" w:hAnsi="Times New Roman" w:cs="Times New Roman"/>
          <w:sz w:val="28"/>
          <w:szCs w:val="28"/>
        </w:rPr>
      </w:pPr>
      <w:r w:rsidRPr="00412E2F">
        <w:rPr>
          <w:rFonts w:ascii="Times New Roman" w:hAnsi="Times New Roman" w:cs="Times New Roman"/>
          <w:sz w:val="28"/>
          <w:szCs w:val="28"/>
        </w:rPr>
        <w:t xml:space="preserve">                                 «Родниковский муниципальный район»</w:t>
      </w:r>
    </w:p>
    <w:p w:rsidR="001D34B0" w:rsidRDefault="00412E2F"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r w:rsidR="001D34B0" w:rsidRPr="001D34B0">
        <w:rPr>
          <w:rFonts w:ascii="Times New Roman" w:hAnsi="Times New Roman" w:cs="Times New Roman"/>
          <w:emboss/>
          <w:noProof/>
          <w:sz w:val="28"/>
          <w:szCs w:val="28"/>
        </w:rPr>
        <w:lastRenderedPageBreak/>
        <w:drawing>
          <wp:inline distT="0" distB="0" distL="0" distR="0">
            <wp:extent cx="643890" cy="787400"/>
            <wp:effectExtent l="19050" t="0" r="3810" b="0"/>
            <wp:docPr id="1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3890" cy="787400"/>
                    </a:xfrm>
                    <a:prstGeom prst="rect">
                      <a:avLst/>
                    </a:prstGeom>
                    <a:noFill/>
                    <a:ln w="9525">
                      <a:noFill/>
                      <a:miter lim="800000"/>
                      <a:headEnd/>
                      <a:tailEnd/>
                    </a:ln>
                  </pic:spPr>
                </pic:pic>
              </a:graphicData>
            </a:graphic>
          </wp:inline>
        </w:drawing>
      </w:r>
    </w:p>
    <w:p w:rsidR="00A93C26" w:rsidRPr="001D34B0" w:rsidRDefault="00A93C26" w:rsidP="00507402">
      <w:pPr>
        <w:spacing w:after="0" w:line="240" w:lineRule="auto"/>
        <w:jc w:val="center"/>
        <w:rPr>
          <w:rFonts w:ascii="Times New Roman" w:hAnsi="Times New Roman" w:cs="Times New Roman"/>
          <w:emboss/>
          <w:sz w:val="28"/>
          <w:szCs w:val="28"/>
        </w:rPr>
      </w:pPr>
    </w:p>
    <w:p w:rsidR="001D34B0" w:rsidRPr="001D34B0" w:rsidRDefault="001D34B0" w:rsidP="00507402">
      <w:pPr>
        <w:tabs>
          <w:tab w:val="left" w:pos="5670"/>
        </w:tabs>
        <w:spacing w:after="0" w:line="240" w:lineRule="auto"/>
        <w:jc w:val="center"/>
        <w:rPr>
          <w:rFonts w:ascii="Times New Roman" w:hAnsi="Times New Roman" w:cs="Times New Roman"/>
          <w:b/>
          <w:i/>
          <w:emboss/>
          <w:sz w:val="28"/>
          <w:szCs w:val="28"/>
        </w:rPr>
      </w:pPr>
      <w:r w:rsidRPr="001D34B0">
        <w:rPr>
          <w:rFonts w:ascii="Times New Roman" w:hAnsi="Times New Roman" w:cs="Times New Roman"/>
          <w:b/>
          <w:i/>
          <w:sz w:val="28"/>
          <w:szCs w:val="28"/>
        </w:rPr>
        <w:t>ПОСТАНОВЛЕНИЕ</w:t>
      </w:r>
    </w:p>
    <w:p w:rsidR="001D34B0" w:rsidRPr="001D34B0" w:rsidRDefault="001D34B0" w:rsidP="00507402">
      <w:pPr>
        <w:spacing w:after="0" w:line="240" w:lineRule="auto"/>
        <w:jc w:val="center"/>
        <w:rPr>
          <w:rFonts w:ascii="Times New Roman" w:hAnsi="Times New Roman" w:cs="Times New Roman"/>
          <w:b/>
          <w:i/>
          <w:emboss/>
          <w:sz w:val="28"/>
          <w:szCs w:val="28"/>
        </w:rPr>
      </w:pPr>
      <w:r w:rsidRPr="001D34B0">
        <w:rPr>
          <w:rFonts w:ascii="Times New Roman" w:hAnsi="Times New Roman" w:cs="Times New Roman"/>
          <w:b/>
          <w:i/>
          <w:sz w:val="28"/>
          <w:szCs w:val="28"/>
        </w:rPr>
        <w:t xml:space="preserve"> Администрации </w:t>
      </w:r>
    </w:p>
    <w:p w:rsidR="001D34B0" w:rsidRPr="001D34B0" w:rsidRDefault="001D34B0" w:rsidP="00507402">
      <w:pPr>
        <w:spacing w:after="0" w:line="240" w:lineRule="auto"/>
        <w:jc w:val="center"/>
        <w:rPr>
          <w:rFonts w:ascii="Times New Roman" w:hAnsi="Times New Roman" w:cs="Times New Roman"/>
          <w:b/>
          <w:i/>
          <w:emboss/>
          <w:sz w:val="28"/>
          <w:szCs w:val="28"/>
        </w:rPr>
      </w:pPr>
      <w:r w:rsidRPr="001D34B0">
        <w:rPr>
          <w:rFonts w:ascii="Times New Roman" w:hAnsi="Times New Roman" w:cs="Times New Roman"/>
          <w:b/>
          <w:i/>
          <w:sz w:val="28"/>
          <w:szCs w:val="28"/>
        </w:rPr>
        <w:t>муниципального образования «Родниковский муниципальный район»</w:t>
      </w:r>
    </w:p>
    <w:p w:rsidR="001D34B0" w:rsidRDefault="001D34B0" w:rsidP="00507402">
      <w:pPr>
        <w:spacing w:after="0" w:line="240" w:lineRule="auto"/>
        <w:jc w:val="center"/>
        <w:rPr>
          <w:rFonts w:ascii="Times New Roman" w:hAnsi="Times New Roman" w:cs="Times New Roman"/>
          <w:b/>
          <w:i/>
          <w:emboss/>
          <w:sz w:val="28"/>
          <w:szCs w:val="28"/>
        </w:rPr>
      </w:pPr>
      <w:r w:rsidRPr="001D34B0">
        <w:rPr>
          <w:rFonts w:ascii="Times New Roman" w:hAnsi="Times New Roman" w:cs="Times New Roman"/>
          <w:b/>
          <w:i/>
          <w:sz w:val="28"/>
          <w:szCs w:val="28"/>
        </w:rPr>
        <w:t>Ивановской области</w:t>
      </w:r>
    </w:p>
    <w:p w:rsidR="001D34B0" w:rsidRPr="001D34B0" w:rsidRDefault="001D34B0" w:rsidP="00507402">
      <w:pPr>
        <w:spacing w:after="0" w:line="240" w:lineRule="auto"/>
        <w:jc w:val="center"/>
        <w:rPr>
          <w:rFonts w:ascii="Times New Roman" w:hAnsi="Times New Roman" w:cs="Times New Roman"/>
          <w:b/>
          <w:i/>
          <w:emboss/>
          <w:sz w:val="28"/>
          <w:szCs w:val="28"/>
        </w:rPr>
      </w:pPr>
    </w:p>
    <w:p w:rsidR="001D34B0" w:rsidRDefault="001D34B0" w:rsidP="00507402">
      <w:pPr>
        <w:spacing w:after="0" w:line="240" w:lineRule="auto"/>
        <w:jc w:val="center"/>
        <w:rPr>
          <w:rFonts w:ascii="Times New Roman" w:hAnsi="Times New Roman" w:cs="Times New Roman"/>
          <w:sz w:val="28"/>
          <w:szCs w:val="28"/>
        </w:rPr>
      </w:pPr>
      <w:r w:rsidRPr="000433B7">
        <w:rPr>
          <w:rFonts w:ascii="Times New Roman" w:hAnsi="Times New Roman" w:cs="Times New Roman"/>
          <w:sz w:val="28"/>
          <w:szCs w:val="28"/>
        </w:rPr>
        <w:t>от 26.06.2017 № 905</w:t>
      </w:r>
    </w:p>
    <w:p w:rsidR="00A93C26" w:rsidRPr="001D34B0" w:rsidRDefault="00A93C26" w:rsidP="00507402">
      <w:pPr>
        <w:spacing w:after="0" w:line="240" w:lineRule="auto"/>
        <w:jc w:val="center"/>
        <w:rPr>
          <w:rFonts w:ascii="Times New Roman" w:hAnsi="Times New Roman" w:cs="Times New Roman"/>
          <w:emboss/>
          <w:sz w:val="28"/>
          <w:szCs w:val="28"/>
        </w:rPr>
      </w:pPr>
    </w:p>
    <w:tbl>
      <w:tblPr>
        <w:tblpPr w:leftFromText="180" w:rightFromText="180" w:vertAnchor="text" w:tblpXSpec="center" w:tblpY="1"/>
        <w:tblOverlap w:val="never"/>
        <w:tblW w:w="0" w:type="auto"/>
        <w:tblLook w:val="04A0"/>
      </w:tblPr>
      <w:tblGrid>
        <w:gridCol w:w="8486"/>
      </w:tblGrid>
      <w:tr w:rsidR="001D34B0" w:rsidRPr="001D34B0" w:rsidTr="00A93C26">
        <w:trPr>
          <w:trHeight w:val="1531"/>
        </w:trPr>
        <w:tc>
          <w:tcPr>
            <w:tcW w:w="8486" w:type="dxa"/>
          </w:tcPr>
          <w:p w:rsidR="001D34B0" w:rsidRPr="001D34B0" w:rsidRDefault="001D34B0" w:rsidP="00A93C26">
            <w:pPr>
              <w:spacing w:after="0" w:line="240" w:lineRule="auto"/>
              <w:jc w:val="center"/>
              <w:rPr>
                <w:rFonts w:ascii="Times New Roman" w:hAnsi="Times New Roman" w:cs="Times New Roman"/>
                <w:emboss/>
                <w:sz w:val="28"/>
                <w:szCs w:val="28"/>
              </w:rPr>
            </w:pPr>
            <w:r w:rsidRPr="001D34B0">
              <w:rPr>
                <w:rFonts w:ascii="Times New Roman" w:hAnsi="Times New Roman" w:cs="Times New Roman"/>
                <w:b/>
                <w:sz w:val="28"/>
                <w:szCs w:val="28"/>
              </w:rPr>
              <w:t>Об утверждении административного регламента предоставления муниципальной услуги «Предоставление администрацией Родниковского муниципального района градостроительного плана земельного участка»</w:t>
            </w:r>
          </w:p>
        </w:tc>
      </w:tr>
    </w:tbl>
    <w:p w:rsidR="00A93C26" w:rsidRDefault="00A93C26" w:rsidP="00A93C26">
      <w:pPr>
        <w:tabs>
          <w:tab w:val="left" w:pos="1797"/>
        </w:tabs>
        <w:spacing w:after="0" w:line="240" w:lineRule="auto"/>
        <w:ind w:firstLine="709"/>
        <w:jc w:val="both"/>
        <w:rPr>
          <w:rFonts w:ascii="Times New Roman" w:hAnsi="Times New Roman" w:cs="Times New Roman"/>
          <w:sz w:val="28"/>
          <w:szCs w:val="28"/>
        </w:rPr>
      </w:pPr>
    </w:p>
    <w:p w:rsidR="001D34B0" w:rsidRPr="001D34B0" w:rsidRDefault="001D34B0" w:rsidP="00A93C26">
      <w:pPr>
        <w:tabs>
          <w:tab w:val="left" w:pos="1797"/>
        </w:tabs>
        <w:spacing w:after="0" w:line="240" w:lineRule="auto"/>
        <w:ind w:firstLine="709"/>
        <w:jc w:val="both"/>
        <w:rPr>
          <w:rFonts w:ascii="Times New Roman" w:hAnsi="Times New Roman" w:cs="Times New Roman"/>
          <w:emboss/>
          <w:sz w:val="28"/>
          <w:szCs w:val="28"/>
        </w:rPr>
      </w:pPr>
      <w:r w:rsidRPr="001D34B0">
        <w:rPr>
          <w:rFonts w:ascii="Times New Roman" w:hAnsi="Times New Roman" w:cs="Times New Roman"/>
          <w:sz w:val="28"/>
          <w:szCs w:val="28"/>
        </w:rPr>
        <w:t>В соответствии с  распоряжением Департамента строительства и архитектуры Ивановской области от 26.04.2017 г. № 1 «О типовых административных регламентах предоставления муниципальных услуг в области градостроительной деятельности»,</w:t>
      </w:r>
    </w:p>
    <w:p w:rsidR="001D34B0" w:rsidRDefault="001D34B0" w:rsidP="00507402">
      <w:pPr>
        <w:spacing w:after="0" w:line="240" w:lineRule="auto"/>
        <w:jc w:val="center"/>
        <w:rPr>
          <w:rFonts w:ascii="Times New Roman" w:hAnsi="Times New Roman" w:cs="Times New Roman"/>
          <w:b/>
          <w:sz w:val="28"/>
          <w:szCs w:val="28"/>
        </w:rPr>
      </w:pPr>
      <w:r w:rsidRPr="001D34B0">
        <w:rPr>
          <w:rFonts w:ascii="Times New Roman" w:hAnsi="Times New Roman" w:cs="Times New Roman"/>
          <w:b/>
          <w:sz w:val="28"/>
          <w:szCs w:val="28"/>
        </w:rPr>
        <w:t>постановляю:</w:t>
      </w:r>
    </w:p>
    <w:p w:rsidR="00A93C26" w:rsidRPr="001D34B0" w:rsidRDefault="00A93C26" w:rsidP="00507402">
      <w:pPr>
        <w:spacing w:after="0" w:line="240" w:lineRule="auto"/>
        <w:jc w:val="center"/>
        <w:rPr>
          <w:rFonts w:ascii="Times New Roman" w:hAnsi="Times New Roman" w:cs="Times New Roman"/>
          <w:b/>
          <w:emboss/>
          <w:sz w:val="28"/>
          <w:szCs w:val="28"/>
        </w:rPr>
      </w:pPr>
    </w:p>
    <w:p w:rsidR="006747B0" w:rsidRPr="006747B0" w:rsidRDefault="006747B0" w:rsidP="00507402">
      <w:pPr>
        <w:tabs>
          <w:tab w:val="left" w:pos="1797"/>
        </w:tabs>
        <w:spacing w:after="0" w:line="240" w:lineRule="auto"/>
        <w:jc w:val="both"/>
        <w:rPr>
          <w:rFonts w:ascii="Times New Roman" w:hAnsi="Times New Roman" w:cs="Times New Roman"/>
          <w:emboss/>
          <w:sz w:val="28"/>
        </w:rPr>
      </w:pPr>
      <w:r w:rsidRPr="006747B0">
        <w:rPr>
          <w:rFonts w:ascii="Times New Roman" w:hAnsi="Times New Roman" w:cs="Times New Roman"/>
          <w:sz w:val="28"/>
          <w:szCs w:val="28"/>
        </w:rPr>
        <w:t xml:space="preserve">           1. Утвердить административный </w:t>
      </w:r>
      <w:hyperlink w:anchor="P40" w:history="1">
        <w:r w:rsidRPr="006747B0">
          <w:rPr>
            <w:rFonts w:ascii="Times New Roman" w:hAnsi="Times New Roman" w:cs="Times New Roman"/>
            <w:sz w:val="28"/>
            <w:szCs w:val="28"/>
          </w:rPr>
          <w:t>регламент</w:t>
        </w:r>
      </w:hyperlink>
      <w:r w:rsidR="00834D54">
        <w:t xml:space="preserve"> </w:t>
      </w:r>
      <w:r w:rsidRPr="006747B0">
        <w:rPr>
          <w:rFonts w:ascii="Times New Roman" w:hAnsi="Times New Roman" w:cs="Times New Roman"/>
          <w:sz w:val="28"/>
          <w:szCs w:val="26"/>
        </w:rPr>
        <w:t>предоставления муниципальной услуги «</w:t>
      </w:r>
      <w:r w:rsidRPr="006747B0">
        <w:rPr>
          <w:rFonts w:ascii="Times New Roman" w:hAnsi="Times New Roman" w:cs="Times New Roman"/>
          <w:sz w:val="28"/>
          <w:szCs w:val="28"/>
        </w:rPr>
        <w:t>Предоставление администрацией Родниковского муниципального района градостроительного плана земельного участка</w:t>
      </w:r>
      <w:r w:rsidRPr="006747B0">
        <w:rPr>
          <w:rFonts w:ascii="Times New Roman" w:hAnsi="Times New Roman" w:cs="Times New Roman"/>
          <w:sz w:val="28"/>
          <w:szCs w:val="26"/>
        </w:rPr>
        <w:t>»</w:t>
      </w:r>
      <w:r w:rsidRPr="006747B0">
        <w:rPr>
          <w:rFonts w:ascii="Times New Roman" w:hAnsi="Times New Roman" w:cs="Times New Roman"/>
          <w:sz w:val="28"/>
        </w:rPr>
        <w:t xml:space="preserve"> (Приложение).</w:t>
      </w:r>
    </w:p>
    <w:p w:rsidR="006747B0" w:rsidRDefault="006747B0" w:rsidP="00507402">
      <w:pPr>
        <w:spacing w:after="0" w:line="240" w:lineRule="auto"/>
        <w:jc w:val="both"/>
        <w:rPr>
          <w:rFonts w:ascii="Times New Roman" w:hAnsi="Times New Roman" w:cs="Times New Roman"/>
          <w:sz w:val="28"/>
        </w:rPr>
      </w:pPr>
      <w:r w:rsidRPr="006747B0">
        <w:rPr>
          <w:rFonts w:ascii="Times New Roman" w:hAnsi="Times New Roman" w:cs="Times New Roman"/>
          <w:sz w:val="28"/>
        </w:rPr>
        <w:t xml:space="preserve">    2. </w:t>
      </w:r>
      <w:hyperlink r:id="rId22" w:history="1">
        <w:r w:rsidRPr="006747B0">
          <w:rPr>
            <w:rFonts w:ascii="Times New Roman" w:hAnsi="Times New Roman" w:cs="Times New Roman"/>
            <w:sz w:val="28"/>
          </w:rPr>
          <w:t>Постановление</w:t>
        </w:r>
      </w:hyperlink>
      <w:r w:rsidRPr="006747B0">
        <w:rPr>
          <w:rFonts w:ascii="Times New Roman" w:hAnsi="Times New Roman" w:cs="Times New Roman"/>
          <w:sz w:val="28"/>
        </w:rPr>
        <w:t xml:space="preserve"> администрации муниципального образования «Родниковский муниципальный район» от 02.02.2016 г. N 134 «</w:t>
      </w:r>
      <w:r w:rsidRPr="006747B0">
        <w:rPr>
          <w:rFonts w:ascii="Times New Roman" w:hAnsi="Times New Roman" w:cs="Times New Roman"/>
          <w:sz w:val="28"/>
          <w:szCs w:val="26"/>
        </w:rPr>
        <w:t>Об утверждении административного регламента муниципальной услуги «</w:t>
      </w:r>
      <w:r w:rsidRPr="006747B0">
        <w:rPr>
          <w:rFonts w:ascii="Times New Roman" w:hAnsi="Times New Roman" w:cs="Times New Roman"/>
          <w:sz w:val="28"/>
          <w:szCs w:val="28"/>
        </w:rPr>
        <w:t>Выдача администрацией Родниковского муниципального района градостроительного плана земельного участка</w:t>
      </w:r>
      <w:r w:rsidRPr="006747B0">
        <w:rPr>
          <w:rFonts w:ascii="Times New Roman" w:hAnsi="Times New Roman" w:cs="Times New Roman"/>
          <w:sz w:val="28"/>
          <w:szCs w:val="26"/>
        </w:rPr>
        <w:t>»</w:t>
      </w:r>
      <w:r w:rsidRPr="006747B0">
        <w:rPr>
          <w:rFonts w:ascii="Times New Roman" w:hAnsi="Times New Roman" w:cs="Times New Roman"/>
          <w:sz w:val="28"/>
        </w:rPr>
        <w:t xml:space="preserve"> отменить с 01.07.2017 г.</w:t>
      </w:r>
    </w:p>
    <w:p w:rsidR="006747B0" w:rsidRPr="006747B0" w:rsidRDefault="006747B0" w:rsidP="00507402">
      <w:pPr>
        <w:pStyle w:val="ConsPlusNormal"/>
        <w:ind w:firstLine="540"/>
        <w:jc w:val="both"/>
        <w:rPr>
          <w:rFonts w:ascii="Times New Roman" w:hAnsi="Times New Roman" w:cs="Times New Roman"/>
          <w:sz w:val="28"/>
        </w:rPr>
      </w:pPr>
      <w:r w:rsidRPr="006747B0">
        <w:rPr>
          <w:rFonts w:ascii="Times New Roman" w:hAnsi="Times New Roman" w:cs="Times New Roman"/>
          <w:sz w:val="28"/>
        </w:rPr>
        <w:t>3. Действие административного регламента настоящего постановления вступает в силу с 01.07.2017 г.</w:t>
      </w:r>
    </w:p>
    <w:p w:rsidR="006747B0" w:rsidRPr="006747B0" w:rsidRDefault="006747B0" w:rsidP="00507402">
      <w:pPr>
        <w:pStyle w:val="ConsPlusNormal"/>
        <w:ind w:firstLine="540"/>
        <w:jc w:val="both"/>
        <w:rPr>
          <w:rFonts w:ascii="Times New Roman" w:hAnsi="Times New Roman" w:cs="Times New Roman"/>
          <w:sz w:val="28"/>
        </w:rPr>
      </w:pPr>
    </w:p>
    <w:p w:rsidR="006747B0" w:rsidRPr="006747B0" w:rsidRDefault="006747B0" w:rsidP="00507402">
      <w:pPr>
        <w:pStyle w:val="ConsPlusNormal"/>
        <w:ind w:firstLine="540"/>
        <w:jc w:val="both"/>
        <w:rPr>
          <w:rFonts w:ascii="Times New Roman" w:hAnsi="Times New Roman" w:cs="Times New Roman"/>
          <w:sz w:val="28"/>
        </w:rPr>
      </w:pPr>
      <w:r w:rsidRPr="006747B0">
        <w:rPr>
          <w:rFonts w:ascii="Times New Roman" w:hAnsi="Times New Roman" w:cs="Times New Roman"/>
          <w:sz w:val="28"/>
        </w:rPr>
        <w:t xml:space="preserve">   4. </w:t>
      </w:r>
      <w:r w:rsidRPr="006747B0">
        <w:rPr>
          <w:rFonts w:ascii="Times New Roman" w:hAnsi="Times New Roman" w:cs="Times New Roman"/>
          <w:kern w:val="24"/>
          <w:sz w:val="28"/>
          <w:szCs w:val="28"/>
        </w:rPr>
        <w:t>Опубликовать настоящее Постановление в информационном бюллетене «Сборник нормативных актов Родниковского района».</w:t>
      </w:r>
    </w:p>
    <w:p w:rsidR="006747B0" w:rsidRPr="00943BE2" w:rsidRDefault="006747B0" w:rsidP="00507402">
      <w:pPr>
        <w:pStyle w:val="ConsPlusNormal"/>
        <w:ind w:firstLine="540"/>
        <w:jc w:val="both"/>
      </w:pPr>
    </w:p>
    <w:p w:rsidR="006747B0" w:rsidRDefault="006747B0" w:rsidP="00507402">
      <w:pPr>
        <w:tabs>
          <w:tab w:val="left" w:pos="1797"/>
        </w:tabs>
        <w:spacing w:after="0" w:line="240" w:lineRule="auto"/>
        <w:jc w:val="both"/>
        <w:rPr>
          <w:rFonts w:ascii="Times New Roman" w:hAnsi="Times New Roman" w:cs="Times New Roman"/>
          <w:sz w:val="28"/>
          <w:szCs w:val="26"/>
        </w:rPr>
      </w:pPr>
      <w:r w:rsidRPr="006747B0">
        <w:rPr>
          <w:rFonts w:ascii="Times New Roman" w:hAnsi="Times New Roman" w:cs="Times New Roman"/>
          <w:sz w:val="28"/>
          <w:szCs w:val="26"/>
        </w:rPr>
        <w:t>5.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6747B0" w:rsidRPr="006747B0" w:rsidRDefault="006747B0" w:rsidP="00507402">
      <w:pPr>
        <w:tabs>
          <w:tab w:val="left" w:pos="1797"/>
        </w:tabs>
        <w:spacing w:after="0" w:line="240" w:lineRule="auto"/>
        <w:jc w:val="both"/>
        <w:rPr>
          <w:rFonts w:ascii="Times New Roman" w:hAnsi="Times New Roman" w:cs="Times New Roman"/>
          <w:emboss/>
          <w:sz w:val="28"/>
          <w:szCs w:val="26"/>
        </w:rPr>
      </w:pPr>
    </w:p>
    <w:p w:rsidR="006747B0" w:rsidRPr="006747B0" w:rsidRDefault="006747B0" w:rsidP="00507402">
      <w:pPr>
        <w:spacing w:after="0" w:line="240" w:lineRule="auto"/>
        <w:rPr>
          <w:rFonts w:ascii="Times New Roman" w:hAnsi="Times New Roman" w:cs="Times New Roman"/>
          <w:b/>
          <w:emboss/>
          <w:sz w:val="28"/>
          <w:szCs w:val="28"/>
        </w:rPr>
      </w:pPr>
      <w:r w:rsidRPr="006747B0">
        <w:rPr>
          <w:rFonts w:ascii="Times New Roman" w:hAnsi="Times New Roman" w:cs="Times New Roman"/>
          <w:b/>
          <w:sz w:val="28"/>
          <w:szCs w:val="28"/>
        </w:rPr>
        <w:t xml:space="preserve">Глава муниципального образования </w:t>
      </w:r>
    </w:p>
    <w:p w:rsidR="006747B0" w:rsidRPr="006747B0" w:rsidRDefault="006747B0" w:rsidP="00507402">
      <w:pPr>
        <w:spacing w:after="0" w:line="240" w:lineRule="auto"/>
        <w:rPr>
          <w:rFonts w:ascii="Times New Roman" w:hAnsi="Times New Roman" w:cs="Times New Roman"/>
          <w:b/>
          <w:emboss/>
          <w:sz w:val="28"/>
          <w:szCs w:val="28"/>
        </w:rPr>
      </w:pPr>
      <w:r w:rsidRPr="006747B0">
        <w:rPr>
          <w:rFonts w:ascii="Times New Roman" w:hAnsi="Times New Roman" w:cs="Times New Roman"/>
          <w:b/>
          <w:sz w:val="28"/>
          <w:szCs w:val="28"/>
        </w:rPr>
        <w:t xml:space="preserve">«Родниковский муниципальный район» </w:t>
      </w:r>
      <w:r w:rsidRPr="006747B0">
        <w:rPr>
          <w:rFonts w:ascii="Times New Roman" w:hAnsi="Times New Roman" w:cs="Times New Roman"/>
          <w:b/>
          <w:sz w:val="28"/>
          <w:szCs w:val="28"/>
        </w:rPr>
        <w:tab/>
      </w:r>
      <w:r w:rsidRPr="006747B0">
        <w:rPr>
          <w:rFonts w:ascii="Times New Roman" w:hAnsi="Times New Roman" w:cs="Times New Roman"/>
          <w:b/>
          <w:sz w:val="28"/>
          <w:szCs w:val="28"/>
        </w:rPr>
        <w:tab/>
      </w:r>
      <w:r w:rsidRPr="006747B0">
        <w:rPr>
          <w:rFonts w:ascii="Times New Roman" w:hAnsi="Times New Roman" w:cs="Times New Roman"/>
          <w:b/>
          <w:sz w:val="28"/>
          <w:szCs w:val="28"/>
        </w:rPr>
        <w:tab/>
      </w:r>
      <w:r w:rsidRPr="006747B0">
        <w:rPr>
          <w:rFonts w:ascii="Times New Roman" w:hAnsi="Times New Roman" w:cs="Times New Roman"/>
          <w:b/>
          <w:sz w:val="28"/>
          <w:szCs w:val="28"/>
        </w:rPr>
        <w:tab/>
        <w:t xml:space="preserve">        С.В. Носов</w:t>
      </w:r>
    </w:p>
    <w:p w:rsidR="00A93C26" w:rsidRDefault="00A93C26" w:rsidP="00507402">
      <w:pPr>
        <w:spacing w:after="0" w:line="240" w:lineRule="auto"/>
        <w:jc w:val="right"/>
        <w:rPr>
          <w:rFonts w:ascii="Times New Roman" w:hAnsi="Times New Roman" w:cs="Times New Roman"/>
          <w:sz w:val="28"/>
          <w:szCs w:val="28"/>
        </w:rPr>
      </w:pPr>
    </w:p>
    <w:p w:rsidR="00A93C26" w:rsidRDefault="00A93C26" w:rsidP="00507402">
      <w:pPr>
        <w:spacing w:after="0" w:line="240" w:lineRule="auto"/>
        <w:jc w:val="right"/>
        <w:rPr>
          <w:rFonts w:ascii="Times New Roman" w:hAnsi="Times New Roman" w:cs="Times New Roman"/>
          <w:sz w:val="28"/>
          <w:szCs w:val="28"/>
        </w:rPr>
      </w:pPr>
    </w:p>
    <w:p w:rsidR="00834D54" w:rsidRDefault="00834D54" w:rsidP="00507402">
      <w:pPr>
        <w:spacing w:after="0" w:line="240" w:lineRule="auto"/>
        <w:jc w:val="right"/>
        <w:rPr>
          <w:rFonts w:ascii="Times New Roman" w:hAnsi="Times New Roman" w:cs="Times New Roman"/>
          <w:sz w:val="28"/>
          <w:szCs w:val="28"/>
        </w:rPr>
      </w:pPr>
    </w:p>
    <w:p w:rsidR="00F93BE7" w:rsidRPr="00F93BE7" w:rsidRDefault="00F93BE7" w:rsidP="00507402">
      <w:pPr>
        <w:spacing w:after="0" w:line="240" w:lineRule="auto"/>
        <w:jc w:val="right"/>
        <w:rPr>
          <w:rFonts w:ascii="Times New Roman" w:hAnsi="Times New Roman" w:cs="Times New Roman"/>
          <w:emboss/>
          <w:sz w:val="28"/>
          <w:szCs w:val="28"/>
        </w:rPr>
      </w:pPr>
      <w:r w:rsidRPr="00F93BE7">
        <w:rPr>
          <w:rFonts w:ascii="Times New Roman" w:hAnsi="Times New Roman" w:cs="Times New Roman"/>
          <w:sz w:val="28"/>
          <w:szCs w:val="28"/>
        </w:rPr>
        <w:lastRenderedPageBreak/>
        <w:t>Приложение</w:t>
      </w:r>
    </w:p>
    <w:p w:rsidR="00F93BE7" w:rsidRPr="00F93BE7" w:rsidRDefault="00F93BE7" w:rsidP="00507402">
      <w:pPr>
        <w:spacing w:after="0" w:line="240" w:lineRule="auto"/>
        <w:jc w:val="right"/>
        <w:rPr>
          <w:rFonts w:ascii="Times New Roman" w:hAnsi="Times New Roman" w:cs="Times New Roman"/>
          <w:emboss/>
          <w:sz w:val="28"/>
          <w:szCs w:val="28"/>
        </w:rPr>
      </w:pPr>
      <w:r w:rsidRPr="00F93BE7">
        <w:rPr>
          <w:rFonts w:ascii="Times New Roman" w:hAnsi="Times New Roman" w:cs="Times New Roman"/>
          <w:sz w:val="28"/>
          <w:szCs w:val="28"/>
        </w:rPr>
        <w:t xml:space="preserve"> к постановлению администрации</w:t>
      </w:r>
    </w:p>
    <w:p w:rsidR="00F93BE7" w:rsidRPr="00F93BE7" w:rsidRDefault="00F93BE7" w:rsidP="00507402">
      <w:pPr>
        <w:spacing w:after="0" w:line="240" w:lineRule="auto"/>
        <w:jc w:val="right"/>
        <w:rPr>
          <w:rFonts w:ascii="Times New Roman" w:hAnsi="Times New Roman" w:cs="Times New Roman"/>
          <w:emboss/>
          <w:sz w:val="28"/>
          <w:szCs w:val="28"/>
        </w:rPr>
      </w:pPr>
      <w:r w:rsidRPr="00F93BE7">
        <w:rPr>
          <w:rFonts w:ascii="Times New Roman" w:hAnsi="Times New Roman" w:cs="Times New Roman"/>
          <w:sz w:val="28"/>
          <w:szCs w:val="28"/>
        </w:rPr>
        <w:t xml:space="preserve"> муниципального образования </w:t>
      </w:r>
    </w:p>
    <w:p w:rsidR="00F93BE7" w:rsidRPr="00F93BE7" w:rsidRDefault="00F93BE7" w:rsidP="00507402">
      <w:pPr>
        <w:spacing w:after="0" w:line="240" w:lineRule="auto"/>
        <w:jc w:val="right"/>
        <w:rPr>
          <w:rFonts w:ascii="Times New Roman" w:hAnsi="Times New Roman" w:cs="Times New Roman"/>
          <w:emboss/>
          <w:sz w:val="28"/>
          <w:szCs w:val="28"/>
        </w:rPr>
      </w:pPr>
      <w:r w:rsidRPr="00F93BE7">
        <w:rPr>
          <w:rFonts w:ascii="Times New Roman" w:hAnsi="Times New Roman" w:cs="Times New Roman"/>
          <w:sz w:val="28"/>
          <w:szCs w:val="28"/>
        </w:rPr>
        <w:t>«Родниковский муниципальный район»</w:t>
      </w:r>
      <w:r w:rsidRPr="00F93BE7">
        <w:rPr>
          <w:rFonts w:ascii="Times New Roman" w:hAnsi="Times New Roman" w:cs="Times New Roman"/>
          <w:sz w:val="28"/>
          <w:szCs w:val="28"/>
        </w:rPr>
        <w:br/>
        <w:t>от  26.06.2017 № 905</w:t>
      </w:r>
    </w:p>
    <w:p w:rsidR="000433B7" w:rsidRDefault="000433B7" w:rsidP="00507402">
      <w:pPr>
        <w:pStyle w:val="af0"/>
        <w:tabs>
          <w:tab w:val="left" w:pos="7020"/>
        </w:tabs>
        <w:spacing w:before="0"/>
        <w:ind w:firstLine="0"/>
        <w:rPr>
          <w:b/>
          <w:sz w:val="28"/>
          <w:szCs w:val="28"/>
        </w:rPr>
      </w:pPr>
    </w:p>
    <w:p w:rsidR="00F93BE7" w:rsidRPr="007F24BA" w:rsidRDefault="00F93BE7" w:rsidP="00507402">
      <w:pPr>
        <w:pStyle w:val="af0"/>
        <w:tabs>
          <w:tab w:val="left" w:pos="7020"/>
        </w:tabs>
        <w:spacing w:before="0"/>
        <w:ind w:firstLine="0"/>
        <w:jc w:val="center"/>
        <w:rPr>
          <w:b/>
          <w:sz w:val="28"/>
          <w:szCs w:val="28"/>
        </w:rPr>
      </w:pPr>
      <w:r w:rsidRPr="007F24BA">
        <w:rPr>
          <w:b/>
          <w:sz w:val="28"/>
          <w:szCs w:val="28"/>
        </w:rPr>
        <w:t>Административный регламент</w:t>
      </w:r>
    </w:p>
    <w:p w:rsidR="00F93BE7" w:rsidRDefault="00F93BE7" w:rsidP="00507402">
      <w:pPr>
        <w:pStyle w:val="9"/>
        <w:numPr>
          <w:ilvl w:val="0"/>
          <w:numId w:val="0"/>
        </w:numPr>
        <w:spacing w:before="0" w:after="0"/>
        <w:jc w:val="center"/>
        <w:rPr>
          <w:rFonts w:ascii="Times New Roman" w:hAnsi="Times New Roman" w:cs="Times New Roman"/>
          <w:b/>
          <w:sz w:val="28"/>
          <w:szCs w:val="28"/>
        </w:rPr>
      </w:pPr>
      <w:r w:rsidRPr="007F24BA">
        <w:rPr>
          <w:rFonts w:ascii="Times New Roman" w:hAnsi="Times New Roman" w:cs="Times New Roman"/>
          <w:b/>
          <w:sz w:val="28"/>
          <w:szCs w:val="28"/>
        </w:rPr>
        <w:t>предоставления муниципальной услуги</w:t>
      </w:r>
    </w:p>
    <w:p w:rsidR="00F93BE7" w:rsidRPr="007F24BA" w:rsidRDefault="00F93BE7" w:rsidP="00507402">
      <w:pPr>
        <w:pStyle w:val="9"/>
        <w:numPr>
          <w:ilvl w:val="0"/>
          <w:numId w:val="0"/>
        </w:numPr>
        <w:spacing w:before="0" w:after="0"/>
        <w:jc w:val="center"/>
        <w:rPr>
          <w:b/>
          <w:sz w:val="28"/>
          <w:szCs w:val="28"/>
        </w:rPr>
      </w:pPr>
      <w:r w:rsidRPr="007F24BA">
        <w:rPr>
          <w:rFonts w:ascii="Times New Roman" w:hAnsi="Times New Roman" w:cs="Times New Roman"/>
          <w:b/>
          <w:sz w:val="28"/>
          <w:szCs w:val="28"/>
        </w:rPr>
        <w:t>«Предоставление Администрацией Родниковского муниципального района градостроительного плана земельного участка</w:t>
      </w:r>
      <w:r>
        <w:rPr>
          <w:rFonts w:ascii="Times New Roman" w:hAnsi="Times New Roman" w:cs="Times New Roman"/>
          <w:b/>
          <w:sz w:val="28"/>
          <w:szCs w:val="28"/>
        </w:rPr>
        <w:t>»</w:t>
      </w:r>
    </w:p>
    <w:p w:rsidR="006747B0" w:rsidRDefault="006747B0" w:rsidP="00507402">
      <w:pPr>
        <w:spacing w:after="0" w:line="240" w:lineRule="auto"/>
        <w:ind w:firstLine="709"/>
        <w:rPr>
          <w:rFonts w:ascii="Times New Roman" w:hAnsi="Times New Roman" w:cs="Times New Roman"/>
          <w:emboss/>
          <w:sz w:val="28"/>
        </w:rPr>
      </w:pPr>
    </w:p>
    <w:p w:rsidR="00036E74" w:rsidRPr="00036E74" w:rsidRDefault="00036E74" w:rsidP="00F236B0">
      <w:pPr>
        <w:pStyle w:val="af"/>
        <w:numPr>
          <w:ilvl w:val="0"/>
          <w:numId w:val="59"/>
        </w:numPr>
        <w:spacing w:after="0" w:line="240" w:lineRule="auto"/>
        <w:ind w:left="0"/>
        <w:jc w:val="center"/>
        <w:rPr>
          <w:rFonts w:ascii="Times New Roman" w:hAnsi="Times New Roman" w:cs="Times New Roman"/>
          <w:sz w:val="28"/>
          <w:szCs w:val="26"/>
        </w:rPr>
      </w:pPr>
      <w:r w:rsidRPr="00036E74">
        <w:rPr>
          <w:rFonts w:ascii="Times New Roman" w:hAnsi="Times New Roman" w:cs="Times New Roman"/>
          <w:sz w:val="28"/>
          <w:szCs w:val="26"/>
        </w:rPr>
        <w:t>Общие положения</w:t>
      </w:r>
    </w:p>
    <w:p w:rsidR="00036E74" w:rsidRPr="00036E74" w:rsidRDefault="00036E74" w:rsidP="00507402">
      <w:pPr>
        <w:pStyle w:val="af"/>
        <w:spacing w:after="0" w:line="240" w:lineRule="auto"/>
        <w:ind w:left="0"/>
        <w:rPr>
          <w:rFonts w:ascii="Times New Roman" w:hAnsi="Times New Roman" w:cs="Times New Roman"/>
          <w:emboss/>
          <w:sz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1.1. Административный регламент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«Предоставление Администрацией Родниковского муниципального района градостроительного плана земельного участка» (далее – Регламент) разработан в соответствии с Федеральным </w:t>
      </w:r>
      <w:hyperlink r:id="rId23" w:history="1">
        <w:r w:rsidRPr="000433B7">
          <w:rPr>
            <w:rFonts w:ascii="Times New Roman" w:eastAsia="Times New Roman" w:hAnsi="Times New Roman" w:cs="Times New Roman"/>
            <w:sz w:val="28"/>
            <w:szCs w:val="28"/>
          </w:rPr>
          <w:t>законом</w:t>
        </w:r>
      </w:hyperlink>
      <w:r w:rsidRPr="000433B7">
        <w:rPr>
          <w:rFonts w:ascii="Times New Roman" w:eastAsia="Times New Roman" w:hAnsi="Times New Roman" w:cs="Times New Roman"/>
          <w:sz w:val="28"/>
          <w:szCs w:val="28"/>
        </w:rPr>
        <w:t xml:space="preserve"> от 27.07.2010 № 210-ФЗ «Об организации предоставления государственных и муниципальных услуг».</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bCs/>
          <w:sz w:val="28"/>
          <w:szCs w:val="28"/>
        </w:rPr>
        <w:t>Регламент устанавливает порядок предоставления муниципальной услуги</w:t>
      </w:r>
      <w:r w:rsidRPr="000433B7">
        <w:rPr>
          <w:rFonts w:ascii="Times New Roman" w:eastAsia="Times New Roman" w:hAnsi="Times New Roman" w:cs="Times New Roman"/>
          <w:sz w:val="28"/>
          <w:szCs w:val="28"/>
        </w:rPr>
        <w:t xml:space="preserve"> «Предоставление Администрацией Родниковского муниципального района градостроительного плана земельного участка»,</w:t>
      </w:r>
      <w:r w:rsidRPr="000433B7">
        <w:rPr>
          <w:rFonts w:ascii="Times New Roman" w:eastAsia="Times New Roman" w:hAnsi="Times New Roman" w:cs="Times New Roman"/>
          <w:bCs/>
          <w:spacing w:val="-2"/>
          <w:sz w:val="28"/>
          <w:szCs w:val="28"/>
        </w:rPr>
        <w:t>определяет сроки и последовательность административных процедур (действий), осуществляемых при рассмотрении обращений получателей муниципальной услуги (далее - Заявители).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1.2. Получателем муниципальной услуги, порядок предоставления которой предусмотрен Регламентом (далее - Заявители), является правообладатель земельного участка. От имени правообладателя земельного участка заявление может быть подано его представителем при обязательном предъявлении доверенности, оформленной в установленном законом порядке.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Информирование заинтересованных лиц о предоставлении муниципальной услуги производится:</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непосредственно в Администрации Родниковского муниципального района (далее также – Администрация), а также с использованием средств телефонной связи, по электронной почте. Данная информация предоставляется Администрацией бесплатно.</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Справочные телефоны: приемная Администрации 8 (49336) 2-33-92, структурное подразделение Администрации, ответственное за предоставление муниципальной услуги (далее - Отдел) Отдел градостроительства. </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E-mail Администрации: </w:t>
      </w:r>
      <w:r w:rsidRPr="000433B7">
        <w:rPr>
          <w:rFonts w:ascii="Times New Roman" w:eastAsia="Times New Roman" w:hAnsi="Times New Roman" w:cs="Times New Roman"/>
          <w:sz w:val="28"/>
          <w:szCs w:val="28"/>
          <w:lang w:val="en-US"/>
        </w:rPr>
        <w:t>rodniki</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mo</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mail</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ru</w:t>
      </w:r>
      <w:r w:rsidRPr="000433B7">
        <w:rPr>
          <w:rFonts w:ascii="Times New Roman" w:eastAsia="Times New Roman" w:hAnsi="Times New Roman" w:cs="Times New Roman"/>
          <w:sz w:val="28"/>
          <w:szCs w:val="28"/>
        </w:rPr>
        <w:t>.</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E-mail Отдела: </w:t>
      </w:r>
      <w:r w:rsidRPr="000433B7">
        <w:rPr>
          <w:rFonts w:ascii="Times New Roman" w:eastAsia="Times New Roman" w:hAnsi="Times New Roman" w:cs="Times New Roman"/>
          <w:sz w:val="28"/>
          <w:szCs w:val="28"/>
          <w:lang w:val="en-US"/>
        </w:rPr>
        <w:t>rodniki</w:t>
      </w:r>
      <w:r w:rsidRPr="000433B7">
        <w:rPr>
          <w:rFonts w:ascii="Times New Roman" w:eastAsia="Times New Roman" w:hAnsi="Times New Roman" w:cs="Times New Roman"/>
          <w:sz w:val="28"/>
          <w:szCs w:val="28"/>
        </w:rPr>
        <w:t>_</w:t>
      </w:r>
      <w:r w:rsidRPr="000433B7">
        <w:rPr>
          <w:rFonts w:ascii="Times New Roman" w:eastAsia="Times New Roman" w:hAnsi="Times New Roman" w:cs="Times New Roman"/>
          <w:sz w:val="28"/>
          <w:szCs w:val="28"/>
          <w:lang w:val="en-US"/>
        </w:rPr>
        <w:t>grad</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mail</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ru</w:t>
      </w:r>
      <w:r w:rsidRPr="000433B7">
        <w:rPr>
          <w:rFonts w:ascii="Times New Roman" w:eastAsia="Times New Roman" w:hAnsi="Times New Roman" w:cs="Times New Roman"/>
          <w:sz w:val="28"/>
          <w:szCs w:val="28"/>
        </w:rPr>
        <w:t>.</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Официальный сайт Администрации в сети Интернет: </w:t>
      </w:r>
      <w:r w:rsidRPr="000433B7">
        <w:rPr>
          <w:rFonts w:ascii="Times New Roman" w:eastAsia="Times New Roman" w:hAnsi="Times New Roman" w:cs="Times New Roman"/>
          <w:color w:val="000000"/>
          <w:spacing w:val="-5"/>
          <w:sz w:val="28"/>
          <w:szCs w:val="28"/>
        </w:rPr>
        <w:t>http://www.rodniki-37.ru</w:t>
      </w:r>
      <w:r w:rsidRPr="000433B7">
        <w:rPr>
          <w:rFonts w:ascii="Times New Roman" w:eastAsia="Times New Roman" w:hAnsi="Times New Roman" w:cs="Times New Roman"/>
          <w:sz w:val="28"/>
          <w:szCs w:val="28"/>
        </w:rPr>
        <w:t>.</w:t>
      </w:r>
    </w:p>
    <w:p w:rsid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График (режим) работы Администрации:</w:t>
      </w:r>
    </w:p>
    <w:p w:rsidR="000433B7" w:rsidRDefault="000433B7" w:rsidP="00507402">
      <w:pPr>
        <w:spacing w:after="0" w:line="240" w:lineRule="auto"/>
        <w:jc w:val="both"/>
        <w:outlineLvl w:val="8"/>
        <w:rPr>
          <w:rFonts w:ascii="Times New Roman" w:eastAsia="Times New Roman" w:hAnsi="Times New Roman" w:cs="Times New Roman"/>
          <w:sz w:val="28"/>
          <w:szCs w:val="28"/>
        </w:rPr>
      </w:pPr>
    </w:p>
    <w:p w:rsidR="000433B7" w:rsidRDefault="000433B7" w:rsidP="00507402">
      <w:pPr>
        <w:spacing w:after="0" w:line="240" w:lineRule="auto"/>
        <w:ind w:firstLine="709"/>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ind w:firstLine="709"/>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tbl>
      <w:tblPr>
        <w:tblW w:w="10064" w:type="dxa"/>
        <w:tblInd w:w="204" w:type="dxa"/>
        <w:tblLayout w:type="fixed"/>
        <w:tblCellMar>
          <w:top w:w="102" w:type="dxa"/>
          <w:left w:w="62" w:type="dxa"/>
          <w:bottom w:w="102" w:type="dxa"/>
          <w:right w:w="62" w:type="dxa"/>
        </w:tblCellMar>
        <w:tblLook w:val="0000"/>
      </w:tblPr>
      <w:tblGrid>
        <w:gridCol w:w="3119"/>
        <w:gridCol w:w="6945"/>
      </w:tblGrid>
      <w:tr w:rsidR="000433B7" w:rsidRPr="000433B7" w:rsidTr="000433B7">
        <w:tc>
          <w:tcPr>
            <w:tcW w:w="3119"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lastRenderedPageBreak/>
              <w:t>Дни недели</w:t>
            </w:r>
          </w:p>
        </w:tc>
        <w:tc>
          <w:tcPr>
            <w:tcW w:w="6945"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Режим работы</w:t>
            </w:r>
          </w:p>
        </w:tc>
      </w:tr>
      <w:tr w:rsidR="000433B7" w:rsidRPr="000433B7" w:rsidTr="000433B7">
        <w:tc>
          <w:tcPr>
            <w:tcW w:w="3119"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outlineLvl w:val="8"/>
              <w:rPr>
                <w:rFonts w:ascii="Times New Roman" w:eastAsia="Times New Roman" w:hAnsi="Times New Roman" w:cs="Times New Roman"/>
                <w:sz w:val="28"/>
                <w:szCs w:val="28"/>
                <w:lang w:val="en-US"/>
              </w:rPr>
            </w:pPr>
            <w:r w:rsidRPr="000433B7">
              <w:rPr>
                <w:rFonts w:ascii="Times New Roman" w:eastAsia="Times New Roman" w:hAnsi="Times New Roman" w:cs="Times New Roman"/>
                <w:sz w:val="28"/>
                <w:szCs w:val="28"/>
              </w:rPr>
              <w:t>понедельник - пятница</w:t>
            </w:r>
          </w:p>
        </w:tc>
        <w:tc>
          <w:tcPr>
            <w:tcW w:w="6945"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8-00ч. до 17-00ч., перерыв на обед с 12-00ч. до 13-00ч.</w:t>
            </w:r>
          </w:p>
        </w:tc>
      </w:tr>
      <w:tr w:rsidR="000433B7" w:rsidRPr="000433B7" w:rsidTr="000433B7">
        <w:tc>
          <w:tcPr>
            <w:tcW w:w="3119"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суббота, воскресенье</w:t>
            </w:r>
          </w:p>
        </w:tc>
        <w:tc>
          <w:tcPr>
            <w:tcW w:w="6945"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выходные дни</w:t>
            </w:r>
          </w:p>
        </w:tc>
      </w:tr>
    </w:tbl>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Прием посетителей осуществляется в соответствии со следующим графиком:</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tbl>
      <w:tblPr>
        <w:tblW w:w="9214" w:type="dxa"/>
        <w:tblInd w:w="204" w:type="dxa"/>
        <w:tblLayout w:type="fixed"/>
        <w:tblCellMar>
          <w:top w:w="102" w:type="dxa"/>
          <w:left w:w="62" w:type="dxa"/>
          <w:bottom w:w="102" w:type="dxa"/>
          <w:right w:w="62" w:type="dxa"/>
        </w:tblCellMar>
        <w:tblLook w:val="0000"/>
      </w:tblPr>
      <w:tblGrid>
        <w:gridCol w:w="3426"/>
        <w:gridCol w:w="5788"/>
      </w:tblGrid>
      <w:tr w:rsidR="000433B7" w:rsidRPr="000433B7" w:rsidTr="000433B7">
        <w:tc>
          <w:tcPr>
            <w:tcW w:w="3426"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Приемные дни</w:t>
            </w:r>
          </w:p>
        </w:tc>
        <w:tc>
          <w:tcPr>
            <w:tcW w:w="5788"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Приемные часы</w:t>
            </w:r>
          </w:p>
        </w:tc>
      </w:tr>
      <w:tr w:rsidR="000433B7" w:rsidRPr="000433B7" w:rsidTr="000433B7">
        <w:tc>
          <w:tcPr>
            <w:tcW w:w="3426"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вторник, четверг</w:t>
            </w:r>
          </w:p>
        </w:tc>
        <w:tc>
          <w:tcPr>
            <w:tcW w:w="5788"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9-00ч. до 11-00ч. и с 14-00ч. до 16-00ч.</w:t>
            </w:r>
          </w:p>
        </w:tc>
      </w:tr>
      <w:tr w:rsidR="000433B7" w:rsidRPr="000433B7" w:rsidTr="000433B7">
        <w:tc>
          <w:tcPr>
            <w:tcW w:w="3426"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среда</w:t>
            </w:r>
          </w:p>
        </w:tc>
        <w:tc>
          <w:tcPr>
            <w:tcW w:w="5788"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14-00ч. до 16-00ч.</w:t>
            </w:r>
          </w:p>
        </w:tc>
      </w:tr>
    </w:tbl>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rPr>
        <w:t xml:space="preserve">в </w:t>
      </w:r>
      <w:r w:rsidRPr="000433B7">
        <w:rPr>
          <w:rFonts w:ascii="Times New Roman" w:eastAsia="Times New Roman" w:hAnsi="Times New Roman" w:cs="Times New Roman"/>
          <w:sz w:val="28"/>
          <w:szCs w:val="28"/>
        </w:rPr>
        <w:t>МБУ «МФЦ Родниковского муниципального района» «Мои документы»</w:t>
      </w:r>
      <w:r w:rsidRPr="000433B7">
        <w:rPr>
          <w:rFonts w:ascii="Times New Roman" w:eastAsia="Times New Roman" w:hAnsi="Times New Roman" w:cs="Times New Roman"/>
          <w:sz w:val="28"/>
        </w:rPr>
        <w:t>,</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(далее - МФЦ), расположенном по адресу: </w:t>
      </w:r>
      <w:r w:rsidRPr="000433B7">
        <w:rPr>
          <w:rFonts w:ascii="Times New Roman" w:eastAsia="Times New Roman" w:hAnsi="Times New Roman" w:cs="Times New Roman"/>
          <w:sz w:val="28"/>
        </w:rPr>
        <w:t>Ивановская область, г. Родники, ул. Советская, д. 20 литер д</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Контактный телефон МФЦ: 8 (49336) 2-50-24.</w:t>
      </w:r>
    </w:p>
    <w:p w:rsidR="000433B7" w:rsidRPr="00507402"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lang w:val="en-US"/>
        </w:rPr>
        <w:t>E</w:t>
      </w:r>
      <w:r w:rsidRPr="00507402">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mail</w:t>
      </w:r>
      <w:r w:rsidRPr="000433B7">
        <w:rPr>
          <w:rFonts w:ascii="Times New Roman" w:eastAsia="Times New Roman" w:hAnsi="Times New Roman" w:cs="Times New Roman"/>
          <w:sz w:val="28"/>
          <w:szCs w:val="28"/>
        </w:rPr>
        <w:t>МФЦ</w:t>
      </w:r>
      <w:r w:rsidRPr="00507402">
        <w:rPr>
          <w:rFonts w:ascii="Times New Roman" w:eastAsia="Times New Roman" w:hAnsi="Times New Roman" w:cs="Times New Roman"/>
          <w:sz w:val="28"/>
          <w:szCs w:val="28"/>
        </w:rPr>
        <w:t xml:space="preserve">: </w:t>
      </w:r>
      <w:r w:rsidRPr="000433B7">
        <w:rPr>
          <w:rFonts w:ascii="Times New Roman" w:eastAsia="Times New Roman" w:hAnsi="Times New Roman" w:cs="Times New Roman"/>
          <w:sz w:val="28"/>
          <w:szCs w:val="28"/>
          <w:lang w:val="en-US"/>
        </w:rPr>
        <w:t>mfc</w:t>
      </w:r>
      <w:r w:rsidRPr="00507402">
        <w:rPr>
          <w:rFonts w:ascii="Times New Roman" w:eastAsia="Times New Roman" w:hAnsi="Times New Roman" w:cs="Times New Roman"/>
          <w:sz w:val="28"/>
          <w:szCs w:val="28"/>
        </w:rPr>
        <w:t>_</w:t>
      </w:r>
      <w:r w:rsidRPr="000433B7">
        <w:rPr>
          <w:rFonts w:ascii="Times New Roman" w:eastAsia="Times New Roman" w:hAnsi="Times New Roman" w:cs="Times New Roman"/>
          <w:sz w:val="28"/>
          <w:szCs w:val="28"/>
          <w:lang w:val="en-US"/>
        </w:rPr>
        <w:t>rodniki</w:t>
      </w:r>
      <w:r w:rsidRPr="00507402">
        <w:rPr>
          <w:rFonts w:ascii="Times New Roman" w:eastAsia="Times New Roman" w:hAnsi="Times New Roman" w:cs="Times New Roman"/>
          <w:sz w:val="28"/>
          <w:szCs w:val="28"/>
        </w:rPr>
        <w:t>37@</w:t>
      </w:r>
      <w:r w:rsidRPr="000433B7">
        <w:rPr>
          <w:rFonts w:ascii="Times New Roman" w:eastAsia="Times New Roman" w:hAnsi="Times New Roman" w:cs="Times New Roman"/>
          <w:sz w:val="28"/>
          <w:szCs w:val="28"/>
          <w:lang w:val="en-US"/>
        </w:rPr>
        <w:t>mail</w:t>
      </w:r>
      <w:r w:rsidRPr="00507402">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ru</w:t>
      </w:r>
      <w:r w:rsidRPr="00507402">
        <w:rPr>
          <w:rFonts w:ascii="Times New Roman" w:eastAsia="Times New Roman" w:hAnsi="Times New Roman" w:cs="Times New Roman"/>
          <w:sz w:val="28"/>
          <w:szCs w:val="28"/>
        </w:rPr>
        <w:t>.</w:t>
      </w:r>
    </w:p>
    <w:p w:rsidR="000433B7" w:rsidRPr="00507402" w:rsidRDefault="000433B7" w:rsidP="00507402">
      <w:pPr>
        <w:spacing w:after="0" w:line="240" w:lineRule="auto"/>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График приема посетителей:</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tbl>
      <w:tblPr>
        <w:tblW w:w="9214" w:type="dxa"/>
        <w:tblInd w:w="204" w:type="dxa"/>
        <w:tblLayout w:type="fixed"/>
        <w:tblCellMar>
          <w:top w:w="102" w:type="dxa"/>
          <w:left w:w="62" w:type="dxa"/>
          <w:bottom w:w="102" w:type="dxa"/>
          <w:right w:w="62" w:type="dxa"/>
        </w:tblCellMar>
        <w:tblLook w:val="0000"/>
      </w:tblPr>
      <w:tblGrid>
        <w:gridCol w:w="4111"/>
        <w:gridCol w:w="5103"/>
      </w:tblGrid>
      <w:tr w:rsidR="000433B7" w:rsidRPr="000433B7" w:rsidTr="000433B7">
        <w:tc>
          <w:tcPr>
            <w:tcW w:w="4111"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Приемные дни</w:t>
            </w:r>
          </w:p>
        </w:tc>
        <w:tc>
          <w:tcPr>
            <w:tcW w:w="5103"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Приемные часы</w:t>
            </w:r>
          </w:p>
        </w:tc>
      </w:tr>
      <w:tr w:rsidR="000433B7" w:rsidRPr="000433B7" w:rsidTr="000433B7">
        <w:tc>
          <w:tcPr>
            <w:tcW w:w="4111"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вторник, четверг</w:t>
            </w:r>
          </w:p>
        </w:tc>
        <w:tc>
          <w:tcPr>
            <w:tcW w:w="5103"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8-00ч. до  18-00ч.</w:t>
            </w:r>
          </w:p>
        </w:tc>
      </w:tr>
      <w:tr w:rsidR="000433B7" w:rsidRPr="000433B7" w:rsidTr="000433B7">
        <w:tc>
          <w:tcPr>
            <w:tcW w:w="4111"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понедельник, среда, пятница</w:t>
            </w:r>
          </w:p>
        </w:tc>
        <w:tc>
          <w:tcPr>
            <w:tcW w:w="5103"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8-00ч. до  17-00ч.</w:t>
            </w:r>
          </w:p>
        </w:tc>
      </w:tr>
      <w:tr w:rsidR="000433B7" w:rsidRPr="000433B7" w:rsidTr="000433B7">
        <w:tc>
          <w:tcPr>
            <w:tcW w:w="4111"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вторая суббота месяца</w:t>
            </w:r>
          </w:p>
        </w:tc>
        <w:tc>
          <w:tcPr>
            <w:tcW w:w="5103"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 8-00ч. до  12-00ч.</w:t>
            </w:r>
          </w:p>
        </w:tc>
      </w:tr>
      <w:tr w:rsidR="000433B7" w:rsidRPr="000433B7" w:rsidTr="000433B7">
        <w:tc>
          <w:tcPr>
            <w:tcW w:w="4111"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1,3,4,5 субботы, воскресенье</w:t>
            </w:r>
          </w:p>
        </w:tc>
        <w:tc>
          <w:tcPr>
            <w:tcW w:w="5103" w:type="dxa"/>
            <w:tcBorders>
              <w:top w:val="single" w:sz="4" w:space="0" w:color="auto"/>
              <w:left w:val="single" w:sz="4" w:space="0" w:color="auto"/>
              <w:bottom w:val="single" w:sz="4" w:space="0" w:color="auto"/>
              <w:right w:val="single" w:sz="4" w:space="0" w:color="auto"/>
            </w:tcBorders>
          </w:tcPr>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выходной день</w:t>
            </w:r>
          </w:p>
        </w:tc>
      </w:tr>
    </w:tbl>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Информация о порядке предоставления муниципальной услуги также размещается на официальном сайте Администрации в сети «Интернет» </w:t>
      </w:r>
      <w:r w:rsidRPr="000433B7">
        <w:rPr>
          <w:rFonts w:ascii="Times New Roman" w:eastAsia="Times New Roman" w:hAnsi="Times New Roman" w:cs="Times New Roman"/>
          <w:sz w:val="28"/>
          <w:szCs w:val="28"/>
          <w:lang w:val="en-US"/>
        </w:rPr>
        <w:t>rodniki</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mo</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mail</w:t>
      </w:r>
      <w:r w:rsidRPr="000433B7">
        <w:rPr>
          <w:rFonts w:ascii="Times New Roman" w:eastAsia="Times New Roman" w:hAnsi="Times New Roman" w:cs="Times New Roman"/>
          <w:sz w:val="28"/>
          <w:szCs w:val="28"/>
        </w:rPr>
        <w:t>.</w:t>
      </w:r>
      <w:r w:rsidRPr="000433B7">
        <w:rPr>
          <w:rFonts w:ascii="Times New Roman" w:eastAsia="Times New Roman" w:hAnsi="Times New Roman" w:cs="Times New Roman"/>
          <w:sz w:val="28"/>
          <w:szCs w:val="28"/>
          <w:lang w:val="en-US"/>
        </w:rPr>
        <w:t>ru</w:t>
      </w:r>
      <w:r w:rsidRPr="000433B7">
        <w:rPr>
          <w:rFonts w:ascii="Times New Roman" w:eastAsia="Times New Roman" w:hAnsi="Times New Roman" w:cs="Times New Roman"/>
          <w:sz w:val="28"/>
          <w:szCs w:val="28"/>
        </w:rPr>
        <w:t>.; на информационных стендах, установленных в помещениях Администрации, предназначенных для посетителей; в федеральной муниципальной информационной системе «Единый портал государственных и муниципальных услуг (функций)» (</w:t>
      </w:r>
      <w:hyperlink r:id="rId24" w:history="1">
        <w:r w:rsidRPr="000433B7">
          <w:rPr>
            <w:rFonts w:ascii="Times New Roman" w:eastAsia="Times New Roman" w:hAnsi="Times New Roman" w:cs="Times New Roman"/>
            <w:sz w:val="28"/>
            <w:u w:val="single"/>
          </w:rPr>
          <w:t>http://www.gosuslugi.ru/</w:t>
        </w:r>
      </w:hyperlink>
      <w:r w:rsidRPr="000433B7">
        <w:rPr>
          <w:rFonts w:ascii="Times New Roman" w:eastAsia="Times New Roman" w:hAnsi="Times New Roman" w:cs="Times New Roman"/>
          <w:sz w:val="28"/>
          <w:szCs w:val="28"/>
        </w:rPr>
        <w:t>), на Региональном портале государственных и муниципальных услуг (функций) Ивановской области (http://pgu.ivanovoobl.ru/) (далее - Порталы).</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Информация о предоставлении муниципальной услуги содержит:</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извлечения из нормативных правовых актов, устанавливающих порядок и условия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текст административного регламента с приложениями;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перечень документов, необходимых для предоставления муниципальной услуги, и требования, предъявляемые к этим документам;</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lastRenderedPageBreak/>
        <w:t>- порядок информирования о ходе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порядок обжалования действий (бездействия) и решений, осуществляемых и принимаемых в ходе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На информационном стенде по месту нахождения Администрации размещается краткая информация о предоставляемой муниципальной услуге</w:t>
      </w:r>
      <w:r w:rsidRPr="000433B7">
        <w:rPr>
          <w:rFonts w:ascii="Times New Roman" w:eastAsia="Times New Roman" w:hAnsi="Times New Roman" w:cs="Times New Roman"/>
          <w:spacing w:val="-1"/>
          <w:sz w:val="28"/>
          <w:szCs w:val="28"/>
        </w:rPr>
        <w:t>. Данная информация должна содержать:</w:t>
      </w:r>
    </w:p>
    <w:p w:rsidR="000433B7" w:rsidRPr="000433B7" w:rsidRDefault="000433B7" w:rsidP="00507402">
      <w:pPr>
        <w:spacing w:after="0" w:line="240" w:lineRule="auto"/>
        <w:jc w:val="both"/>
        <w:outlineLvl w:val="8"/>
        <w:rPr>
          <w:rFonts w:ascii="Times New Roman" w:eastAsia="Times New Roman" w:hAnsi="Times New Roman" w:cs="Times New Roman"/>
          <w:spacing w:val="-3"/>
          <w:sz w:val="28"/>
          <w:szCs w:val="28"/>
        </w:rPr>
      </w:pPr>
      <w:r w:rsidRPr="000433B7">
        <w:rPr>
          <w:rFonts w:ascii="Times New Roman" w:eastAsia="Times New Roman" w:hAnsi="Times New Roman" w:cs="Times New Roman"/>
          <w:spacing w:val="-1"/>
          <w:sz w:val="28"/>
          <w:szCs w:val="28"/>
        </w:rPr>
        <w:t>график работы специалистов Администрации;</w:t>
      </w:r>
    </w:p>
    <w:p w:rsidR="000433B7" w:rsidRPr="000433B7" w:rsidRDefault="000433B7" w:rsidP="00507402">
      <w:pPr>
        <w:spacing w:after="0" w:line="240" w:lineRule="auto"/>
        <w:jc w:val="both"/>
        <w:outlineLvl w:val="8"/>
        <w:rPr>
          <w:rFonts w:ascii="Times New Roman" w:eastAsia="Times New Roman" w:hAnsi="Times New Roman" w:cs="Times New Roman"/>
          <w:spacing w:val="-3"/>
          <w:sz w:val="28"/>
          <w:szCs w:val="28"/>
        </w:rPr>
      </w:pPr>
      <w:r w:rsidRPr="000433B7">
        <w:rPr>
          <w:rFonts w:ascii="Times New Roman" w:eastAsia="Times New Roman" w:hAnsi="Times New Roman" w:cs="Times New Roman"/>
          <w:sz w:val="28"/>
          <w:szCs w:val="28"/>
        </w:rPr>
        <w:t>информацию о порядке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форму заявления о предоставлении муниципальной услуги;</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8"/>
          <w:lang w:eastAsia="ar-SA"/>
        </w:rPr>
      </w:pPr>
      <w:r w:rsidRPr="000433B7">
        <w:rPr>
          <w:rFonts w:ascii="Times New Roman" w:eastAsia="Times New Roman" w:hAnsi="Times New Roman" w:cs="Times New Roman"/>
          <w:sz w:val="28"/>
          <w:szCs w:val="28"/>
          <w:lang w:eastAsia="ar-SA"/>
        </w:rPr>
        <w:t>образец заполнения заявления.</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8"/>
          <w:lang w:eastAsia="ar-SA"/>
        </w:rPr>
      </w:pPr>
      <w:r w:rsidRPr="000433B7">
        <w:rPr>
          <w:rFonts w:ascii="Times New Roman" w:eastAsia="Times New Roman" w:hAnsi="Times New Roman" w:cs="Times New Roman"/>
          <w:sz w:val="28"/>
          <w:szCs w:val="28"/>
          <w:lang w:eastAsia="ar-SA"/>
        </w:rPr>
        <w:t>1.4. Информация о сроке действия ГПЗУ:</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8"/>
          <w:lang w:eastAsia="ar-SA"/>
        </w:rPr>
      </w:pPr>
      <w:r w:rsidRPr="000433B7">
        <w:rPr>
          <w:rFonts w:ascii="Times New Roman" w:eastAsia="Times New Roman" w:hAnsi="Times New Roman" w:cs="Times New Roman"/>
          <w:sz w:val="28"/>
          <w:szCs w:val="28"/>
          <w:lang w:eastAsia="ar-SA"/>
        </w:rPr>
        <w:t>- информация, указанная в ГПЗУ, подготовленном до 01.01.2017, может быть использована  до 31.01.2020;</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xml:space="preserve">- </w:t>
      </w:r>
      <w:r w:rsidRPr="000433B7">
        <w:rPr>
          <w:rFonts w:ascii="Times New Roman" w:eastAsia="Times New Roman" w:hAnsi="Times New Roman" w:cs="Times New Roman"/>
          <w:sz w:val="28"/>
          <w:szCs w:val="28"/>
          <w:lang w:eastAsia="ar-SA"/>
        </w:rPr>
        <w:t xml:space="preserve">информация, указанная в </w:t>
      </w:r>
      <w:r w:rsidRPr="000433B7">
        <w:rPr>
          <w:rFonts w:ascii="Times New Roman" w:eastAsia="Times New Roman" w:hAnsi="Times New Roman" w:cs="Times New Roman"/>
          <w:sz w:val="28"/>
          <w:szCs w:val="24"/>
          <w:lang w:eastAsia="ar-SA"/>
        </w:rPr>
        <w:t xml:space="preserve">ГПЗУ, </w:t>
      </w:r>
      <w:r w:rsidRPr="00036E74">
        <w:rPr>
          <w:rFonts w:ascii="Times New Roman" w:eastAsia="Times New Roman" w:hAnsi="Times New Roman" w:cs="Times New Roman"/>
          <w:color w:val="000000" w:themeColor="text1"/>
          <w:sz w:val="28"/>
          <w:szCs w:val="24"/>
          <w:lang w:eastAsia="ar-SA"/>
        </w:rPr>
        <w:t>утвержденном (зарегистрированном)</w:t>
      </w:r>
      <w:r w:rsidRPr="000433B7">
        <w:rPr>
          <w:rFonts w:ascii="Times New Roman" w:eastAsia="Times New Roman" w:hAnsi="Times New Roman" w:cs="Times New Roman"/>
          <w:sz w:val="28"/>
          <w:szCs w:val="24"/>
          <w:lang w:eastAsia="ar-SA"/>
        </w:rPr>
        <w:t xml:space="preserve"> после 01.01.2017, может быть использован в течение 3 (трех) лет, со дня его выдачи.</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По истечению этих сроков для проектирования и получения разрешения на строительство необходимо получать новый ГПЗУ. Для получения разрешения на ввод объекта в эксплуатацию потребуется градостроительный план земельного участка, предоставленный для получения разрешения на строительство.</w:t>
      </w:r>
    </w:p>
    <w:p w:rsidR="000433B7" w:rsidRDefault="000433B7" w:rsidP="00507402">
      <w:pPr>
        <w:widowControl w:val="0"/>
        <w:autoSpaceDE w:val="0"/>
        <w:autoSpaceDN w:val="0"/>
        <w:spacing w:after="0" w:line="240" w:lineRule="auto"/>
        <w:jc w:val="both"/>
        <w:rPr>
          <w:rFonts w:ascii="Times New Roman" w:eastAsia="Times New Roman" w:hAnsi="Times New Roman" w:cs="Times New Roman"/>
          <w:b/>
          <w:caps/>
          <w:sz w:val="28"/>
          <w:szCs w:val="20"/>
        </w:rPr>
      </w:pPr>
    </w:p>
    <w:p w:rsidR="00036E74" w:rsidRDefault="00036E74"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36E74">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Стандарт предоставления муниципальной услуги</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r w:rsidR="000433B7" w:rsidRPr="000433B7">
        <w:rPr>
          <w:rFonts w:ascii="Times New Roman" w:eastAsia="Times New Roman" w:hAnsi="Times New Roman" w:cs="Times New Roman"/>
          <w:sz w:val="28"/>
          <w:szCs w:val="28"/>
        </w:rPr>
        <w:t>Наименование муниципальной услуги, порядок предоставления которой определяется Регламентом: «Предоставление Администрацией Родниковского муниципального района градостроительного плана земельного участка» (далее - муниципальная услуга).</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0433B7" w:rsidRPr="000433B7">
        <w:rPr>
          <w:rFonts w:ascii="Times New Roman" w:eastAsia="Times New Roman" w:hAnsi="Times New Roman" w:cs="Times New Roman"/>
          <w:sz w:val="28"/>
          <w:szCs w:val="28"/>
        </w:rPr>
        <w:t>Наименование органа, предоставляющего муниципальную услугу: Администрация Родниковского муниципального района.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bCs/>
          <w:sz w:val="28"/>
          <w:szCs w:val="28"/>
        </w:rPr>
      </w:pP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Структурное подразделение Администрации, ответственное за предоставление муниципальной услуги: Отдел градостроительства (далее - Отдел).</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Место нахождения и почтовый адрес: Администрации: 155250, </w:t>
      </w:r>
      <w:r w:rsidRPr="000433B7">
        <w:rPr>
          <w:rFonts w:ascii="Times New Roman" w:eastAsia="Times New Roman" w:hAnsi="Times New Roman" w:cs="Times New Roman"/>
          <w:sz w:val="28"/>
        </w:rPr>
        <w:t>Ивановская область, г. Родники, ул. Советская, д. 8;  Отдела градостроительства: 155250, Ивановская область, г. Родники, ул. Советская, д. 10, второй этаж, к. 1</w:t>
      </w:r>
      <w:r w:rsidRPr="000433B7">
        <w:rPr>
          <w:rFonts w:ascii="Times New Roman" w:eastAsia="Times New Roman" w:hAnsi="Times New Roman" w:cs="Times New Roman"/>
          <w:sz w:val="28"/>
          <w:szCs w:val="28"/>
        </w:rPr>
        <w:t xml:space="preserve">. </w:t>
      </w:r>
    </w:p>
    <w:p w:rsidR="000433B7" w:rsidRPr="000433B7" w:rsidRDefault="000433B7" w:rsidP="00507402">
      <w:pPr>
        <w:spacing w:after="0" w:line="240" w:lineRule="auto"/>
        <w:jc w:val="both"/>
        <w:outlineLvl w:val="8"/>
        <w:rPr>
          <w:rFonts w:ascii="Arial" w:eastAsia="Times New Roman" w:hAnsi="Arial" w:cs="Arial"/>
        </w:rPr>
      </w:pPr>
      <w:r w:rsidRPr="000433B7">
        <w:rPr>
          <w:rFonts w:ascii="Times New Roman" w:eastAsia="Times New Roman" w:hAnsi="Times New Roman" w:cs="Times New Roman"/>
          <w:sz w:val="28"/>
          <w:szCs w:val="28"/>
        </w:rPr>
        <w:t>Телефоны: Администрации 8 (49336)2-33-92, Отдела 8 (49336)2-33-92 добавочный 159</w:t>
      </w:r>
    </w:p>
    <w:p w:rsidR="000433B7" w:rsidRPr="000433B7" w:rsidRDefault="000433B7" w:rsidP="00507402">
      <w:pPr>
        <w:spacing w:after="0" w:line="240" w:lineRule="auto"/>
        <w:rPr>
          <w:rFonts w:ascii="Times New Roman" w:eastAsia="Times New Roman" w:hAnsi="Times New Roman" w:cs="Times New Roman"/>
          <w:color w:val="000000"/>
          <w:sz w:val="28"/>
          <w:szCs w:val="28"/>
        </w:rPr>
      </w:pPr>
      <w:r w:rsidRPr="000433B7">
        <w:rPr>
          <w:rFonts w:ascii="Times New Roman" w:eastAsia="Times New Roman" w:hAnsi="Times New Roman" w:cs="Times New Roman"/>
          <w:color w:val="000000"/>
          <w:sz w:val="28"/>
          <w:szCs w:val="28"/>
        </w:rPr>
        <w:t xml:space="preserve">Адрес электронной почты Администрации: </w:t>
      </w:r>
      <w:r w:rsidRPr="000433B7">
        <w:rPr>
          <w:rFonts w:ascii="Times New Roman" w:eastAsia="Times New Roman" w:hAnsi="Times New Roman" w:cs="Times New Roman"/>
          <w:color w:val="000000"/>
          <w:sz w:val="28"/>
          <w:szCs w:val="28"/>
          <w:lang w:val="en-US"/>
        </w:rPr>
        <w:t>rodniki</w:t>
      </w:r>
      <w:r w:rsidRPr="000433B7">
        <w:rPr>
          <w:rFonts w:ascii="Times New Roman" w:eastAsia="Times New Roman" w:hAnsi="Times New Roman" w:cs="Times New Roman"/>
          <w:color w:val="000000"/>
          <w:sz w:val="28"/>
          <w:szCs w:val="28"/>
        </w:rPr>
        <w:t>-</w:t>
      </w:r>
      <w:r w:rsidRPr="000433B7">
        <w:rPr>
          <w:rFonts w:ascii="Times New Roman" w:eastAsia="Times New Roman" w:hAnsi="Times New Roman" w:cs="Times New Roman"/>
          <w:color w:val="000000"/>
          <w:sz w:val="28"/>
          <w:szCs w:val="28"/>
          <w:lang w:val="en-US"/>
        </w:rPr>
        <w:t>mo</w:t>
      </w:r>
      <w:r w:rsidRPr="000433B7">
        <w:rPr>
          <w:rFonts w:ascii="Times New Roman" w:eastAsia="Times New Roman" w:hAnsi="Times New Roman" w:cs="Times New Roman"/>
          <w:color w:val="000000"/>
          <w:sz w:val="28"/>
          <w:szCs w:val="28"/>
        </w:rPr>
        <w:t>@</w:t>
      </w:r>
      <w:r w:rsidRPr="000433B7">
        <w:rPr>
          <w:rFonts w:ascii="Times New Roman" w:eastAsia="Times New Roman" w:hAnsi="Times New Roman" w:cs="Times New Roman"/>
          <w:color w:val="000000"/>
          <w:sz w:val="28"/>
          <w:szCs w:val="28"/>
          <w:lang w:val="en-US"/>
        </w:rPr>
        <w:t>mail</w:t>
      </w:r>
      <w:r w:rsidRPr="000433B7">
        <w:rPr>
          <w:rFonts w:ascii="Times New Roman" w:eastAsia="Times New Roman" w:hAnsi="Times New Roman" w:cs="Times New Roman"/>
          <w:color w:val="000000"/>
          <w:sz w:val="28"/>
          <w:szCs w:val="28"/>
        </w:rPr>
        <w:t>.</w:t>
      </w:r>
      <w:r w:rsidRPr="000433B7">
        <w:rPr>
          <w:rFonts w:ascii="Times New Roman" w:eastAsia="Times New Roman" w:hAnsi="Times New Roman" w:cs="Times New Roman"/>
          <w:color w:val="000000"/>
          <w:sz w:val="28"/>
          <w:szCs w:val="28"/>
          <w:lang w:val="en-US"/>
        </w:rPr>
        <w:t>ru</w:t>
      </w:r>
      <w:r w:rsidRPr="000433B7">
        <w:rPr>
          <w:rFonts w:ascii="Times New Roman" w:eastAsia="Times New Roman" w:hAnsi="Times New Roman" w:cs="Times New Roman"/>
          <w:color w:val="000000"/>
          <w:sz w:val="28"/>
          <w:szCs w:val="28"/>
        </w:rPr>
        <w:t>.</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Адрес сайта Администрации в сети «Интернет»: </w:t>
      </w:r>
      <w:r w:rsidRPr="000433B7">
        <w:rPr>
          <w:rFonts w:ascii="Times New Roman" w:eastAsia="Times New Roman" w:hAnsi="Times New Roman" w:cs="Times New Roman"/>
          <w:color w:val="000000"/>
          <w:spacing w:val="-5"/>
          <w:sz w:val="28"/>
          <w:szCs w:val="28"/>
        </w:rPr>
        <w:t>http://www.rodniki-37.ru</w:t>
      </w:r>
      <w:r w:rsidRPr="000433B7">
        <w:rPr>
          <w:rFonts w:ascii="Times New Roman" w:eastAsia="Times New Roman" w:hAnsi="Times New Roman" w:cs="Times New Roman"/>
          <w:sz w:val="28"/>
          <w:szCs w:val="28"/>
        </w:rPr>
        <w:t>.</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0433B7" w:rsidRPr="000433B7">
        <w:rPr>
          <w:rFonts w:ascii="Times New Roman" w:eastAsia="Times New Roman" w:hAnsi="Times New Roman" w:cs="Times New Roman"/>
          <w:sz w:val="28"/>
          <w:szCs w:val="28"/>
        </w:rPr>
        <w:t>Результатом предоставления муниципальной услуги является: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предоставление Заявителю градостроительного плана земельного участка (далее - ГПЗУ);</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предоставление Заявителю письма об отказе в выдаче ГПЗУ с указанием причин такого отказа.</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000433B7" w:rsidRPr="000433B7">
        <w:rPr>
          <w:rFonts w:ascii="Times New Roman" w:eastAsia="Times New Roman" w:hAnsi="Times New Roman" w:cs="Times New Roman"/>
          <w:sz w:val="28"/>
          <w:szCs w:val="28"/>
        </w:rPr>
        <w:t xml:space="preserve">Срок предоставления муниципальной услуги – 25 календарных дней со дня </w:t>
      </w:r>
      <w:r w:rsidR="000433B7" w:rsidRPr="000433B7">
        <w:rPr>
          <w:rFonts w:ascii="Times New Roman" w:eastAsia="Times New Roman" w:hAnsi="Times New Roman" w:cs="Times New Roman"/>
          <w:sz w:val="28"/>
          <w:szCs w:val="20"/>
        </w:rPr>
        <w:lastRenderedPageBreak/>
        <w:t xml:space="preserve">получения заявления </w:t>
      </w:r>
      <w:r w:rsidR="000433B7" w:rsidRPr="000433B7">
        <w:rPr>
          <w:rFonts w:ascii="Times New Roman" w:eastAsia="Times New Roman" w:hAnsi="Times New Roman" w:cs="Times New Roman"/>
          <w:sz w:val="28"/>
          <w:szCs w:val="28"/>
        </w:rPr>
        <w:t>о выдаче ГПЗУ.</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w:t>
      </w:r>
      <w:r w:rsidR="000433B7" w:rsidRPr="000433B7">
        <w:rPr>
          <w:rFonts w:ascii="Times New Roman" w:eastAsia="Times New Roman" w:hAnsi="Times New Roman" w:cs="Times New Roman"/>
          <w:sz w:val="28"/>
          <w:szCs w:val="28"/>
        </w:rPr>
        <w:t>Правовые основания для предоставления муниципальной услуги:</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Градостроительный кодекс Российской Федерации от 29.12.2004 № 190-ФЗ (Собрание законодательства Российской Федерации, 03.01.2005, № 1 (часть 1), ст. 16);</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Федеральный закон от 27.07.2010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 27, ст. 3880; № 29, ст. 4291; № 30, ст. 4587; № 49, ст. 7061; № 31, ст. 4322);</w:t>
      </w:r>
    </w:p>
    <w:p w:rsidR="000433B7" w:rsidRPr="000433B7" w:rsidRDefault="000433B7" w:rsidP="00507402">
      <w:pPr>
        <w:suppressAutoHyphens/>
        <w:spacing w:after="0" w:line="240" w:lineRule="auto"/>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приказ Минстроя России от 25.04.2017 г. № Приказ Минстроя России от 25.04.2017 N 741/пр «Об утверждении формы градостроительного плана земельного участка и порядка ее заполнения»;</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Закон Ивановской области от 14.07.2008 № 82-ОЗ «О градостроительной деятельности на территории Ивановской области» (Собрание законодательства Ивановской области, 25.07.2008, № 28(398);</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Устав муниципального образования;</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иные нормативные правовые акты муниципального образования.</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34" w:name="P106"/>
      <w:bookmarkEnd w:id="34"/>
      <w:r>
        <w:rPr>
          <w:rFonts w:ascii="Times New Roman" w:eastAsia="Times New Roman" w:hAnsi="Times New Roman" w:cs="Times New Roman"/>
          <w:sz w:val="28"/>
          <w:szCs w:val="28"/>
        </w:rPr>
        <w:t xml:space="preserve">2.6. </w:t>
      </w:r>
      <w:r w:rsidR="000433B7" w:rsidRPr="000433B7">
        <w:rPr>
          <w:rFonts w:ascii="Times New Roman" w:eastAsia="Times New Roman" w:hAnsi="Times New Roman" w:cs="Times New Roman"/>
          <w:sz w:val="28"/>
          <w:szCs w:val="28"/>
        </w:rPr>
        <w:t>Исчерпывающий перечень документов, необходимых для предоставления муниципальной услуги:</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35" w:name="P107"/>
      <w:bookmarkEnd w:id="35"/>
      <w:r>
        <w:rPr>
          <w:rFonts w:ascii="Times New Roman" w:eastAsia="Times New Roman" w:hAnsi="Times New Roman" w:cs="Times New Roman"/>
          <w:sz w:val="28"/>
          <w:szCs w:val="20"/>
        </w:rPr>
        <w:t xml:space="preserve">2.6.1. </w:t>
      </w:r>
      <w:hyperlink w:anchor="P328" w:history="1">
        <w:r w:rsidR="000433B7" w:rsidRPr="000433B7">
          <w:rPr>
            <w:rFonts w:ascii="Times New Roman" w:eastAsia="Times New Roman" w:hAnsi="Times New Roman" w:cs="Times New Roman"/>
            <w:sz w:val="28"/>
            <w:szCs w:val="28"/>
          </w:rPr>
          <w:t>Заявление</w:t>
        </w:r>
      </w:hyperlink>
      <w:r w:rsidR="000433B7" w:rsidRPr="000433B7">
        <w:rPr>
          <w:rFonts w:ascii="Times New Roman" w:eastAsia="Times New Roman" w:hAnsi="Times New Roman" w:cs="Times New Roman"/>
          <w:sz w:val="28"/>
          <w:szCs w:val="28"/>
        </w:rPr>
        <w:t xml:space="preserve"> о выдаче ГПЗУ по форме согласно приложению 1 к настоящему Регламенту (далее - заявление).</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2.6.2. </w:t>
      </w:r>
      <w:r w:rsidR="000433B7" w:rsidRPr="000433B7">
        <w:rPr>
          <w:rFonts w:ascii="Times New Roman" w:eastAsia="Times New Roman" w:hAnsi="Times New Roman" w:cs="Times New Roman"/>
          <w:sz w:val="28"/>
          <w:szCs w:val="28"/>
        </w:rPr>
        <w:t>Доверенность от имени правообладателя земельного участка, оформленная в установленном законом порядке, в случае подачи заявления представителем заявителя.</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2.6.3. </w:t>
      </w:r>
      <w:r w:rsidR="000433B7" w:rsidRPr="000433B7">
        <w:rPr>
          <w:rFonts w:ascii="Times New Roman" w:eastAsia="Times New Roman" w:hAnsi="Times New Roman" w:cs="Times New Roman"/>
          <w:sz w:val="28"/>
          <w:szCs w:val="28"/>
        </w:rPr>
        <w:t>Правоустанавливающие документы на земельный участок.</w:t>
      </w:r>
    </w:p>
    <w:p w:rsidR="000433B7" w:rsidRPr="000433B7" w:rsidRDefault="00036E74" w:rsidP="00507402">
      <w:pPr>
        <w:suppressAutoHyphens/>
        <w:spacing w:after="0" w:line="240" w:lineRule="auto"/>
        <w:jc w:val="both"/>
        <w:rPr>
          <w:rFonts w:ascii="Times New Roman" w:eastAsia="Times New Roman" w:hAnsi="Times New Roman" w:cs="Times New Roman"/>
          <w:bCs/>
          <w:iCs/>
          <w:sz w:val="28"/>
          <w:szCs w:val="24"/>
          <w:lang w:eastAsia="ar-SA"/>
        </w:rPr>
      </w:pPr>
      <w:bookmarkStart w:id="36" w:name="P111"/>
      <w:bookmarkEnd w:id="36"/>
      <w:r>
        <w:rPr>
          <w:rFonts w:ascii="Times New Roman" w:eastAsia="Times New Roman" w:hAnsi="Times New Roman" w:cs="Times New Roman"/>
          <w:sz w:val="28"/>
          <w:szCs w:val="24"/>
          <w:lang w:eastAsia="ar-SA"/>
        </w:rPr>
        <w:t xml:space="preserve">2.6.4. </w:t>
      </w:r>
      <w:r w:rsidR="000433B7" w:rsidRPr="000433B7">
        <w:rPr>
          <w:rFonts w:ascii="Times New Roman" w:eastAsia="Times New Roman" w:hAnsi="Times New Roman" w:cs="Times New Roman"/>
          <w:sz w:val="28"/>
          <w:szCs w:val="24"/>
          <w:lang w:eastAsia="ar-SA"/>
        </w:rPr>
        <w:t>Выписка из Единого государственного реестра недвижимости (ЕГРН) об объекте недвижимости.</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37" w:name="P113"/>
      <w:bookmarkEnd w:id="37"/>
      <w:r>
        <w:rPr>
          <w:rFonts w:ascii="Times New Roman" w:eastAsia="Times New Roman" w:hAnsi="Times New Roman" w:cs="Times New Roman"/>
          <w:sz w:val="28"/>
          <w:szCs w:val="28"/>
        </w:rPr>
        <w:t xml:space="preserve">2.6.5. </w:t>
      </w:r>
      <w:r w:rsidR="000433B7" w:rsidRPr="000433B7">
        <w:rPr>
          <w:rFonts w:ascii="Times New Roman" w:eastAsia="Times New Roman" w:hAnsi="Times New Roman" w:cs="Times New Roman"/>
          <w:sz w:val="28"/>
          <w:szCs w:val="28"/>
        </w:rPr>
        <w:t>Выписка из единого государственного реестра объектов культурного наследия (памятников истории и культуры) народов Российской Федерации.</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38" w:name="P114"/>
      <w:bookmarkEnd w:id="38"/>
      <w:r>
        <w:rPr>
          <w:rFonts w:ascii="Times New Roman" w:eastAsia="Times New Roman" w:hAnsi="Times New Roman" w:cs="Times New Roman"/>
          <w:sz w:val="28"/>
          <w:szCs w:val="28"/>
        </w:rPr>
        <w:t xml:space="preserve">2.6.6. </w:t>
      </w:r>
      <w:r w:rsidR="000433B7" w:rsidRPr="000433B7">
        <w:rPr>
          <w:rFonts w:ascii="Times New Roman" w:eastAsia="Times New Roman" w:hAnsi="Times New Roman" w:cs="Times New Roman"/>
          <w:sz w:val="28"/>
          <w:szCs w:val="28"/>
        </w:rPr>
        <w:t>Выписка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2.6.7. </w:t>
      </w:r>
      <w:r w:rsidR="000433B7" w:rsidRPr="000433B7">
        <w:rPr>
          <w:rFonts w:ascii="Times New Roman" w:eastAsia="Times New Roman" w:hAnsi="Times New Roman" w:cs="Times New Roman"/>
          <w:sz w:val="28"/>
          <w:szCs w:val="28"/>
        </w:rPr>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информация о технических условиях).</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2.6.8. </w:t>
      </w:r>
      <w:r w:rsidR="000433B7" w:rsidRPr="000433B7">
        <w:rPr>
          <w:rFonts w:ascii="Times New Roman" w:eastAsia="Times New Roman" w:hAnsi="Times New Roman" w:cs="Times New Roman"/>
          <w:sz w:val="28"/>
          <w:szCs w:val="28"/>
        </w:rPr>
        <w:t>Чертеж градостроительного плана земельного участка, выполненный на основании топографической съемки (М 1:500; 1:1000; 1:2000, на бумажном и</w:t>
      </w:r>
      <w:r w:rsidR="000433B7" w:rsidRPr="00036E74">
        <w:rPr>
          <w:rFonts w:ascii="Times New Roman" w:eastAsia="Times New Roman" w:hAnsi="Times New Roman" w:cs="Times New Roman"/>
          <w:color w:val="000000" w:themeColor="text1"/>
          <w:sz w:val="28"/>
          <w:szCs w:val="28"/>
        </w:rPr>
        <w:t xml:space="preserve"> (или) электронном носителях).</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2.6.9. </w:t>
      </w:r>
      <w:r w:rsidR="000433B7" w:rsidRPr="000433B7">
        <w:rPr>
          <w:rFonts w:ascii="Times New Roman" w:eastAsia="Times New Roman" w:hAnsi="Times New Roman" w:cs="Times New Roman"/>
          <w:sz w:val="28"/>
          <w:szCs w:val="28"/>
        </w:rPr>
        <w:t xml:space="preserve">Топографическая съемка земельного участка, выданная инженерно-изыскательской организацией, имеющей допуск саморегулируемой организации на проведение данного вида работ, согласованную с инженерными службами города </w:t>
      </w:r>
      <w:r w:rsidR="000433B7" w:rsidRPr="000433B7">
        <w:rPr>
          <w:rFonts w:ascii="Times New Roman" w:eastAsia="Times New Roman" w:hAnsi="Times New Roman" w:cs="Times New Roman"/>
          <w:sz w:val="28"/>
          <w:szCs w:val="28"/>
        </w:rPr>
        <w:lastRenderedPageBreak/>
        <w:t xml:space="preserve">(на бумажном и </w:t>
      </w:r>
      <w:r w:rsidR="000433B7" w:rsidRPr="00036E74">
        <w:rPr>
          <w:rFonts w:ascii="Times New Roman" w:eastAsia="Times New Roman" w:hAnsi="Times New Roman" w:cs="Times New Roman"/>
          <w:color w:val="000000" w:themeColor="text1"/>
          <w:sz w:val="28"/>
          <w:szCs w:val="28"/>
        </w:rPr>
        <w:t>(или)</w:t>
      </w:r>
      <w:r w:rsidR="000433B7" w:rsidRPr="000433B7">
        <w:rPr>
          <w:rFonts w:ascii="Times New Roman" w:eastAsia="Times New Roman" w:hAnsi="Times New Roman" w:cs="Times New Roman"/>
          <w:sz w:val="28"/>
          <w:szCs w:val="28"/>
        </w:rPr>
        <w:t>электронном носителях).</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w:t>
      </w:r>
      <w:r w:rsidR="000433B7" w:rsidRPr="000433B7">
        <w:rPr>
          <w:rFonts w:ascii="Times New Roman" w:eastAsia="Times New Roman" w:hAnsi="Times New Roman" w:cs="Times New Roman"/>
          <w:sz w:val="28"/>
          <w:szCs w:val="28"/>
        </w:rPr>
        <w:t xml:space="preserve">Документы, указанные в </w:t>
      </w:r>
      <w:hyperlink w:anchor="P107" w:history="1">
        <w:r w:rsidR="000433B7" w:rsidRPr="000433B7">
          <w:rPr>
            <w:rFonts w:ascii="Times New Roman" w:eastAsia="Times New Roman" w:hAnsi="Times New Roman" w:cs="Times New Roman"/>
            <w:sz w:val="28"/>
            <w:szCs w:val="28"/>
          </w:rPr>
          <w:t>подпунктах 2.6.1</w:t>
        </w:r>
      </w:hyperlink>
      <w:r w:rsidR="000433B7" w:rsidRPr="000433B7">
        <w:rPr>
          <w:rFonts w:ascii="Times New Roman" w:eastAsia="Times New Roman" w:hAnsi="Times New Roman" w:cs="Times New Roman"/>
          <w:sz w:val="28"/>
          <w:szCs w:val="20"/>
        </w:rPr>
        <w:t>, 2.6.2</w:t>
      </w:r>
      <w:r w:rsidR="000433B7" w:rsidRPr="000433B7">
        <w:rPr>
          <w:rFonts w:ascii="Times New Roman" w:eastAsia="Times New Roman" w:hAnsi="Times New Roman" w:cs="Times New Roman"/>
          <w:sz w:val="28"/>
          <w:szCs w:val="28"/>
        </w:rPr>
        <w:t xml:space="preserve"> пункта 2.6 настоящего Регламента, Заявитель предоставляет самостоятельно.</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0"/>
        </w:rPr>
      </w:pPr>
      <w:r w:rsidRPr="000433B7">
        <w:rPr>
          <w:rFonts w:ascii="Times New Roman" w:eastAsia="Times New Roman" w:hAnsi="Times New Roman" w:cs="Times New Roman"/>
          <w:sz w:val="28"/>
          <w:szCs w:val="20"/>
        </w:rPr>
        <w:t>Документы, указанные в подпункте 2.6.3 пункта 2.6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Заявитель вправе самостоятельно предоставить документы, указанные в подпунктах 2.6.3 - 2.6.10 пункта 2.6 настоящего Регламента.</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w:t>
      </w:r>
      <w:r w:rsidR="000433B7" w:rsidRPr="000433B7">
        <w:rPr>
          <w:rFonts w:ascii="Times New Roman" w:eastAsia="Times New Roman" w:hAnsi="Times New Roman" w:cs="Times New Roman"/>
          <w:sz w:val="28"/>
          <w:szCs w:val="28"/>
        </w:rPr>
        <w:t xml:space="preserve">Документы (их копии или сведения, содержащиеся в них), указанные в </w:t>
      </w:r>
      <w:hyperlink w:anchor="P111" w:history="1">
        <w:r w:rsidR="000433B7" w:rsidRPr="000433B7">
          <w:rPr>
            <w:rFonts w:ascii="Times New Roman" w:eastAsia="Times New Roman" w:hAnsi="Times New Roman" w:cs="Times New Roman"/>
            <w:sz w:val="28"/>
            <w:szCs w:val="28"/>
          </w:rPr>
          <w:t>подпунктах 2.6.3, 2.6.4</w:t>
        </w:r>
      </w:hyperlink>
      <w:r w:rsidR="000433B7" w:rsidRPr="000433B7">
        <w:rPr>
          <w:rFonts w:ascii="Times New Roman" w:eastAsia="Times New Roman" w:hAnsi="Times New Roman" w:cs="Times New Roman"/>
          <w:sz w:val="28"/>
          <w:szCs w:val="28"/>
        </w:rPr>
        <w:t xml:space="preserve">, </w:t>
      </w:r>
      <w:hyperlink w:anchor="P112" w:history="1">
        <w:r w:rsidR="000433B7" w:rsidRPr="000433B7">
          <w:rPr>
            <w:rFonts w:ascii="Times New Roman" w:eastAsia="Times New Roman" w:hAnsi="Times New Roman" w:cs="Times New Roman"/>
            <w:sz w:val="28"/>
            <w:szCs w:val="28"/>
          </w:rPr>
          <w:t>2.6.5</w:t>
        </w:r>
      </w:hyperlink>
      <w:r w:rsidR="000433B7" w:rsidRPr="000433B7">
        <w:rPr>
          <w:rFonts w:ascii="Times New Roman" w:eastAsia="Times New Roman" w:hAnsi="Times New Roman" w:cs="Times New Roman"/>
          <w:sz w:val="28"/>
          <w:szCs w:val="28"/>
        </w:rPr>
        <w:t xml:space="preserve">, </w:t>
      </w:r>
      <w:hyperlink w:anchor="P114" w:history="1">
        <w:r w:rsidR="000433B7" w:rsidRPr="000433B7">
          <w:rPr>
            <w:rFonts w:ascii="Times New Roman" w:eastAsia="Times New Roman" w:hAnsi="Times New Roman" w:cs="Times New Roman"/>
            <w:sz w:val="28"/>
            <w:szCs w:val="28"/>
          </w:rPr>
          <w:t>2.6.6</w:t>
        </w:r>
      </w:hyperlink>
      <w:r w:rsidR="000433B7" w:rsidRPr="000433B7">
        <w:rPr>
          <w:rFonts w:ascii="Times New Roman" w:eastAsia="Times New Roman" w:hAnsi="Times New Roman" w:cs="Times New Roman"/>
          <w:sz w:val="28"/>
          <w:szCs w:val="20"/>
        </w:rPr>
        <w:t>, 2.6.7 пункта 2.6</w:t>
      </w:r>
      <w:r w:rsidR="000433B7" w:rsidRPr="000433B7">
        <w:rPr>
          <w:rFonts w:ascii="Times New Roman" w:eastAsia="Times New Roman" w:hAnsi="Times New Roman" w:cs="Times New Roman"/>
          <w:sz w:val="28"/>
          <w:szCs w:val="28"/>
        </w:rPr>
        <w:t xml:space="preserve"> настоящего Регламента, запрашиваются Администрацией в государственных органах и подведомственных государственным органам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организациях, осуществляющих эксплуатацию сетей инженерно-технического обеспечения, если Заявитель не представил указанные документы самостоятельно.</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w:t>
      </w:r>
      <w:r w:rsidR="000433B7" w:rsidRPr="000433B7">
        <w:rPr>
          <w:rFonts w:ascii="Times New Roman" w:eastAsia="Times New Roman" w:hAnsi="Times New Roman" w:cs="Times New Roman"/>
          <w:sz w:val="28"/>
          <w:szCs w:val="28"/>
        </w:rPr>
        <w:t>Основаниями для отказа в приеме заявления к рассмотрению являются: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несоответствие заявления требованиям, установленным федеральным законодательством и иными нормативными правовыми актами;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выявление несоблюдения условий признания усиленной квалификационной электронной подписи действительной (несоблюдения условий, указанных в статье 11 Федерального закона от 06.04.2011 № 63-ФЗ «Об электронной подписи»). Указанное основание применяется в случае предоставления муниципальной услуги в электронном виде.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39" w:name="P131"/>
      <w:bookmarkEnd w:id="39"/>
      <w:r>
        <w:rPr>
          <w:rFonts w:ascii="Times New Roman" w:eastAsia="Times New Roman" w:hAnsi="Times New Roman" w:cs="Times New Roman"/>
          <w:sz w:val="28"/>
          <w:szCs w:val="28"/>
        </w:rPr>
        <w:t xml:space="preserve">2.10. </w:t>
      </w:r>
      <w:r w:rsidR="000433B7" w:rsidRPr="000433B7">
        <w:rPr>
          <w:rFonts w:ascii="Times New Roman" w:eastAsia="Times New Roman" w:hAnsi="Times New Roman" w:cs="Times New Roman"/>
          <w:sz w:val="28"/>
          <w:szCs w:val="28"/>
        </w:rPr>
        <w:t>Основания для приостановления или отказа в предоставлении муниципальной услуги не устанавливаются.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Результатом предоставления муниципальной услуги является отказ в выдаче ГПЗУ, если: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 отношении земельного участка не утверждена документация по планировке территории,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 отношении земельного участка не проведен государственный кадастровый учет, границы земельного участка не установлены в соответствии с законодательством Российской Федерации;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заявитель не является правообладателем земельного участка;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w:t>
      </w:r>
      <w:r w:rsidRPr="000433B7">
        <w:rPr>
          <w:rFonts w:ascii="Times New Roman" w:eastAsia="Times New Roman" w:hAnsi="Times New Roman" w:cs="Times New Roman"/>
          <w:sz w:val="28"/>
        </w:rPr>
        <w:t xml:space="preserve">в пакете документов, представленных Заявителем, отсутствуют документы, которые в соответствии с </w:t>
      </w:r>
      <w:hyperlink r:id="rId25" w:history="1">
        <w:r w:rsidRPr="000433B7">
          <w:rPr>
            <w:rFonts w:ascii="Times New Roman" w:eastAsia="Times New Roman" w:hAnsi="Times New Roman" w:cs="Times New Roman"/>
            <w:sz w:val="28"/>
          </w:rPr>
          <w:t>пункт</w:t>
        </w:r>
      </w:hyperlink>
      <w:r w:rsidRPr="000433B7">
        <w:rPr>
          <w:rFonts w:ascii="Times New Roman" w:eastAsia="Times New Roman" w:hAnsi="Times New Roman" w:cs="Times New Roman"/>
          <w:sz w:val="28"/>
        </w:rPr>
        <w:t>ом 2.7 настоящего Регламента предоставляются Заявителем самостоятельно;</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от Заявителя поступило заявление о прекращении рассмотрения заявления о </w:t>
      </w:r>
      <w:r w:rsidRPr="000433B7">
        <w:rPr>
          <w:rFonts w:ascii="Times New Roman" w:eastAsia="Times New Roman" w:hAnsi="Times New Roman" w:cs="Times New Roman"/>
          <w:sz w:val="28"/>
          <w:szCs w:val="28"/>
        </w:rPr>
        <w:lastRenderedPageBreak/>
        <w:t>выдаче ГПЗУ.</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2.11. </w:t>
      </w:r>
      <w:r w:rsidR="000433B7" w:rsidRPr="000433B7">
        <w:rPr>
          <w:rFonts w:ascii="Times New Roman" w:eastAsia="Times New Roman" w:hAnsi="Times New Roman" w:cs="Times New Roman"/>
          <w:sz w:val="28"/>
          <w:szCs w:val="28"/>
        </w:rPr>
        <w:t>Отдел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0433B7" w:rsidRPr="000433B7" w:rsidRDefault="00036E74"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2.12. </w:t>
      </w:r>
      <w:r w:rsidR="000433B7" w:rsidRPr="000433B7">
        <w:rPr>
          <w:rFonts w:ascii="Times New Roman" w:eastAsia="Times New Roman" w:hAnsi="Times New Roman" w:cs="Times New Roman"/>
          <w:sz w:val="28"/>
          <w:szCs w:val="28"/>
        </w:rPr>
        <w:t>Запрещается требовать от Заявителя: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6" w:history="1">
        <w:r w:rsidRPr="000433B7">
          <w:rPr>
            <w:rFonts w:ascii="Times New Roman" w:eastAsia="Times New Roman" w:hAnsi="Times New Roman" w:cs="Times New Roman"/>
            <w:sz w:val="28"/>
            <w:szCs w:val="28"/>
          </w:rPr>
          <w:t>ч. 1 ст. 1</w:t>
        </w:r>
      </w:hyperlink>
      <w:r w:rsidRPr="000433B7">
        <w:rPr>
          <w:rFonts w:ascii="Times New Roman" w:eastAsia="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7" w:history="1">
        <w:r w:rsidRPr="000433B7">
          <w:rPr>
            <w:rFonts w:ascii="Times New Roman" w:eastAsia="Times New Roman" w:hAnsi="Times New Roman" w:cs="Times New Roman"/>
            <w:sz w:val="28"/>
            <w:szCs w:val="28"/>
          </w:rPr>
          <w:t>ч. 6 ст. 7</w:t>
        </w:r>
      </w:hyperlink>
      <w:r w:rsidRPr="000433B7">
        <w:rPr>
          <w:rFonts w:ascii="Times New Roman" w:eastAsia="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0433B7" w:rsidRPr="000433B7" w:rsidRDefault="00036E74"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2.13. </w:t>
      </w:r>
      <w:r w:rsidR="000433B7" w:rsidRPr="000433B7">
        <w:rPr>
          <w:rFonts w:ascii="Times New Roman" w:eastAsia="Times New Roman" w:hAnsi="Times New Roman" w:cs="Times New Roman"/>
          <w:sz w:val="28"/>
          <w:szCs w:val="28"/>
        </w:rPr>
        <w:t>Ответственность за достоверность представленных сведений и документов несет Заявитель.</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 выявлении в документах, указанных в пункте 2.7 настоящего Регламента, предоставленных Заявителем, неполных и (или) недостоверных сведений такие документы расцениваются как не представленные в установленном порядке, что в соответствии с пунктом 2.10 Регламента влечет отказ в выдаче ГПЗУ.</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2.14. </w:t>
      </w:r>
      <w:r w:rsidR="000433B7" w:rsidRPr="000433B7">
        <w:rPr>
          <w:rFonts w:ascii="Times New Roman" w:eastAsia="Times New Roman" w:hAnsi="Times New Roman" w:cs="Times New Roman"/>
          <w:sz w:val="28"/>
          <w:szCs w:val="28"/>
        </w:rPr>
        <w:t>Муниципальная услуга предоставляется на безвозмездной основе.</w:t>
      </w:r>
    </w:p>
    <w:p w:rsidR="000433B7" w:rsidRPr="000433B7" w:rsidRDefault="00036E74"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2.15. </w:t>
      </w:r>
      <w:r w:rsidR="000433B7" w:rsidRPr="000433B7">
        <w:rPr>
          <w:rFonts w:ascii="Times New Roman" w:eastAsia="Times New Roman" w:hAnsi="Times New Roman" w:cs="Times New Roman"/>
          <w:sz w:val="28"/>
          <w:szCs w:val="28"/>
        </w:rPr>
        <w:t>Сроки ожидания в очереди в Администрации (Отделе):</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максимальный срок ожидания в очереди при подаче Заявления составляет не более 15 минут;</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максимальный срок ожидания в очереди при получении результата предоставления муниципальной услуги составляет не более 15 минут;</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максимальный срок ожидания в очереди для получения консультации (при наличии предварительной записи) составляет не более 10 минут.</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Максимальный срок ожидания в очереди для подачи документов и получения результата муниципальной услуги в МФЦ составляет не более 15 минут.</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40" w:name="P142"/>
      <w:bookmarkEnd w:id="40"/>
      <w:r>
        <w:rPr>
          <w:rFonts w:ascii="Times New Roman" w:eastAsia="Times New Roman" w:hAnsi="Times New Roman" w:cs="Times New Roman"/>
          <w:sz w:val="28"/>
          <w:szCs w:val="28"/>
        </w:rPr>
        <w:t xml:space="preserve">2.16. </w:t>
      </w:r>
      <w:r w:rsidR="000433B7" w:rsidRPr="000433B7">
        <w:rPr>
          <w:rFonts w:ascii="Times New Roman" w:eastAsia="Times New Roman" w:hAnsi="Times New Roman" w:cs="Times New Roman"/>
          <w:sz w:val="28"/>
          <w:szCs w:val="28"/>
        </w:rPr>
        <w:t xml:space="preserve">Требования к помещениям, в которых предоставляется муниципальная услуга, к залу ожидания, месту для заполнения запросов о предоставлении муниципальной услуги, информационному стенду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w:t>
      </w:r>
      <w:r w:rsidR="000433B7" w:rsidRPr="000433B7">
        <w:rPr>
          <w:rFonts w:ascii="Times New Roman" w:eastAsia="Times New Roman" w:hAnsi="Times New Roman" w:cs="Times New Roman"/>
          <w:sz w:val="28"/>
          <w:szCs w:val="28"/>
        </w:rPr>
        <w:lastRenderedPageBreak/>
        <w:t>законодательством Российской Федерации о социальной защите инвалидов.</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 xml:space="preserve">2.16.1. </w:t>
      </w:r>
      <w:r w:rsidR="000433B7" w:rsidRPr="000433B7">
        <w:rPr>
          <w:rFonts w:ascii="Times New Roman" w:eastAsia="Times New Roman" w:hAnsi="Times New Roman" w:cs="Times New Roman"/>
          <w:sz w:val="28"/>
          <w:szCs w:val="28"/>
        </w:rPr>
        <w:t>Ц</w:t>
      </w:r>
      <w:r w:rsidR="000433B7" w:rsidRPr="000433B7">
        <w:rPr>
          <w:rFonts w:ascii="Times New Roman" w:eastAsia="Times New Roman" w:hAnsi="Times New Roman" w:cs="Times New Roman"/>
          <w:sz w:val="28"/>
          <w:szCs w:val="20"/>
        </w:rPr>
        <w:t>ентральный вход в здание Администрации должен быть оборудован информационной табличкой (вывеской), содержащей полное наименование Администрации, двери кабинетов Администрации оборудуются табличками, содержащими информацию о названиях отделов.</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2.16.2. </w:t>
      </w:r>
      <w:r w:rsidR="000433B7" w:rsidRPr="000433B7">
        <w:rPr>
          <w:rFonts w:ascii="Times New Roman" w:eastAsia="Times New Roman" w:hAnsi="Times New Roman" w:cs="Times New Roman"/>
          <w:sz w:val="28"/>
          <w:szCs w:val="28"/>
        </w:rPr>
        <w:t>В Администрации (МФЦ) инвалидам (включая инвалидов, использующих кресла-коляски и собак-проводников) обеспечиваются: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условия беспрепятственного доступа к объекту (зданию, помещению), в котором предоставляется муниципальная услуга;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rPr>
        <w:t xml:space="preserve">- </w:t>
      </w:r>
      <w:r w:rsidRPr="000433B7">
        <w:rPr>
          <w:rFonts w:ascii="Times New Roman" w:eastAsia="Times New Roman" w:hAnsi="Times New Roman" w:cs="Times New Roman"/>
          <w:sz w:val="28"/>
          <w:szCs w:val="28"/>
        </w:rPr>
        <w:t>места для парковки специальных автотранспортных средств (не менее одного места), которые не должны занимать иные транспортные средства;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допуск сурдопереводчика и тифлосурдопереводчика;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2.16.3. </w:t>
      </w:r>
      <w:r w:rsidR="000433B7" w:rsidRPr="000433B7">
        <w:rPr>
          <w:rFonts w:ascii="Times New Roman" w:eastAsia="Times New Roman" w:hAnsi="Times New Roman" w:cs="Times New Roman"/>
          <w:sz w:val="28"/>
          <w:szCs w:val="28"/>
        </w:rPr>
        <w:t>Рабочие места специалистов Отдела, осуществляющих рассмотрение запросов Заявителей, должны быть удобно расположены для приема посетителей, оборудованы персональным компьютером с возможностью доступа в «Интернет», к необходимым информационным базам данных и оргтехнике.</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2.16.4. </w:t>
      </w:r>
      <w:r w:rsidR="000433B7" w:rsidRPr="000433B7">
        <w:rPr>
          <w:rFonts w:ascii="Times New Roman" w:eastAsia="Times New Roman" w:hAnsi="Times New Roman" w:cs="Times New Roman"/>
          <w:sz w:val="28"/>
          <w:szCs w:val="28"/>
        </w:rPr>
        <w:t>Зал ожидания должен быть оборудован местами для сидения Заявителей.</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2.16.5. </w:t>
      </w:r>
      <w:r w:rsidR="000433B7" w:rsidRPr="000433B7">
        <w:rPr>
          <w:rFonts w:ascii="Times New Roman" w:eastAsia="Times New Roman" w:hAnsi="Times New Roman" w:cs="Times New Roman"/>
          <w:sz w:val="28"/>
          <w:szCs w:val="28"/>
        </w:rPr>
        <w:t>Места для заполнения запросов должны соответствовать комфортным условиям для Заявителей, быть оборудованы столами, стульями, канцелярскими принадлежностями для написания письменных заявлений.</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2.16.6. </w:t>
      </w:r>
      <w:r w:rsidR="000433B7" w:rsidRPr="000433B7">
        <w:rPr>
          <w:rFonts w:ascii="Times New Roman" w:eastAsia="Times New Roman" w:hAnsi="Times New Roman" w:cs="Times New Roman"/>
          <w:sz w:val="28"/>
          <w:szCs w:val="28"/>
        </w:rPr>
        <w:t>На информационном стенде, расположенном в непосредственной близости от помещения, где предоставляется муниципальная услуга, размещается информация в соответствии с п. 1.3 Регламента.</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2.16.7. </w:t>
      </w:r>
      <w:r w:rsidR="000433B7" w:rsidRPr="000433B7">
        <w:rPr>
          <w:rFonts w:ascii="Times New Roman" w:eastAsia="Times New Roman" w:hAnsi="Times New Roman" w:cs="Times New Roman"/>
          <w:sz w:val="28"/>
          <w:szCs w:val="20"/>
        </w:rPr>
        <w:t xml:space="preserve">Прием Заявителей осуществляется в помещениях Отдела. Помещения Отдела должны соответствовать санитарно-эпидемиологическим </w:t>
      </w:r>
      <w:hyperlink r:id="rId28" w:history="1">
        <w:r w:rsidR="000433B7" w:rsidRPr="000433B7">
          <w:rPr>
            <w:rFonts w:ascii="Times New Roman" w:eastAsia="Times New Roman" w:hAnsi="Times New Roman" w:cs="Times New Roman"/>
            <w:sz w:val="28"/>
            <w:szCs w:val="20"/>
          </w:rPr>
          <w:t>правилам</w:t>
        </w:r>
      </w:hyperlink>
      <w:r w:rsidR="000433B7" w:rsidRPr="000433B7">
        <w:rPr>
          <w:rFonts w:ascii="Times New Roman" w:eastAsia="Times New Roman" w:hAnsi="Times New Roman" w:cs="Times New Roman"/>
          <w:sz w:val="28"/>
          <w:szCs w:val="20"/>
        </w:rPr>
        <w:t xml:space="preserve"> и нормативам «Гигиенические требования к персональным электронно-вычислительным машинам </w:t>
      </w:r>
      <w:r w:rsidR="000433B7" w:rsidRPr="000433B7">
        <w:rPr>
          <w:rFonts w:ascii="Times New Roman" w:eastAsia="Times New Roman" w:hAnsi="Times New Roman" w:cs="Times New Roman"/>
          <w:sz w:val="28"/>
          <w:szCs w:val="20"/>
        </w:rPr>
        <w:lastRenderedPageBreak/>
        <w:t>и организации работы. СанПиН 2.2.2/2.4.1340-03», утвержденным Главным государственным санитарным врачом Российской Федерации 30.05.2003.</w:t>
      </w:r>
    </w:p>
    <w:p w:rsidR="000433B7" w:rsidRPr="000433B7" w:rsidRDefault="00036E74" w:rsidP="00507402">
      <w:pPr>
        <w:widowControl w:val="0"/>
        <w:autoSpaceDE w:val="0"/>
        <w:autoSpaceDN w:val="0"/>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2.16.8. </w:t>
      </w:r>
      <w:r w:rsidR="000433B7" w:rsidRPr="000433B7">
        <w:rPr>
          <w:rFonts w:ascii="Times New Roman" w:eastAsia="Times New Roman" w:hAnsi="Times New Roman" w:cs="Times New Roman"/>
          <w:sz w:val="28"/>
          <w:szCs w:val="20"/>
        </w:rPr>
        <w:t xml:space="preserve">Требования к помещению МФЦ установлены </w:t>
      </w:r>
      <w:hyperlink r:id="rId29" w:history="1">
        <w:r w:rsidR="000433B7" w:rsidRPr="000433B7">
          <w:rPr>
            <w:rFonts w:ascii="Times New Roman" w:eastAsia="Times New Roman" w:hAnsi="Times New Roman" w:cs="Times New Roman"/>
            <w:sz w:val="28"/>
            <w:szCs w:val="20"/>
          </w:rPr>
          <w:t>постановлением</w:t>
        </w:r>
      </w:hyperlink>
      <w:r w:rsidR="000433B7" w:rsidRPr="000433B7">
        <w:rPr>
          <w:rFonts w:ascii="Times New Roman" w:eastAsia="Times New Roman" w:hAnsi="Times New Roman" w:cs="Times New Roman"/>
          <w:sz w:val="28"/>
          <w:szCs w:val="20"/>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и включают в себя мероприятия по обеспечению доступности получения государственных и муниципальных услуг для инвалидов.</w:t>
      </w:r>
    </w:p>
    <w:p w:rsidR="000433B7" w:rsidRPr="000433B7" w:rsidRDefault="009C7693"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2.17.1. </w:t>
      </w:r>
      <w:r w:rsidR="000433B7" w:rsidRPr="000433B7">
        <w:rPr>
          <w:rFonts w:ascii="Times New Roman" w:eastAsia="Times New Roman" w:hAnsi="Times New Roman" w:cs="Times New Roman"/>
          <w:sz w:val="28"/>
          <w:szCs w:val="28"/>
        </w:rPr>
        <w:t>Показатели доступности и качества муниципальной услуги.</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2.17.1. </w:t>
      </w:r>
      <w:r w:rsidR="000433B7" w:rsidRPr="000433B7">
        <w:rPr>
          <w:rFonts w:ascii="Times New Roman" w:eastAsia="Times New Roman" w:hAnsi="Times New Roman" w:cs="Times New Roman"/>
          <w:sz w:val="28"/>
          <w:szCs w:val="28"/>
        </w:rPr>
        <w:t>Показателями доступности муниципальной услуги являются: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простота и ясность изложения информационных документов;</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наличие различных каналов получения информации о предоставлении муниципальной услуги;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короткое время ожидания при предоставлении муниципальной услуги;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удобный график работы органа, осуществляющего предоставление муниципальной услуги;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удобное территориальное расположение органа, осуществляющего предоставление муниципальной услуги;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обеспечение предоставления муниципальной услуги в электронном виде;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возможность получения муниципальной услуги в МФЦ;</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осуществление оценки качества предоставления услуги при предоставлении услуги в электронной форме.</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2.17.2. </w:t>
      </w:r>
      <w:r w:rsidR="000433B7" w:rsidRPr="000433B7">
        <w:rPr>
          <w:rFonts w:ascii="Times New Roman" w:eastAsia="Times New Roman" w:hAnsi="Times New Roman" w:cs="Times New Roman"/>
          <w:sz w:val="28"/>
          <w:szCs w:val="28"/>
        </w:rPr>
        <w:t>Показателями качества муниципальной услуги являются: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точность предоставления муниципальной услуги;</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433B7" w:rsidRPr="000433B7">
        <w:rPr>
          <w:rFonts w:ascii="Times New Roman" w:eastAsia="Times New Roman" w:hAnsi="Times New Roman" w:cs="Times New Roman"/>
          <w:sz w:val="28"/>
          <w:szCs w:val="28"/>
        </w:rPr>
        <w:t>рофессиональная подготовка специалистов Отдела;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высокая культура обслуживания Заявителей;</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строгое соблюдение сроков предоставления 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соблюдение сроков ожидания в очереди при предоставлении 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отсутствие поданных в установленном порядке жалоб на решения, действия (бездействие), принятые (осуществленные) при предоставлении муниципальной услуги.</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2.18. </w:t>
      </w:r>
      <w:r w:rsidR="000433B7" w:rsidRPr="000433B7">
        <w:rPr>
          <w:rFonts w:ascii="Times New Roman" w:eastAsia="Times New Roman" w:hAnsi="Times New Roman" w:cs="Times New Roman"/>
          <w:sz w:val="28"/>
          <w:szCs w:val="28"/>
        </w:rPr>
        <w:t>Иные требования.</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2.18.1. </w:t>
      </w:r>
      <w:r w:rsidR="000433B7" w:rsidRPr="000433B7">
        <w:rPr>
          <w:rFonts w:ascii="Times New Roman" w:eastAsia="Times New Roman" w:hAnsi="Times New Roman" w:cs="Times New Roman"/>
          <w:sz w:val="28"/>
          <w:szCs w:val="28"/>
        </w:rPr>
        <w:t>Информация о порядке предоставления муниципальной услуги, о месте нахождения Отдела и многофункционального центра, графике работы и телефонах для справок является открытой и предоставляется путем:</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использования средств телефонной связи;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размещения на сайте Администрации в сети «Интернет»;</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размещения на информационных стендах, расположенных в зданиях Администрации и многофункционального центра;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размещения на Порталах;</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проведения консультаций специалистами Отдела или многофункционального центра.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Информация по вопросам предоставления муниципальной услуги представляется </w:t>
      </w:r>
      <w:r w:rsidRPr="000433B7">
        <w:rPr>
          <w:rFonts w:ascii="Times New Roman" w:eastAsia="Times New Roman" w:hAnsi="Times New Roman" w:cs="Times New Roman"/>
          <w:sz w:val="28"/>
          <w:szCs w:val="28"/>
        </w:rPr>
        <w:lastRenderedPageBreak/>
        <w:t>специалистами Отдела и многофункционального центра, уполномоченными на ее исполнение.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 ответах на телефонные звонки и на устные обращения ответственные специалисты подробно информируют обратившихся по вопросам предоставления муниципальной услуги в пределах своей компетенции.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Ответ на телефонный звонок начинается с информации о наименовании органа, в который позвонил Заявитель, фамилии, имени, отчестве и должности лица, принявшего телефонный звонок.</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 обращении на личный прием к специалисту Отдела или многофункционального центра Заявитель предоставляет:</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документ, удостоверяющий личность;</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доверенность, в случае если интересы Заявителя представляет уполномоченное лицо.</w:t>
      </w:r>
    </w:p>
    <w:p w:rsidR="000433B7" w:rsidRPr="000433B7" w:rsidRDefault="008F265A"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2.18.2. </w:t>
      </w:r>
      <w:r w:rsidR="000433B7" w:rsidRPr="000433B7">
        <w:rPr>
          <w:rFonts w:ascii="Times New Roman" w:eastAsia="Times New Roman" w:hAnsi="Times New Roman" w:cs="Times New Roman"/>
          <w:sz w:val="28"/>
          <w:szCs w:val="28"/>
        </w:rPr>
        <w:t>Совершение Заявителем юридически значимых действий при получении муниципальной услуги может осуществляться посредством универсальной электронной карты, которая содержит информацию о Заявителе.</w:t>
      </w: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2.18.3. </w:t>
      </w:r>
      <w:r w:rsidR="000433B7" w:rsidRPr="000433B7">
        <w:rPr>
          <w:rFonts w:ascii="Times New Roman" w:eastAsia="Times New Roman" w:hAnsi="Times New Roman" w:cs="Times New Roman"/>
          <w:sz w:val="28"/>
          <w:szCs w:val="28"/>
        </w:rPr>
        <w:t xml:space="preserve">Заявление о предоставлении муниципальной услуги и документы, предусмотренные </w:t>
      </w:r>
      <w:hyperlink w:anchor="P106" w:history="1">
        <w:r w:rsidR="000433B7" w:rsidRPr="000433B7">
          <w:rPr>
            <w:rFonts w:ascii="Times New Roman" w:eastAsia="Times New Roman" w:hAnsi="Times New Roman" w:cs="Times New Roman"/>
            <w:sz w:val="28"/>
            <w:szCs w:val="28"/>
          </w:rPr>
          <w:t>пунктом 2.6</w:t>
        </w:r>
      </w:hyperlink>
      <w:r w:rsidR="000433B7" w:rsidRPr="000433B7">
        <w:rPr>
          <w:rFonts w:ascii="Times New Roman" w:eastAsia="Times New Roman" w:hAnsi="Times New Roman" w:cs="Times New Roman"/>
          <w:sz w:val="28"/>
          <w:szCs w:val="28"/>
        </w:rPr>
        <w:t xml:space="preserve"> настоящего Регламента, предоставленные Заявителем в электронном виде, удостоверяются электронной подписью:</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заявление удостоверяется простой электронной подписью Заявителя;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30" w:history="1">
        <w:r w:rsidRPr="000433B7">
          <w:rPr>
            <w:rFonts w:ascii="Times New Roman" w:eastAsia="Times New Roman" w:hAnsi="Times New Roman" w:cs="Times New Roman"/>
            <w:sz w:val="28"/>
            <w:szCs w:val="28"/>
          </w:rPr>
          <w:t>постановления</w:t>
        </w:r>
      </w:hyperlink>
      <w:r w:rsidRPr="000433B7">
        <w:rPr>
          <w:rFonts w:ascii="Times New Roman" w:eastAsia="Times New Roman" w:hAnsi="Times New Roman" w:cs="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Заявитель может воспользоваться размещенными на Порталах формами заявлений и иных документов, необходимых для получения муниципальной услуги, с обеспечением возможности их копирования и заполнения в электронном виде.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 это является основанием для отказа в приеме Заявления к рассмотрению в соответствии с п. 2.9 Регламента.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 случае если документы, прилагаемые к заявлению о получении муниципальной услуги в электронном виде, не подписаны электронной подписью в соответствии с требованиями действующего законодательства, данные документы считаются не приложенными к заявлению. В указанных случаях осуществляются процедуры, предусмотренные п. 4.4.3, 4.4.3.1.</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Информацию о ходе рассмотрения заявления о предоставлении муниципальной услуги, поданного при личном обращении или почтовым обращением, Заявитель </w:t>
      </w:r>
      <w:r w:rsidRPr="000433B7">
        <w:rPr>
          <w:rFonts w:ascii="Times New Roman" w:eastAsia="Times New Roman" w:hAnsi="Times New Roman" w:cs="Times New Roman"/>
          <w:sz w:val="28"/>
          <w:szCs w:val="28"/>
        </w:rPr>
        <w:lastRenderedPageBreak/>
        <w:t>может получить по телефону, на личном приеме в Отделе.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w:t>
      </w:r>
    </w:p>
    <w:p w:rsidR="000433B7" w:rsidRPr="000433B7" w:rsidRDefault="008F265A" w:rsidP="00507402">
      <w:pPr>
        <w:suppressAutoHyphens/>
        <w:spacing w:after="0" w:line="240" w:lineRule="auto"/>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2.19. </w:t>
      </w:r>
      <w:r w:rsidR="000433B7" w:rsidRPr="000433B7">
        <w:rPr>
          <w:rFonts w:ascii="Times New Roman" w:eastAsia="Times New Roman" w:hAnsi="Times New Roman" w:cs="Times New Roman"/>
          <w:sz w:val="28"/>
          <w:szCs w:val="24"/>
          <w:lang w:eastAsia="ar-SA"/>
        </w:rPr>
        <w:t>Срок и порядок регистрации заявления, а также особенности предоставления муниципальной услуги в МФЦ.</w:t>
      </w:r>
    </w:p>
    <w:p w:rsidR="000433B7" w:rsidRPr="000433B7" w:rsidRDefault="008F265A" w:rsidP="00507402">
      <w:pPr>
        <w:suppressAutoHyphens/>
        <w:spacing w:after="0" w:line="240" w:lineRule="auto"/>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2.19.1. </w:t>
      </w:r>
      <w:r w:rsidR="000433B7" w:rsidRPr="000433B7">
        <w:rPr>
          <w:rFonts w:ascii="Times New Roman" w:eastAsia="Times New Roman" w:hAnsi="Times New Roman" w:cs="Times New Roman"/>
          <w:sz w:val="28"/>
          <w:szCs w:val="24"/>
          <w:lang w:eastAsia="ar-SA"/>
        </w:rPr>
        <w:t xml:space="preserve">Юридическим фактом для начала исполнения административной процедуры является поступление в Администрацию Заявления и пакета документов, предусмотренных </w:t>
      </w:r>
      <w:hyperlink r:id="rId31" w:history="1">
        <w:r w:rsidR="000433B7" w:rsidRPr="000433B7">
          <w:rPr>
            <w:rFonts w:ascii="Times New Roman" w:eastAsia="Times New Roman" w:hAnsi="Times New Roman" w:cs="Times New Roman"/>
            <w:sz w:val="28"/>
            <w:szCs w:val="24"/>
            <w:lang w:eastAsia="ar-SA"/>
          </w:rPr>
          <w:t>пунктом 2.6</w:t>
        </w:r>
      </w:hyperlink>
      <w:r w:rsidR="000433B7" w:rsidRPr="000433B7">
        <w:rPr>
          <w:rFonts w:ascii="Times New Roman" w:eastAsia="Times New Roman" w:hAnsi="Times New Roman" w:cs="Times New Roman"/>
          <w:sz w:val="28"/>
          <w:szCs w:val="24"/>
          <w:lang w:eastAsia="ar-SA"/>
        </w:rPr>
        <w:t xml:space="preserve"> Регламента. Заявитель вправе представить в Администрацию Заявление и указанный пакет документов лично либо через законного представителя, по почте, с курьером и т.д.</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xml:space="preserve">Заявление может быть подано через </w:t>
      </w:r>
      <w:r w:rsidRPr="000433B7">
        <w:rPr>
          <w:rFonts w:ascii="Times New Roman" w:eastAsiaTheme="majorEastAsia" w:hAnsi="Times New Roman" w:cs="Times New Roman"/>
          <w:sz w:val="28"/>
          <w:szCs w:val="24"/>
          <w:lang w:eastAsia="ar-SA"/>
        </w:rPr>
        <w:t>МФЦ. МФЦ</w:t>
      </w:r>
      <w:r w:rsidRPr="000433B7">
        <w:rPr>
          <w:rFonts w:ascii="Times New Roman" w:eastAsia="Times New Roman" w:hAnsi="Times New Roman" w:cs="Times New Roman"/>
          <w:sz w:val="28"/>
          <w:szCs w:val="24"/>
          <w:lang w:eastAsia="ar-SA"/>
        </w:rPr>
        <w:t xml:space="preserve"> не позднее 1 рабочего дня после приема Заявления и прилагаемых документов представляет их по оформленной в установленном порядке описи в Администрацию.</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Заявитель вправе через Портал записаться на прием в Администрацию, в МФЦ для подачи Заявления.</w:t>
      </w:r>
    </w:p>
    <w:p w:rsidR="000433B7" w:rsidRPr="000433B7" w:rsidRDefault="008F265A" w:rsidP="00507402">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2.19.2. </w:t>
      </w:r>
      <w:r w:rsidR="000433B7" w:rsidRPr="000433B7">
        <w:rPr>
          <w:rFonts w:ascii="Times New Roman" w:eastAsia="Times New Roman" w:hAnsi="Times New Roman" w:cs="Times New Roman"/>
          <w:sz w:val="28"/>
          <w:szCs w:val="28"/>
          <w:lang w:eastAsia="ar-SA"/>
        </w:rPr>
        <w:t>Заявление регистрируется в общем порядке регистрации входящей корреспонденции в Администрации в день его подачи.</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8"/>
          <w:lang w:eastAsia="ar-SA"/>
        </w:rPr>
      </w:pPr>
      <w:r w:rsidRPr="000433B7">
        <w:rPr>
          <w:rFonts w:ascii="Times New Roman" w:eastAsia="Times New Roman" w:hAnsi="Times New Roman" w:cs="Times New Roman"/>
          <w:sz w:val="28"/>
          <w:szCs w:val="28"/>
          <w:lang w:eastAsia="ar-SA"/>
        </w:rPr>
        <w:t>До подачи Заявления Заявитель вправе обратиться к сотрудникам Отдела, ответственным за рассмотрение документов, необходимых для предоставления муниципальной услуги, для консультации по вопросам предоставления муниципальной услуги, в том числе по имеющемуся у него пакету документов, необходимых для предоставления муниципальной услуги.</w:t>
      </w:r>
    </w:p>
    <w:p w:rsidR="000433B7" w:rsidRPr="000433B7" w:rsidRDefault="008F265A" w:rsidP="00507402">
      <w:pPr>
        <w:suppressAutoHyphens/>
        <w:spacing w:after="0" w:line="240" w:lineRule="auto"/>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2.20. </w:t>
      </w:r>
      <w:r w:rsidR="000433B7" w:rsidRPr="000433B7">
        <w:rPr>
          <w:rFonts w:ascii="Times New Roman" w:eastAsia="Times New Roman" w:hAnsi="Times New Roman" w:cs="Times New Roman"/>
          <w:sz w:val="28"/>
          <w:szCs w:val="24"/>
          <w:lang w:eastAsia="ar-SA"/>
        </w:rPr>
        <w:t>Особенности предоставления муниципальной услуги в электронной форме</w:t>
      </w:r>
      <w:r w:rsidR="000433B7" w:rsidRPr="000433B7">
        <w:rPr>
          <w:rFonts w:ascii="Times New Roman" w:eastAsia="Times New Roman" w:hAnsi="Times New Roman" w:cs="Times New Roman"/>
          <w:szCs w:val="24"/>
          <w:lang w:eastAsia="ar-SA"/>
        </w:rPr>
        <w:t>.</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2.20.1 Для получения ГПЗУ Заявитель через Портал направляет в Администрацию Заявление.</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8"/>
          <w:lang w:eastAsia="ar-SA"/>
        </w:rPr>
      </w:pPr>
      <w:r w:rsidRPr="000433B7">
        <w:rPr>
          <w:rFonts w:ascii="Times New Roman" w:eastAsia="Times New Roman" w:hAnsi="Times New Roman" w:cs="Times New Roman"/>
          <w:sz w:val="28"/>
          <w:szCs w:val="24"/>
          <w:lang w:eastAsia="ar-SA"/>
        </w:rPr>
        <w:t xml:space="preserve">2.20.2. Заявление, поданное через Портал, регистрируется в общем порядке регистрации входящей корреспонденции в Администрации </w:t>
      </w:r>
      <w:r w:rsidRPr="000433B7">
        <w:rPr>
          <w:rFonts w:ascii="Times New Roman" w:eastAsia="Times New Roman" w:hAnsi="Times New Roman" w:cs="Times New Roman"/>
          <w:sz w:val="28"/>
          <w:szCs w:val="28"/>
          <w:lang w:eastAsia="ar-SA"/>
        </w:rPr>
        <w:t>в день его подачи. Заявление, поданное в нерабочий день, регистрируется не позднее рабочего дня, следующего за днем подачи Заявления.</w:t>
      </w:r>
    </w:p>
    <w:p w:rsidR="000433B7" w:rsidRPr="000433B7" w:rsidRDefault="000433B7" w:rsidP="00507402">
      <w:pPr>
        <w:suppressAutoHyphens/>
        <w:spacing w:after="0" w:line="240" w:lineRule="auto"/>
        <w:jc w:val="both"/>
        <w:rPr>
          <w:rFonts w:ascii="Times New Roman" w:eastAsia="Times New Roman" w:hAnsi="Times New Roman" w:cs="Times New Roman"/>
          <w:sz w:val="28"/>
          <w:szCs w:val="24"/>
          <w:lang w:eastAsia="ar-SA"/>
        </w:rPr>
      </w:pPr>
      <w:r w:rsidRPr="000433B7">
        <w:rPr>
          <w:rFonts w:ascii="Times New Roman" w:eastAsia="Times New Roman" w:hAnsi="Times New Roman" w:cs="Times New Roman"/>
          <w:sz w:val="28"/>
          <w:szCs w:val="24"/>
          <w:lang w:eastAsia="ar-SA"/>
        </w:rPr>
        <w:t xml:space="preserve">2.20.3. К Заявлению Заявитель вправе приложить в электронной форме подписанные усиленной квалифицированной электронной подписью документы, предусмотренные пунктом 2.6 Регламента. </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8F265A" w:rsidP="00507402">
      <w:pPr>
        <w:widowControl w:val="0"/>
        <w:autoSpaceDE w:val="0"/>
        <w:autoSpaceDN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0433B7" w:rsidRPr="000433B7">
        <w:rPr>
          <w:rFonts w:ascii="Times New Roman" w:eastAsia="Times New Roman" w:hAnsi="Times New Roman" w:cs="Times New Roman"/>
          <w:sz w:val="28"/>
          <w:szCs w:val="28"/>
        </w:rPr>
        <w:t>Состав, последовательность и сроки выполнения</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административных процедур, требования к порядку</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их выполнения</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8F265A"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w:t>
      </w:r>
      <w:r w:rsidR="000433B7" w:rsidRPr="000433B7">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прием и регистрация заявления о предоставлении муниципальной услуги и прилагаемых к нему документов, поступивших от Заявителя, либо отказ в приеме документов;</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формирование и направление межведомственных запросов в органы государственной власти, иные структурные подразделения органа местного </w:t>
      </w:r>
      <w:r w:rsidRPr="000433B7">
        <w:rPr>
          <w:rFonts w:ascii="Times New Roman" w:eastAsia="Times New Roman" w:hAnsi="Times New Roman" w:cs="Times New Roman"/>
          <w:sz w:val="28"/>
          <w:szCs w:val="28"/>
        </w:rPr>
        <w:lastRenderedPageBreak/>
        <w:t>самоуправления, организации, осуществляющие эксплуатацию сетей инженерно-технического обеспечения, рассмотрение документов, необходимых для предоставления муниципальной услуги;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подготовка и </w:t>
      </w:r>
      <w:r w:rsidRPr="00BE5910">
        <w:rPr>
          <w:rFonts w:ascii="Times New Roman" w:eastAsia="Times New Roman" w:hAnsi="Times New Roman" w:cs="Times New Roman"/>
          <w:color w:val="000000" w:themeColor="text1"/>
          <w:sz w:val="28"/>
          <w:szCs w:val="28"/>
        </w:rPr>
        <w:t>регистрация</w:t>
      </w:r>
      <w:r w:rsidRPr="000433B7">
        <w:rPr>
          <w:rFonts w:ascii="Times New Roman" w:eastAsia="Times New Roman" w:hAnsi="Times New Roman" w:cs="Times New Roman"/>
          <w:sz w:val="28"/>
          <w:szCs w:val="28"/>
        </w:rPr>
        <w:t xml:space="preserve"> ГПЗУ;</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выдача Заявителю ГПЗУ либо письма об отказе в выдаче ГПЗУ.</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BE5910"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w:t>
      </w:r>
      <w:r w:rsidR="000433B7" w:rsidRPr="000433B7">
        <w:rPr>
          <w:rFonts w:ascii="Times New Roman" w:eastAsia="Times New Roman" w:hAnsi="Times New Roman" w:cs="Times New Roman"/>
          <w:sz w:val="28"/>
          <w:szCs w:val="28"/>
        </w:rPr>
        <w:t>Прием и регистрация заявления о предоставлении муниципальной услуги и прилагаемых к нему документов, поступивших от Заявителя, либо отказ в приеме документов.</w:t>
      </w:r>
    </w:p>
    <w:p w:rsidR="000433B7" w:rsidRPr="000433B7" w:rsidRDefault="00BE5910"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3.2.1. </w:t>
      </w:r>
      <w:r w:rsidR="000433B7" w:rsidRPr="000433B7">
        <w:rPr>
          <w:rFonts w:ascii="Times New Roman" w:eastAsia="Times New Roman" w:hAnsi="Times New Roman" w:cs="Times New Roman"/>
          <w:sz w:val="28"/>
          <w:szCs w:val="28"/>
        </w:rPr>
        <w:t xml:space="preserve">Юридическим фактом для начала исполнения административной процедуры является поступление в Администрацию Заявления и пакета документов, предусмотренных </w:t>
      </w:r>
      <w:hyperlink r:id="rId32" w:history="1">
        <w:r w:rsidR="000433B7" w:rsidRPr="000433B7">
          <w:rPr>
            <w:rFonts w:ascii="Times New Roman" w:eastAsia="Times New Roman" w:hAnsi="Times New Roman" w:cs="Times New Roman"/>
            <w:sz w:val="28"/>
            <w:szCs w:val="28"/>
          </w:rPr>
          <w:t>пунктом 2.6</w:t>
        </w:r>
      </w:hyperlink>
      <w:r w:rsidR="000433B7" w:rsidRPr="000433B7">
        <w:rPr>
          <w:rFonts w:ascii="Times New Roman" w:eastAsia="Times New Roman" w:hAnsi="Times New Roman" w:cs="Times New Roman"/>
          <w:sz w:val="28"/>
          <w:szCs w:val="28"/>
        </w:rPr>
        <w:t xml:space="preserve"> Регламента (с учетом положений </w:t>
      </w:r>
      <w:hyperlink r:id="rId33" w:history="1">
        <w:r w:rsidR="000433B7" w:rsidRPr="000433B7">
          <w:rPr>
            <w:rFonts w:ascii="Times New Roman" w:eastAsia="Times New Roman" w:hAnsi="Times New Roman" w:cs="Times New Roman"/>
            <w:sz w:val="28"/>
            <w:szCs w:val="28"/>
          </w:rPr>
          <w:t>пунктов 2.</w:t>
        </w:r>
      </w:hyperlink>
      <w:r w:rsidR="000433B7" w:rsidRPr="000433B7">
        <w:rPr>
          <w:rFonts w:ascii="Times New Roman" w:eastAsia="Times New Roman" w:hAnsi="Times New Roman" w:cs="Times New Roman"/>
          <w:sz w:val="28"/>
          <w:szCs w:val="28"/>
        </w:rPr>
        <w:t>7, 2.8 Регламента). Заявитель вправе представить в Администрацию Заявление и указанный пакет документов лично либо через законного представителя, по почте, с курьером и т.д.</w:t>
      </w:r>
    </w:p>
    <w:p w:rsidR="00BE5910" w:rsidRDefault="000433B7" w:rsidP="00507402">
      <w:pPr>
        <w:suppressAutoHyphens/>
        <w:spacing w:after="0" w:line="240" w:lineRule="auto"/>
        <w:jc w:val="both"/>
        <w:rPr>
          <w:rFonts w:ascii="Times New Roman" w:eastAsia="Times New Roman" w:hAnsi="Times New Roman" w:cs="Times New Roman"/>
          <w:emboss/>
          <w:sz w:val="28"/>
          <w:szCs w:val="28"/>
          <w:lang w:eastAsia="ar-SA"/>
        </w:rPr>
      </w:pPr>
      <w:r w:rsidRPr="000433B7">
        <w:rPr>
          <w:rFonts w:ascii="Times New Roman" w:eastAsia="Times New Roman" w:hAnsi="Times New Roman" w:cs="Times New Roman"/>
          <w:sz w:val="28"/>
          <w:szCs w:val="28"/>
          <w:lang w:eastAsia="ar-SA"/>
        </w:rPr>
        <w:t xml:space="preserve">Заявление может быть подано через </w:t>
      </w:r>
      <w:r w:rsidRPr="000433B7">
        <w:rPr>
          <w:rFonts w:ascii="Times New Roman" w:eastAsia="Times New Roman" w:hAnsi="Times New Roman" w:cs="Times New Roman"/>
          <w:sz w:val="28"/>
          <w:lang w:eastAsia="ar-SA"/>
        </w:rPr>
        <w:t>МФЦ. МФЦ</w:t>
      </w:r>
      <w:r w:rsidRPr="000433B7">
        <w:rPr>
          <w:rFonts w:ascii="Times New Roman" w:eastAsia="Times New Roman" w:hAnsi="Times New Roman" w:cs="Times New Roman"/>
          <w:sz w:val="28"/>
          <w:szCs w:val="28"/>
          <w:lang w:eastAsia="ar-SA"/>
        </w:rPr>
        <w:t xml:space="preserve"> не позднее 1 рабочего дня после приема Заявления и прилагаемых документов представляет их по оформленной в установленном порядке описи в Администрацию.</w:t>
      </w:r>
    </w:p>
    <w:p w:rsidR="000433B7" w:rsidRPr="00BE5910" w:rsidRDefault="00BE5910" w:rsidP="00507402">
      <w:pPr>
        <w:suppressAutoHyphens/>
        <w:spacing w:after="0" w:line="240" w:lineRule="auto"/>
        <w:jc w:val="both"/>
        <w:rPr>
          <w:rFonts w:ascii="Times New Roman" w:eastAsia="Times New Roman" w:hAnsi="Times New Roman" w:cs="Times New Roman"/>
          <w:emboss/>
          <w:sz w:val="28"/>
          <w:szCs w:val="28"/>
          <w:lang w:eastAsia="ar-SA"/>
        </w:rPr>
      </w:pPr>
      <w:r>
        <w:rPr>
          <w:rFonts w:ascii="Times New Roman" w:eastAsia="Times New Roman" w:hAnsi="Times New Roman" w:cs="Times New Roman"/>
          <w:sz w:val="28"/>
          <w:szCs w:val="28"/>
        </w:rPr>
        <w:t xml:space="preserve">3.2.2. </w:t>
      </w:r>
      <w:r w:rsidR="000433B7" w:rsidRPr="000433B7">
        <w:rPr>
          <w:rFonts w:ascii="Times New Roman" w:eastAsia="Times New Roman" w:hAnsi="Times New Roman" w:cs="Times New Roman"/>
          <w:sz w:val="28"/>
          <w:szCs w:val="28"/>
        </w:rPr>
        <w:t xml:space="preserve">Заявление регистрируется в общем порядке регистрации входящей корреспонденции в Администрации в день его подачи. </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До подачи Заявления Заявитель вправе обратиться к сотрудникам Отдела, ответственным за рассмотрение документов, необходимых для предоставления муниципальной услуги, для консультации по вопросам предоставления муниципальной услуги, в том числе по имеющемуся у него пакету документов, необходимых для предоставления 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BE5910"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1" w:name="Par1"/>
      <w:bookmarkEnd w:id="41"/>
      <w:r>
        <w:rPr>
          <w:rFonts w:ascii="Times New Roman" w:eastAsia="Times New Roman" w:hAnsi="Times New Roman" w:cs="Times New Roman"/>
          <w:sz w:val="28"/>
          <w:szCs w:val="28"/>
        </w:rPr>
        <w:t xml:space="preserve">3.3. </w:t>
      </w:r>
      <w:r w:rsidR="000433B7" w:rsidRPr="000433B7">
        <w:rPr>
          <w:rFonts w:ascii="Times New Roman" w:eastAsia="Times New Roman" w:hAnsi="Times New Roman" w:cs="Times New Roman"/>
          <w:sz w:val="28"/>
          <w:szCs w:val="28"/>
        </w:rPr>
        <w:t>Формирование и направление межведомственных запросов в органы государственной власти, иные структурные подразделения органа местного самоуправления, организации, осуществляющие эксплуатацию сетей инженерно-технического обеспечения, рассмотрение документов, необходимых для предоставления муниципальной услуги.</w:t>
      </w:r>
    </w:p>
    <w:p w:rsidR="000433B7" w:rsidRPr="000433B7" w:rsidRDefault="00BE5910"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3.3.1. </w:t>
      </w:r>
      <w:r w:rsidR="000433B7" w:rsidRPr="000433B7">
        <w:rPr>
          <w:rFonts w:ascii="Times New Roman" w:eastAsia="Times New Roman" w:hAnsi="Times New Roman" w:cs="Times New Roman"/>
          <w:sz w:val="28"/>
          <w:szCs w:val="28"/>
        </w:rPr>
        <w:t>Юридическим фактом для начала исполнения административной процедуры является регистрация Заявления в Администрации. В день регистрации Заявления оно передаётся в соответствии с существующими правилами документооборота заведующему Отдела градостроительства.</w:t>
      </w:r>
    </w:p>
    <w:p w:rsidR="000433B7" w:rsidRPr="000433B7" w:rsidRDefault="00BE5910"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3.3.2. </w:t>
      </w:r>
      <w:r w:rsidR="000433B7" w:rsidRPr="000433B7">
        <w:rPr>
          <w:rFonts w:ascii="Times New Roman" w:eastAsia="Times New Roman" w:hAnsi="Times New Roman" w:cs="Times New Roman"/>
          <w:sz w:val="28"/>
          <w:szCs w:val="28"/>
        </w:rPr>
        <w:t>Начальник Отдела не позднее следующего рабочего дня со дня получения Заявления в соответствии с существующими правилами документооборота дает поручение о рассмотрении представленных документов.</w:t>
      </w:r>
    </w:p>
    <w:p w:rsidR="000433B7" w:rsidRPr="000433B7" w:rsidRDefault="00BE5910"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3.3.3. </w:t>
      </w:r>
      <w:r w:rsidR="000433B7" w:rsidRPr="000433B7">
        <w:rPr>
          <w:rFonts w:ascii="Times New Roman" w:eastAsia="Times New Roman" w:hAnsi="Times New Roman" w:cs="Times New Roman"/>
          <w:sz w:val="28"/>
          <w:szCs w:val="28"/>
        </w:rPr>
        <w:t>Специалисты Отдела (далее – Специалисты) в день получения Заявления проверяют его соответствие требованиям, установленным федеральным законодательством и иными нормативными правовыми актами.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В случае несоответствия поданного Заявления требованиям, установленным федеральным законодательством и иными нормативными правовыми актами, Специалисты не позднее 1 рабочего дня с даты получения Заявления обеспечивают </w:t>
      </w:r>
      <w:r w:rsidRPr="000433B7">
        <w:rPr>
          <w:rFonts w:ascii="Times New Roman" w:eastAsia="Times New Roman" w:hAnsi="Times New Roman" w:cs="Times New Roman"/>
          <w:sz w:val="28"/>
          <w:szCs w:val="28"/>
        </w:rPr>
        <w:lastRenderedPageBreak/>
        <w:t>направление Заявителю письма об отказе в приеме Заявления к рассмотрению с указанием причин такого отказа.</w:t>
      </w:r>
    </w:p>
    <w:p w:rsidR="000433B7" w:rsidRPr="000433B7" w:rsidRDefault="00BE5910"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3.3.4. </w:t>
      </w:r>
      <w:r w:rsidR="000433B7" w:rsidRPr="000433B7">
        <w:rPr>
          <w:rFonts w:ascii="Times New Roman" w:eastAsia="Times New Roman" w:hAnsi="Times New Roman" w:cs="Times New Roman"/>
          <w:sz w:val="28"/>
          <w:szCs w:val="28"/>
        </w:rPr>
        <w:t>В случае соответствия поданного Заявления требованиям, установленным федеральным законодательством и иными нормативными правовыми актами, Специалисты не позднее 1 рабочего дня с даты поступления Заявления в Отдел:</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2" w:name="Par6"/>
      <w:bookmarkEnd w:id="42"/>
      <w:r w:rsidRPr="000433B7">
        <w:rPr>
          <w:rFonts w:ascii="Times New Roman" w:eastAsia="Times New Roman" w:hAnsi="Times New Roman" w:cs="Times New Roman"/>
          <w:sz w:val="28"/>
          <w:szCs w:val="28"/>
        </w:rPr>
        <w:t xml:space="preserve">- проверяют соответствие пакета документов, представленных Заявителем, требованиям </w:t>
      </w:r>
      <w:hyperlink r:id="rId34" w:history="1">
        <w:r w:rsidRPr="000433B7">
          <w:rPr>
            <w:rFonts w:ascii="Times New Roman" w:eastAsia="Times New Roman" w:hAnsi="Times New Roman" w:cs="Times New Roman"/>
            <w:sz w:val="28"/>
            <w:szCs w:val="28"/>
          </w:rPr>
          <w:t>пункта 2.</w:t>
        </w:r>
      </w:hyperlink>
      <w:r w:rsidRPr="000433B7">
        <w:rPr>
          <w:rFonts w:ascii="Times New Roman" w:eastAsia="Times New Roman" w:hAnsi="Times New Roman" w:cs="Times New Roman"/>
          <w:sz w:val="28"/>
          <w:szCs w:val="28"/>
        </w:rPr>
        <w:t xml:space="preserve">7 Регламента. В случае отсутствия в пакете документов, представленных Заявителем, документов, которые в соответствии с </w:t>
      </w:r>
      <w:hyperlink r:id="rId35" w:history="1">
        <w:r w:rsidRPr="000433B7">
          <w:rPr>
            <w:rFonts w:ascii="Times New Roman" w:eastAsia="Times New Roman" w:hAnsi="Times New Roman" w:cs="Times New Roman"/>
            <w:sz w:val="28"/>
            <w:szCs w:val="28"/>
          </w:rPr>
          <w:t>пункт</w:t>
        </w:r>
      </w:hyperlink>
      <w:r w:rsidRPr="000433B7">
        <w:rPr>
          <w:rFonts w:ascii="Times New Roman" w:eastAsia="Times New Roman" w:hAnsi="Times New Roman" w:cs="Times New Roman"/>
          <w:sz w:val="28"/>
          <w:szCs w:val="28"/>
        </w:rPr>
        <w:t>ом 2.7 Регламента предоставляются Заявителем самостоятельно, Специалисты подготавливают проект письма об отказе в выдаче ГПЗУ;</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в случае отсутствия обстоятельств, предусмотренных </w:t>
      </w:r>
      <w:hyperlink w:anchor="Par6" w:history="1">
        <w:r w:rsidRPr="000433B7">
          <w:rPr>
            <w:rFonts w:ascii="Times New Roman" w:eastAsia="Times New Roman" w:hAnsi="Times New Roman" w:cs="Times New Roman"/>
            <w:sz w:val="28"/>
            <w:szCs w:val="28"/>
          </w:rPr>
          <w:t>абзацем 2</w:t>
        </w:r>
      </w:hyperlink>
      <w:r w:rsidRPr="000433B7">
        <w:rPr>
          <w:rFonts w:ascii="Times New Roman" w:eastAsia="Times New Roman" w:hAnsi="Times New Roman" w:cs="Times New Roman"/>
          <w:sz w:val="28"/>
          <w:szCs w:val="28"/>
        </w:rPr>
        <w:t xml:space="preserve"> настоящего пункта, </w:t>
      </w:r>
      <w:r w:rsidRPr="00BE5910">
        <w:rPr>
          <w:rFonts w:ascii="Times New Roman" w:eastAsia="Times New Roman" w:hAnsi="Times New Roman" w:cs="Times New Roman"/>
          <w:color w:val="000000" w:themeColor="text1"/>
          <w:sz w:val="28"/>
          <w:szCs w:val="28"/>
        </w:rPr>
        <w:t>не позднее трех дней</w:t>
      </w:r>
      <w:r w:rsidRPr="000433B7">
        <w:rPr>
          <w:rFonts w:ascii="Times New Roman" w:eastAsia="Times New Roman" w:hAnsi="Times New Roman" w:cs="Times New Roman"/>
          <w:sz w:val="28"/>
          <w:szCs w:val="28"/>
        </w:rPr>
        <w:t>со дня регистрации заявления о выдаче ГПЗУ при необходимости Специалист:</w:t>
      </w:r>
    </w:p>
    <w:p w:rsidR="00BE5910"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   формирует с использованием программн</w:t>
      </w:r>
      <w:r w:rsidR="00BE5910">
        <w:rPr>
          <w:rFonts w:ascii="Times New Roman" w:eastAsia="Times New Roman" w:hAnsi="Times New Roman" w:cs="Times New Roman"/>
          <w:sz w:val="28"/>
          <w:szCs w:val="28"/>
        </w:rPr>
        <w:t>о-технических средств запросы</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Федеральную налоговую службу, Федеральную службу государственной регистрации, кадастра и картографии и направляет запросы адресатам по каналам системы межведомственного электронного взаимодействия. Состав сведений, направляемых Федеральной налоговой службой, Федеральной службой государственной регистрации, кадастра и картографии в ответ на запросы Администрации, определен технологической картой межведомственного взаимодействия при предоставлении муниципальной услуги и электронными сервисами указанных органов государственной власти;</w:t>
      </w:r>
    </w:p>
    <w:p w:rsidR="000433B7" w:rsidRPr="000433B7" w:rsidRDefault="000433B7" w:rsidP="0050740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осуществляет подготовку запросов на получение необходимой информации и направляет их в Комитет Ивановской области по государственной охране объектов культурного наследия, организации, осуществляющие эксплуатацию сетей инженерно-технического обеспечения, иные структурные подразделения органа местного самоуправления.</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3.3.5. </w:t>
      </w:r>
      <w:r w:rsidR="000433B7" w:rsidRPr="000433B7">
        <w:rPr>
          <w:rFonts w:ascii="Times New Roman" w:eastAsia="Times New Roman" w:hAnsi="Times New Roman" w:cs="Times New Roman"/>
          <w:sz w:val="28"/>
          <w:szCs w:val="28"/>
        </w:rPr>
        <w:t xml:space="preserve">При наличии оснований, указанных в </w:t>
      </w:r>
      <w:hyperlink r:id="rId36" w:history="1">
        <w:r w:rsidR="000433B7" w:rsidRPr="000433B7">
          <w:rPr>
            <w:rFonts w:ascii="Times New Roman" w:eastAsia="Times New Roman" w:hAnsi="Times New Roman" w:cs="Times New Roman"/>
            <w:sz w:val="28"/>
            <w:szCs w:val="28"/>
          </w:rPr>
          <w:t>пункте 2.1</w:t>
        </w:r>
      </w:hyperlink>
      <w:r w:rsidR="000433B7" w:rsidRPr="000433B7">
        <w:rPr>
          <w:rFonts w:ascii="Times New Roman" w:eastAsia="Times New Roman" w:hAnsi="Times New Roman" w:cs="Times New Roman"/>
          <w:sz w:val="28"/>
          <w:szCs w:val="28"/>
        </w:rPr>
        <w:t>0 Регламента, Специалисты готовят проект письма об отказе в выдаче ГПЗУ с указанием причины отказа.</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3.3.6. </w:t>
      </w:r>
      <w:r w:rsidR="000433B7" w:rsidRPr="000433B7">
        <w:rPr>
          <w:rFonts w:ascii="Times New Roman" w:eastAsia="Times New Roman" w:hAnsi="Times New Roman" w:cs="Times New Roman"/>
          <w:sz w:val="28"/>
          <w:szCs w:val="28"/>
        </w:rPr>
        <w:t>В случае подписания письма об отказе в выдаче ГПЗУ специалист Отдела регистрирует письмо,</w:t>
      </w:r>
      <w:r w:rsidR="000433B7" w:rsidRPr="000433B7">
        <w:rPr>
          <w:rFonts w:ascii="Times New Roman" w:eastAsia="Times New Roman" w:hAnsi="Times New Roman" w:cs="Times New Roman"/>
          <w:color w:val="000000"/>
          <w:sz w:val="28"/>
          <w:szCs w:val="28"/>
        </w:rPr>
        <w:t xml:space="preserve"> вносит информацию об отказе в выдаче ГПЗУ в журнал регистрации ГПЗУ, форма которого установлена в приложении 5 к настоящему Регламенту (далее – журнал регистрации ГПЗУ).</w:t>
      </w: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3.3.7. </w:t>
      </w:r>
      <w:r w:rsidR="000433B7" w:rsidRPr="000433B7">
        <w:rPr>
          <w:rFonts w:ascii="Times New Roman" w:eastAsia="Times New Roman" w:hAnsi="Times New Roman" w:cs="Times New Roman"/>
          <w:sz w:val="28"/>
          <w:szCs w:val="28"/>
        </w:rPr>
        <w:t xml:space="preserve">В случае отсутствия оснований, предусмотренных </w:t>
      </w:r>
      <w:hyperlink w:anchor="P131" w:history="1">
        <w:r w:rsidR="000433B7" w:rsidRPr="000433B7">
          <w:rPr>
            <w:rFonts w:ascii="Times New Roman" w:eastAsia="Times New Roman" w:hAnsi="Times New Roman" w:cs="Times New Roman"/>
            <w:sz w:val="28"/>
            <w:szCs w:val="28"/>
          </w:rPr>
          <w:t>пунктом 2.10</w:t>
        </w:r>
      </w:hyperlink>
      <w:r w:rsidR="000433B7" w:rsidRPr="000433B7">
        <w:rPr>
          <w:rFonts w:ascii="Times New Roman" w:eastAsia="Times New Roman" w:hAnsi="Times New Roman" w:cs="Times New Roman"/>
          <w:sz w:val="28"/>
          <w:szCs w:val="28"/>
        </w:rPr>
        <w:t xml:space="preserve"> настоящего Регламента, Специалист осуществляет подготовку ГПЗУ.</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w:t>
      </w:r>
      <w:r w:rsidR="000433B7" w:rsidRPr="000433B7">
        <w:rPr>
          <w:rFonts w:ascii="Times New Roman" w:eastAsia="Times New Roman" w:hAnsi="Times New Roman" w:cs="Times New Roman"/>
          <w:sz w:val="28"/>
          <w:szCs w:val="28"/>
        </w:rPr>
        <w:t xml:space="preserve">Подготовка и </w:t>
      </w:r>
      <w:r w:rsidR="000433B7" w:rsidRPr="00EC418D">
        <w:rPr>
          <w:rFonts w:ascii="Times New Roman" w:eastAsia="Times New Roman" w:hAnsi="Times New Roman" w:cs="Times New Roman"/>
          <w:color w:val="000000" w:themeColor="text1"/>
          <w:sz w:val="28"/>
          <w:szCs w:val="28"/>
        </w:rPr>
        <w:t>регистрация</w:t>
      </w:r>
      <w:r w:rsidR="000433B7" w:rsidRPr="000433B7">
        <w:rPr>
          <w:rFonts w:ascii="Times New Roman" w:eastAsia="Times New Roman" w:hAnsi="Times New Roman" w:cs="Times New Roman"/>
          <w:sz w:val="28"/>
          <w:szCs w:val="28"/>
        </w:rPr>
        <w:t>ГПЗУ.</w:t>
      </w: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3.4.1. </w:t>
      </w:r>
      <w:r w:rsidR="000433B7" w:rsidRPr="000433B7">
        <w:rPr>
          <w:rFonts w:ascii="Times New Roman" w:eastAsia="Times New Roman" w:hAnsi="Times New Roman" w:cs="Times New Roman"/>
          <w:sz w:val="28"/>
          <w:szCs w:val="28"/>
        </w:rPr>
        <w:t>ГПЗУ оформляется в трех экземплярах по форме, утвержденной приказом Министерства строительства и жилищно-коммунального хозяйства Российской Федерации от 25.04.2017 г. № 741/пр.</w:t>
      </w: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3.4.2. </w:t>
      </w:r>
      <w:r w:rsidR="000433B7" w:rsidRPr="000433B7">
        <w:rPr>
          <w:rFonts w:ascii="Times New Roman" w:eastAsia="Times New Roman" w:hAnsi="Times New Roman" w:cs="Times New Roman"/>
          <w:sz w:val="28"/>
          <w:szCs w:val="28"/>
        </w:rPr>
        <w:t>После согласования и подписи с заведующим Отдела подготовленный специалистом Отдела ГПЗУ регистрируется посредством внесения регистрационной записи в журнал регистрации ГПЗУ</w:t>
      </w:r>
      <w:r w:rsidR="000433B7" w:rsidRPr="000433B7">
        <w:rPr>
          <w:rFonts w:ascii="Times New Roman" w:eastAsia="Times New Roman" w:hAnsi="Times New Roman" w:cs="Times New Roman"/>
          <w:i/>
          <w:sz w:val="28"/>
          <w:szCs w:val="28"/>
        </w:rPr>
        <w:t>.</w:t>
      </w: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3.4.3. </w:t>
      </w:r>
      <w:r w:rsidR="000433B7" w:rsidRPr="000433B7">
        <w:rPr>
          <w:rFonts w:ascii="Times New Roman" w:eastAsia="Times New Roman" w:hAnsi="Times New Roman" w:cs="Times New Roman"/>
          <w:sz w:val="28"/>
          <w:szCs w:val="28"/>
        </w:rPr>
        <w:t xml:space="preserve">После регистрации ГПЗУ первый и второй экземпляр на бумажном носителе </w:t>
      </w:r>
      <w:r w:rsidR="000433B7" w:rsidRPr="000433B7">
        <w:rPr>
          <w:rFonts w:ascii="Times New Roman" w:eastAsia="Times New Roman" w:hAnsi="Times New Roman" w:cs="Times New Roman"/>
          <w:color w:val="FF0000"/>
          <w:sz w:val="28"/>
          <w:szCs w:val="28"/>
        </w:rPr>
        <w:t xml:space="preserve">и </w:t>
      </w:r>
      <w:r w:rsidR="000433B7" w:rsidRPr="00EC418D">
        <w:rPr>
          <w:rFonts w:ascii="Times New Roman" w:eastAsia="Times New Roman" w:hAnsi="Times New Roman" w:cs="Times New Roman"/>
          <w:color w:val="000000" w:themeColor="text1"/>
          <w:sz w:val="28"/>
          <w:szCs w:val="28"/>
        </w:rPr>
        <w:t>(или) электронном носителе</w:t>
      </w:r>
      <w:r w:rsidR="000433B7" w:rsidRPr="000433B7">
        <w:rPr>
          <w:rFonts w:ascii="Times New Roman" w:eastAsia="Times New Roman" w:hAnsi="Times New Roman" w:cs="Times New Roman"/>
          <w:sz w:val="28"/>
          <w:szCs w:val="28"/>
        </w:rPr>
        <w:t xml:space="preserve">передается Заявителю. Третий экземпляр хранится в </w:t>
      </w:r>
      <w:r w:rsidR="000433B7" w:rsidRPr="000433B7">
        <w:rPr>
          <w:rFonts w:ascii="Times New Roman" w:eastAsia="Times New Roman" w:hAnsi="Times New Roman" w:cs="Times New Roman"/>
          <w:sz w:val="28"/>
          <w:szCs w:val="28"/>
        </w:rPr>
        <w:lastRenderedPageBreak/>
        <w:t>Отделе.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Копия ГПЗУ в течение четырнадцати дней размещается в информационной системе обеспечения градостроительной деятельности.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3" w:name="Par31"/>
      <w:bookmarkEnd w:id="43"/>
      <w:r>
        <w:rPr>
          <w:rFonts w:ascii="Times New Roman" w:eastAsia="Times New Roman" w:hAnsi="Times New Roman" w:cs="Times New Roman"/>
          <w:sz w:val="28"/>
          <w:szCs w:val="28"/>
        </w:rPr>
        <w:t xml:space="preserve">3.5. </w:t>
      </w:r>
      <w:r w:rsidR="000433B7" w:rsidRPr="000433B7">
        <w:rPr>
          <w:rFonts w:ascii="Times New Roman" w:eastAsia="Times New Roman" w:hAnsi="Times New Roman" w:cs="Times New Roman"/>
          <w:sz w:val="28"/>
          <w:szCs w:val="28"/>
        </w:rPr>
        <w:t>Выдача Заявителю первого и второго экземпляра ГПЗУ либо письма об отказе в выдаче ГПЗУ.</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3.5.1. </w:t>
      </w:r>
      <w:r w:rsidR="000433B7" w:rsidRPr="000433B7">
        <w:rPr>
          <w:rFonts w:ascii="Times New Roman" w:eastAsia="Times New Roman" w:hAnsi="Times New Roman" w:cs="Times New Roman"/>
          <w:sz w:val="28"/>
          <w:szCs w:val="28"/>
        </w:rPr>
        <w:t>Юридическим фактом для начала исполнения административной процедуры является регистрация подписанного ГПЗУ или письма об отказе в выдаче ГПЗУ в журнале регистрации ГПЗУ.</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3.5.2. </w:t>
      </w:r>
      <w:r w:rsidR="000433B7" w:rsidRPr="000433B7">
        <w:rPr>
          <w:rFonts w:ascii="Times New Roman" w:eastAsia="Times New Roman" w:hAnsi="Times New Roman" w:cs="Times New Roman"/>
          <w:sz w:val="28"/>
          <w:szCs w:val="28"/>
        </w:rPr>
        <w:t>Выдача Заявителю ГПЗУ либо письма об отказе в выдаче ГПЗУ осуществляется способом, указанным Заявителем в бланке Заявления (</w:t>
      </w:r>
      <w:hyperlink r:id="rId37" w:history="1">
        <w:r w:rsidR="000433B7" w:rsidRPr="000433B7">
          <w:rPr>
            <w:rFonts w:ascii="Times New Roman" w:eastAsia="Times New Roman" w:hAnsi="Times New Roman" w:cs="Times New Roman"/>
            <w:sz w:val="28"/>
            <w:szCs w:val="28"/>
          </w:rPr>
          <w:t>приложение 1</w:t>
        </w:r>
      </w:hyperlink>
      <w:r w:rsidR="000433B7" w:rsidRPr="000433B7">
        <w:rPr>
          <w:rFonts w:ascii="Times New Roman" w:eastAsia="Times New Roman" w:hAnsi="Times New Roman" w:cs="Times New Roman"/>
          <w:sz w:val="28"/>
          <w:szCs w:val="28"/>
        </w:rPr>
        <w:t xml:space="preserve"> к Регламенту).</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Максимальный срок исполнения данной административной процедуры составляет не более одного рабочего дня.</w:t>
      </w:r>
    </w:p>
    <w:p w:rsidR="000433B7" w:rsidRPr="000433B7" w:rsidRDefault="00EC418D"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w:t>
      </w:r>
      <w:r w:rsidR="000433B7" w:rsidRPr="000433B7">
        <w:rPr>
          <w:rFonts w:ascii="Times New Roman" w:eastAsia="Times New Roman" w:hAnsi="Times New Roman" w:cs="Times New Roman"/>
          <w:sz w:val="28"/>
          <w:szCs w:val="28"/>
        </w:rPr>
        <w:t>Документы, прилагаемые к заявлению и необходимые для заполнения ГПЗУ, хранятся в Отделе.</w:t>
      </w:r>
    </w:p>
    <w:p w:rsidR="000433B7" w:rsidRPr="000433B7" w:rsidRDefault="000433B7"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0433B7" w:rsidRPr="000433B7" w:rsidRDefault="00EC418D"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0433B7" w:rsidRPr="000433B7">
        <w:rPr>
          <w:rFonts w:ascii="Times New Roman" w:eastAsia="Times New Roman" w:hAnsi="Times New Roman" w:cs="Times New Roman"/>
          <w:sz w:val="28"/>
          <w:szCs w:val="28"/>
        </w:rPr>
        <w:t>Состав, последовательность и сроки выполнения</w:t>
      </w: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административных процедур при предоставлении муниципальной</w:t>
      </w: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услуги в электронном виде</w:t>
      </w:r>
      <w:r w:rsidRPr="000433B7">
        <w:rPr>
          <w:rFonts w:eastAsia="Times New Roman"/>
          <w:vertAlign w:val="superscript"/>
        </w:rPr>
        <w:footnoteReference w:id="2"/>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000433B7" w:rsidRPr="000433B7">
        <w:rPr>
          <w:rFonts w:ascii="Times New Roman" w:eastAsia="Times New Roman" w:hAnsi="Times New Roman" w:cs="Times New Roman"/>
          <w:sz w:val="28"/>
          <w:szCs w:val="28"/>
        </w:rPr>
        <w:t>Предоставление муниципальной услуги в электронном виде включает в себя следующие административные процедуры:</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получение и регистрация Заявления;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формирование и направление межведомственных запросов в органы государственной власти, иные структурные подразделения органа местного самоуправления, организации, осуществляющие эксплуатацию сетей инженерно-технического обеспечения, рассмотрение документов, необходимых для предоставления 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выдача Заявителю ГПЗУ либо письма об отказе в выдаче ГПЗУ.</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000433B7" w:rsidRPr="000433B7">
        <w:rPr>
          <w:rFonts w:ascii="Times New Roman" w:eastAsia="Times New Roman" w:hAnsi="Times New Roman" w:cs="Times New Roman"/>
          <w:sz w:val="28"/>
          <w:szCs w:val="28"/>
        </w:rPr>
        <w:t>Получение и регистрация Заявления.</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4.2.1. </w:t>
      </w:r>
      <w:r w:rsidR="000433B7" w:rsidRPr="000433B7">
        <w:rPr>
          <w:rFonts w:ascii="Times New Roman" w:eastAsia="Times New Roman" w:hAnsi="Times New Roman" w:cs="Times New Roman"/>
          <w:sz w:val="28"/>
          <w:szCs w:val="28"/>
        </w:rPr>
        <w:t>Для получения ГПЗУ Заявитель через любой из Порталов направляет в Администрацию Заявление.</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4.2.2. </w:t>
      </w:r>
      <w:r w:rsidR="000433B7" w:rsidRPr="000433B7">
        <w:rPr>
          <w:rFonts w:ascii="Times New Roman" w:eastAsia="Times New Roman" w:hAnsi="Times New Roman" w:cs="Times New Roman"/>
          <w:sz w:val="28"/>
          <w:szCs w:val="28"/>
        </w:rPr>
        <w:t>Заявление, поданное через Портал, регистрируется в общем порядке регистрации входящей корреспонденции в Администрацию в день его подачи. Заявление, поданное в нерабочий день, регистрируется не позднее рабочего дня, следующего за днем подачи Заявления.</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4.2.3. </w:t>
      </w:r>
      <w:r w:rsidR="000433B7" w:rsidRPr="000433B7">
        <w:rPr>
          <w:rFonts w:ascii="Times New Roman" w:eastAsia="Times New Roman" w:hAnsi="Times New Roman" w:cs="Times New Roman"/>
          <w:sz w:val="28"/>
          <w:szCs w:val="28"/>
        </w:rPr>
        <w:t xml:space="preserve">К Заявлению Заявитель вправе приложить в электронной форме подписанные усиленной квалифицированной электронной подписью документы, предусмотренные </w:t>
      </w:r>
      <w:hyperlink r:id="rId38" w:history="1">
        <w:r w:rsidR="000433B7" w:rsidRPr="000433B7">
          <w:rPr>
            <w:rFonts w:ascii="Times New Roman" w:eastAsia="Times New Roman" w:hAnsi="Times New Roman" w:cs="Times New Roman"/>
            <w:sz w:val="28"/>
            <w:szCs w:val="28"/>
          </w:rPr>
          <w:t>пунктом 2.</w:t>
        </w:r>
      </w:hyperlink>
      <w:r w:rsidR="000433B7" w:rsidRPr="000433B7">
        <w:rPr>
          <w:rFonts w:ascii="Times New Roman" w:eastAsia="Times New Roman" w:hAnsi="Times New Roman" w:cs="Times New Roman"/>
          <w:sz w:val="28"/>
          <w:szCs w:val="28"/>
        </w:rPr>
        <w:t xml:space="preserve">7 Регламента. </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4.3. </w:t>
      </w:r>
      <w:r w:rsidR="000433B7" w:rsidRPr="000433B7">
        <w:rPr>
          <w:rFonts w:ascii="Times New Roman" w:eastAsia="Times New Roman" w:hAnsi="Times New Roman" w:cs="Times New Roman"/>
          <w:sz w:val="28"/>
          <w:szCs w:val="28"/>
        </w:rPr>
        <w:t>Формирование и направление межведомственных запросов в органы государственной власти, иные структурные подразделения органа местного самоуправления, организации, осуществляющие эксплуатацию сетей инженерно-технического обеспечения, рассмотрение документов, необходимых для предоставления муниципальной услуги.</w:t>
      </w:r>
    </w:p>
    <w:p w:rsidR="000433B7" w:rsidRPr="000433B7" w:rsidRDefault="00EC418D"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4" w:name="Par15"/>
      <w:bookmarkEnd w:id="44"/>
      <w:r>
        <w:rPr>
          <w:rFonts w:ascii="Times New Roman" w:eastAsia="Times New Roman" w:hAnsi="Times New Roman" w:cs="Times New Roman"/>
          <w:sz w:val="28"/>
          <w:szCs w:val="28"/>
        </w:rPr>
        <w:t xml:space="preserve">4.3.1. </w:t>
      </w:r>
      <w:r w:rsidR="000433B7" w:rsidRPr="000433B7">
        <w:rPr>
          <w:rFonts w:ascii="Times New Roman" w:eastAsia="Times New Roman" w:hAnsi="Times New Roman" w:cs="Times New Roman"/>
          <w:sz w:val="28"/>
          <w:szCs w:val="28"/>
        </w:rPr>
        <w:t>Юридическим фактом для начала исполнения административной процедуры является регистрация Заявления в Администрации. В день регистрации Заявления уполномоченное лицо передает его в соответствии с существующими правилами документооборота заведующему Отделом.</w:t>
      </w:r>
    </w:p>
    <w:p w:rsidR="000433B7" w:rsidRPr="000433B7" w:rsidRDefault="006A1DD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4.3.2. </w:t>
      </w:r>
      <w:r w:rsidR="000433B7" w:rsidRPr="000433B7">
        <w:rPr>
          <w:rFonts w:ascii="Times New Roman" w:eastAsia="Times New Roman" w:hAnsi="Times New Roman" w:cs="Times New Roman"/>
          <w:sz w:val="28"/>
          <w:szCs w:val="28"/>
        </w:rPr>
        <w:t>Начальник Отдела не позднее следующего рабочего дня со дня получения Заявления в соответствии с существующими правилами документооборота дает поручение о рассмотрении представленных документов.</w:t>
      </w:r>
    </w:p>
    <w:p w:rsidR="000433B7" w:rsidRPr="000433B7" w:rsidRDefault="006A1DD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4.3.3. </w:t>
      </w:r>
      <w:r w:rsidR="000433B7" w:rsidRPr="000433B7">
        <w:rPr>
          <w:rFonts w:ascii="Times New Roman" w:eastAsia="Times New Roman" w:hAnsi="Times New Roman" w:cs="Times New Roman"/>
          <w:sz w:val="28"/>
          <w:szCs w:val="28"/>
        </w:rPr>
        <w:t>Специалисты в день получения Заявления: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проверяют соответствие Заявления требованиям, установленным федеральным законодательством и иными нормативными правовыми актами;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обеспечивают проведение проверки действительности усиленной квалифицированной электронной подписи, которой подписаны документы, приложенные к Заявлению в электронной форме.</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В случае несоответствия поданного Заявления требованиям, установленным федеральным законодательством и иными нормативными правовыми актами, Специалисты не позднее 1 рабочего дня с даты получения Заявления обеспечивают направление Заявителю в электронном виде </w:t>
      </w:r>
      <w:hyperlink r:id="rId39" w:history="1">
        <w:r w:rsidRPr="000433B7">
          <w:rPr>
            <w:rFonts w:ascii="Times New Roman" w:eastAsia="Times New Roman" w:hAnsi="Times New Roman" w:cs="Times New Roman"/>
            <w:sz w:val="28"/>
            <w:szCs w:val="28"/>
          </w:rPr>
          <w:t>уведомления</w:t>
        </w:r>
      </w:hyperlink>
      <w:r w:rsidRPr="000433B7">
        <w:rPr>
          <w:rFonts w:ascii="Times New Roman" w:eastAsia="Times New Roman" w:hAnsi="Times New Roman" w:cs="Times New Roman"/>
          <w:sz w:val="28"/>
          <w:szCs w:val="28"/>
        </w:rPr>
        <w:t xml:space="preserve"> об отказе в приеме Заявления к рассмотрению с указанием причин такого отказа.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В случае выявления несоблюдения условий признания усиленной квалифицированной электронной подписи действительной Специалисты в течение 3 дней с момента получения Заявления обеспечивают направление Заявителю в электронном виде уведомления об отказе в приеме Заявления к рассмотрению с указанием пунктов </w:t>
      </w:r>
      <w:hyperlink r:id="rId40" w:history="1">
        <w:r w:rsidRPr="000433B7">
          <w:rPr>
            <w:rFonts w:ascii="Times New Roman" w:eastAsia="Times New Roman" w:hAnsi="Times New Roman" w:cs="Times New Roman"/>
            <w:sz w:val="28"/>
            <w:szCs w:val="28"/>
          </w:rPr>
          <w:t>статьи 11</w:t>
        </w:r>
      </w:hyperlink>
      <w:r w:rsidRPr="000433B7">
        <w:rPr>
          <w:rFonts w:ascii="Times New Roman" w:eastAsia="Times New Roman" w:hAnsi="Times New Roman" w:cs="Times New Roman"/>
          <w:sz w:val="28"/>
          <w:szCs w:val="28"/>
        </w:rPr>
        <w:t xml:space="preserve"> Федерального закона от 06.04.2011 № 63-ФЗ «Об электронной подписи», несоблюдение которых послужило основанием для принятия решения об отказе в приеме Заявления к рассмотрению.</w:t>
      </w:r>
    </w:p>
    <w:p w:rsidR="000433B7" w:rsidRPr="000433B7" w:rsidRDefault="006A1DD3" w:rsidP="00507402">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lang w:eastAsia="ar-SA"/>
        </w:rPr>
        <w:t xml:space="preserve">4.3.4. </w:t>
      </w:r>
      <w:r w:rsidR="000433B7" w:rsidRPr="000433B7">
        <w:rPr>
          <w:rFonts w:ascii="Times New Roman" w:eastAsia="Times New Roman" w:hAnsi="Times New Roman" w:cs="Times New Roman"/>
          <w:sz w:val="28"/>
          <w:lang w:eastAsia="ar-SA"/>
        </w:rPr>
        <w:t xml:space="preserve">В случае если Заявитель через Портал направил в Администрацию заявление о выдаче градостроительного плана земельного участка и все документы, предусмотренные </w:t>
      </w:r>
      <w:hyperlink r:id="rId41" w:history="1">
        <w:r w:rsidR="000433B7" w:rsidRPr="000433B7">
          <w:rPr>
            <w:rFonts w:ascii="Times New Roman" w:eastAsia="Times New Roman" w:hAnsi="Times New Roman" w:cs="Times New Roman"/>
            <w:sz w:val="28"/>
            <w:lang w:eastAsia="ar-SA"/>
          </w:rPr>
          <w:t>пункт</w:t>
        </w:r>
      </w:hyperlink>
      <w:r w:rsidR="000433B7" w:rsidRPr="000433B7">
        <w:rPr>
          <w:rFonts w:ascii="Times New Roman" w:eastAsia="Times New Roman" w:hAnsi="Times New Roman" w:cs="Times New Roman"/>
          <w:sz w:val="28"/>
          <w:lang w:eastAsia="ar-SA"/>
        </w:rPr>
        <w:t>ом 2.7 Регламента, Специалист</w:t>
      </w:r>
      <w:r w:rsidR="000433B7" w:rsidRPr="000433B7">
        <w:rPr>
          <w:rFonts w:ascii="Times New Roman" w:eastAsia="Times New Roman" w:hAnsi="Times New Roman" w:cs="Times New Roman"/>
          <w:sz w:val="28"/>
          <w:szCs w:val="28"/>
          <w:lang w:eastAsia="ar-SA"/>
        </w:rPr>
        <w:t>Отдела осуществляет подготовку и направляет в случае необходимости в Управление Федеральной налоговой службы по Ивановской области, Управление Федеральной службы муниципальной регистрации, кадастра и картографии по Ивановской области и в Комитет Ивановской области по государственной охране объектов культурного наследия, организации, осуществляющие эксплуатацию сетей инженерно-технического обеспечения, запросы на получение необходимой информации не позднее трех дней со дня регистрации заявления о выдаче ГПЗУ.</w:t>
      </w:r>
    </w:p>
    <w:p w:rsidR="000433B7" w:rsidRPr="000433B7" w:rsidRDefault="006A1DD3" w:rsidP="00507402">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4.3.5. </w:t>
      </w:r>
      <w:r w:rsidR="000433B7" w:rsidRPr="000433B7">
        <w:rPr>
          <w:rFonts w:ascii="Times New Roman" w:eastAsia="Times New Roman" w:hAnsi="Times New Roman" w:cs="Times New Roman"/>
          <w:sz w:val="28"/>
          <w:szCs w:val="28"/>
          <w:lang w:eastAsia="ar-SA"/>
        </w:rPr>
        <w:t xml:space="preserve">При наличии оснований, указанных в </w:t>
      </w:r>
      <w:hyperlink r:id="rId42" w:history="1">
        <w:r w:rsidR="000433B7" w:rsidRPr="000433B7">
          <w:rPr>
            <w:rFonts w:ascii="Times New Roman" w:eastAsia="Times New Roman" w:hAnsi="Times New Roman" w:cs="Times New Roman"/>
            <w:sz w:val="28"/>
            <w:szCs w:val="28"/>
            <w:lang w:eastAsia="ar-SA"/>
          </w:rPr>
          <w:t>пункте 2.1</w:t>
        </w:r>
      </w:hyperlink>
      <w:r w:rsidR="000433B7" w:rsidRPr="000433B7">
        <w:rPr>
          <w:rFonts w:ascii="Times New Roman" w:eastAsia="Times New Roman" w:hAnsi="Times New Roman" w:cs="Times New Roman"/>
          <w:sz w:val="28"/>
          <w:szCs w:val="28"/>
          <w:lang w:eastAsia="ar-SA"/>
        </w:rPr>
        <w:t>0 Регламента, Специалисты готовят проект письма об отказе в выдаче ГПЗУ с указанием причины отказа.</w:t>
      </w:r>
    </w:p>
    <w:p w:rsidR="000433B7" w:rsidRPr="000433B7" w:rsidRDefault="006A1DD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4.3.6. </w:t>
      </w:r>
      <w:r w:rsidR="000433B7" w:rsidRPr="000433B7">
        <w:rPr>
          <w:rFonts w:ascii="Times New Roman" w:eastAsia="Times New Roman" w:hAnsi="Times New Roman" w:cs="Times New Roman"/>
          <w:sz w:val="28"/>
          <w:szCs w:val="28"/>
        </w:rPr>
        <w:t>В случае подписания письма об отказе в выдаче ГПЗУ Специалист Отдела регистрирует письмо и направляют его заявителю способом указанным в заявлении.</w:t>
      </w:r>
    </w:p>
    <w:p w:rsidR="000433B7" w:rsidRPr="000433B7" w:rsidRDefault="006A1DD3"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4.3.7. </w:t>
      </w:r>
      <w:r w:rsidR="000433B7" w:rsidRPr="000433B7">
        <w:rPr>
          <w:rFonts w:ascii="Times New Roman" w:eastAsia="Times New Roman" w:hAnsi="Times New Roman" w:cs="Times New Roman"/>
          <w:sz w:val="28"/>
          <w:szCs w:val="28"/>
        </w:rPr>
        <w:t xml:space="preserve">В случае отсутствия оснований, предусмотренных </w:t>
      </w:r>
      <w:hyperlink w:anchor="P131" w:history="1">
        <w:r w:rsidR="000433B7" w:rsidRPr="000433B7">
          <w:rPr>
            <w:rFonts w:ascii="Times New Roman" w:eastAsia="Times New Roman" w:hAnsi="Times New Roman" w:cs="Times New Roman"/>
            <w:sz w:val="28"/>
            <w:szCs w:val="28"/>
          </w:rPr>
          <w:t>пунктом 2.10</w:t>
        </w:r>
      </w:hyperlink>
      <w:r w:rsidR="000433B7" w:rsidRPr="000433B7">
        <w:rPr>
          <w:rFonts w:ascii="Times New Roman" w:eastAsia="Times New Roman" w:hAnsi="Times New Roman" w:cs="Times New Roman"/>
          <w:sz w:val="28"/>
          <w:szCs w:val="28"/>
        </w:rPr>
        <w:t xml:space="preserve"> настоящего </w:t>
      </w:r>
      <w:r w:rsidR="000433B7" w:rsidRPr="000433B7">
        <w:rPr>
          <w:rFonts w:ascii="Times New Roman" w:eastAsia="Times New Roman" w:hAnsi="Times New Roman" w:cs="Times New Roman"/>
          <w:sz w:val="28"/>
          <w:szCs w:val="28"/>
        </w:rPr>
        <w:lastRenderedPageBreak/>
        <w:t>Регламента, специалист Отдела осуществляет подготовку ГПЗУ.</w:t>
      </w:r>
    </w:p>
    <w:p w:rsidR="000433B7" w:rsidRPr="000433B7" w:rsidRDefault="00344A23" w:rsidP="00507402">
      <w:pPr>
        <w:widowControl w:val="0"/>
        <w:autoSpaceDE w:val="0"/>
        <w:autoSpaceDN w:val="0"/>
        <w:spacing w:after="0" w:line="240" w:lineRule="auto"/>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t xml:space="preserve">4.3.8. </w:t>
      </w:r>
      <w:r w:rsidR="000433B7" w:rsidRPr="000433B7">
        <w:rPr>
          <w:rFonts w:ascii="Times New Roman" w:eastAsia="Times New Roman" w:hAnsi="Times New Roman" w:cs="Times New Roman"/>
          <w:color w:val="000000" w:themeColor="text1"/>
          <w:sz w:val="28"/>
          <w:szCs w:val="28"/>
        </w:rPr>
        <w:t xml:space="preserve">Оформление градостроительного </w:t>
      </w:r>
      <w:hyperlink r:id="rId43" w:history="1">
        <w:r w:rsidR="000433B7" w:rsidRPr="000433B7">
          <w:rPr>
            <w:rFonts w:ascii="Times New Roman" w:eastAsia="Times New Roman" w:hAnsi="Times New Roman" w:cs="Times New Roman"/>
            <w:color w:val="000000" w:themeColor="text1"/>
            <w:sz w:val="28"/>
            <w:szCs w:val="28"/>
          </w:rPr>
          <w:t>плана</w:t>
        </w:r>
      </w:hyperlink>
      <w:r w:rsidR="000433B7" w:rsidRPr="000433B7">
        <w:rPr>
          <w:rFonts w:ascii="Times New Roman" w:eastAsia="Times New Roman" w:hAnsi="Times New Roman" w:cs="Times New Roman"/>
          <w:color w:val="000000" w:themeColor="text1"/>
          <w:sz w:val="28"/>
          <w:szCs w:val="28"/>
        </w:rPr>
        <w:t xml:space="preserve"> земельного участка осуществляется по форме, утвержденной п</w:t>
      </w:r>
      <w:r w:rsidR="000433B7" w:rsidRPr="000433B7">
        <w:rPr>
          <w:rFonts w:ascii="Times New Roman" w:eastAsia="Times New Roman" w:hAnsi="Times New Roman" w:cs="Times New Roman"/>
          <w:color w:val="000000" w:themeColor="text1"/>
          <w:sz w:val="28"/>
          <w:szCs w:val="20"/>
        </w:rPr>
        <w:t>риказом</w:t>
      </w:r>
      <w:r w:rsidR="000433B7" w:rsidRPr="000433B7">
        <w:rPr>
          <w:rFonts w:ascii="Times New Roman" w:eastAsia="Times New Roman" w:hAnsi="Times New Roman" w:cs="Times New Roman"/>
          <w:color w:val="000000" w:themeColor="text1"/>
          <w:sz w:val="28"/>
          <w:szCs w:val="28"/>
        </w:rPr>
        <w:t xml:space="preserve"> Министерства строительства и жилищно-коммунального хозяйства Российской Федерации от 25.04.2017 № 741/пр «Об утверждении формы градостроительного плана земельного участка и порядка ее заполнения».</w:t>
      </w:r>
    </w:p>
    <w:p w:rsidR="000433B7" w:rsidRPr="000433B7" w:rsidRDefault="00E169D0" w:rsidP="00507402">
      <w:pPr>
        <w:widowControl w:val="0"/>
        <w:autoSpaceDE w:val="0"/>
        <w:autoSpaceDN w:val="0"/>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4.3.9. </w:t>
      </w:r>
      <w:r w:rsidR="000433B7" w:rsidRPr="000433B7">
        <w:rPr>
          <w:rFonts w:ascii="Times New Roman" w:eastAsia="Times New Roman" w:hAnsi="Times New Roman" w:cs="Times New Roman"/>
          <w:color w:val="000000" w:themeColor="text1"/>
          <w:sz w:val="28"/>
          <w:szCs w:val="28"/>
        </w:rPr>
        <w:t>ГПЗУ оформляется в трех экземплярах. После регистрации ГПЗУ первый и второй экземпляр на бумажном и (или) электронном носителе передается Заявителю. Третий экземпляр хранится в Отделе, который осуществляет регистрацию ГПЗУ посредством внесения регистрационной записи в журнал регистрации ГПЗУ с указанием номера ГПЗУ, даты его регистрации.</w:t>
      </w:r>
    </w:p>
    <w:p w:rsidR="000433B7" w:rsidRPr="000433B7" w:rsidRDefault="000433B7" w:rsidP="0050740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0433B7">
        <w:rPr>
          <w:rFonts w:ascii="Times New Roman" w:eastAsia="Times New Roman" w:hAnsi="Times New Roman" w:cs="Times New Roman"/>
          <w:color w:val="000000" w:themeColor="text1"/>
          <w:sz w:val="28"/>
          <w:szCs w:val="28"/>
        </w:rPr>
        <w:t xml:space="preserve">Копия ГПЗУ в течение семи дней в соответствии с ч. 2 ст. 57 Градостроительного  кодекса Российской Федерации передается в орган, осуществляющий ведение информационной системы обеспечения градостроительной деятельности. </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462CF3" w:rsidP="00507402">
      <w:pPr>
        <w:widowControl w:val="0"/>
        <w:autoSpaceDE w:val="0"/>
        <w:autoSpaceDN w:val="0"/>
        <w:spacing w:after="0" w:line="240" w:lineRule="auto"/>
        <w:jc w:val="both"/>
        <w:rPr>
          <w:rFonts w:ascii="Times New Roman" w:eastAsia="Times New Roman" w:hAnsi="Times New Roman" w:cs="Times New Roman"/>
          <w:emboss/>
          <w:sz w:val="28"/>
          <w:szCs w:val="28"/>
        </w:rPr>
      </w:pPr>
      <w:r>
        <w:rPr>
          <w:rFonts w:ascii="Times New Roman" w:eastAsia="Times New Roman" w:hAnsi="Times New Roman" w:cs="Times New Roman"/>
          <w:sz w:val="28"/>
          <w:szCs w:val="28"/>
        </w:rPr>
        <w:t xml:space="preserve">4.4. </w:t>
      </w:r>
      <w:r w:rsidR="000433B7" w:rsidRPr="000433B7">
        <w:rPr>
          <w:rFonts w:ascii="Times New Roman" w:eastAsia="Times New Roman" w:hAnsi="Times New Roman" w:cs="Times New Roman"/>
          <w:sz w:val="28"/>
          <w:szCs w:val="28"/>
        </w:rPr>
        <w:t>Выдача Заявителю ГПЗУ либо письма об отказе в выдаче ГПЗУ.</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4.4.1. </w:t>
      </w:r>
      <w:r w:rsidR="000433B7" w:rsidRPr="000433B7">
        <w:rPr>
          <w:rFonts w:ascii="Times New Roman" w:eastAsia="Times New Roman" w:hAnsi="Times New Roman" w:cs="Times New Roman"/>
          <w:sz w:val="28"/>
          <w:szCs w:val="28"/>
        </w:rPr>
        <w:t xml:space="preserve">Юридическим фактом для начала исполнения административной процедуры является </w:t>
      </w:r>
      <w:r w:rsidR="000433B7" w:rsidRPr="000433B7">
        <w:rPr>
          <w:rFonts w:ascii="Times New Roman" w:eastAsia="Times New Roman" w:hAnsi="Times New Roman" w:cs="Times New Roman"/>
          <w:color w:val="000000" w:themeColor="text1"/>
          <w:sz w:val="28"/>
          <w:szCs w:val="28"/>
        </w:rPr>
        <w:t>регистрация ГПЗУ или письма об отказе в выдаче ГПЗУ в журнале регистрации.</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4.4.2. </w:t>
      </w:r>
      <w:r w:rsidR="000433B7" w:rsidRPr="000433B7">
        <w:rPr>
          <w:rFonts w:ascii="Times New Roman" w:eastAsia="Times New Roman" w:hAnsi="Times New Roman" w:cs="Times New Roman"/>
          <w:sz w:val="28"/>
          <w:szCs w:val="28"/>
        </w:rPr>
        <w:t>Выдача Заявителю ГПЗУ либо письма об отказе в выдаче ГПЗУ осуществляется способом, указанным Заявителем в бланке Заявления (</w:t>
      </w:r>
      <w:hyperlink r:id="rId44" w:history="1">
        <w:r w:rsidR="000433B7" w:rsidRPr="000433B7">
          <w:rPr>
            <w:rFonts w:ascii="Times New Roman" w:eastAsia="Times New Roman" w:hAnsi="Times New Roman" w:cs="Times New Roman"/>
            <w:sz w:val="28"/>
            <w:szCs w:val="28"/>
          </w:rPr>
          <w:t>приложение 1</w:t>
        </w:r>
      </w:hyperlink>
      <w:r w:rsidR="000433B7" w:rsidRPr="000433B7">
        <w:rPr>
          <w:rFonts w:ascii="Times New Roman" w:eastAsia="Times New Roman" w:hAnsi="Times New Roman" w:cs="Times New Roman"/>
          <w:sz w:val="28"/>
          <w:szCs w:val="28"/>
        </w:rPr>
        <w:t xml:space="preserve"> к Регламенту).</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Максимальный срок исполнения данной административной процедуры составляет не более одного рабочего дня.</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5" w:name="Par52"/>
      <w:bookmarkEnd w:id="45"/>
      <w:r>
        <w:rPr>
          <w:rFonts w:ascii="Times New Roman" w:eastAsia="Times New Roman" w:hAnsi="Times New Roman" w:cs="Times New Roman"/>
          <w:sz w:val="28"/>
          <w:szCs w:val="28"/>
        </w:rPr>
        <w:t xml:space="preserve">4.4.3. </w:t>
      </w:r>
      <w:r w:rsidR="000433B7" w:rsidRPr="000433B7">
        <w:rPr>
          <w:rFonts w:ascii="Times New Roman" w:eastAsia="Times New Roman" w:hAnsi="Times New Roman" w:cs="Times New Roman"/>
          <w:sz w:val="28"/>
          <w:szCs w:val="28"/>
        </w:rPr>
        <w:t xml:space="preserve">В случае если Заявитель через Портал направил в Администрацию только Заявление либо Заявление и часть документов, предусмотренных пунктом 2.7 Регламента, Специалист не позднее 1 рабочего дня с даты поступления Заявления в Отдел обеспечивает направление Заявителю в электронном виде </w:t>
      </w:r>
      <w:hyperlink r:id="rId45" w:history="1">
        <w:r w:rsidR="000433B7" w:rsidRPr="000433B7">
          <w:rPr>
            <w:rFonts w:ascii="Times New Roman" w:eastAsia="Times New Roman" w:hAnsi="Times New Roman" w:cs="Times New Roman"/>
            <w:sz w:val="28"/>
            <w:szCs w:val="28"/>
          </w:rPr>
          <w:t>уведомления</w:t>
        </w:r>
      </w:hyperlink>
      <w:r w:rsidR="000433B7" w:rsidRPr="000433B7">
        <w:rPr>
          <w:rFonts w:ascii="Times New Roman" w:eastAsia="Times New Roman" w:hAnsi="Times New Roman" w:cs="Times New Roman"/>
          <w:sz w:val="28"/>
          <w:szCs w:val="28"/>
        </w:rPr>
        <w:t xml:space="preserve"> о личной явке Заявителя.</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4.4.3.1. </w:t>
      </w:r>
      <w:r w:rsidR="000433B7" w:rsidRPr="000433B7">
        <w:rPr>
          <w:rFonts w:ascii="Times New Roman" w:eastAsia="Times New Roman" w:hAnsi="Times New Roman" w:cs="Times New Roman"/>
          <w:sz w:val="28"/>
          <w:szCs w:val="28"/>
        </w:rPr>
        <w:t>Документы, указанные в пункте 2.7 Регламента, предоставляются Заявителем в Отдел в срок, указанный в уведомлении о личной явке Заявителя.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 случае непредоставления Заявителем в Отдел в срок, указанный в уведомлении о личной явке Заявителя, необходимых документов Специалист не позднее 2 рабочих дней с момента истечения срока, указанного в уведомлении о личной явке Заявителя, подготавливает проект письма об отказе в выдаче ГПЗУ.</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emboss/>
          <w:color w:val="000000"/>
          <w:sz w:val="28"/>
          <w:szCs w:val="28"/>
        </w:rPr>
      </w:pPr>
      <w:bookmarkStart w:id="46" w:name="Par65"/>
      <w:bookmarkEnd w:id="46"/>
      <w:r>
        <w:rPr>
          <w:rFonts w:ascii="Times New Roman" w:eastAsia="Times New Roman" w:hAnsi="Times New Roman" w:cs="Times New Roman"/>
          <w:sz w:val="28"/>
          <w:szCs w:val="28"/>
        </w:rPr>
        <w:t xml:space="preserve">4.4.3.2. </w:t>
      </w:r>
      <w:r w:rsidR="000433B7" w:rsidRPr="000433B7">
        <w:rPr>
          <w:rFonts w:ascii="Times New Roman" w:eastAsia="Times New Roman" w:hAnsi="Times New Roman" w:cs="Times New Roman"/>
          <w:sz w:val="28"/>
          <w:szCs w:val="28"/>
        </w:rPr>
        <w:t xml:space="preserve">В случае предоставления Заявителем в Отдел в срок, указанный в уведомлении о личной явке Заявителя, необходимых документов, осуществляются административные процедуры, предусмотренные </w:t>
      </w:r>
      <w:hyperlink r:id="rId46" w:history="1">
        <w:r w:rsidR="000433B7" w:rsidRPr="000433B7">
          <w:rPr>
            <w:rFonts w:ascii="Times New Roman" w:eastAsia="Times New Roman" w:hAnsi="Times New Roman" w:cs="Times New Roman"/>
            <w:sz w:val="28"/>
            <w:szCs w:val="28"/>
          </w:rPr>
          <w:t>пунктами 4.3.</w:t>
        </w:r>
      </w:hyperlink>
      <w:r w:rsidR="000433B7" w:rsidRPr="000433B7">
        <w:rPr>
          <w:rFonts w:ascii="Times New Roman" w:eastAsia="Times New Roman" w:hAnsi="Times New Roman" w:cs="Times New Roman"/>
          <w:sz w:val="28"/>
          <w:szCs w:val="28"/>
        </w:rPr>
        <w:t>4 – 4.4.2 Регламента.</w:t>
      </w:r>
    </w:p>
    <w:p w:rsidR="000433B7" w:rsidRDefault="000433B7"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834D54" w:rsidRDefault="00834D54"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834D54" w:rsidRDefault="00834D54"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834D54" w:rsidRDefault="00834D54"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834D54" w:rsidRDefault="00834D54"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834D54" w:rsidRPr="000433B7" w:rsidRDefault="00834D54"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0433B7" w:rsidRPr="000433B7" w:rsidRDefault="00462CF3" w:rsidP="00507402">
      <w:pPr>
        <w:autoSpaceDE w:val="0"/>
        <w:autoSpaceDN w:val="0"/>
        <w:adjustRightInd w:val="0"/>
        <w:spacing w:after="0" w:line="240" w:lineRule="auto"/>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5. </w:t>
      </w:r>
      <w:r w:rsidR="000433B7" w:rsidRPr="000433B7">
        <w:rPr>
          <w:rFonts w:ascii="Times New Roman" w:eastAsia="Times New Roman" w:hAnsi="Times New Roman" w:cs="Times New Roman"/>
          <w:sz w:val="28"/>
          <w:szCs w:val="28"/>
        </w:rPr>
        <w:t>Порядок и формы контроля за предоставлением</w:t>
      </w: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муниципальной услуги</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r w:rsidR="000433B7" w:rsidRPr="000433B7">
        <w:rPr>
          <w:rFonts w:ascii="Times New Roman" w:eastAsia="Times New Roman" w:hAnsi="Times New Roman" w:cs="Times New Roman"/>
          <w:sz w:val="28"/>
          <w:szCs w:val="28"/>
        </w:rPr>
        <w:t>Текущий контроль за соблюдением последовательности и сроков исполнения административных процедур при предоставлении муниципальной услуги осуществляется постоянно начальником Отдела.</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5.2. </w:t>
      </w:r>
      <w:r w:rsidR="000433B7" w:rsidRPr="000433B7">
        <w:rPr>
          <w:rFonts w:ascii="Times New Roman" w:eastAsia="Times New Roman" w:hAnsi="Times New Roman" w:cs="Times New Roman"/>
          <w:sz w:val="28"/>
          <w:szCs w:val="28"/>
        </w:rPr>
        <w:t>Текущий контроль осуществляется путем проведения проверок соблюдения и исполнения положений Регламента.</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Периодичность проведения проверок устанавливается начальником Отдела и может носить плановый характер (на основании планов работы) и внеплановый характер (по обращениям заинтересованных лиц).</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000433B7" w:rsidRPr="000433B7">
        <w:rPr>
          <w:rFonts w:ascii="Times New Roman" w:eastAsia="Times New Roman" w:hAnsi="Times New Roman" w:cs="Times New Roman"/>
          <w:sz w:val="28"/>
          <w:szCs w:val="28"/>
        </w:rPr>
        <w:t>В ходе проверок оценивается полнота и качество предоставления Специалистами муниципальной услуги в соответствии с настоящим Регламентом.</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5.4. </w:t>
      </w:r>
      <w:r w:rsidR="000433B7" w:rsidRPr="000433B7">
        <w:rPr>
          <w:rFonts w:ascii="Times New Roman" w:eastAsia="Times New Roman" w:hAnsi="Times New Roman" w:cs="Times New Roman"/>
          <w:sz w:val="28"/>
          <w:szCs w:val="28"/>
        </w:rPr>
        <w:t>Специалисты Отдела несут персональную ответственность за предоставление муниципальной услуги, обязанность по оказанию которой закреплена в их должностных регламентах в соответствии с требованиями законодательства.</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5.5. </w:t>
      </w:r>
      <w:r w:rsidR="000433B7" w:rsidRPr="000433B7">
        <w:rPr>
          <w:rFonts w:ascii="Times New Roman" w:eastAsia="Times New Roman" w:hAnsi="Times New Roman" w:cs="Times New Roman"/>
          <w:sz w:val="28"/>
          <w:szCs w:val="28"/>
        </w:rPr>
        <w:t>По результатам проведенных проверок в случае выявления нарушений принимаются меры в соответствии с действующим законодательством.</w:t>
      </w:r>
    </w:p>
    <w:p w:rsidR="000433B7" w:rsidRPr="000433B7" w:rsidRDefault="000433B7" w:rsidP="00834D54">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5.6. При предоставлении гражданину результата муниципальной услуги Специалист (сотрудник МФЦ) обязательно (при наличии технических возможностей) информирует его о возможности любым из имеющихся способов выразить свое мнение о качестве предоставленной муниципальной услуги и предлагает ему ими воспользоваться.</w:t>
      </w:r>
    </w:p>
    <w:p w:rsidR="000433B7" w:rsidRPr="000433B7" w:rsidRDefault="000433B7" w:rsidP="00507402">
      <w:pPr>
        <w:widowControl w:val="0"/>
        <w:autoSpaceDE w:val="0"/>
        <w:autoSpaceDN w:val="0"/>
        <w:spacing w:after="0" w:line="240" w:lineRule="auto"/>
        <w:rPr>
          <w:rFonts w:ascii="Times New Roman" w:eastAsia="Times New Roman" w:hAnsi="Times New Roman" w:cs="Times New Roman"/>
          <w:sz w:val="28"/>
          <w:szCs w:val="28"/>
        </w:rPr>
      </w:pPr>
    </w:p>
    <w:p w:rsidR="000433B7" w:rsidRPr="00462CF3" w:rsidRDefault="000433B7" w:rsidP="00F236B0">
      <w:pPr>
        <w:pStyle w:val="af"/>
        <w:widowControl w:val="0"/>
        <w:numPr>
          <w:ilvl w:val="0"/>
          <w:numId w:val="43"/>
        </w:numPr>
        <w:autoSpaceDE w:val="0"/>
        <w:autoSpaceDN w:val="0"/>
        <w:spacing w:after="0" w:line="240" w:lineRule="auto"/>
        <w:ind w:left="0"/>
        <w:jc w:val="center"/>
        <w:rPr>
          <w:rFonts w:ascii="Times New Roman" w:eastAsia="Times New Roman" w:hAnsi="Times New Roman" w:cs="Times New Roman"/>
          <w:sz w:val="28"/>
          <w:szCs w:val="28"/>
        </w:rPr>
      </w:pPr>
      <w:r w:rsidRPr="00462CF3">
        <w:rPr>
          <w:rFonts w:ascii="Times New Roman" w:eastAsia="Times New Roman" w:hAnsi="Times New Roman" w:cs="Times New Roman"/>
          <w:sz w:val="28"/>
          <w:szCs w:val="28"/>
        </w:rPr>
        <w:t>Досудебный (внесудебный) порядок обжалования решений</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и действий (бездействия) органа, предоставляющего</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муниципальную услугу, а также должностных лиц</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или муниципальных служащих</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000433B7" w:rsidRPr="000433B7">
        <w:rPr>
          <w:rFonts w:ascii="Times New Roman" w:eastAsia="Times New Roman" w:hAnsi="Times New Roman" w:cs="Times New Roman"/>
          <w:sz w:val="28"/>
          <w:szCs w:val="28"/>
        </w:rPr>
        <w:t>Заявитель имеет право на обжалование действий (бездействия) должностных лиц (государственных гражданских служащих) Администрации и решений, осуществляемых и (или) принимаемых ими в ходе предоставления государственной услуги, в досудебном (внесудебном) порядке.</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6.2. </w:t>
      </w:r>
      <w:r w:rsidR="000433B7" w:rsidRPr="000433B7">
        <w:rPr>
          <w:rFonts w:ascii="Times New Roman" w:eastAsia="Times New Roman" w:hAnsi="Times New Roman" w:cs="Times New Roman"/>
          <w:sz w:val="28"/>
          <w:szCs w:val="28"/>
        </w:rPr>
        <w:t xml:space="preserve">Жалоба подается в письменной форме на бумажном носителе, в электронной форме в Администрацию. </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Жалоба может быть направлена по почте, через МФЦ, с использованием информационно-телекоммуникационной сети «Интернет», официального сайта Администрации, Порталов, а также может быть принята при личном приеме Заявителя.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433B7" w:rsidRPr="000433B7" w:rsidRDefault="00462CF3"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6.3. </w:t>
      </w:r>
      <w:r w:rsidR="000433B7" w:rsidRPr="000433B7">
        <w:rPr>
          <w:rFonts w:ascii="Times New Roman" w:eastAsia="Times New Roman" w:hAnsi="Times New Roman" w:cs="Times New Roman"/>
          <w:sz w:val="28"/>
          <w:szCs w:val="28"/>
        </w:rPr>
        <w:t xml:space="preserve">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w:t>
      </w:r>
      <w:r w:rsidR="000433B7" w:rsidRPr="000433B7">
        <w:rPr>
          <w:rFonts w:ascii="Times New Roman" w:eastAsia="Times New Roman" w:hAnsi="Times New Roman" w:cs="Times New Roman"/>
          <w:sz w:val="28"/>
          <w:szCs w:val="28"/>
        </w:rPr>
        <w:lastRenderedPageBreak/>
        <w:t xml:space="preserve">предпринимателей, являющихся субъектами градостроительных отношений, процедуры по выдаче ГПЗУ, </w:t>
      </w:r>
      <w:r w:rsidR="000433B7" w:rsidRPr="000433B7">
        <w:rPr>
          <w:rFonts w:ascii="Times New Roman" w:eastAsia="Times New Roman" w:hAnsi="Times New Roman" w:cs="Times New Roman"/>
          <w:bCs/>
          <w:sz w:val="28"/>
          <w:szCs w:val="28"/>
        </w:rPr>
        <w:t>включенной в исчерпывающие перечни процедур в сферах строительства, утвержденные Правительством Российской Федерации</w:t>
      </w:r>
      <w:r w:rsidR="000433B7" w:rsidRPr="000433B7">
        <w:rPr>
          <w:rFonts w:ascii="Times New Roman" w:eastAsia="Times New Roman" w:hAnsi="Times New Roman" w:cs="Times New Roman"/>
          <w:sz w:val="28"/>
          <w:szCs w:val="28"/>
        </w:rPr>
        <w:t xml:space="preserve"> в соответствии с </w:t>
      </w:r>
      <w:hyperlink r:id="rId47" w:history="1">
        <w:r w:rsidR="000433B7" w:rsidRPr="000433B7">
          <w:rPr>
            <w:rFonts w:ascii="Times New Roman" w:eastAsia="Times New Roman" w:hAnsi="Times New Roman" w:cs="Times New Roman"/>
            <w:sz w:val="28"/>
            <w:szCs w:val="28"/>
          </w:rPr>
          <w:t>частью 2 статьи 6</w:t>
        </w:r>
      </w:hyperlink>
      <w:r w:rsidR="000433B7" w:rsidRPr="000433B7">
        <w:rPr>
          <w:rFonts w:ascii="Times New Roman" w:eastAsia="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антимонопольным законодательством Российской Федерации, в Управление Федеральной антимонопольной службы по Ивановской области.</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6.4. </w:t>
      </w:r>
      <w:r w:rsidR="000433B7" w:rsidRPr="000433B7">
        <w:rPr>
          <w:rFonts w:ascii="Times New Roman" w:eastAsia="Times New Roman" w:hAnsi="Times New Roman" w:cs="Times New Roman"/>
          <w:sz w:val="28"/>
          <w:szCs w:val="28"/>
        </w:rPr>
        <w:t xml:space="preserve">Требования к содержанию жалобы установлены </w:t>
      </w:r>
      <w:hyperlink r:id="rId48" w:history="1">
        <w:r w:rsidR="000433B7" w:rsidRPr="000433B7">
          <w:rPr>
            <w:rFonts w:ascii="Times New Roman" w:eastAsia="Times New Roman" w:hAnsi="Times New Roman" w:cs="Times New Roman"/>
            <w:sz w:val="28"/>
            <w:szCs w:val="28"/>
          </w:rPr>
          <w:t>пунктом 5 статьи 11.2</w:t>
        </w:r>
      </w:hyperlink>
      <w:r w:rsidR="000433B7" w:rsidRPr="000433B7">
        <w:rPr>
          <w:rFonts w:ascii="Times New Roman" w:eastAsia="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bookmarkStart w:id="47" w:name="Par9"/>
      <w:bookmarkEnd w:id="47"/>
      <w:r w:rsidRPr="000433B7">
        <w:rPr>
          <w:rFonts w:ascii="Times New Roman" w:eastAsia="Times New Roman" w:hAnsi="Times New Roman" w:cs="Times New Roman"/>
          <w:sz w:val="28"/>
          <w:szCs w:val="28"/>
        </w:rPr>
        <w:t xml:space="preserve">В случае если жалоба подается через представителя Заявителя, необходимо представить документ, подтверждающий полномочия на осуществление действий от имени Заявителя. </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При подаче жалобы в электронном виде документы, указанные в </w:t>
      </w:r>
      <w:hyperlink w:anchor="Par9" w:history="1">
        <w:r w:rsidRPr="000433B7">
          <w:rPr>
            <w:rFonts w:ascii="Times New Roman" w:eastAsia="Times New Roman" w:hAnsi="Times New Roman" w:cs="Times New Roman"/>
            <w:sz w:val="28"/>
            <w:szCs w:val="28"/>
          </w:rPr>
          <w:t>абзаце 2</w:t>
        </w:r>
      </w:hyperlink>
      <w:r w:rsidRPr="000433B7">
        <w:rPr>
          <w:rFonts w:ascii="Times New Roman" w:eastAsia="Times New Roman" w:hAnsi="Times New Roman" w:cs="Times New Roman"/>
          <w:sz w:val="28"/>
          <w:szCs w:val="28"/>
        </w:rPr>
        <w:t xml:space="preserve">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6.5. Жалоба, поступившая в Администрацию, подлежит рассмотрению в течение пятнадцати рабочих дней с даты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 даты ее регистрации.</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48" w:name="Par14"/>
      <w:bookmarkEnd w:id="48"/>
      <w:r w:rsidRPr="000433B7">
        <w:rPr>
          <w:rFonts w:ascii="Times New Roman" w:eastAsia="Times New Roman" w:hAnsi="Times New Roman" w:cs="Times New Roman"/>
          <w:sz w:val="28"/>
          <w:szCs w:val="28"/>
        </w:rPr>
        <w:t>По результатам рассмотрения жалобы уполномоченный орган принимает одно из следующих решений:</w:t>
      </w:r>
    </w:p>
    <w:p w:rsidR="000433B7" w:rsidRPr="000433B7" w:rsidRDefault="00462CF3"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0433B7" w:rsidRPr="000433B7">
        <w:rPr>
          <w:rFonts w:ascii="Times New Roman" w:eastAsia="Times New Roman" w:hAnsi="Times New Roman" w:cs="Times New Roman"/>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0433B7" w:rsidRPr="000433B7" w:rsidRDefault="00462CF3" w:rsidP="005074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0433B7" w:rsidRPr="000433B7">
        <w:rPr>
          <w:rFonts w:ascii="Times New Roman" w:eastAsia="Times New Roman" w:hAnsi="Times New Roman" w:cs="Times New Roman"/>
          <w:sz w:val="28"/>
          <w:szCs w:val="28"/>
        </w:rPr>
        <w:t>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Федерации; при наличии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0433B7" w:rsidRPr="000433B7" w:rsidRDefault="00462CF3" w:rsidP="00507402">
      <w:pPr>
        <w:widowControl w:val="0"/>
        <w:autoSpaceDE w:val="0"/>
        <w:autoSpaceDN w:val="0"/>
        <w:spacing w:after="0" w:line="240" w:lineRule="auto"/>
        <w:jc w:val="both"/>
        <w:rPr>
          <w:rFonts w:ascii="Times New Roman" w:eastAsia="Times New Roman" w:hAnsi="Times New Roman" w:cs="Times New Roman"/>
          <w:sz w:val="28"/>
          <w:szCs w:val="28"/>
        </w:rPr>
      </w:pPr>
      <w:bookmarkStart w:id="49" w:name="P306"/>
      <w:bookmarkEnd w:id="49"/>
      <w:r>
        <w:rPr>
          <w:rFonts w:ascii="Times New Roman" w:eastAsia="Times New Roman" w:hAnsi="Times New Roman" w:cs="Times New Roman"/>
          <w:sz w:val="28"/>
          <w:szCs w:val="28"/>
        </w:rPr>
        <w:t xml:space="preserve">6.6. </w:t>
      </w:r>
      <w:r w:rsidR="000433B7" w:rsidRPr="000433B7">
        <w:rPr>
          <w:rFonts w:ascii="Times New Roman" w:eastAsia="Times New Roman" w:hAnsi="Times New Roman"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w:t>
      </w:r>
      <w:r w:rsidR="000433B7" w:rsidRPr="000433B7">
        <w:rPr>
          <w:rFonts w:ascii="Times New Roman" w:eastAsia="Times New Roman" w:hAnsi="Times New Roman" w:cs="Times New Roman"/>
          <w:sz w:val="28"/>
          <w:szCs w:val="28"/>
        </w:rPr>
        <w:lastRenderedPageBreak/>
        <w:t>незамедлительно направляет имеющиеся материалы в органы прокуратуры.</w:t>
      </w:r>
    </w:p>
    <w:p w:rsidR="000433B7" w:rsidRPr="000433B7" w:rsidRDefault="00462CF3" w:rsidP="00507402">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6.7. </w:t>
      </w:r>
      <w:r w:rsidR="000433B7" w:rsidRPr="000433B7">
        <w:rPr>
          <w:rFonts w:ascii="Times New Roman" w:eastAsia="Times New Roman" w:hAnsi="Times New Roman" w:cs="Times New Roman"/>
          <w:sz w:val="28"/>
          <w:szCs w:val="28"/>
        </w:rPr>
        <w:t>В случае если принятие решения по поданной жалобе не входит в компетенцию Администрации, в течение 3 рабочих дней со дня регистрации такой жалобы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0433B7" w:rsidRDefault="000433B7"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A93C26" w:rsidRDefault="00A93C26"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Default="00834D54" w:rsidP="00507402">
      <w:pPr>
        <w:spacing w:after="0" w:line="240" w:lineRule="auto"/>
        <w:jc w:val="right"/>
        <w:rPr>
          <w:rFonts w:ascii="Times New Roman" w:eastAsia="Times New Roman" w:hAnsi="Times New Roman" w:cs="Times New Roman"/>
          <w:color w:val="000000"/>
          <w:sz w:val="20"/>
          <w:szCs w:val="20"/>
        </w:rPr>
      </w:pPr>
    </w:p>
    <w:p w:rsidR="00834D54" w:rsidRPr="000433B7" w:rsidRDefault="00834D54" w:rsidP="00507402">
      <w:pPr>
        <w:spacing w:after="0" w:line="240" w:lineRule="auto"/>
        <w:jc w:val="right"/>
        <w:rPr>
          <w:rFonts w:ascii="Times New Roman" w:eastAsia="Times New Roman" w:hAnsi="Times New Roman" w:cs="Times New Roman"/>
          <w:color w:val="000000"/>
          <w:sz w:val="20"/>
          <w:szCs w:val="20"/>
        </w:rPr>
      </w:pPr>
    </w:p>
    <w:p w:rsidR="000433B7" w:rsidRPr="000433B7" w:rsidRDefault="000433B7" w:rsidP="00507402">
      <w:pPr>
        <w:spacing w:after="0" w:line="240" w:lineRule="auto"/>
        <w:jc w:val="right"/>
        <w:rPr>
          <w:rFonts w:ascii="Times New Roman" w:eastAsia="Times New Roman" w:hAnsi="Times New Roman" w:cs="Times New Roman"/>
          <w:color w:val="000000"/>
          <w:sz w:val="20"/>
          <w:szCs w:val="20"/>
        </w:rPr>
      </w:pPr>
    </w:p>
    <w:p w:rsidR="00834D54" w:rsidRPr="00834D54" w:rsidRDefault="000433B7" w:rsidP="00834D54">
      <w:pPr>
        <w:spacing w:after="0" w:line="240" w:lineRule="auto"/>
        <w:jc w:val="right"/>
        <w:rPr>
          <w:rFonts w:ascii="Times New Roman" w:eastAsia="Times New Roman" w:hAnsi="Times New Roman" w:cs="Times New Roman"/>
          <w:color w:val="000000"/>
          <w:szCs w:val="20"/>
        </w:rPr>
      </w:pPr>
      <w:r w:rsidRPr="00834D54">
        <w:rPr>
          <w:rFonts w:ascii="Times New Roman" w:eastAsia="Times New Roman" w:hAnsi="Times New Roman" w:cs="Times New Roman"/>
          <w:color w:val="000000"/>
          <w:szCs w:val="20"/>
        </w:rPr>
        <w:lastRenderedPageBreak/>
        <w:t>Приложение 1</w:t>
      </w:r>
    </w:p>
    <w:p w:rsidR="000433B7" w:rsidRPr="00834D54" w:rsidRDefault="000433B7" w:rsidP="00834D54">
      <w:pPr>
        <w:spacing w:after="0" w:line="240" w:lineRule="auto"/>
        <w:jc w:val="right"/>
        <w:rPr>
          <w:rFonts w:ascii="Times New Roman" w:eastAsia="Times New Roman" w:hAnsi="Times New Roman" w:cs="Times New Roman"/>
          <w:color w:val="000000"/>
          <w:szCs w:val="20"/>
        </w:rPr>
      </w:pPr>
      <w:r w:rsidRPr="00834D54">
        <w:rPr>
          <w:rFonts w:ascii="Times New Roman" w:eastAsia="Times New Roman" w:hAnsi="Times New Roman" w:cs="Times New Roman"/>
          <w:szCs w:val="20"/>
        </w:rPr>
        <w:t>к административному регламенту</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предоставления муниципальной услуги</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«Предоставление администрацией </w:t>
      </w:r>
    </w:p>
    <w:p w:rsidR="000433B7" w:rsidRPr="00834D54" w:rsidRDefault="000433B7" w:rsidP="00507402">
      <w:pPr>
        <w:spacing w:after="0" w:line="240" w:lineRule="auto"/>
        <w:jc w:val="right"/>
        <w:outlineLvl w:val="8"/>
        <w:rPr>
          <w:rFonts w:ascii="Times New Roman" w:eastAsia="Times New Roman" w:hAnsi="Times New Roman" w:cs="Times New Roman"/>
          <w:sz w:val="20"/>
          <w:szCs w:val="18"/>
        </w:rPr>
      </w:pPr>
      <w:r w:rsidRPr="00834D54">
        <w:rPr>
          <w:rFonts w:ascii="Times New Roman" w:eastAsia="Times New Roman" w:hAnsi="Times New Roman" w:cs="Times New Roman"/>
          <w:szCs w:val="20"/>
        </w:rPr>
        <w:t>Родниковского муниципального района</w:t>
      </w:r>
    </w:p>
    <w:p w:rsidR="000433B7" w:rsidRPr="00834D54" w:rsidRDefault="000433B7" w:rsidP="00834D54">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 градостроительного плана земельного участка»  </w:t>
      </w:r>
    </w:p>
    <w:p w:rsidR="00834D54" w:rsidRDefault="00834D54" w:rsidP="00834D54">
      <w:pPr>
        <w:widowControl w:val="0"/>
        <w:autoSpaceDE w:val="0"/>
        <w:autoSpaceDN w:val="0"/>
        <w:spacing w:after="0" w:line="240" w:lineRule="auto"/>
        <w:rPr>
          <w:rFonts w:ascii="Times New Roman" w:eastAsia="Times New Roman" w:hAnsi="Times New Roman" w:cs="Times New Roman"/>
          <w:sz w:val="20"/>
          <w:szCs w:val="20"/>
        </w:rPr>
      </w:pPr>
      <w:bookmarkStart w:id="50" w:name="P328"/>
      <w:bookmarkEnd w:id="50"/>
    </w:p>
    <w:p w:rsidR="000433B7" w:rsidRPr="000433B7" w:rsidRDefault="000433B7" w:rsidP="00834D54">
      <w:pPr>
        <w:widowControl w:val="0"/>
        <w:autoSpaceDE w:val="0"/>
        <w:autoSpaceDN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Форма заявления о предоставлении градостроительного плана земельного участка в виде отдельного документа</w:t>
      </w:r>
    </w:p>
    <w:p w:rsidR="000433B7" w:rsidRPr="000433B7" w:rsidRDefault="000433B7" w:rsidP="00834D54">
      <w:pPr>
        <w:widowControl w:val="0"/>
        <w:autoSpaceDE w:val="0"/>
        <w:autoSpaceDN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Главе муниципального образования</w:t>
      </w:r>
    </w:p>
    <w:p w:rsidR="000433B7" w:rsidRPr="000433B7" w:rsidRDefault="000433B7" w:rsidP="00834D54">
      <w:pPr>
        <w:widowControl w:val="0"/>
        <w:autoSpaceDE w:val="0"/>
        <w:autoSpaceDN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xml:space="preserve">«Родниковский муниципальный район» </w:t>
      </w:r>
    </w:p>
    <w:p w:rsidR="000433B7" w:rsidRPr="000433B7" w:rsidRDefault="000433B7" w:rsidP="00834D54">
      <w:pPr>
        <w:widowControl w:val="0"/>
        <w:autoSpaceDE w:val="0"/>
        <w:autoSpaceDN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Ивановской области</w:t>
      </w:r>
    </w:p>
    <w:p w:rsidR="000433B7" w:rsidRPr="000433B7" w:rsidRDefault="000433B7" w:rsidP="00834D54">
      <w:pPr>
        <w:widowControl w:val="0"/>
        <w:autoSpaceDE w:val="0"/>
        <w:autoSpaceDN w:val="0"/>
        <w:spacing w:after="0" w:line="240" w:lineRule="auto"/>
        <w:jc w:val="center"/>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ЗАЯВЛЕНИЕ</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о предоставлении градостроительного плана земельного участка</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в виде отдельного документа</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От __________________________________________________________________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__________________________________________________________________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(далее - Заявитель) (фамилия,   имя,   отчество,  паспортные  данные/наименование  юридического</w:t>
      </w:r>
      <w:r w:rsidR="00834D54">
        <w:rPr>
          <w:rFonts w:ascii="Times New Roman" w:eastAsia="Times New Roman" w:hAnsi="Times New Roman" w:cs="Times New Roman"/>
          <w:sz w:val="20"/>
          <w:szCs w:val="20"/>
        </w:rPr>
        <w:t xml:space="preserve">  </w:t>
      </w:r>
      <w:r w:rsidRPr="000433B7">
        <w:rPr>
          <w:rFonts w:ascii="Times New Roman" w:eastAsia="Times New Roman" w:hAnsi="Times New Roman" w:cs="Times New Roman"/>
          <w:sz w:val="20"/>
          <w:szCs w:val="20"/>
        </w:rPr>
        <w:t>лица/данные об индивидуальном предпринимателе, номер телефона, адрес электронной почты)</w:t>
      </w:r>
    </w:p>
    <w:p w:rsidR="000433B7" w:rsidRPr="000433B7" w:rsidRDefault="000433B7" w:rsidP="00507402">
      <w:pPr>
        <w:widowControl w:val="0"/>
        <w:autoSpaceDE w:val="0"/>
        <w:autoSpaceDN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Адрес Заявителя:________________________________________________.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xml:space="preserve">Прошу  выдать  градостроительный </w:t>
      </w:r>
      <w:hyperlink r:id="rId49" w:history="1">
        <w:r w:rsidRPr="000433B7">
          <w:rPr>
            <w:rFonts w:ascii="Times New Roman" w:eastAsia="Times New Roman" w:hAnsi="Times New Roman" w:cs="Times New Roman"/>
            <w:sz w:val="20"/>
            <w:szCs w:val="20"/>
          </w:rPr>
          <w:t>план</w:t>
        </w:r>
      </w:hyperlink>
      <w:r w:rsidRPr="000433B7">
        <w:rPr>
          <w:rFonts w:ascii="Times New Roman" w:eastAsia="Times New Roman" w:hAnsi="Times New Roman" w:cs="Times New Roman"/>
          <w:sz w:val="20"/>
          <w:szCs w:val="20"/>
        </w:rPr>
        <w:t xml:space="preserve"> земельного участка (далее – ГПЗУ) в соответствии с формой, утвержденной приказом Минстроя России об утверждении формы ГПЗУ и порядка её заполнения от 25.04.2017 г. № 741/пр.</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Сведения о земельном участке:</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Земельный участок имеет следующие адресные ориентиры:</w:t>
      </w:r>
    </w:p>
    <w:p w:rsidR="000433B7" w:rsidRPr="000433B7" w:rsidRDefault="00834D54" w:rsidP="00507402">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w:t>
      </w:r>
      <w:r w:rsidR="000433B7" w:rsidRPr="000433B7">
        <w:rPr>
          <w:rFonts w:ascii="Times New Roman" w:eastAsia="Times New Roman" w:hAnsi="Times New Roman" w:cs="Times New Roman"/>
          <w:sz w:val="20"/>
          <w:szCs w:val="20"/>
        </w:rPr>
        <w:t>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__________________________________________________________________.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(улица, дом либо иные адресные ориентиры, район)</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Ограничения использования и обременения земельного участка:</w:t>
      </w:r>
    </w:p>
    <w:p w:rsidR="000433B7" w:rsidRPr="000433B7" w:rsidRDefault="00834D54" w:rsidP="00507402">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w:t>
      </w:r>
      <w:r w:rsidR="000433B7" w:rsidRPr="000433B7">
        <w:rPr>
          <w:rFonts w:ascii="Times New Roman" w:eastAsia="Times New Roman" w:hAnsi="Times New Roman" w:cs="Times New Roman"/>
          <w:sz w:val="20"/>
          <w:szCs w:val="20"/>
        </w:rPr>
        <w:t>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_______________________________________________________________</w:t>
      </w:r>
      <w:hyperlink w:anchor="P376" w:history="1">
        <w:r w:rsidRPr="000433B7">
          <w:rPr>
            <w:rFonts w:ascii="Times New Roman" w:eastAsia="Times New Roman" w:hAnsi="Times New Roman" w:cs="Times New Roman"/>
            <w:sz w:val="20"/>
            <w:szCs w:val="20"/>
          </w:rPr>
          <w:t>&lt;*&gt;</w:t>
        </w:r>
      </w:hyperlink>
      <w:r w:rsidRPr="000433B7">
        <w:rPr>
          <w:rFonts w:ascii="Times New Roman" w:eastAsia="Times New Roman" w:hAnsi="Times New Roman" w:cs="Times New Roman"/>
          <w:sz w:val="20"/>
          <w:szCs w:val="20"/>
        </w:rPr>
        <w:t>.</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Вид права, на котором используется земельный участок:</w:t>
      </w:r>
    </w:p>
    <w:p w:rsidR="000433B7" w:rsidRPr="000433B7" w:rsidRDefault="00834D54" w:rsidP="00507402">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w:t>
      </w:r>
      <w:r w:rsidR="000433B7" w:rsidRPr="000433B7">
        <w:rPr>
          <w:rFonts w:ascii="Times New Roman" w:eastAsia="Times New Roman" w:hAnsi="Times New Roman" w:cs="Times New Roman"/>
          <w:sz w:val="20"/>
          <w:szCs w:val="20"/>
        </w:rPr>
        <w:t>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(собственность, аренда, постоянное (бессрочное) пользование и др.)</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Реквизиты  документа,  удостоверяющего  право, на котором Заявитель</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использует земельный участок: 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(название, номер, дата выдачи, выдавший орган)</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Площадь земельного участка _______________ кв. м.</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Кадастровый номер земельного участка: 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К заявлению прилагаю:</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_______________________________________________________________;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_______________________________________________________________.</w:t>
      </w:r>
    </w:p>
    <w:p w:rsidR="000433B7"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Обязуюсь  обо  всех  изменениях,  связанных  с приведенными в настоящем заявлении сведениями, сообщать в Администрацию.</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Ответственность  за  достоверность представленных сведений и документов несет заявитель.</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ГПЗУ либо мотивированный отказ в выдаче ГПЗУ прошу (нужное отметить</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галочкой):</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выслать почтой по адресу: _______________________________________________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выдать на руки в Отделе;</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выдать на руки в МФЦ.</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0433B7">
        <w:rPr>
          <w:rFonts w:ascii="Times New Roman" w:eastAsia="Times New Roman" w:hAnsi="Times New Roman" w:cs="Times New Roman"/>
          <w:color w:val="000000" w:themeColor="text1"/>
          <w:sz w:val="20"/>
          <w:szCs w:val="20"/>
        </w:rPr>
        <w:t>ГПЗУ прошу выдать (нужное отметить галочкой) в:</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0433B7">
        <w:rPr>
          <w:rFonts w:ascii="Times New Roman" w:eastAsia="Times New Roman" w:hAnsi="Times New Roman" w:cs="Times New Roman"/>
          <w:color w:val="000000" w:themeColor="text1"/>
          <w:sz w:val="20"/>
          <w:szCs w:val="20"/>
        </w:rPr>
        <w:t>- бумажном виде;</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rPr>
      </w:pPr>
      <w:r w:rsidRPr="000433B7">
        <w:rPr>
          <w:rFonts w:ascii="Times New Roman" w:eastAsia="Times New Roman" w:hAnsi="Times New Roman" w:cs="Times New Roman"/>
          <w:color w:val="000000" w:themeColor="text1"/>
          <w:sz w:val="20"/>
          <w:szCs w:val="20"/>
        </w:rPr>
        <w:t>- электронном виде.</w:t>
      </w:r>
    </w:p>
    <w:p w:rsidR="000433B7" w:rsidRPr="000433B7" w:rsidRDefault="000433B7" w:rsidP="00834D54">
      <w:pPr>
        <w:autoSpaceDE w:val="0"/>
        <w:autoSpaceDN w:val="0"/>
        <w:adjustRightInd w:val="0"/>
        <w:spacing w:after="0" w:line="240" w:lineRule="auto"/>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Выражаю  свое согласие на то, что в случае если в течение трех рабочих дне</w:t>
      </w:r>
      <w:r w:rsidR="00834D54">
        <w:rPr>
          <w:rFonts w:ascii="Times New Roman" w:eastAsia="Times New Roman" w:hAnsi="Times New Roman" w:cs="Times New Roman"/>
          <w:sz w:val="20"/>
          <w:szCs w:val="20"/>
        </w:rPr>
        <w:t xml:space="preserve">й с  момента  истечения  срока </w:t>
      </w:r>
      <w:r w:rsidRPr="000433B7">
        <w:rPr>
          <w:rFonts w:ascii="Times New Roman" w:eastAsia="Times New Roman" w:hAnsi="Times New Roman" w:cs="Times New Roman"/>
          <w:sz w:val="20"/>
          <w:szCs w:val="20"/>
        </w:rPr>
        <w:t>предоставления  услуги  я не явлюсь за документом лично, он будет выслан мне почтой по адресу: _________________________________________________________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Заявитель: _______________________________________________________________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ФИО - для физ. лиц, ИП;                                      подпись</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должность, ФИО руководителя,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печать - для юр. лиц</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xml:space="preserve">«_____» ______________ 20____ г. </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Документы приняты:</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______________________________________________              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ФИО, должность                                                                           подпись</w:t>
      </w:r>
    </w:p>
    <w:p w:rsidR="00A93C26" w:rsidRPr="000433B7" w:rsidRDefault="000433B7" w:rsidP="00507402">
      <w:pPr>
        <w:widowControl w:val="0"/>
        <w:autoSpaceDE w:val="0"/>
        <w:autoSpaceDN w:val="0"/>
        <w:spacing w:after="0" w:line="240" w:lineRule="auto"/>
        <w:jc w:val="both"/>
        <w:rPr>
          <w:rFonts w:ascii="Times New Roman" w:eastAsia="Times New Roman" w:hAnsi="Times New Roman" w:cs="Times New Roman"/>
          <w:sz w:val="20"/>
          <w:szCs w:val="20"/>
        </w:rPr>
      </w:pPr>
      <w:bookmarkStart w:id="51" w:name="P376"/>
      <w:bookmarkEnd w:id="51"/>
      <w:r w:rsidRPr="000433B7">
        <w:rPr>
          <w:rFonts w:ascii="Times New Roman" w:eastAsia="Times New Roman" w:hAnsi="Times New Roman" w:cs="Times New Roman"/>
          <w:sz w:val="20"/>
          <w:szCs w:val="20"/>
        </w:rPr>
        <w:t>&lt;*&gt; Сведения указываются по желанию Заявителя.</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lastRenderedPageBreak/>
        <w:t>Приложение 2</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к административному регламенту</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предоставления муниципальной услуги</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«Предоставление администрацией </w:t>
      </w:r>
    </w:p>
    <w:p w:rsidR="000433B7" w:rsidRPr="00834D54" w:rsidRDefault="000433B7" w:rsidP="00507402">
      <w:pPr>
        <w:spacing w:after="0" w:line="240" w:lineRule="auto"/>
        <w:jc w:val="right"/>
        <w:outlineLvl w:val="8"/>
        <w:rPr>
          <w:rFonts w:ascii="Times New Roman" w:eastAsia="Times New Roman" w:hAnsi="Times New Roman" w:cs="Times New Roman"/>
          <w:sz w:val="20"/>
          <w:szCs w:val="18"/>
        </w:rPr>
      </w:pPr>
      <w:r w:rsidRPr="00834D54">
        <w:rPr>
          <w:rFonts w:ascii="Times New Roman" w:eastAsia="Times New Roman" w:hAnsi="Times New Roman" w:cs="Times New Roman"/>
          <w:szCs w:val="20"/>
        </w:rPr>
        <w:t>Родниковского муниципального района</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 градостроительного плана земельного участка»  </w:t>
      </w:r>
    </w:p>
    <w:p w:rsidR="000433B7" w:rsidRPr="000433B7" w:rsidRDefault="000433B7" w:rsidP="00507402">
      <w:pPr>
        <w:spacing w:after="0" w:line="240" w:lineRule="auto"/>
        <w:jc w:val="right"/>
        <w:outlineLvl w:val="8"/>
        <w:rPr>
          <w:rFonts w:ascii="Times New Roman" w:eastAsia="Times New Roman" w:hAnsi="Times New Roman" w:cs="Times New Roman"/>
          <w:sz w:val="20"/>
          <w:szCs w:val="20"/>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Уведомление о личной явке Заявителя</w:t>
      </w:r>
    </w:p>
    <w:p w:rsidR="000433B7" w:rsidRPr="000433B7" w:rsidRDefault="000433B7" w:rsidP="00507402">
      <w:pPr>
        <w:autoSpaceDE w:val="0"/>
        <w:autoSpaceDN w:val="0"/>
        <w:adjustRightInd w:val="0"/>
        <w:spacing w:after="0" w:line="240" w:lineRule="auto"/>
        <w:jc w:val="center"/>
        <w:outlineLvl w:val="0"/>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от ________                                                                                         № _________</w:t>
      </w:r>
    </w:p>
    <w:p w:rsidR="000433B7" w:rsidRPr="000433B7" w:rsidRDefault="000433B7" w:rsidP="00507402">
      <w:pPr>
        <w:autoSpaceDE w:val="0"/>
        <w:autoSpaceDN w:val="0"/>
        <w:adjustRightInd w:val="0"/>
        <w:spacing w:after="0" w:line="240" w:lineRule="auto"/>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Уважаемый _______________________________!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Ваше заявление от ___________ № ______ о предоставлении муниципальной услуги «Предоставление администрацией ______________________________________________________</w:t>
      </w:r>
    </w:p>
    <w:p w:rsidR="000433B7" w:rsidRPr="000433B7" w:rsidRDefault="000433B7" w:rsidP="00507402">
      <w:pPr>
        <w:spacing w:after="0" w:line="240" w:lineRule="auto"/>
        <w:jc w:val="both"/>
        <w:outlineLvl w:val="8"/>
        <w:rPr>
          <w:rFonts w:ascii="Times New Roman" w:eastAsia="Times New Roman" w:hAnsi="Times New Roman" w:cs="Times New Roman"/>
          <w:sz w:val="20"/>
          <w:szCs w:val="20"/>
        </w:rPr>
      </w:pPr>
      <w:r w:rsidRPr="000433B7">
        <w:rPr>
          <w:rFonts w:ascii="Times New Roman" w:eastAsia="Times New Roman" w:hAnsi="Times New Roman" w:cs="Times New Roman"/>
          <w:sz w:val="20"/>
          <w:szCs w:val="20"/>
        </w:rPr>
        <w:t xml:space="preserve">наименование муниципального образования                        </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градостроительного плана земельного участка» заполнено правильно. Для начала осуществления процедур по предоставлению государственной услуги Вам необходимо явиться (указать дату) к (указать время) по адресу _______________________________. С собой необходимо иметь следующие документы:</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__________________________________________________________________________________________________________________________________________________________________________________________________________________По своему желанию Вы можете также предоставить:</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В случае отсутствия возможности явиться в вышеуказанный срок документы должны быть предоставлены Вами в Администрацию не позднее                                  "___" __________ 20__ г. В случае непредоставления Вами необходимых документов в выдаче градостроительного плана земельного участка Вам будет отказано. Ответственность за достоверность представленных сведений и документов несет Заявитель.</w:t>
      </w: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Default="000433B7"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A93C26" w:rsidRDefault="00A93C26"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A93C26" w:rsidRDefault="00A93C26"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A93C26" w:rsidRPr="000433B7" w:rsidRDefault="00A93C26" w:rsidP="00507402">
      <w:pPr>
        <w:autoSpaceDE w:val="0"/>
        <w:autoSpaceDN w:val="0"/>
        <w:adjustRightInd w:val="0"/>
        <w:spacing w:after="0" w:line="240" w:lineRule="auto"/>
        <w:jc w:val="right"/>
        <w:rPr>
          <w:rFonts w:ascii="Times New Roman" w:eastAsia="Times New Roman" w:hAnsi="Times New Roman" w:cs="Times New Roman"/>
          <w:iCs/>
          <w:sz w:val="28"/>
          <w:szCs w:val="28"/>
        </w:rPr>
      </w:pPr>
    </w:p>
    <w:p w:rsidR="000433B7" w:rsidRDefault="000433B7" w:rsidP="00507402">
      <w:pPr>
        <w:autoSpaceDE w:val="0"/>
        <w:autoSpaceDN w:val="0"/>
        <w:adjustRightInd w:val="0"/>
        <w:spacing w:after="0" w:line="240" w:lineRule="auto"/>
        <w:rPr>
          <w:rFonts w:ascii="Times New Roman" w:eastAsia="Times New Roman" w:hAnsi="Times New Roman" w:cs="Times New Roman"/>
          <w:iCs/>
          <w:sz w:val="28"/>
          <w:szCs w:val="28"/>
        </w:rPr>
      </w:pPr>
    </w:p>
    <w:p w:rsidR="00834D54" w:rsidRDefault="00834D54" w:rsidP="00507402">
      <w:pPr>
        <w:autoSpaceDE w:val="0"/>
        <w:autoSpaceDN w:val="0"/>
        <w:adjustRightInd w:val="0"/>
        <w:spacing w:after="0" w:line="240" w:lineRule="auto"/>
        <w:rPr>
          <w:rFonts w:ascii="Times New Roman" w:eastAsia="Times New Roman" w:hAnsi="Times New Roman" w:cs="Times New Roman"/>
          <w:iCs/>
          <w:sz w:val="28"/>
          <w:szCs w:val="28"/>
        </w:rPr>
      </w:pPr>
    </w:p>
    <w:p w:rsidR="00834D54" w:rsidRPr="000433B7" w:rsidRDefault="00834D54" w:rsidP="00507402">
      <w:pPr>
        <w:autoSpaceDE w:val="0"/>
        <w:autoSpaceDN w:val="0"/>
        <w:adjustRightInd w:val="0"/>
        <w:spacing w:after="0" w:line="240" w:lineRule="auto"/>
        <w:rPr>
          <w:rFonts w:ascii="Times New Roman" w:eastAsia="Times New Roman" w:hAnsi="Times New Roman" w:cs="Times New Roman"/>
          <w:iCs/>
          <w:sz w:val="28"/>
          <w:szCs w:val="28"/>
        </w:rPr>
      </w:pP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lastRenderedPageBreak/>
        <w:t>Приложение 3</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к административному регламенту</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предоставления муниципальной услуги</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«Предоставление администрацией </w:t>
      </w:r>
    </w:p>
    <w:p w:rsidR="000433B7" w:rsidRPr="00834D54" w:rsidRDefault="000433B7" w:rsidP="00507402">
      <w:pPr>
        <w:spacing w:after="0" w:line="240" w:lineRule="auto"/>
        <w:jc w:val="right"/>
        <w:outlineLvl w:val="8"/>
        <w:rPr>
          <w:rFonts w:ascii="Times New Roman" w:eastAsia="Times New Roman" w:hAnsi="Times New Roman" w:cs="Times New Roman"/>
          <w:sz w:val="20"/>
          <w:szCs w:val="18"/>
        </w:rPr>
      </w:pPr>
      <w:r w:rsidRPr="00834D54">
        <w:rPr>
          <w:rFonts w:ascii="Times New Roman" w:eastAsia="Times New Roman" w:hAnsi="Times New Roman" w:cs="Times New Roman"/>
          <w:szCs w:val="20"/>
        </w:rPr>
        <w:t>Родниковского муниципального района</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 градостроительного плана земельного участка»  </w:t>
      </w:r>
    </w:p>
    <w:p w:rsidR="000433B7" w:rsidRPr="000433B7" w:rsidRDefault="000433B7" w:rsidP="00507402">
      <w:pPr>
        <w:spacing w:after="0" w:line="240" w:lineRule="auto"/>
        <w:outlineLvl w:val="8"/>
        <w:rPr>
          <w:rFonts w:ascii="Times New Roman" w:eastAsia="Times New Roman" w:hAnsi="Times New Roman" w:cs="Times New Roman"/>
          <w:sz w:val="20"/>
          <w:szCs w:val="20"/>
        </w:rPr>
      </w:pP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Уведомление об отказе в приеме Заявления к рассмотрению</w:t>
      </w:r>
    </w:p>
    <w:p w:rsidR="000433B7" w:rsidRPr="000433B7" w:rsidRDefault="000433B7" w:rsidP="00507402">
      <w:pPr>
        <w:autoSpaceDE w:val="0"/>
        <w:autoSpaceDN w:val="0"/>
        <w:adjustRightInd w:val="0"/>
        <w:spacing w:after="0" w:line="240" w:lineRule="auto"/>
        <w:jc w:val="both"/>
        <w:outlineLvl w:val="0"/>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от ________                                                                                   № 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p>
    <w:p w:rsidR="000433B7" w:rsidRPr="000433B7" w:rsidRDefault="000433B7" w:rsidP="00507402">
      <w:pPr>
        <w:autoSpaceDE w:val="0"/>
        <w:autoSpaceDN w:val="0"/>
        <w:adjustRightInd w:val="0"/>
        <w:spacing w:after="0" w:line="240" w:lineRule="auto"/>
        <w:jc w:val="center"/>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Уважаемый ______________________!</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xml:space="preserve">В результате рассмотрения Администрацией Вашего </w:t>
      </w:r>
      <w:hyperlink r:id="rId50" w:history="1">
        <w:r w:rsidRPr="000433B7">
          <w:rPr>
            <w:rFonts w:ascii="Times New Roman" w:eastAsia="Times New Roman" w:hAnsi="Times New Roman" w:cs="Times New Roman"/>
            <w:sz w:val="28"/>
            <w:szCs w:val="28"/>
          </w:rPr>
          <w:t>заявления</w:t>
        </w:r>
      </w:hyperlink>
      <w:r w:rsidRPr="000433B7">
        <w:rPr>
          <w:rFonts w:ascii="Times New Roman" w:eastAsia="Times New Roman" w:hAnsi="Times New Roman" w:cs="Times New Roman"/>
          <w:sz w:val="28"/>
          <w:szCs w:val="28"/>
        </w:rPr>
        <w:t xml:space="preserve"> о предоставлении градостроительного плана земельного участка в виде отдельного документа установлено, что Заявление оформлено с нарушением требований, установленных Градостроительным </w:t>
      </w:r>
      <w:hyperlink r:id="rId51" w:history="1">
        <w:r w:rsidRPr="000433B7">
          <w:rPr>
            <w:rFonts w:ascii="Times New Roman" w:eastAsia="Times New Roman" w:hAnsi="Times New Roman" w:cs="Times New Roman"/>
            <w:sz w:val="28"/>
            <w:szCs w:val="28"/>
          </w:rPr>
          <w:t>кодексом</w:t>
        </w:r>
      </w:hyperlink>
      <w:r w:rsidRPr="000433B7">
        <w:rPr>
          <w:rFonts w:ascii="Times New Roman" w:eastAsia="Times New Roman" w:hAnsi="Times New Roman" w:cs="Times New Roman"/>
          <w:sz w:val="28"/>
          <w:szCs w:val="28"/>
        </w:rPr>
        <w:t xml:space="preserve"> Российской Федерации, Федеральным </w:t>
      </w:r>
      <w:hyperlink r:id="rId52" w:history="1">
        <w:r w:rsidRPr="000433B7">
          <w:rPr>
            <w:rFonts w:ascii="Times New Roman" w:eastAsia="Times New Roman" w:hAnsi="Times New Roman" w:cs="Times New Roman"/>
            <w:sz w:val="28"/>
            <w:szCs w:val="28"/>
          </w:rPr>
          <w:t>законом</w:t>
        </w:r>
      </w:hyperlink>
      <w:r w:rsidRPr="000433B7">
        <w:rPr>
          <w:rFonts w:ascii="Times New Roman" w:eastAsia="Times New Roman" w:hAnsi="Times New Roman" w:cs="Times New Roman"/>
          <w:sz w:val="28"/>
          <w:szCs w:val="28"/>
        </w:rPr>
        <w:t xml:space="preserve"> от 27.07.2010 № 210-ФЗ «Об организации предоставления государственных и муниципальных услуг», административным регламентом предоставления муниципальной услуги «Предоставление администрацией Родниковского муниципального района  градостроительного плана земельного участка» утвержденным Постановлением Администрации Родниковского муниципального района  от ___.___. 20__ г. N _____ :_____________________</w:t>
      </w:r>
    </w:p>
    <w:p w:rsidR="000433B7" w:rsidRPr="000433B7" w:rsidRDefault="000433B7" w:rsidP="00507402">
      <w:pPr>
        <w:spacing w:after="0" w:line="240" w:lineRule="auto"/>
        <w:jc w:val="both"/>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___________________________ (указать перечень выявленных нарушений).</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color w:val="000000" w:themeColor="text1"/>
          <w:sz w:val="28"/>
          <w:szCs w:val="28"/>
        </w:rPr>
      </w:pPr>
      <w:r w:rsidRPr="000433B7">
        <w:rPr>
          <w:rFonts w:ascii="Times New Roman" w:eastAsia="Times New Roman" w:hAnsi="Times New Roman" w:cs="Times New Roman"/>
          <w:iCs/>
          <w:color w:val="000000" w:themeColor="text1"/>
          <w:sz w:val="28"/>
          <w:szCs w:val="28"/>
        </w:rPr>
        <w:t>Рассмотрение вопроса о выдаче градостроительного плана земельного участка возможно только в случае подачи Вами верно заполненного Заявления.</w:t>
      </w:r>
    </w:p>
    <w:p w:rsidR="000433B7" w:rsidRPr="000433B7" w:rsidRDefault="000433B7" w:rsidP="00507402">
      <w:pPr>
        <w:autoSpaceDE w:val="0"/>
        <w:autoSpaceDN w:val="0"/>
        <w:adjustRightInd w:val="0"/>
        <w:spacing w:after="0" w:line="240" w:lineRule="auto"/>
        <w:jc w:val="both"/>
        <w:rPr>
          <w:rFonts w:ascii="Times New Roman" w:eastAsia="Times New Roman" w:hAnsi="Times New Roman" w:cs="Times New Roman"/>
          <w:iCs/>
          <w:sz w:val="28"/>
          <w:szCs w:val="28"/>
        </w:rPr>
      </w:pPr>
      <w:r w:rsidRPr="000433B7">
        <w:rPr>
          <w:rFonts w:ascii="Times New Roman" w:eastAsia="Times New Roman" w:hAnsi="Times New Roman" w:cs="Times New Roman"/>
          <w:iCs/>
          <w:sz w:val="28"/>
          <w:szCs w:val="28"/>
        </w:rPr>
        <w:t>Исполнитель (ФИО, должность, телефон)</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p>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p w:rsidR="000433B7" w:rsidRPr="000433B7" w:rsidRDefault="000433B7" w:rsidP="00507402">
      <w:pPr>
        <w:widowControl w:val="0"/>
        <w:autoSpaceDE w:val="0"/>
        <w:autoSpaceDN w:val="0"/>
        <w:spacing w:after="0" w:line="240" w:lineRule="auto"/>
        <w:jc w:val="right"/>
        <w:rPr>
          <w:rFonts w:ascii="Times New Roman" w:eastAsia="Times New Roman" w:hAnsi="Times New Roman" w:cs="Times New Roman"/>
          <w:sz w:val="20"/>
          <w:szCs w:val="20"/>
        </w:rPr>
      </w:pPr>
    </w:p>
    <w:p w:rsidR="000433B7" w:rsidRPr="000433B7" w:rsidRDefault="000433B7" w:rsidP="00507402">
      <w:pPr>
        <w:widowControl w:val="0"/>
        <w:autoSpaceDE w:val="0"/>
        <w:autoSpaceDN w:val="0"/>
        <w:spacing w:after="0" w:line="240" w:lineRule="auto"/>
        <w:jc w:val="right"/>
        <w:rPr>
          <w:rFonts w:ascii="Times New Roman" w:eastAsia="Times New Roman" w:hAnsi="Times New Roman" w:cs="Times New Roman"/>
          <w:sz w:val="20"/>
          <w:szCs w:val="20"/>
        </w:rPr>
      </w:pPr>
    </w:p>
    <w:p w:rsidR="000433B7" w:rsidRPr="000433B7" w:rsidRDefault="000433B7" w:rsidP="00507402">
      <w:pPr>
        <w:widowControl w:val="0"/>
        <w:autoSpaceDE w:val="0"/>
        <w:autoSpaceDN w:val="0"/>
        <w:spacing w:after="0" w:line="240" w:lineRule="auto"/>
        <w:jc w:val="right"/>
        <w:rPr>
          <w:rFonts w:ascii="Times New Roman" w:eastAsia="Times New Roman" w:hAnsi="Times New Roman" w:cs="Times New Roman"/>
          <w:sz w:val="20"/>
          <w:szCs w:val="20"/>
        </w:rPr>
      </w:pPr>
    </w:p>
    <w:p w:rsidR="00A93C26" w:rsidRDefault="00A93C26" w:rsidP="00A93C26">
      <w:pPr>
        <w:widowControl w:val="0"/>
        <w:autoSpaceDE w:val="0"/>
        <w:autoSpaceDN w:val="0"/>
        <w:spacing w:after="0" w:line="240" w:lineRule="auto"/>
        <w:rPr>
          <w:rFonts w:ascii="Times New Roman" w:eastAsia="Times New Roman" w:hAnsi="Times New Roman" w:cs="Times New Roman"/>
          <w:sz w:val="20"/>
          <w:szCs w:val="20"/>
        </w:rPr>
      </w:pPr>
    </w:p>
    <w:p w:rsidR="00A93C26" w:rsidRDefault="00A93C26" w:rsidP="00A93C26">
      <w:pPr>
        <w:widowControl w:val="0"/>
        <w:autoSpaceDE w:val="0"/>
        <w:autoSpaceDN w:val="0"/>
        <w:spacing w:after="0" w:line="240" w:lineRule="auto"/>
        <w:rPr>
          <w:rFonts w:ascii="Times New Roman" w:eastAsia="Times New Roman" w:hAnsi="Times New Roman" w:cs="Times New Roman"/>
          <w:sz w:val="20"/>
          <w:szCs w:val="20"/>
        </w:rPr>
      </w:pPr>
    </w:p>
    <w:p w:rsidR="00834D54" w:rsidRDefault="00834D54" w:rsidP="00A93C26">
      <w:pPr>
        <w:widowControl w:val="0"/>
        <w:autoSpaceDE w:val="0"/>
        <w:autoSpaceDN w:val="0"/>
        <w:spacing w:after="0" w:line="240" w:lineRule="auto"/>
        <w:rPr>
          <w:rFonts w:ascii="Times New Roman" w:eastAsia="Times New Roman" w:hAnsi="Times New Roman" w:cs="Times New Roman"/>
          <w:sz w:val="20"/>
          <w:szCs w:val="20"/>
        </w:rPr>
      </w:pPr>
    </w:p>
    <w:p w:rsidR="00834D54" w:rsidRDefault="00834D54" w:rsidP="00A93C26">
      <w:pPr>
        <w:widowControl w:val="0"/>
        <w:autoSpaceDE w:val="0"/>
        <w:autoSpaceDN w:val="0"/>
        <w:spacing w:after="0" w:line="240" w:lineRule="auto"/>
        <w:rPr>
          <w:rFonts w:ascii="Times New Roman" w:eastAsia="Times New Roman" w:hAnsi="Times New Roman" w:cs="Times New Roman"/>
          <w:sz w:val="20"/>
          <w:szCs w:val="20"/>
        </w:rPr>
      </w:pPr>
    </w:p>
    <w:p w:rsidR="00834D54" w:rsidRPr="000433B7" w:rsidRDefault="00834D54" w:rsidP="00A93C26">
      <w:pPr>
        <w:widowControl w:val="0"/>
        <w:autoSpaceDE w:val="0"/>
        <w:autoSpaceDN w:val="0"/>
        <w:spacing w:after="0" w:line="240" w:lineRule="auto"/>
        <w:rPr>
          <w:rFonts w:ascii="Times New Roman" w:eastAsia="Times New Roman" w:hAnsi="Times New Roman" w:cs="Times New Roman"/>
          <w:sz w:val="20"/>
          <w:szCs w:val="20"/>
        </w:rPr>
      </w:pP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lastRenderedPageBreak/>
        <w:t>Приложение 4</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к административному регламенту</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предоставления муниципальной услуги</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«Предоставление администрацией </w:t>
      </w:r>
    </w:p>
    <w:p w:rsidR="000433B7" w:rsidRPr="00834D54" w:rsidRDefault="000433B7" w:rsidP="00507402">
      <w:pPr>
        <w:spacing w:after="0" w:line="240" w:lineRule="auto"/>
        <w:jc w:val="right"/>
        <w:outlineLvl w:val="8"/>
        <w:rPr>
          <w:rFonts w:ascii="Times New Roman" w:eastAsia="Times New Roman" w:hAnsi="Times New Roman" w:cs="Times New Roman"/>
          <w:sz w:val="20"/>
          <w:szCs w:val="18"/>
        </w:rPr>
      </w:pPr>
      <w:r w:rsidRPr="00834D54">
        <w:rPr>
          <w:rFonts w:ascii="Times New Roman" w:eastAsia="Times New Roman" w:hAnsi="Times New Roman" w:cs="Times New Roman"/>
          <w:szCs w:val="20"/>
        </w:rPr>
        <w:t>Родниковского муниципального района</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 градостроительного плана земельного участка»  </w:t>
      </w:r>
    </w:p>
    <w:p w:rsidR="000433B7" w:rsidRPr="00834D54" w:rsidRDefault="000433B7" w:rsidP="00507402">
      <w:pPr>
        <w:spacing w:after="0" w:line="240" w:lineRule="auto"/>
        <w:outlineLvl w:val="8"/>
        <w:rPr>
          <w:rFonts w:ascii="Arial" w:eastAsia="Times New Roman" w:hAnsi="Arial" w:cs="Arial"/>
        </w:rPr>
      </w:pPr>
    </w:p>
    <w:p w:rsidR="000433B7" w:rsidRPr="00834D54" w:rsidRDefault="000433B7" w:rsidP="00507402">
      <w:pPr>
        <w:spacing w:after="0" w:line="240" w:lineRule="auto"/>
        <w:outlineLvl w:val="8"/>
        <w:rPr>
          <w:rFonts w:ascii="Arial" w:eastAsia="Times New Roman" w:hAnsi="Arial" w:cs="Arial"/>
          <w:sz w:val="18"/>
        </w:rPr>
      </w:pP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БЛОК-СХЕМА</w:t>
      </w:r>
    </w:p>
    <w:p w:rsidR="000433B7" w:rsidRPr="000433B7" w:rsidRDefault="000433B7" w:rsidP="00507402">
      <w:pPr>
        <w:widowControl w:val="0"/>
        <w:autoSpaceDE w:val="0"/>
        <w:autoSpaceDN w:val="0"/>
        <w:spacing w:after="0" w:line="240" w:lineRule="auto"/>
        <w:jc w:val="center"/>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процедуры по предоставлению муниципальной услуги</w: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_x0000_s1104" style="position:absolute;margin-left:99pt;margin-top:23.1pt;width:224.8pt;height:23.15pt;z-index:251667456">
            <v:textbox style="mso-next-textbox:#_x0000_s1104">
              <w:txbxContent>
                <w:p w:rsidR="000919A9" w:rsidRPr="00B71A63" w:rsidRDefault="000919A9" w:rsidP="00B71A63">
                  <w:pPr>
                    <w:pStyle w:val="9"/>
                    <w:numPr>
                      <w:ilvl w:val="0"/>
                      <w:numId w:val="0"/>
                    </w:numPr>
                    <w:spacing w:before="0" w:after="0"/>
                    <w:jc w:val="center"/>
                    <w:rPr>
                      <w:rFonts w:ascii="Times New Roman" w:hAnsi="Times New Roman" w:cs="Times New Roman"/>
                      <w:sz w:val="20"/>
                      <w:szCs w:val="20"/>
                    </w:rPr>
                  </w:pPr>
                  <w:r w:rsidRPr="00B71A63">
                    <w:rPr>
                      <w:rStyle w:val="90"/>
                      <w:rFonts w:ascii="Times New Roman" w:hAnsi="Times New Roman" w:cs="Times New Roman"/>
                      <w:sz w:val="20"/>
                    </w:rPr>
                    <w:t>Получение Администрацией</w:t>
                  </w:r>
                  <w:r w:rsidRPr="00B71A63">
                    <w:rPr>
                      <w:rFonts w:ascii="Times New Roman" w:hAnsi="Times New Roman" w:cs="Times New Roman"/>
                      <w:sz w:val="20"/>
                      <w:szCs w:val="20"/>
                    </w:rPr>
                    <w:t xml:space="preserve"> Заявления</w:t>
                  </w:r>
                </w:p>
                <w:p w:rsidR="000919A9" w:rsidRDefault="000919A9" w:rsidP="000433B7"/>
                <w:p w:rsidR="000919A9" w:rsidRDefault="000919A9" w:rsidP="000433B7"/>
                <w:p w:rsidR="000919A9" w:rsidRDefault="000919A9" w:rsidP="000433B7"/>
                <w:p w:rsidR="000919A9" w:rsidRDefault="000919A9" w:rsidP="000433B7"/>
              </w:txbxContent>
            </v:textbox>
          </v:rect>
        </w:pict>
      </w:r>
    </w:p>
    <w:p w:rsidR="00A93C26" w:rsidRDefault="00A93C26"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A93C26" w:rsidRDefault="0009313F" w:rsidP="00507402">
      <w:pPr>
        <w:spacing w:after="0" w:line="240" w:lineRule="auto"/>
        <w:outlineLvl w:val="8"/>
        <w:rPr>
          <w:rFonts w:ascii="Arial" w:eastAsia="Times New Roman" w:hAnsi="Arial" w:cs="Arial"/>
        </w:rPr>
      </w:pPr>
      <w:r>
        <w:rPr>
          <w:rFonts w:ascii="Arial" w:eastAsia="Times New Roman" w:hAnsi="Arial" w:cs="Arial"/>
        </w:rPr>
        <w:pict>
          <v:shapetype id="_x0000_t32" coordsize="21600,21600" o:spt="32" o:oned="t" path="m,l21600,21600e" filled="f">
            <v:path arrowok="t" fillok="f" o:connecttype="none"/>
            <o:lock v:ext="edit" shapetype="t"/>
          </v:shapetype>
          <v:shape id="_x0000_s1105" type="#_x0000_t32" style="position:absolute;margin-left:206.7pt;margin-top:9.6pt;width:0;height:13.5pt;z-index:251668480;v-text-anchor:middle" o:connectortype="straight" strokeweight=".5pt">
            <v:stroke endarrow="block"/>
          </v:shape>
        </w:pic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_x0000_s1106" style="position:absolute;margin-left:114.35pt;margin-top:10.45pt;width:194.75pt;height:17.8pt;z-index:251669504">
            <v:textbox style="mso-next-textbox:#_x0000_s1106">
              <w:txbxContent>
                <w:p w:rsidR="000919A9" w:rsidRPr="00514D1E" w:rsidRDefault="000919A9" w:rsidP="00B71A63">
                  <w:pPr>
                    <w:pStyle w:val="9"/>
                    <w:numPr>
                      <w:ilvl w:val="0"/>
                      <w:numId w:val="0"/>
                    </w:numPr>
                    <w:spacing w:before="0" w:after="0"/>
                    <w:ind w:left="2294" w:hanging="1584"/>
                    <w:rPr>
                      <w:rFonts w:ascii="Times New Roman" w:hAnsi="Times New Roman" w:cs="Times New Roman"/>
                      <w:sz w:val="20"/>
                      <w:szCs w:val="20"/>
                    </w:rPr>
                  </w:pPr>
                  <w:r w:rsidRPr="00514D1E">
                    <w:rPr>
                      <w:rFonts w:ascii="Times New Roman" w:hAnsi="Times New Roman" w:cs="Times New Roman"/>
                      <w:sz w:val="20"/>
                      <w:szCs w:val="20"/>
                    </w:rPr>
                    <w:t>Регистрация заявления</w:t>
                  </w:r>
                </w:p>
              </w:txbxContent>
            </v:textbox>
          </v:rect>
        </w:pict>
      </w:r>
    </w:p>
    <w:p w:rsidR="00A93C26" w:rsidRDefault="00A93C26" w:rsidP="00507402">
      <w:pPr>
        <w:spacing w:after="0" w:line="240" w:lineRule="auto"/>
        <w:outlineLvl w:val="8"/>
        <w:rPr>
          <w:rFonts w:ascii="Arial" w:eastAsia="Times New Roman" w:hAnsi="Arial" w:cs="Arial"/>
        </w:rPr>
      </w:pP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_x0000_s1107" style="position:absolute;margin-left:80.25pt;margin-top:14.6pt;width:267.55pt;height:41.6pt;z-index:251670528">
            <v:textbox style="mso-next-textbox:#_x0000_s1107">
              <w:txbxContent>
                <w:p w:rsidR="000919A9" w:rsidRPr="00514D1E" w:rsidRDefault="000919A9" w:rsidP="00B71A63">
                  <w:pPr>
                    <w:pStyle w:val="9"/>
                    <w:numPr>
                      <w:ilvl w:val="0"/>
                      <w:numId w:val="0"/>
                    </w:numPr>
                    <w:spacing w:before="0" w:after="0"/>
                    <w:jc w:val="center"/>
                    <w:rPr>
                      <w:rFonts w:ascii="Times New Roman" w:hAnsi="Times New Roman" w:cs="Times New Roman"/>
                      <w:sz w:val="20"/>
                      <w:szCs w:val="20"/>
                    </w:rPr>
                  </w:pPr>
                  <w:r w:rsidRPr="00514D1E">
                    <w:rPr>
                      <w:rFonts w:ascii="Times New Roman" w:hAnsi="Times New Roman" w:cs="Times New Roman"/>
                      <w:sz w:val="20"/>
                      <w:szCs w:val="20"/>
                    </w:rPr>
                    <w:t>Соответствие Заявления и приложенных документов требованиям действующего законодательства и Регламента</w:t>
                  </w:r>
                </w:p>
              </w:txbxContent>
            </v:textbox>
          </v:rect>
        </w:pict>
      </w:r>
      <w:r>
        <w:rPr>
          <w:rFonts w:ascii="Arial" w:eastAsia="Times New Roman" w:hAnsi="Arial" w:cs="Arial"/>
        </w:rPr>
        <w:pict>
          <v:shape id="_x0000_s1108" type="#_x0000_t32" style="position:absolute;margin-left:206.7pt;margin-top:3.6pt;width:0;height:11pt;z-index:251671552;v-text-anchor:middle" o:connectortype="straight" strokeweight=".5pt">
            <v:stroke endarrow="block"/>
          </v:shape>
        </w:pict>
      </w:r>
    </w:p>
    <w:p w:rsidR="000433B7" w:rsidRDefault="000433B7"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A93C26" w:rsidRPr="000433B7" w:rsidRDefault="00A93C26" w:rsidP="00507402">
      <w:pPr>
        <w:spacing w:after="0" w:line="240" w:lineRule="auto"/>
        <w:outlineLvl w:val="8"/>
        <w:rPr>
          <w:rFonts w:ascii="Arial" w:eastAsia="Times New Roman" w:hAnsi="Arial" w:cs="Arial"/>
        </w:rPr>
      </w:pPr>
    </w:p>
    <w:tbl>
      <w:tblPr>
        <w:tblStyle w:val="1f1"/>
        <w:tblpPr w:leftFromText="180" w:rightFromText="180" w:vertAnchor="text" w:horzAnchor="margin" w:tblpXSpec="right" w:tblpY="10"/>
        <w:tblW w:w="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0"/>
      </w:tblGrid>
      <w:tr w:rsidR="000433B7" w:rsidRPr="000433B7" w:rsidTr="000433B7">
        <w:trPr>
          <w:trHeight w:val="388"/>
        </w:trPr>
        <w:tc>
          <w:tcPr>
            <w:tcW w:w="740" w:type="dxa"/>
          </w:tcPr>
          <w:p w:rsidR="000433B7" w:rsidRPr="000433B7" w:rsidRDefault="000433B7" w:rsidP="00507402">
            <w:pPr>
              <w:outlineLvl w:val="8"/>
              <w:rPr>
                <w:rFonts w:ascii="Arial" w:hAnsi="Arial" w:cs="Arial"/>
              </w:rPr>
            </w:pPr>
          </w:p>
        </w:tc>
      </w:tr>
    </w:tbl>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shape id="_x0000_s1109" type="#_x0000_t32" style="position:absolute;margin-left:341.9pt;margin-top:19pt;width:.05pt;height:47.2pt;z-index:251672576;mso-position-horizontal-relative:text;mso-position-vertical-relative:text;v-text-anchor:middle" o:connectortype="straight" strokeweight=".5pt">
            <v:stroke endarrow="block"/>
          </v:shape>
        </w:pict>
      </w:r>
      <w:r>
        <w:rPr>
          <w:rFonts w:ascii="Arial" w:eastAsia="Times New Roman" w:hAnsi="Arial" w:cs="Arial"/>
        </w:rPr>
        <w:pict>
          <v:shape id="_x0000_s1110" type="#_x0000_t32" style="position:absolute;margin-left:260.25pt;margin-top:19pt;width:81.7pt;height:0;z-index:251673600;mso-position-horizontal-relative:text;mso-position-vertical-relative:text;v-text-anchor:middle" o:connectortype="straight" strokeweight=".5pt"/>
        </w:pict>
      </w:r>
      <w:r>
        <w:rPr>
          <w:rFonts w:ascii="Arial" w:eastAsia="Times New Roman" w:hAnsi="Arial" w:cs="Arial"/>
        </w:rPr>
        <w:pict>
          <v:shape id="_x0000_s1111" type="#_x0000_t32" style="position:absolute;margin-left:76.1pt;margin-top:19pt;width:.75pt;height:45.75pt;z-index:251674624;mso-position-horizontal-relative:text;mso-position-vertical-relative:text;v-text-anchor:middle" o:connectortype="straight" strokeweight="1pt">
            <v:stroke endarrow="block"/>
          </v:shape>
        </w:pict>
      </w:r>
      <w:r>
        <w:rPr>
          <w:rFonts w:ascii="Arial" w:eastAsia="Times New Roman" w:hAnsi="Arial" w:cs="Arial"/>
        </w:rPr>
        <w:pict>
          <v:shape id="_x0000_s1112" type="#_x0000_t32" style="position:absolute;margin-left:76.85pt;margin-top:19pt;width:77.25pt;height:0;flip:x;z-index:251675648;mso-position-horizontal-relative:text;mso-position-vertical-relative:text;v-text-anchor:middle" o:connectortype="straight" strokeweight=".5pt"/>
        </w:pict>
      </w:r>
      <w:r>
        <w:rPr>
          <w:rFonts w:ascii="Arial" w:eastAsia="Times New Roman" w:hAnsi="Arial" w:cs="Arial"/>
        </w:rPr>
        <w:pict>
          <v:shape id="_x0000_s1113" type="#_x0000_t32" style="position:absolute;margin-left:230.05pt;margin-top:6.9pt;width:30.2pt;height:11.4pt;z-index:251676672;mso-position-horizontal-relative:text;mso-position-vertical-relative:text;v-text-anchor:middle" o:connectortype="straight" strokeweight="1pt"/>
        </w:pict>
      </w:r>
      <w:r>
        <w:rPr>
          <w:rFonts w:ascii="Arial" w:eastAsia="Times New Roman" w:hAnsi="Arial" w:cs="Arial"/>
        </w:rPr>
        <w:pict>
          <v:shape id="_x0000_s1114" type="#_x0000_t32" style="position:absolute;margin-left:155.9pt;margin-top:6.9pt;width:31.65pt;height:11.4pt;flip:x;z-index:251677696;mso-position-horizontal-relative:text;mso-position-vertical-relative:text;v-text-anchor:middle" o:connectortype="straight" strokeweight="1pt"/>
        </w:pict>
      </w:r>
    </w:p>
    <w:tbl>
      <w:tblPr>
        <w:tblStyle w:val="1f1"/>
        <w:tblpPr w:leftFromText="180" w:rightFromText="180" w:vertAnchor="text" w:horzAnchor="page" w:tblpX="8783" w:tblpY="198"/>
        <w:tblW w:w="890" w:type="dxa"/>
        <w:tblLook w:val="04A0"/>
      </w:tblPr>
      <w:tblGrid>
        <w:gridCol w:w="890"/>
      </w:tblGrid>
      <w:tr w:rsidR="000433B7" w:rsidRPr="000433B7" w:rsidTr="000433B7">
        <w:trPr>
          <w:trHeight w:val="276"/>
        </w:trPr>
        <w:tc>
          <w:tcPr>
            <w:tcW w:w="890" w:type="dxa"/>
            <w:tcBorders>
              <w:top w:val="nil"/>
              <w:left w:val="nil"/>
              <w:bottom w:val="nil"/>
              <w:right w:val="nil"/>
            </w:tcBorders>
          </w:tcPr>
          <w:p w:rsidR="000433B7" w:rsidRPr="000433B7" w:rsidRDefault="000433B7" w:rsidP="00507402">
            <w:pPr>
              <w:outlineLvl w:val="8"/>
              <w:rPr>
                <w:rFonts w:ascii="Arial" w:hAnsi="Arial" w:cs="Arial"/>
              </w:rPr>
            </w:pPr>
            <w:r w:rsidRPr="000433B7">
              <w:rPr>
                <w:rFonts w:ascii="Arial" w:hAnsi="Arial" w:cs="Arial"/>
              </w:rPr>
              <w:t>да</w:t>
            </w:r>
          </w:p>
        </w:tc>
      </w:tr>
    </w:tbl>
    <w:p w:rsidR="000433B7" w:rsidRPr="000433B7" w:rsidRDefault="000433B7" w:rsidP="00507402">
      <w:pPr>
        <w:spacing w:after="0" w:line="240" w:lineRule="auto"/>
        <w:outlineLvl w:val="8"/>
        <w:rPr>
          <w:rFonts w:ascii="Arial" w:eastAsia="Times New Roman" w:hAnsi="Arial" w:cs="Arial"/>
        </w:rPr>
      </w:pPr>
      <w:r w:rsidRPr="000433B7">
        <w:rPr>
          <w:rFonts w:ascii="Arial" w:eastAsia="Times New Roman" w:hAnsi="Arial" w:cs="Arial"/>
        </w:rPr>
        <w:t xml:space="preserve">нет                        </w: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shape id="_x0000_s1115" type="#_x0000_t32" style="position:absolute;margin-left:237pt;margin-top:21.8pt;width:.1pt;height:64.45pt;z-index:251678720;v-text-anchor:middle" o:connectortype="straight" strokeweight=".5pt">
            <v:stroke endarrow="block"/>
          </v:shape>
        </w:pict>
      </w:r>
      <w:r>
        <w:rPr>
          <w:rFonts w:ascii="Arial" w:eastAsia="Times New Roman" w:hAnsi="Arial" w:cs="Arial"/>
          <w:noProof/>
        </w:rPr>
        <w:pict>
          <v:shape id="_x0000_s1116" type="#_x0000_t32" style="position:absolute;margin-left:237.1pt;margin-top:21.8pt;width:36.95pt;height:.05pt;flip:x;z-index:251679744;v-text-anchor:middle" o:connectortype="straight" strokeweight="1pt"/>
        </w:pict>
      </w:r>
      <w:r>
        <w:rPr>
          <w:rFonts w:ascii="Arial" w:eastAsia="Times New Roman" w:hAnsi="Arial" w:cs="Arial"/>
        </w:rPr>
        <w:pict>
          <v:rect id="_x0000_s1117" style="position:absolute;margin-left:-4.9pt;margin-top:12.45pt;width:167.2pt;height:40.1pt;flip:y;z-index:251680768">
            <v:textbox style="mso-next-textbox:#_x0000_s1117">
              <w:txbxContent>
                <w:p w:rsidR="000919A9" w:rsidRPr="00514D1E" w:rsidRDefault="000919A9" w:rsidP="00B71A63">
                  <w:pPr>
                    <w:pStyle w:val="9"/>
                    <w:numPr>
                      <w:ilvl w:val="0"/>
                      <w:numId w:val="0"/>
                    </w:numPr>
                    <w:spacing w:before="0" w:after="0"/>
                    <w:jc w:val="center"/>
                    <w:rPr>
                      <w:rFonts w:ascii="Times New Roman" w:hAnsi="Times New Roman" w:cs="Times New Roman"/>
                      <w:sz w:val="20"/>
                      <w:szCs w:val="20"/>
                    </w:rPr>
                  </w:pPr>
                  <w:r w:rsidRPr="00514D1E">
                    <w:rPr>
                      <w:rFonts w:ascii="Times New Roman" w:hAnsi="Times New Roman" w:cs="Times New Roman"/>
                      <w:sz w:val="20"/>
                      <w:szCs w:val="20"/>
                    </w:rPr>
                    <w:t>Уведомление об отказе в приеме заявления к рассмотрению с указанием причин такого отказа</w:t>
                  </w:r>
                </w:p>
              </w:txbxContent>
            </v:textbox>
          </v:rect>
        </w:pict>
      </w:r>
      <w:r>
        <w:rPr>
          <w:rFonts w:ascii="Arial" w:eastAsia="Times New Roman" w:hAnsi="Arial" w:cs="Arial"/>
        </w:rPr>
        <w:pict>
          <v:rect id="_x0000_s1118" style="position:absolute;margin-left:274.05pt;margin-top:12.45pt;width:161.95pt;height:40.1pt;z-index:251681792;v-text-anchor:middle" strokeweight="1pt">
            <v:textbox style="mso-next-textbox:#_x0000_s1118">
              <w:txbxContent>
                <w:p w:rsidR="000919A9" w:rsidRPr="00264335" w:rsidRDefault="000919A9" w:rsidP="00B71A63">
                  <w:pPr>
                    <w:pStyle w:val="9"/>
                    <w:numPr>
                      <w:ilvl w:val="0"/>
                      <w:numId w:val="0"/>
                    </w:numPr>
                    <w:spacing w:before="0" w:after="0"/>
                    <w:jc w:val="center"/>
                    <w:rPr>
                      <w:rFonts w:ascii="Times New Roman" w:hAnsi="Times New Roman" w:cs="Times New Roman"/>
                      <w:sz w:val="20"/>
                      <w:szCs w:val="20"/>
                    </w:rPr>
                  </w:pPr>
                  <w:r w:rsidRPr="00264335">
                    <w:rPr>
                      <w:rFonts w:ascii="Times New Roman" w:hAnsi="Times New Roman" w:cs="Times New Roman"/>
                      <w:sz w:val="20"/>
                      <w:szCs w:val="20"/>
                    </w:rPr>
                    <w:t>На</w:t>
                  </w:r>
                  <w:r>
                    <w:rPr>
                      <w:rFonts w:ascii="Times New Roman" w:hAnsi="Times New Roman" w:cs="Times New Roman"/>
                      <w:sz w:val="20"/>
                      <w:szCs w:val="20"/>
                    </w:rPr>
                    <w:t xml:space="preserve">личие приложенного Заявителем </w:t>
                  </w:r>
                  <w:r w:rsidRPr="00264335">
                    <w:rPr>
                      <w:rFonts w:ascii="Times New Roman" w:hAnsi="Times New Roman" w:cs="Times New Roman"/>
                      <w:sz w:val="20"/>
                      <w:szCs w:val="20"/>
                    </w:rPr>
                    <w:t>полного пакета документов</w:t>
                  </w:r>
                </w:p>
                <w:p w:rsidR="000919A9" w:rsidRPr="00264335" w:rsidRDefault="000919A9" w:rsidP="000433B7"/>
              </w:txbxContent>
            </v:textbox>
          </v:rect>
        </w:pict>
      </w:r>
      <w:r w:rsidR="000433B7" w:rsidRPr="000433B7">
        <w:rPr>
          <w:rFonts w:ascii="Arial" w:eastAsia="Times New Roman" w:hAnsi="Arial" w:cs="Arial"/>
        </w:rPr>
        <w:t xml:space="preserve"> нет</w:t>
      </w:r>
    </w:p>
    <w:p w:rsidR="000433B7" w:rsidRPr="000433B7" w:rsidRDefault="000433B7" w:rsidP="00507402">
      <w:pPr>
        <w:spacing w:after="0" w:line="240" w:lineRule="auto"/>
        <w:outlineLvl w:val="8"/>
        <w:rPr>
          <w:rFonts w:ascii="Arial" w:eastAsia="Times New Roman" w:hAnsi="Arial" w:cs="Arial"/>
        </w:rPr>
      </w:pPr>
    </w:p>
    <w:tbl>
      <w:tblPr>
        <w:tblStyle w:val="1f1"/>
        <w:tblpPr w:leftFromText="180" w:rightFromText="180" w:vertAnchor="text" w:horzAnchor="margin" w:tblpXSpec="center" w:tblpY="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8"/>
      </w:tblGrid>
      <w:tr w:rsidR="000433B7" w:rsidRPr="000433B7" w:rsidTr="000433B7">
        <w:trPr>
          <w:trHeight w:val="500"/>
        </w:trPr>
        <w:tc>
          <w:tcPr>
            <w:tcW w:w="778" w:type="dxa"/>
          </w:tcPr>
          <w:p w:rsidR="000433B7" w:rsidRPr="000433B7" w:rsidRDefault="000433B7" w:rsidP="00507402">
            <w:pPr>
              <w:tabs>
                <w:tab w:val="left" w:pos="5247"/>
              </w:tabs>
              <w:outlineLvl w:val="8"/>
              <w:rPr>
                <w:rFonts w:ascii="Arial" w:hAnsi="Arial" w:cs="Arial"/>
              </w:rPr>
            </w:pPr>
          </w:p>
        </w:tc>
      </w:tr>
    </w:tbl>
    <w:tbl>
      <w:tblPr>
        <w:tblStyle w:val="1f1"/>
        <w:tblpPr w:leftFromText="180" w:rightFromText="180" w:vertAnchor="text" w:horzAnchor="page" w:tblpX="8701" w:tblpY="85"/>
        <w:tblW w:w="890" w:type="dxa"/>
        <w:tblLook w:val="04A0"/>
      </w:tblPr>
      <w:tblGrid>
        <w:gridCol w:w="890"/>
      </w:tblGrid>
      <w:tr w:rsidR="000433B7" w:rsidRPr="000433B7" w:rsidTr="000433B7">
        <w:trPr>
          <w:trHeight w:val="276"/>
        </w:trPr>
        <w:tc>
          <w:tcPr>
            <w:tcW w:w="890" w:type="dxa"/>
            <w:tcBorders>
              <w:top w:val="nil"/>
              <w:left w:val="nil"/>
              <w:bottom w:val="nil"/>
              <w:right w:val="nil"/>
            </w:tcBorders>
          </w:tcPr>
          <w:p w:rsidR="000433B7" w:rsidRPr="000433B7" w:rsidRDefault="000433B7" w:rsidP="00507402">
            <w:pPr>
              <w:outlineLvl w:val="8"/>
              <w:rPr>
                <w:rFonts w:ascii="Arial" w:hAnsi="Arial" w:cs="Arial"/>
              </w:rPr>
            </w:pPr>
            <w:r w:rsidRPr="000433B7">
              <w:rPr>
                <w:rFonts w:ascii="Arial" w:hAnsi="Arial" w:cs="Arial"/>
              </w:rPr>
              <w:t>да</w:t>
            </w:r>
          </w:p>
        </w:tc>
      </w:tr>
    </w:tbl>
    <w:p w:rsidR="00A93C26" w:rsidRDefault="00A93C26" w:rsidP="00507402">
      <w:pPr>
        <w:tabs>
          <w:tab w:val="left" w:pos="5247"/>
        </w:tabs>
        <w:spacing w:after="0" w:line="240" w:lineRule="auto"/>
        <w:outlineLvl w:val="8"/>
        <w:rPr>
          <w:rFonts w:ascii="Arial" w:eastAsia="Times New Roman" w:hAnsi="Arial" w:cs="Arial"/>
        </w:rPr>
      </w:pPr>
    </w:p>
    <w:p w:rsidR="00A93C26" w:rsidRDefault="00A93C26" w:rsidP="00507402">
      <w:pPr>
        <w:tabs>
          <w:tab w:val="left" w:pos="5247"/>
        </w:tabs>
        <w:spacing w:after="0" w:line="240" w:lineRule="auto"/>
        <w:outlineLvl w:val="8"/>
        <w:rPr>
          <w:rFonts w:ascii="Arial" w:eastAsia="Times New Roman" w:hAnsi="Arial" w:cs="Arial"/>
        </w:rPr>
      </w:pPr>
    </w:p>
    <w:p w:rsidR="00A93C26" w:rsidRDefault="0009313F" w:rsidP="00507402">
      <w:pPr>
        <w:tabs>
          <w:tab w:val="left" w:pos="5247"/>
        </w:tabs>
        <w:spacing w:after="0" w:line="240" w:lineRule="auto"/>
        <w:outlineLvl w:val="8"/>
        <w:rPr>
          <w:rFonts w:ascii="Arial" w:eastAsia="Times New Roman" w:hAnsi="Arial" w:cs="Arial"/>
        </w:rPr>
      </w:pPr>
      <w:r>
        <w:rPr>
          <w:rFonts w:ascii="Arial" w:eastAsia="Times New Roman" w:hAnsi="Arial" w:cs="Arial"/>
        </w:rPr>
        <w:pict>
          <v:rect id="_x0000_s1120" style="position:absolute;margin-left:360.45pt;margin-top:7.05pt;width:32.25pt;height:22.5pt;z-index:251683840;v-text-anchor:middle" stroked="f" strokeweight="2pt">
            <v:textbox style="mso-next-textbox:#_x0000_s1120">
              <w:txbxContent>
                <w:p w:rsidR="000919A9" w:rsidRDefault="000919A9" w:rsidP="000433B7">
                  <w:pPr>
                    <w:jc w:val="center"/>
                  </w:pPr>
                  <w:r>
                    <w:t>да</w:t>
                  </w:r>
                </w:p>
              </w:txbxContent>
            </v:textbox>
          </v:rect>
        </w:pict>
      </w:r>
      <w:r>
        <w:rPr>
          <w:rFonts w:ascii="Arial" w:eastAsia="Times New Roman" w:hAnsi="Arial" w:cs="Arial"/>
        </w:rPr>
        <w:pict>
          <v:shape id="_x0000_s1119" type="#_x0000_t32" style="position:absolute;margin-left:347.8pt;margin-top:.9pt;width:.1pt;height:33.7pt;z-index:251682816;v-text-anchor:middle" o:connectortype="straight" strokeweight=".5pt">
            <v:stroke endarrow="block"/>
          </v:shape>
        </w:pict>
      </w:r>
      <w:r>
        <w:rPr>
          <w:rFonts w:ascii="Arial" w:eastAsia="Times New Roman" w:hAnsi="Arial" w:cs="Arial"/>
          <w:noProof/>
        </w:rPr>
        <w:pict>
          <v:shape id="_x0000_s1136" type="#_x0000_t32" style="position:absolute;margin-left:76.1pt;margin-top:.95pt;width:0;height:33.65pt;z-index:251700224" o:connectortype="straight">
            <v:stroke endarrow="block"/>
          </v:shape>
        </w:pict>
      </w:r>
    </w:p>
    <w:p w:rsidR="00A93C26" w:rsidRDefault="000433B7" w:rsidP="00507402">
      <w:pPr>
        <w:tabs>
          <w:tab w:val="left" w:pos="5247"/>
        </w:tabs>
        <w:spacing w:after="0" w:line="240" w:lineRule="auto"/>
        <w:outlineLvl w:val="8"/>
        <w:rPr>
          <w:rFonts w:ascii="Arial" w:eastAsia="Times New Roman" w:hAnsi="Arial" w:cs="Arial"/>
        </w:rPr>
      </w:pPr>
      <w:r w:rsidRPr="000433B7">
        <w:rPr>
          <w:rFonts w:ascii="Arial" w:eastAsia="Times New Roman" w:hAnsi="Arial" w:cs="Arial"/>
        </w:rPr>
        <w:tab/>
      </w:r>
    </w:p>
    <w:p w:rsidR="000433B7" w:rsidRDefault="0009313F" w:rsidP="00507402">
      <w:pPr>
        <w:tabs>
          <w:tab w:val="left" w:pos="5247"/>
        </w:tabs>
        <w:spacing w:after="0" w:line="240" w:lineRule="auto"/>
        <w:outlineLvl w:val="8"/>
        <w:rPr>
          <w:rFonts w:ascii="Arial" w:eastAsia="Times New Roman" w:hAnsi="Arial" w:cs="Arial"/>
        </w:rPr>
      </w:pPr>
      <w:r>
        <w:rPr>
          <w:rFonts w:ascii="Arial" w:eastAsia="Times New Roman" w:hAnsi="Arial" w:cs="Arial"/>
        </w:rPr>
        <w:pict>
          <v:rect id="Прямоугольник 29" o:spid="_x0000_s1121" style="position:absolute;margin-left:4.2pt;margin-top:9.3pt;width:248.55pt;height:43.65pt;z-index:251684864;visibility:visible;v-text-anchor:middle" strokeweight="1pt">
            <v:textbox style="mso-next-textbox:#Прямоугольник 29">
              <w:txbxContent>
                <w:p w:rsidR="000919A9" w:rsidRPr="00264335" w:rsidRDefault="000919A9" w:rsidP="00B71A63">
                  <w:pPr>
                    <w:pStyle w:val="9"/>
                    <w:numPr>
                      <w:ilvl w:val="0"/>
                      <w:numId w:val="0"/>
                    </w:numPr>
                    <w:spacing w:before="0" w:after="0"/>
                    <w:jc w:val="center"/>
                    <w:rPr>
                      <w:rFonts w:ascii="Times New Roman" w:hAnsi="Times New Roman" w:cs="Times New Roman"/>
                      <w:sz w:val="20"/>
                      <w:szCs w:val="20"/>
                    </w:rPr>
                  </w:pPr>
                  <w:r w:rsidRPr="00264335">
                    <w:rPr>
                      <w:rFonts w:ascii="Times New Roman" w:hAnsi="Times New Roman" w:cs="Times New Roman"/>
                      <w:sz w:val="20"/>
                      <w:szCs w:val="20"/>
                    </w:rPr>
                    <w:t xml:space="preserve">Подготовка письма заявителю об отказе в выдаче </w:t>
                  </w:r>
                  <w:r>
                    <w:rPr>
                      <w:rFonts w:ascii="Times New Roman" w:hAnsi="Times New Roman" w:cs="Times New Roman"/>
                      <w:sz w:val="20"/>
                      <w:szCs w:val="20"/>
                    </w:rPr>
                    <w:t>ГПЗУ</w:t>
                  </w:r>
                  <w:r w:rsidRPr="00264335">
                    <w:rPr>
                      <w:rFonts w:ascii="Times New Roman" w:hAnsi="Times New Roman" w:cs="Times New Roman"/>
                      <w:sz w:val="20"/>
                      <w:szCs w:val="20"/>
                    </w:rPr>
                    <w:t>, регистрация и выдача документа</w:t>
                  </w:r>
                </w:p>
              </w:txbxContent>
            </v:textbox>
          </v:rect>
        </w:pict>
      </w:r>
      <w:r>
        <w:rPr>
          <w:rFonts w:ascii="Arial" w:eastAsia="Times New Roman" w:hAnsi="Arial" w:cs="Arial"/>
        </w:rPr>
        <w:pict>
          <v:rect id="_x0000_s1122" style="position:absolute;margin-left:267.8pt;margin-top:9.3pt;width:234.75pt;height:53.65pt;z-index:251685888">
            <v:textbox style="mso-next-textbox:#_x0000_s1122">
              <w:txbxContent>
                <w:p w:rsidR="000919A9" w:rsidRPr="001230B8" w:rsidRDefault="000919A9" w:rsidP="00B71A63">
                  <w:pPr>
                    <w:pStyle w:val="9"/>
                    <w:numPr>
                      <w:ilvl w:val="0"/>
                      <w:numId w:val="0"/>
                    </w:numPr>
                    <w:spacing w:before="0" w:after="0"/>
                    <w:jc w:val="center"/>
                    <w:rPr>
                      <w:rFonts w:ascii="Times New Roman" w:hAnsi="Times New Roman" w:cs="Times New Roman"/>
                      <w:sz w:val="20"/>
                      <w:szCs w:val="20"/>
                    </w:rPr>
                  </w:pPr>
                  <w:r w:rsidRPr="001230B8">
                    <w:rPr>
                      <w:rFonts w:ascii="Times New Roman" w:hAnsi="Times New Roman" w:cs="Times New Roman"/>
                      <w:sz w:val="20"/>
                      <w:szCs w:val="20"/>
                    </w:rPr>
                    <w:t>Подготовка и направление с использованием СМЭВ и РСМЭВ, по почте, факсу запросов о предоставлении необходимой информации (при необходимости)</w:t>
                  </w:r>
                </w:p>
              </w:txbxContent>
            </v:textbox>
          </v:rect>
        </w:pict>
      </w:r>
    </w:p>
    <w:p w:rsidR="00A93C26" w:rsidRDefault="00A93C26" w:rsidP="00507402">
      <w:pPr>
        <w:tabs>
          <w:tab w:val="left" w:pos="5247"/>
        </w:tabs>
        <w:spacing w:after="0" w:line="240" w:lineRule="auto"/>
        <w:outlineLvl w:val="8"/>
        <w:rPr>
          <w:rFonts w:ascii="Arial" w:eastAsia="Times New Roman" w:hAnsi="Arial" w:cs="Arial"/>
        </w:rPr>
      </w:pPr>
    </w:p>
    <w:p w:rsidR="00A93C26" w:rsidRPr="000433B7" w:rsidRDefault="00A93C26" w:rsidP="00507402">
      <w:pPr>
        <w:tabs>
          <w:tab w:val="left" w:pos="5247"/>
        </w:tabs>
        <w:spacing w:after="0" w:line="240" w:lineRule="auto"/>
        <w:outlineLvl w:val="8"/>
        <w:rPr>
          <w:rFonts w:ascii="Arial" w:eastAsia="Times New Roman" w:hAnsi="Arial" w:cs="Arial"/>
        </w:rPr>
      </w:pP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4" type="#_x0000_t32" style="position:absolute;margin-left:-61.3pt;margin-top:6.45pt;width:39.15pt;height:0;z-index:251698176" o:connectortype="straight"/>
        </w:pict>
      </w:r>
      <w:r>
        <w:rPr>
          <w:rFonts w:ascii="Arial" w:eastAsia="Times New Roman" w:hAnsi="Arial" w:cs="Arial"/>
          <w:noProof/>
        </w:rPr>
        <w:pict>
          <v:shape id="_x0000_s1133" type="#_x0000_t32" style="position:absolute;margin-left:-61.3pt;margin-top:6.45pt;width:0;height:93.2pt;flip:y;z-index:251697152" o:connectortype="straight"/>
        </w:pict>
      </w:r>
    </w:p>
    <w:tbl>
      <w:tblPr>
        <w:tblStyle w:val="1f1"/>
        <w:tblpPr w:leftFromText="180" w:rightFromText="180" w:vertAnchor="page" w:horzAnchor="margin" w:tblpY="8565"/>
        <w:tblW w:w="0" w:type="auto"/>
        <w:tblLook w:val="04A0"/>
      </w:tblPr>
      <w:tblGrid>
        <w:gridCol w:w="440"/>
      </w:tblGrid>
      <w:tr w:rsidR="000433B7" w:rsidRPr="000433B7" w:rsidTr="000433B7">
        <w:trPr>
          <w:trHeight w:val="401"/>
        </w:trPr>
        <w:tc>
          <w:tcPr>
            <w:tcW w:w="440" w:type="dxa"/>
            <w:tcBorders>
              <w:top w:val="nil"/>
              <w:left w:val="nil"/>
              <w:bottom w:val="nil"/>
              <w:right w:val="nil"/>
            </w:tcBorders>
          </w:tcPr>
          <w:p w:rsidR="000433B7" w:rsidRPr="000433B7" w:rsidRDefault="000433B7" w:rsidP="00507402">
            <w:pPr>
              <w:outlineLvl w:val="8"/>
              <w:rPr>
                <w:rFonts w:ascii="Arial" w:hAnsi="Arial" w:cs="Arial"/>
              </w:rPr>
            </w:pPr>
          </w:p>
        </w:tc>
      </w:tr>
    </w:tbl>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8" type="#_x0000_t32" style="position:absolute;margin-left:-4.85pt;margin-top:1.05pt;width:.05pt;height:42.5pt;flip:y;z-index:251702272;mso-position-horizontal-relative:text;mso-position-vertical-relative:text" o:connectortype="straight">
            <v:stroke endarrow="block"/>
          </v:shape>
        </w:pict>
      </w:r>
      <w:r>
        <w:rPr>
          <w:rFonts w:ascii="Arial" w:eastAsia="Times New Roman" w:hAnsi="Arial" w:cs="Arial"/>
        </w:rPr>
        <w:pict>
          <v:shape id="_x0000_s1123" type="#_x0000_t32" style="position:absolute;margin-left:330.65pt;margin-top:13.65pt;width:0;height:46.45pt;z-index:251686912;mso-position-horizontal-relative:text;mso-position-vertical-relative:text;v-text-anchor:middle" o:connectortype="straight" strokeweight=".5pt">
            <v:stroke endarrow="block"/>
          </v:shape>
        </w:pict>
      </w:r>
    </w:p>
    <w:p w:rsidR="000433B7" w:rsidRPr="000433B7" w:rsidRDefault="000433B7" w:rsidP="00507402">
      <w:pPr>
        <w:spacing w:after="0" w:line="240" w:lineRule="auto"/>
        <w:outlineLvl w:val="8"/>
        <w:rPr>
          <w:rFonts w:ascii="Arial" w:eastAsia="Times New Roman" w:hAnsi="Arial" w:cs="Arial"/>
        </w:rPr>
      </w:pPr>
      <w:r w:rsidRPr="000433B7">
        <w:rPr>
          <w:rFonts w:ascii="Arial" w:eastAsia="Times New Roman" w:hAnsi="Arial" w:cs="Arial"/>
        </w:rPr>
        <w:t xml:space="preserve">      да</w: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_x0000_s1124" style="position:absolute;margin-left:34.4pt;margin-top:10.4pt;width:352.4pt;height:24.4pt;z-index:251687936;v-text-anchor:middle" strokeweight="1pt">
            <v:textbox style="mso-next-textbox:#_x0000_s1124">
              <w:txbxContent>
                <w:p w:rsidR="000919A9" w:rsidRPr="001230B8" w:rsidRDefault="000919A9" w:rsidP="00B71A63">
                  <w:pPr>
                    <w:pStyle w:val="9"/>
                    <w:numPr>
                      <w:ilvl w:val="0"/>
                      <w:numId w:val="0"/>
                    </w:numPr>
                    <w:spacing w:before="0" w:after="0"/>
                    <w:jc w:val="center"/>
                    <w:rPr>
                      <w:rFonts w:ascii="Times New Roman" w:hAnsi="Times New Roman" w:cs="Times New Roman"/>
                      <w:sz w:val="20"/>
                      <w:szCs w:val="20"/>
                    </w:rPr>
                  </w:pPr>
                  <w:r w:rsidRPr="001230B8">
                    <w:rPr>
                      <w:rFonts w:ascii="Times New Roman" w:hAnsi="Times New Roman" w:cs="Times New Roman"/>
                      <w:sz w:val="20"/>
                      <w:szCs w:val="20"/>
                    </w:rPr>
                    <w:t>Наличие обстоятельств, указанных в п. 2.10 Регламента</w:t>
                  </w:r>
                </w:p>
              </w:txbxContent>
            </v:textbox>
          </v:rect>
        </w:pict>
      </w:r>
    </w:p>
    <w:p w:rsidR="00A93C26"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7" type="#_x0000_t32" style="position:absolute;margin-left:-4.9pt;margin-top:5.6pt;width:38.45pt;height:0;flip:x;z-index:251701248" o:connectortype="straight"/>
        </w:pict>
      </w:r>
    </w:p>
    <w:p w:rsidR="00A93C26"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5" type="#_x0000_t32" style="position:absolute;margin-left:-34.95pt;margin-top:7.15pt;width:0;height:169.95pt;flip:y;z-index:251699200" o:connectortype="straight"/>
        </w:pic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2" type="#_x0000_t32" style="position:absolute;margin-left:223pt;margin-top:7.55pt;width:0;height:53.75pt;z-index:251696128" o:connectortype="straight">
            <v:stroke endarrow="block"/>
          </v:shape>
        </w:pict>
      </w:r>
    </w:p>
    <w:tbl>
      <w:tblPr>
        <w:tblStyle w:val="1f1"/>
        <w:tblpPr w:leftFromText="180" w:rightFromText="180" w:vertAnchor="text" w:horzAnchor="page" w:tblpX="6185" w:tblpY="131"/>
        <w:tblW w:w="0" w:type="auto"/>
        <w:tblLook w:val="04A0"/>
      </w:tblPr>
      <w:tblGrid>
        <w:gridCol w:w="615"/>
      </w:tblGrid>
      <w:tr w:rsidR="00A93C26" w:rsidRPr="000433B7" w:rsidTr="00A93C26">
        <w:trPr>
          <w:trHeight w:val="438"/>
        </w:trPr>
        <w:tc>
          <w:tcPr>
            <w:tcW w:w="615" w:type="dxa"/>
            <w:tcBorders>
              <w:top w:val="nil"/>
              <w:left w:val="nil"/>
              <w:bottom w:val="nil"/>
              <w:right w:val="nil"/>
            </w:tcBorders>
          </w:tcPr>
          <w:p w:rsidR="00A93C26" w:rsidRPr="000433B7" w:rsidRDefault="00A93C26" w:rsidP="00A93C26">
            <w:pPr>
              <w:outlineLvl w:val="8"/>
              <w:rPr>
                <w:rFonts w:ascii="Arial" w:hAnsi="Arial" w:cs="Arial"/>
              </w:rPr>
            </w:pPr>
            <w:r w:rsidRPr="000433B7">
              <w:rPr>
                <w:rFonts w:ascii="Arial" w:hAnsi="Arial" w:cs="Arial"/>
              </w:rPr>
              <w:t>нет</w:t>
            </w:r>
          </w:p>
        </w:tc>
      </w:tr>
    </w:tbl>
    <w:p w:rsidR="000433B7" w:rsidRDefault="000433B7"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A93C26"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Прямоугольник 32" o:spid="_x0000_s1125" style="position:absolute;margin-left:39.1pt;margin-top:10.7pt;width:352.4pt;height:34pt;z-index:251688960;visibility:visible;v-text-anchor:middle" strokeweight="1pt">
            <v:textbox style="mso-next-textbox:#Прямоугольник 32">
              <w:txbxContent>
                <w:p w:rsidR="000919A9" w:rsidRPr="001230B8" w:rsidRDefault="000919A9" w:rsidP="00B71A63">
                  <w:pPr>
                    <w:pStyle w:val="9"/>
                    <w:numPr>
                      <w:ilvl w:val="0"/>
                      <w:numId w:val="0"/>
                    </w:numPr>
                    <w:spacing w:before="0" w:after="0"/>
                    <w:ind w:left="710"/>
                    <w:jc w:val="center"/>
                    <w:rPr>
                      <w:rFonts w:ascii="Times New Roman" w:hAnsi="Times New Roman" w:cs="Times New Roman"/>
                      <w:sz w:val="20"/>
                      <w:szCs w:val="20"/>
                    </w:rPr>
                  </w:pPr>
                  <w:r w:rsidRPr="001230B8">
                    <w:rPr>
                      <w:rFonts w:ascii="Times New Roman" w:hAnsi="Times New Roman" w:cs="Times New Roman"/>
                      <w:sz w:val="20"/>
                      <w:szCs w:val="20"/>
                    </w:rPr>
                    <w:t xml:space="preserve">Подготовка </w:t>
                  </w:r>
                  <w:r>
                    <w:rPr>
                      <w:rFonts w:ascii="Times New Roman" w:hAnsi="Times New Roman" w:cs="Times New Roman"/>
                      <w:sz w:val="20"/>
                      <w:szCs w:val="20"/>
                    </w:rPr>
                    <w:t>ГПЗУ</w:t>
                  </w:r>
                  <w:r w:rsidRPr="001230B8">
                    <w:rPr>
                      <w:rFonts w:ascii="Times New Roman" w:hAnsi="Times New Roman" w:cs="Times New Roman"/>
                      <w:sz w:val="20"/>
                      <w:szCs w:val="20"/>
                    </w:rPr>
                    <w:t>, подписание и регистрация документа. Выдача документа</w:t>
                  </w:r>
                </w:p>
              </w:txbxContent>
            </v:textbox>
          </v:rect>
        </w:pict>
      </w:r>
    </w:p>
    <w:p w:rsidR="000433B7" w:rsidRPr="000433B7" w:rsidRDefault="000433B7" w:rsidP="00507402">
      <w:pPr>
        <w:spacing w:after="0" w:line="240" w:lineRule="auto"/>
        <w:outlineLvl w:val="8"/>
        <w:rPr>
          <w:rFonts w:ascii="Arial" w:eastAsia="Times New Roman" w:hAnsi="Arial" w:cs="Arial"/>
        </w:rPr>
      </w:pPr>
    </w:p>
    <w:p w:rsidR="000433B7" w:rsidRPr="000433B7" w:rsidRDefault="000433B7" w:rsidP="00507402">
      <w:pPr>
        <w:spacing w:after="0" w:line="240" w:lineRule="auto"/>
        <w:outlineLvl w:val="8"/>
        <w:rPr>
          <w:rFonts w:ascii="Arial" w:eastAsia="Times New Roman" w:hAnsi="Arial" w:cs="Arial"/>
        </w:rPr>
      </w:pP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shape id="_x0000_s1126" type="#_x0000_t32" style="position:absolute;margin-left:222.6pt;margin-top:10.35pt;width:0;height:51.35pt;z-index:251689984;v-text-anchor:middle" o:connectortype="straight" strokeweight=".5pt">
            <v:stroke endarrow="block"/>
          </v:shape>
        </w:pict>
      </w:r>
    </w:p>
    <w:p w:rsidR="00A93C26" w:rsidRDefault="00A93C26"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A93C26" w:rsidRDefault="00A93C26" w:rsidP="00507402">
      <w:pPr>
        <w:spacing w:after="0" w:line="240" w:lineRule="auto"/>
        <w:outlineLvl w:val="8"/>
        <w:rPr>
          <w:rFonts w:ascii="Arial" w:eastAsia="Times New Roman" w:hAnsi="Arial" w:cs="Arial"/>
        </w:rPr>
      </w:pP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rPr>
        <w:pict>
          <v:rect id="_x0000_s1128" style="position:absolute;margin-left:39.1pt;margin-top:11.1pt;width:352.4pt;height:37.5pt;z-index:251692032;visibility:visible;v-text-anchor:middle" strokeweight="1pt">
            <v:textbox style="mso-next-textbox:#_x0000_s1128">
              <w:txbxContent>
                <w:p w:rsidR="000919A9" w:rsidRPr="001230B8" w:rsidRDefault="000919A9" w:rsidP="00B71A63">
                  <w:pPr>
                    <w:pStyle w:val="9"/>
                    <w:numPr>
                      <w:ilvl w:val="0"/>
                      <w:numId w:val="0"/>
                    </w:numPr>
                    <w:spacing w:before="0" w:after="0"/>
                    <w:jc w:val="center"/>
                    <w:rPr>
                      <w:rFonts w:ascii="Times New Roman" w:hAnsi="Times New Roman" w:cs="Times New Roman"/>
                      <w:sz w:val="20"/>
                      <w:szCs w:val="20"/>
                    </w:rPr>
                  </w:pPr>
                  <w:r w:rsidRPr="001230B8">
                    <w:rPr>
                      <w:rFonts w:ascii="Times New Roman" w:hAnsi="Times New Roman" w:cs="Times New Roman"/>
                      <w:sz w:val="20"/>
                      <w:szCs w:val="20"/>
                    </w:rPr>
                    <w:t>Оформление документов на хранение в порядке делопроизводства</w:t>
                  </w:r>
                </w:p>
              </w:txbxContent>
            </v:textbox>
          </v:rect>
        </w:pict>
      </w:r>
    </w:p>
    <w:p w:rsidR="000433B7" w:rsidRPr="000433B7" w:rsidRDefault="0009313F" w:rsidP="00507402">
      <w:pPr>
        <w:spacing w:after="0" w:line="240" w:lineRule="auto"/>
        <w:outlineLvl w:val="8"/>
        <w:rPr>
          <w:rFonts w:ascii="Arial" w:eastAsia="Times New Roman" w:hAnsi="Arial" w:cs="Arial"/>
        </w:rPr>
      </w:pPr>
      <w:r>
        <w:rPr>
          <w:rFonts w:ascii="Arial" w:eastAsia="Times New Roman" w:hAnsi="Arial" w:cs="Arial"/>
          <w:noProof/>
        </w:rPr>
        <w:pict>
          <v:shape id="_x0000_s1130" type="#_x0000_t32" style="position:absolute;margin-left:-34.95pt;margin-top:12.65pt;width:68.5pt;height:0;z-index:251694080" o:connectortype="straight">
            <v:stroke endarrow="block"/>
          </v:shape>
        </w:pict>
      </w:r>
      <w:r>
        <w:rPr>
          <w:rFonts w:ascii="Arial" w:eastAsia="Times New Roman" w:hAnsi="Arial" w:cs="Arial"/>
        </w:rPr>
        <w:pict>
          <v:shape id="_x0000_s1131" type="#_x0000_t32" style="position:absolute;margin-left:25.95pt;margin-top:3.75pt;width:0;height:0;z-index:251695104" o:connectortype="straight">
            <v:stroke endarrow="block"/>
          </v:shape>
        </w:pict>
      </w:r>
    </w:p>
    <w:p w:rsidR="000433B7" w:rsidRPr="000433B7" w:rsidRDefault="000433B7" w:rsidP="00507402">
      <w:pPr>
        <w:spacing w:after="0" w:line="240" w:lineRule="auto"/>
        <w:outlineLvl w:val="8"/>
        <w:rPr>
          <w:rFonts w:ascii="Arial" w:eastAsia="Times New Roman" w:hAnsi="Arial" w:cs="Arial"/>
        </w:rPr>
      </w:pPr>
    </w:p>
    <w:p w:rsidR="000433B7" w:rsidRPr="000433B7" w:rsidRDefault="000433B7" w:rsidP="00507402">
      <w:pPr>
        <w:spacing w:after="0" w:line="240" w:lineRule="auto"/>
        <w:rPr>
          <w:rFonts w:ascii="Times New Roman" w:eastAsia="Times New Roman" w:hAnsi="Times New Roman" w:cs="Times New Roman"/>
          <w:emboss/>
          <w:color w:val="000000"/>
          <w:sz w:val="28"/>
          <w:szCs w:val="20"/>
        </w:rPr>
        <w:sectPr w:rsidR="000433B7" w:rsidRPr="000433B7" w:rsidSect="000433B7">
          <w:pgSz w:w="11906" w:h="16838"/>
          <w:pgMar w:top="851" w:right="567" w:bottom="1134" w:left="1134" w:header="709" w:footer="709" w:gutter="0"/>
          <w:cols w:space="708"/>
          <w:docGrid w:linePitch="360"/>
        </w:sectPr>
      </w:pP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lastRenderedPageBreak/>
        <w:t>Приложение 5</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к административному регламенту</w:t>
      </w:r>
    </w:p>
    <w:p w:rsidR="000433B7" w:rsidRPr="00834D54" w:rsidRDefault="000433B7" w:rsidP="00507402">
      <w:pPr>
        <w:widowControl w:val="0"/>
        <w:autoSpaceDE w:val="0"/>
        <w:autoSpaceDN w:val="0"/>
        <w:spacing w:after="0" w:line="240" w:lineRule="auto"/>
        <w:jc w:val="right"/>
        <w:rPr>
          <w:rFonts w:ascii="Times New Roman" w:eastAsia="Times New Roman" w:hAnsi="Times New Roman" w:cs="Times New Roman"/>
          <w:szCs w:val="20"/>
        </w:rPr>
      </w:pPr>
      <w:r w:rsidRPr="00834D54">
        <w:rPr>
          <w:rFonts w:ascii="Times New Roman" w:eastAsia="Times New Roman" w:hAnsi="Times New Roman" w:cs="Times New Roman"/>
          <w:szCs w:val="20"/>
        </w:rPr>
        <w:t>предоставления муниципальной услуги</w:t>
      </w:r>
    </w:p>
    <w:p w:rsidR="000433B7" w:rsidRPr="00834D54" w:rsidRDefault="000433B7" w:rsidP="00507402">
      <w:pPr>
        <w:spacing w:after="0" w:line="240" w:lineRule="auto"/>
        <w:jc w:val="right"/>
        <w:outlineLvl w:val="8"/>
        <w:rPr>
          <w:rFonts w:ascii="Times New Roman" w:eastAsia="Times New Roman" w:hAnsi="Times New Roman" w:cs="Times New Roman"/>
          <w:szCs w:val="20"/>
        </w:rPr>
      </w:pPr>
      <w:r w:rsidRPr="00834D54">
        <w:rPr>
          <w:rFonts w:ascii="Times New Roman" w:eastAsia="Times New Roman" w:hAnsi="Times New Roman" w:cs="Times New Roman"/>
          <w:szCs w:val="20"/>
        </w:rPr>
        <w:t xml:space="preserve">«Предоставление администрацией </w:t>
      </w:r>
    </w:p>
    <w:p w:rsidR="000433B7" w:rsidRPr="00834D54" w:rsidRDefault="000433B7" w:rsidP="00507402">
      <w:pPr>
        <w:spacing w:after="0" w:line="240" w:lineRule="auto"/>
        <w:jc w:val="right"/>
        <w:outlineLvl w:val="8"/>
        <w:rPr>
          <w:rFonts w:ascii="Times New Roman" w:eastAsia="Times New Roman" w:hAnsi="Times New Roman" w:cs="Times New Roman"/>
          <w:sz w:val="20"/>
          <w:szCs w:val="18"/>
        </w:rPr>
      </w:pPr>
      <w:r w:rsidRPr="00834D54">
        <w:rPr>
          <w:rFonts w:ascii="Times New Roman" w:eastAsia="Times New Roman" w:hAnsi="Times New Roman" w:cs="Times New Roman"/>
          <w:szCs w:val="20"/>
        </w:rPr>
        <w:t>Родниковского муниципального района</w:t>
      </w:r>
    </w:p>
    <w:p w:rsidR="000433B7" w:rsidRPr="00834D54" w:rsidRDefault="000433B7" w:rsidP="00507402">
      <w:pPr>
        <w:spacing w:after="0" w:line="240" w:lineRule="auto"/>
        <w:jc w:val="right"/>
        <w:outlineLvl w:val="8"/>
        <w:rPr>
          <w:rFonts w:ascii="Times New Roman" w:eastAsia="Times New Roman" w:hAnsi="Times New Roman" w:cs="Times New Roman"/>
          <w:b/>
          <w:sz w:val="32"/>
          <w:szCs w:val="28"/>
        </w:rPr>
      </w:pPr>
      <w:r w:rsidRPr="00834D54">
        <w:rPr>
          <w:rFonts w:ascii="Times New Roman" w:eastAsia="Times New Roman" w:hAnsi="Times New Roman" w:cs="Times New Roman"/>
          <w:szCs w:val="20"/>
        </w:rPr>
        <w:t xml:space="preserve"> градостроительного плана земельного участка»</w:t>
      </w:r>
    </w:p>
    <w:p w:rsidR="000433B7" w:rsidRPr="000433B7" w:rsidRDefault="000433B7" w:rsidP="00507402">
      <w:pPr>
        <w:spacing w:after="0" w:line="240" w:lineRule="auto"/>
        <w:outlineLvl w:val="8"/>
        <w:rPr>
          <w:rFonts w:ascii="Times New Roman" w:eastAsia="Times New Roman" w:hAnsi="Times New Roman" w:cs="Times New Roman"/>
          <w:b/>
          <w:sz w:val="28"/>
          <w:szCs w:val="28"/>
        </w:rPr>
      </w:pPr>
    </w:p>
    <w:p w:rsidR="000433B7" w:rsidRPr="000433B7" w:rsidRDefault="000433B7" w:rsidP="00507402">
      <w:pPr>
        <w:spacing w:after="0" w:line="240" w:lineRule="auto"/>
        <w:jc w:val="center"/>
        <w:outlineLvl w:val="8"/>
        <w:rPr>
          <w:rFonts w:ascii="Times New Roman" w:eastAsia="Times New Roman" w:hAnsi="Times New Roman" w:cs="Times New Roman"/>
          <w:b/>
          <w:sz w:val="28"/>
          <w:szCs w:val="28"/>
        </w:rPr>
      </w:pPr>
      <w:r w:rsidRPr="000433B7">
        <w:rPr>
          <w:rFonts w:ascii="Times New Roman" w:eastAsia="Times New Roman" w:hAnsi="Times New Roman" w:cs="Times New Roman"/>
          <w:b/>
          <w:sz w:val="28"/>
          <w:szCs w:val="28"/>
        </w:rPr>
        <w:t>Журнал регистрации градостроительных планов земельного участка</w:t>
      </w:r>
    </w:p>
    <w:p w:rsidR="000433B7" w:rsidRPr="000433B7" w:rsidRDefault="000433B7" w:rsidP="00507402">
      <w:pPr>
        <w:spacing w:after="0" w:line="240" w:lineRule="auto"/>
        <w:rPr>
          <w:rFonts w:ascii="Times New Roman" w:eastAsia="Times New Roman" w:hAnsi="Times New Roman" w:cs="Times New Roman"/>
          <w:emboss/>
          <w:sz w:val="28"/>
          <w:szCs w:val="20"/>
        </w:rPr>
      </w:pPr>
    </w:p>
    <w:tbl>
      <w:tblPr>
        <w:tblW w:w="12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8"/>
        <w:gridCol w:w="1843"/>
        <w:gridCol w:w="1701"/>
        <w:gridCol w:w="1671"/>
        <w:gridCol w:w="2693"/>
        <w:gridCol w:w="3669"/>
      </w:tblGrid>
      <w:tr w:rsidR="000433B7" w:rsidRPr="000433B7" w:rsidTr="00B71A63">
        <w:trPr>
          <w:trHeight w:val="847"/>
          <w:jc w:val="center"/>
        </w:trPr>
        <w:tc>
          <w:tcPr>
            <w:tcW w:w="1228" w:type="dxa"/>
            <w:vAlign w:val="center"/>
          </w:tcPr>
          <w:p w:rsidR="000433B7" w:rsidRPr="000433B7" w:rsidRDefault="000433B7" w:rsidP="00507402">
            <w:pPr>
              <w:spacing w:after="0" w:line="240" w:lineRule="auto"/>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№№п/п</w:t>
            </w:r>
          </w:p>
          <w:p w:rsidR="000433B7" w:rsidRPr="000433B7" w:rsidRDefault="000433B7" w:rsidP="00507402">
            <w:pPr>
              <w:spacing w:after="0" w:line="240" w:lineRule="auto"/>
              <w:outlineLvl w:val="8"/>
              <w:rPr>
                <w:rFonts w:ascii="Times New Roman" w:eastAsia="Times New Roman" w:hAnsi="Times New Roman" w:cs="Times New Roman"/>
                <w:sz w:val="28"/>
                <w:szCs w:val="28"/>
              </w:rPr>
            </w:pPr>
          </w:p>
        </w:tc>
        <w:tc>
          <w:tcPr>
            <w:tcW w:w="1843" w:type="dxa"/>
            <w:vAlign w:val="center"/>
          </w:tcPr>
          <w:p w:rsidR="000433B7" w:rsidRPr="000433B7" w:rsidRDefault="000433B7" w:rsidP="00507402">
            <w:pPr>
              <w:spacing w:after="0" w:line="240" w:lineRule="auto"/>
              <w:jc w:val="center"/>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Дата и № регистрации заявления, способ представления документов (лично, по почте, через Портал, через МФЦ и т.д.)</w:t>
            </w:r>
          </w:p>
        </w:tc>
        <w:tc>
          <w:tcPr>
            <w:tcW w:w="1701" w:type="dxa"/>
            <w:vAlign w:val="center"/>
          </w:tcPr>
          <w:p w:rsidR="000433B7" w:rsidRPr="000433B7" w:rsidRDefault="000433B7" w:rsidP="00507402">
            <w:pPr>
              <w:spacing w:after="0" w:line="240" w:lineRule="auto"/>
              <w:jc w:val="center"/>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Адрес и кадастровый номер земельного участка</w:t>
            </w:r>
          </w:p>
        </w:tc>
        <w:tc>
          <w:tcPr>
            <w:tcW w:w="1671" w:type="dxa"/>
            <w:vAlign w:val="center"/>
          </w:tcPr>
          <w:p w:rsidR="000433B7" w:rsidRPr="000433B7" w:rsidRDefault="000433B7" w:rsidP="00507402">
            <w:pPr>
              <w:spacing w:after="0" w:line="240" w:lineRule="auto"/>
              <w:jc w:val="center"/>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Заявитель</w:t>
            </w:r>
          </w:p>
        </w:tc>
        <w:tc>
          <w:tcPr>
            <w:tcW w:w="2693" w:type="dxa"/>
            <w:vAlign w:val="center"/>
          </w:tcPr>
          <w:p w:rsidR="000433B7" w:rsidRPr="000433B7" w:rsidRDefault="000433B7" w:rsidP="00507402">
            <w:pPr>
              <w:spacing w:after="0" w:line="240" w:lineRule="auto"/>
              <w:jc w:val="center"/>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 и дата регистрации ГПЗУ</w:t>
            </w:r>
          </w:p>
        </w:tc>
        <w:tc>
          <w:tcPr>
            <w:tcW w:w="3669" w:type="dxa"/>
            <w:vAlign w:val="center"/>
          </w:tcPr>
          <w:p w:rsidR="000433B7" w:rsidRPr="000433B7" w:rsidRDefault="000433B7" w:rsidP="00507402">
            <w:pPr>
              <w:spacing w:after="0" w:line="240" w:lineRule="auto"/>
              <w:jc w:val="center"/>
              <w:outlineLvl w:val="8"/>
              <w:rPr>
                <w:rFonts w:ascii="Times New Roman" w:eastAsia="Times New Roman" w:hAnsi="Times New Roman" w:cs="Times New Roman"/>
                <w:sz w:val="28"/>
                <w:szCs w:val="28"/>
              </w:rPr>
            </w:pPr>
            <w:r w:rsidRPr="000433B7">
              <w:rPr>
                <w:rFonts w:ascii="Times New Roman" w:eastAsia="Times New Roman" w:hAnsi="Times New Roman" w:cs="Times New Roman"/>
                <w:sz w:val="28"/>
                <w:szCs w:val="28"/>
              </w:rPr>
              <w:t>Должность, ФИО, подпись лица, получившего документ, дата получения документа (в случае выдачи документа на руки) либо дата передачи документа в МФЦ, либо реквизиты уведомления об отказе</w:t>
            </w:r>
          </w:p>
        </w:tc>
      </w:tr>
      <w:tr w:rsidR="000433B7" w:rsidRPr="000433B7" w:rsidTr="00B71A63">
        <w:trPr>
          <w:trHeight w:val="1114"/>
          <w:jc w:val="center"/>
        </w:trPr>
        <w:tc>
          <w:tcPr>
            <w:tcW w:w="1228"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843"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701"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671"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2693"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3669"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r>
      <w:tr w:rsidR="000433B7" w:rsidRPr="000433B7" w:rsidTr="00B71A63">
        <w:trPr>
          <w:trHeight w:val="1114"/>
          <w:jc w:val="center"/>
        </w:trPr>
        <w:tc>
          <w:tcPr>
            <w:tcW w:w="1228"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843"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701"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1671"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2693"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c>
          <w:tcPr>
            <w:tcW w:w="3669" w:type="dxa"/>
            <w:vAlign w:val="center"/>
          </w:tcPr>
          <w:p w:rsidR="000433B7" w:rsidRPr="000433B7" w:rsidRDefault="000433B7" w:rsidP="00507402">
            <w:pPr>
              <w:spacing w:after="0" w:line="240" w:lineRule="auto"/>
              <w:jc w:val="center"/>
              <w:rPr>
                <w:rFonts w:ascii="Times New Roman" w:eastAsia="Times New Roman" w:hAnsi="Times New Roman" w:cs="Times New Roman"/>
                <w:emboss/>
                <w:sz w:val="28"/>
                <w:szCs w:val="28"/>
              </w:rPr>
            </w:pPr>
          </w:p>
        </w:tc>
      </w:tr>
    </w:tbl>
    <w:p w:rsidR="008F3276" w:rsidRDefault="008F3276" w:rsidP="00507402">
      <w:pPr>
        <w:autoSpaceDE w:val="0"/>
        <w:autoSpaceDN w:val="0"/>
        <w:adjustRightInd w:val="0"/>
        <w:spacing w:after="0" w:line="240" w:lineRule="auto"/>
        <w:jc w:val="both"/>
        <w:rPr>
          <w:rFonts w:ascii="Times New Roman" w:eastAsia="Times New Roman" w:hAnsi="Times New Roman" w:cs="Times New Roman"/>
          <w:emboss/>
          <w:sz w:val="28"/>
          <w:szCs w:val="20"/>
        </w:rPr>
        <w:sectPr w:rsidR="008F3276" w:rsidSect="008F3276">
          <w:pgSz w:w="16838" w:h="11906" w:orient="landscape"/>
          <w:pgMar w:top="1134" w:right="567" w:bottom="567" w:left="567" w:header="709" w:footer="709" w:gutter="0"/>
          <w:cols w:space="708"/>
          <w:docGrid w:linePitch="360"/>
        </w:sectPr>
      </w:pPr>
    </w:p>
    <w:p w:rsidR="008F3276" w:rsidRPr="008F3276" w:rsidRDefault="008F3276" w:rsidP="008F3276">
      <w:pPr>
        <w:spacing w:after="0" w:line="240" w:lineRule="auto"/>
        <w:jc w:val="center"/>
        <w:rPr>
          <w:rFonts w:ascii="Times New Roman" w:hAnsi="Times New Roman" w:cs="Times New Roman"/>
        </w:rPr>
      </w:pPr>
      <w:r w:rsidRPr="008F3276">
        <w:rPr>
          <w:rFonts w:ascii="Times New Roman" w:hAnsi="Times New Roman" w:cs="Times New Roman"/>
          <w:noProof/>
        </w:rPr>
        <w:lastRenderedPageBreak/>
        <w:drawing>
          <wp:inline distT="0" distB="0" distL="0" distR="0">
            <wp:extent cx="653415" cy="783590"/>
            <wp:effectExtent l="19050" t="0" r="0" b="0"/>
            <wp:docPr id="63" name="Рисунок 2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F3276" w:rsidRPr="008F3276" w:rsidRDefault="008F3276" w:rsidP="008F3276">
      <w:pPr>
        <w:spacing w:after="0" w:line="240" w:lineRule="auto"/>
        <w:jc w:val="center"/>
        <w:rPr>
          <w:rFonts w:ascii="Times New Roman" w:hAnsi="Times New Roman" w:cs="Times New Roman"/>
          <w:b/>
          <w:sz w:val="16"/>
        </w:rPr>
      </w:pPr>
    </w:p>
    <w:p w:rsidR="008F3276" w:rsidRPr="008F3276" w:rsidRDefault="008F3276" w:rsidP="008F3276">
      <w:pPr>
        <w:tabs>
          <w:tab w:val="left" w:pos="5670"/>
        </w:tabs>
        <w:spacing w:after="0" w:line="240" w:lineRule="auto"/>
        <w:jc w:val="center"/>
        <w:rPr>
          <w:rFonts w:ascii="Times New Roman" w:hAnsi="Times New Roman" w:cs="Times New Roman"/>
          <w:b/>
          <w:i/>
          <w:sz w:val="40"/>
        </w:rPr>
      </w:pPr>
      <w:r w:rsidRPr="008F3276">
        <w:rPr>
          <w:rFonts w:ascii="Times New Roman" w:hAnsi="Times New Roman" w:cs="Times New Roman"/>
          <w:b/>
          <w:i/>
          <w:sz w:val="40"/>
        </w:rPr>
        <w:t>ПОСТАНОВЛЕНИЕ</w:t>
      </w:r>
    </w:p>
    <w:p w:rsidR="008F3276" w:rsidRPr="008F3276" w:rsidRDefault="008F3276" w:rsidP="008F3276">
      <w:pPr>
        <w:spacing w:after="0" w:line="240" w:lineRule="auto"/>
        <w:jc w:val="center"/>
        <w:rPr>
          <w:rFonts w:ascii="Times New Roman" w:hAnsi="Times New Roman" w:cs="Times New Roman"/>
          <w:b/>
          <w:i/>
          <w:sz w:val="32"/>
        </w:rPr>
      </w:pPr>
      <w:r w:rsidRPr="008F3276">
        <w:rPr>
          <w:rFonts w:ascii="Times New Roman" w:hAnsi="Times New Roman" w:cs="Times New Roman"/>
          <w:b/>
          <w:i/>
          <w:sz w:val="32"/>
        </w:rPr>
        <w:t xml:space="preserve">Администрации </w:t>
      </w:r>
    </w:p>
    <w:p w:rsidR="008F3276" w:rsidRPr="008F3276" w:rsidRDefault="008F3276" w:rsidP="008F3276">
      <w:pPr>
        <w:spacing w:after="0" w:line="240" w:lineRule="auto"/>
        <w:jc w:val="center"/>
        <w:rPr>
          <w:rFonts w:ascii="Times New Roman" w:hAnsi="Times New Roman" w:cs="Times New Roman"/>
          <w:b/>
          <w:i/>
          <w:sz w:val="32"/>
        </w:rPr>
      </w:pPr>
      <w:r w:rsidRPr="008F3276">
        <w:rPr>
          <w:rFonts w:ascii="Times New Roman" w:hAnsi="Times New Roman" w:cs="Times New Roman"/>
          <w:b/>
          <w:i/>
          <w:sz w:val="32"/>
        </w:rPr>
        <w:t>муниципального образования «Родниковский муниципальный район»</w:t>
      </w:r>
    </w:p>
    <w:p w:rsidR="008F3276" w:rsidRPr="008F3276" w:rsidRDefault="008F3276" w:rsidP="008F3276">
      <w:pPr>
        <w:spacing w:after="0" w:line="240" w:lineRule="auto"/>
        <w:jc w:val="center"/>
        <w:rPr>
          <w:rFonts w:ascii="Times New Roman" w:hAnsi="Times New Roman" w:cs="Times New Roman"/>
          <w:b/>
          <w:i/>
          <w:sz w:val="32"/>
        </w:rPr>
      </w:pPr>
      <w:r w:rsidRPr="008F3276">
        <w:rPr>
          <w:rFonts w:ascii="Times New Roman" w:hAnsi="Times New Roman" w:cs="Times New Roman"/>
          <w:b/>
          <w:i/>
          <w:sz w:val="32"/>
        </w:rPr>
        <w:t>Ивановской области</w:t>
      </w:r>
    </w:p>
    <w:p w:rsidR="008F3276" w:rsidRPr="008F3276" w:rsidRDefault="008F3276" w:rsidP="008F3276">
      <w:pPr>
        <w:spacing w:after="0" w:line="240" w:lineRule="auto"/>
        <w:jc w:val="center"/>
        <w:rPr>
          <w:rFonts w:ascii="Times New Roman" w:hAnsi="Times New Roman" w:cs="Times New Roman"/>
        </w:rPr>
      </w:pPr>
    </w:p>
    <w:p w:rsidR="008F3276" w:rsidRPr="008F3276" w:rsidRDefault="008F3276" w:rsidP="008F32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Pr="008F3276">
        <w:rPr>
          <w:rFonts w:ascii="Times New Roman" w:hAnsi="Times New Roman" w:cs="Times New Roman"/>
          <w:sz w:val="28"/>
          <w:szCs w:val="28"/>
        </w:rPr>
        <w:t>т</w:t>
      </w:r>
      <w:r w:rsidR="008C47BC">
        <w:rPr>
          <w:rFonts w:ascii="Times New Roman" w:hAnsi="Times New Roman" w:cs="Times New Roman"/>
          <w:sz w:val="28"/>
          <w:szCs w:val="28"/>
        </w:rPr>
        <w:t xml:space="preserve"> 26.06.2017 </w:t>
      </w:r>
      <w:r w:rsidRPr="008F3276">
        <w:rPr>
          <w:rFonts w:ascii="Times New Roman" w:hAnsi="Times New Roman" w:cs="Times New Roman"/>
          <w:sz w:val="28"/>
          <w:szCs w:val="28"/>
        </w:rPr>
        <w:t>№ 907</w:t>
      </w:r>
    </w:p>
    <w:p w:rsidR="008F3276" w:rsidRPr="008F3276" w:rsidRDefault="008F3276" w:rsidP="008F3276">
      <w:pPr>
        <w:spacing w:after="0" w:line="240" w:lineRule="auto"/>
        <w:jc w:val="center"/>
        <w:rPr>
          <w:rFonts w:ascii="Times New Roman" w:hAnsi="Times New Roman" w:cs="Times New Roman"/>
          <w:b/>
          <w:sz w:val="28"/>
          <w:szCs w:val="28"/>
        </w:rPr>
      </w:pPr>
    </w:p>
    <w:tbl>
      <w:tblPr>
        <w:tblW w:w="0" w:type="auto"/>
        <w:tblInd w:w="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1"/>
      </w:tblGrid>
      <w:tr w:rsidR="008F3276" w:rsidRPr="008F3276" w:rsidTr="008F3276">
        <w:trPr>
          <w:trHeight w:val="1339"/>
        </w:trPr>
        <w:tc>
          <w:tcPr>
            <w:tcW w:w="7901" w:type="dxa"/>
            <w:tcBorders>
              <w:top w:val="nil"/>
              <w:left w:val="nil"/>
              <w:bottom w:val="nil"/>
              <w:right w:val="nil"/>
            </w:tcBorders>
          </w:tcPr>
          <w:p w:rsidR="008F3276" w:rsidRPr="008F3276" w:rsidRDefault="008F3276" w:rsidP="008F3276">
            <w:pPr>
              <w:spacing w:after="0" w:line="240" w:lineRule="auto"/>
              <w:jc w:val="center"/>
              <w:rPr>
                <w:rFonts w:ascii="Times New Roman" w:hAnsi="Times New Roman" w:cs="Times New Roman"/>
                <w:b/>
                <w:sz w:val="28"/>
                <w:szCs w:val="28"/>
              </w:rPr>
            </w:pPr>
            <w:r w:rsidRPr="008F3276">
              <w:rPr>
                <w:rFonts w:ascii="Times New Roman" w:hAnsi="Times New Roman" w:cs="Times New Roman"/>
                <w:b/>
                <w:sz w:val="28"/>
                <w:szCs w:val="28"/>
              </w:rPr>
              <w:t xml:space="preserve">О  публикации  извещения  о  предоставлении   в аренду земельного участка  </w:t>
            </w:r>
            <w:r w:rsidRPr="008F3276">
              <w:rPr>
                <w:rFonts w:ascii="Times New Roman" w:hAnsi="Times New Roman" w:cs="Times New Roman"/>
                <w:b/>
                <w:color w:val="000000"/>
                <w:sz w:val="28"/>
                <w:szCs w:val="28"/>
              </w:rPr>
              <w:t>для ведения личного подсобного хозяйства</w:t>
            </w:r>
            <w:r w:rsidRPr="008F3276">
              <w:rPr>
                <w:rFonts w:ascii="Times New Roman" w:hAnsi="Times New Roman" w:cs="Times New Roman"/>
                <w:b/>
                <w:sz w:val="28"/>
                <w:szCs w:val="28"/>
              </w:rPr>
              <w:t xml:space="preserve"> по адресу: Ивановская область, Родниковский район,  д. Тайманиха</w:t>
            </w:r>
          </w:p>
        </w:tc>
      </w:tr>
    </w:tbl>
    <w:p w:rsidR="008F3276" w:rsidRPr="008F3276" w:rsidRDefault="008F3276" w:rsidP="008F3276">
      <w:pPr>
        <w:spacing w:after="0" w:line="240" w:lineRule="auto"/>
        <w:rPr>
          <w:rFonts w:ascii="Times New Roman" w:hAnsi="Times New Roman" w:cs="Times New Roman"/>
          <w:b/>
          <w:sz w:val="28"/>
          <w:szCs w:val="28"/>
        </w:rPr>
      </w:pPr>
    </w:p>
    <w:p w:rsidR="008F3276" w:rsidRPr="008F3276" w:rsidRDefault="008F3276" w:rsidP="008F3276">
      <w:pPr>
        <w:spacing w:after="0" w:line="240" w:lineRule="auto"/>
        <w:jc w:val="both"/>
        <w:rPr>
          <w:rFonts w:ascii="Times New Roman" w:hAnsi="Times New Roman" w:cs="Times New Roman"/>
          <w:sz w:val="16"/>
          <w:szCs w:val="16"/>
        </w:rPr>
      </w:pPr>
      <w:r w:rsidRPr="008F3276">
        <w:rPr>
          <w:rFonts w:ascii="Times New Roman" w:hAnsi="Times New Roman" w:cs="Times New Roman"/>
          <w:sz w:val="28"/>
          <w:szCs w:val="28"/>
        </w:rPr>
        <w:t xml:space="preserve">Рассмотрев заявление </w:t>
      </w:r>
      <w:r w:rsidRPr="008F3276">
        <w:rPr>
          <w:rFonts w:ascii="Times New Roman" w:hAnsi="Times New Roman" w:cs="Times New Roman"/>
          <w:spacing w:val="4"/>
          <w:sz w:val="28"/>
          <w:szCs w:val="28"/>
        </w:rPr>
        <w:t>Комиссарова Николая Васильевича</w:t>
      </w:r>
      <w:r w:rsidRPr="008F3276">
        <w:rPr>
          <w:rFonts w:ascii="Times New Roman" w:hAnsi="Times New Roman" w:cs="Times New Roman"/>
          <w:sz w:val="28"/>
          <w:szCs w:val="28"/>
        </w:rPr>
        <w:t xml:space="preserve">, зарегистрированного по адресу:  Ивановская область, Родниковский район,                          д. Тайманиха, ул. поселок Молодежный, д. 2, кв. 3опредварительном согласовании предоставления в аренду земельного участка по адресу: Ивановская область, Родниковский район, д. Тайманиха, </w:t>
      </w:r>
      <w:r w:rsidRPr="008F3276">
        <w:rPr>
          <w:rFonts w:ascii="Times New Roman" w:hAnsi="Times New Roman" w:cs="Times New Roman"/>
          <w:color w:val="000000"/>
          <w:sz w:val="28"/>
          <w:szCs w:val="28"/>
        </w:rPr>
        <w:t>с разрешенным  использованием «для ведения личного подсобного хозяйства»</w:t>
      </w:r>
      <w:r w:rsidRPr="008F3276">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23.06.2017г. и руководствуясь  ст. 39.18 Земельного Кодекса РФ,  </w:t>
      </w:r>
    </w:p>
    <w:p w:rsidR="008F3276" w:rsidRPr="008F3276" w:rsidRDefault="008F3276" w:rsidP="008F3276">
      <w:pPr>
        <w:shd w:val="clear" w:color="auto" w:fill="FFFFFF"/>
        <w:spacing w:after="0" w:line="240" w:lineRule="auto"/>
        <w:ind w:left="6"/>
        <w:jc w:val="center"/>
        <w:rPr>
          <w:rFonts w:ascii="Times New Roman" w:hAnsi="Times New Roman" w:cs="Times New Roman"/>
          <w:b/>
          <w:sz w:val="28"/>
          <w:szCs w:val="28"/>
        </w:rPr>
      </w:pPr>
    </w:p>
    <w:p w:rsidR="008F3276" w:rsidRPr="008F3276" w:rsidRDefault="008F3276" w:rsidP="008F3276">
      <w:pPr>
        <w:shd w:val="clear" w:color="auto" w:fill="FFFFFF"/>
        <w:spacing w:after="0" w:line="240" w:lineRule="auto"/>
        <w:ind w:left="6"/>
        <w:jc w:val="center"/>
        <w:rPr>
          <w:rFonts w:ascii="Times New Roman" w:hAnsi="Times New Roman" w:cs="Times New Roman"/>
          <w:b/>
          <w:sz w:val="28"/>
          <w:szCs w:val="28"/>
        </w:rPr>
      </w:pPr>
      <w:r w:rsidRPr="008F3276">
        <w:rPr>
          <w:rFonts w:ascii="Times New Roman" w:hAnsi="Times New Roman" w:cs="Times New Roman"/>
          <w:b/>
          <w:sz w:val="28"/>
          <w:szCs w:val="28"/>
        </w:rPr>
        <w:t>постановляю:</w:t>
      </w:r>
    </w:p>
    <w:p w:rsidR="008F3276" w:rsidRPr="008F3276" w:rsidRDefault="008F3276" w:rsidP="008F3276">
      <w:pPr>
        <w:tabs>
          <w:tab w:val="left" w:pos="1140"/>
        </w:tabs>
        <w:spacing w:after="0" w:line="240" w:lineRule="auto"/>
        <w:jc w:val="both"/>
        <w:rPr>
          <w:rFonts w:ascii="Times New Roman" w:hAnsi="Times New Roman" w:cs="Times New Roman"/>
          <w:sz w:val="28"/>
          <w:szCs w:val="28"/>
        </w:rPr>
      </w:pPr>
      <w:r w:rsidRPr="008F3276">
        <w:rPr>
          <w:rFonts w:ascii="Times New Roman" w:hAnsi="Times New Roman" w:cs="Times New Roman"/>
          <w:sz w:val="28"/>
          <w:szCs w:val="28"/>
        </w:rPr>
        <w:tab/>
      </w:r>
    </w:p>
    <w:p w:rsidR="008F3276" w:rsidRPr="008F3276" w:rsidRDefault="008F3276" w:rsidP="008F3276">
      <w:pPr>
        <w:tabs>
          <w:tab w:val="left" w:pos="1140"/>
        </w:tabs>
        <w:spacing w:after="0" w:line="240" w:lineRule="auto"/>
        <w:ind w:firstLine="720"/>
        <w:jc w:val="both"/>
        <w:rPr>
          <w:rFonts w:ascii="Times New Roman" w:hAnsi="Times New Roman" w:cs="Times New Roman"/>
          <w:sz w:val="28"/>
          <w:szCs w:val="28"/>
        </w:rPr>
      </w:pPr>
      <w:r w:rsidRPr="008F3276">
        <w:rPr>
          <w:rFonts w:ascii="Times New Roman" w:hAnsi="Times New Roman" w:cs="Times New Roman"/>
          <w:sz w:val="28"/>
          <w:szCs w:val="28"/>
        </w:rPr>
        <w:t xml:space="preserve">1. Утвердить извещение о предоставлении в аренду земельного участка </w:t>
      </w:r>
      <w:r w:rsidRPr="008F3276">
        <w:rPr>
          <w:rFonts w:ascii="Times New Roman" w:hAnsi="Times New Roman" w:cs="Times New Roman"/>
          <w:color w:val="000000"/>
          <w:sz w:val="28"/>
          <w:szCs w:val="28"/>
        </w:rPr>
        <w:t>с разрешенным  использованием «для ведения личного подсобного хозяйства»</w:t>
      </w:r>
      <w:r w:rsidRPr="008F3276">
        <w:rPr>
          <w:rFonts w:ascii="Times New Roman" w:hAnsi="Times New Roman" w:cs="Times New Roman"/>
          <w:sz w:val="28"/>
          <w:szCs w:val="28"/>
        </w:rPr>
        <w:t xml:space="preserve"> по адресу: Ивановская область, Родниковский район,  д. Тайманиха (приложение).</w:t>
      </w:r>
    </w:p>
    <w:p w:rsidR="008F3276" w:rsidRPr="008F3276" w:rsidRDefault="008F3276" w:rsidP="008F3276">
      <w:pPr>
        <w:spacing w:after="0" w:line="240" w:lineRule="auto"/>
        <w:ind w:left="360"/>
        <w:jc w:val="both"/>
        <w:rPr>
          <w:rFonts w:ascii="Times New Roman" w:hAnsi="Times New Roman" w:cs="Times New Roman"/>
          <w:sz w:val="16"/>
          <w:szCs w:val="16"/>
        </w:rPr>
      </w:pPr>
    </w:p>
    <w:p w:rsidR="008F3276" w:rsidRPr="008F3276" w:rsidRDefault="008F3276" w:rsidP="008F3276">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F3276">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F3276" w:rsidRPr="008F3276" w:rsidRDefault="008F3276" w:rsidP="008F3276">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8F3276" w:rsidRPr="008F3276" w:rsidRDefault="008F3276" w:rsidP="008F3276">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F3276">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53" w:history="1">
        <w:r w:rsidRPr="008F3276">
          <w:rPr>
            <w:rStyle w:val="ac"/>
            <w:rFonts w:ascii="Times New Roman" w:hAnsi="Times New Roman" w:cs="Times New Roman"/>
            <w:color w:val="000000"/>
            <w:sz w:val="28"/>
            <w:szCs w:val="28"/>
            <w:lang w:val="en-US"/>
          </w:rPr>
          <w:t>www</w:t>
        </w:r>
        <w:r w:rsidRPr="008F3276">
          <w:rPr>
            <w:rStyle w:val="ac"/>
            <w:rFonts w:ascii="Times New Roman" w:hAnsi="Times New Roman" w:cs="Times New Roman"/>
            <w:color w:val="000000"/>
            <w:sz w:val="28"/>
            <w:szCs w:val="28"/>
          </w:rPr>
          <w:t>.</w:t>
        </w:r>
        <w:r w:rsidRPr="008F3276">
          <w:rPr>
            <w:rStyle w:val="ac"/>
            <w:rFonts w:ascii="Times New Roman" w:hAnsi="Times New Roman" w:cs="Times New Roman"/>
            <w:color w:val="000000"/>
            <w:sz w:val="28"/>
            <w:szCs w:val="28"/>
            <w:lang w:val="en-US"/>
          </w:rPr>
          <w:t>rodniki</w:t>
        </w:r>
        <w:r w:rsidRPr="008F3276">
          <w:rPr>
            <w:rStyle w:val="ac"/>
            <w:rFonts w:ascii="Times New Roman" w:hAnsi="Times New Roman" w:cs="Times New Roman"/>
            <w:color w:val="000000"/>
            <w:sz w:val="28"/>
            <w:szCs w:val="28"/>
          </w:rPr>
          <w:t>-37.</w:t>
        </w:r>
        <w:r w:rsidRPr="008F3276">
          <w:rPr>
            <w:rStyle w:val="ac"/>
            <w:rFonts w:ascii="Times New Roman" w:hAnsi="Times New Roman" w:cs="Times New Roman"/>
            <w:color w:val="000000"/>
            <w:sz w:val="28"/>
            <w:szCs w:val="28"/>
            <w:lang w:val="en-US"/>
          </w:rPr>
          <w:t>ru</w:t>
        </w:r>
      </w:hyperlink>
      <w:r w:rsidRPr="008F3276">
        <w:rPr>
          <w:rFonts w:ascii="Times New Roman" w:hAnsi="Times New Roman" w:cs="Times New Roman"/>
          <w:sz w:val="28"/>
          <w:szCs w:val="28"/>
        </w:rPr>
        <w:t xml:space="preserve"> и на официальном сайте Российской Федерации - </w:t>
      </w:r>
      <w:r w:rsidRPr="008F3276">
        <w:rPr>
          <w:rFonts w:ascii="Times New Roman" w:hAnsi="Times New Roman" w:cs="Times New Roman"/>
          <w:sz w:val="28"/>
          <w:szCs w:val="28"/>
          <w:lang w:val="en-US"/>
        </w:rPr>
        <w:t>www</w:t>
      </w:r>
      <w:r w:rsidRPr="008F3276">
        <w:rPr>
          <w:rFonts w:ascii="Times New Roman" w:hAnsi="Times New Roman" w:cs="Times New Roman"/>
          <w:sz w:val="28"/>
          <w:szCs w:val="28"/>
        </w:rPr>
        <w:t>.</w:t>
      </w:r>
      <w:r w:rsidRPr="008F3276">
        <w:rPr>
          <w:rFonts w:ascii="Times New Roman" w:hAnsi="Times New Roman" w:cs="Times New Roman"/>
          <w:sz w:val="28"/>
          <w:szCs w:val="28"/>
          <w:lang w:val="en-US"/>
        </w:rPr>
        <w:t>torgi</w:t>
      </w:r>
      <w:r w:rsidRPr="008F3276">
        <w:rPr>
          <w:rFonts w:ascii="Times New Roman" w:hAnsi="Times New Roman" w:cs="Times New Roman"/>
          <w:sz w:val="28"/>
          <w:szCs w:val="28"/>
        </w:rPr>
        <w:t>.</w:t>
      </w:r>
      <w:r w:rsidRPr="008F3276">
        <w:rPr>
          <w:rFonts w:ascii="Times New Roman" w:hAnsi="Times New Roman" w:cs="Times New Roman"/>
          <w:sz w:val="28"/>
          <w:szCs w:val="28"/>
          <w:lang w:val="en-US"/>
        </w:rPr>
        <w:t>gov</w:t>
      </w:r>
      <w:r w:rsidRPr="008F3276">
        <w:rPr>
          <w:rFonts w:ascii="Times New Roman" w:hAnsi="Times New Roman" w:cs="Times New Roman"/>
          <w:sz w:val="28"/>
          <w:szCs w:val="28"/>
        </w:rPr>
        <w:t>.</w:t>
      </w:r>
      <w:r w:rsidRPr="008F3276">
        <w:rPr>
          <w:rFonts w:ascii="Times New Roman" w:hAnsi="Times New Roman" w:cs="Times New Roman"/>
          <w:sz w:val="28"/>
          <w:szCs w:val="28"/>
          <w:lang w:val="en-US"/>
        </w:rPr>
        <w:t>ru</w:t>
      </w:r>
      <w:r w:rsidRPr="008F3276">
        <w:rPr>
          <w:rFonts w:ascii="Times New Roman" w:hAnsi="Times New Roman" w:cs="Times New Roman"/>
          <w:sz w:val="28"/>
          <w:szCs w:val="28"/>
        </w:rPr>
        <w:t>.</w:t>
      </w:r>
    </w:p>
    <w:p w:rsidR="008F3276" w:rsidRPr="008F3276" w:rsidRDefault="008F3276" w:rsidP="008F3276">
      <w:pPr>
        <w:spacing w:after="0" w:line="240" w:lineRule="auto"/>
        <w:jc w:val="both"/>
        <w:rPr>
          <w:rFonts w:ascii="Times New Roman" w:hAnsi="Times New Roman" w:cs="Times New Roman"/>
          <w:b/>
          <w:sz w:val="28"/>
          <w:szCs w:val="28"/>
        </w:rPr>
      </w:pPr>
    </w:p>
    <w:p w:rsidR="008F3276" w:rsidRPr="008F3276" w:rsidRDefault="008F3276" w:rsidP="008F3276">
      <w:pPr>
        <w:spacing w:after="0" w:line="240" w:lineRule="auto"/>
        <w:jc w:val="both"/>
        <w:rPr>
          <w:rFonts w:ascii="Times New Roman" w:hAnsi="Times New Roman" w:cs="Times New Roman"/>
          <w:b/>
          <w:sz w:val="28"/>
          <w:szCs w:val="28"/>
        </w:rPr>
      </w:pPr>
      <w:r w:rsidRPr="008F3276">
        <w:rPr>
          <w:rFonts w:ascii="Times New Roman" w:hAnsi="Times New Roman" w:cs="Times New Roman"/>
          <w:b/>
          <w:sz w:val="28"/>
          <w:szCs w:val="28"/>
        </w:rPr>
        <w:t xml:space="preserve">Глава муниципального образования </w:t>
      </w:r>
    </w:p>
    <w:p w:rsidR="004B730B" w:rsidRPr="008C47BC" w:rsidRDefault="008F3276" w:rsidP="008C47BC">
      <w:pPr>
        <w:spacing w:after="0" w:line="240" w:lineRule="auto"/>
        <w:jc w:val="both"/>
        <w:rPr>
          <w:rFonts w:ascii="Times New Roman" w:hAnsi="Times New Roman" w:cs="Times New Roman"/>
          <w:b/>
          <w:sz w:val="28"/>
          <w:szCs w:val="28"/>
        </w:rPr>
      </w:pPr>
      <w:r w:rsidRPr="008F3276">
        <w:rPr>
          <w:rFonts w:ascii="Times New Roman" w:hAnsi="Times New Roman" w:cs="Times New Roman"/>
          <w:b/>
          <w:sz w:val="28"/>
          <w:szCs w:val="28"/>
        </w:rPr>
        <w:t>«Родниковский муниципальный район»                                              С.В. Носов</w:t>
      </w:r>
    </w:p>
    <w:p w:rsidR="004B730B" w:rsidRDefault="004B730B" w:rsidP="00507402">
      <w:pPr>
        <w:tabs>
          <w:tab w:val="left" w:pos="2880"/>
        </w:tabs>
        <w:spacing w:after="0" w:line="240" w:lineRule="auto"/>
        <w:rPr>
          <w:rFonts w:ascii="Times New Roman" w:hAnsi="Times New Roman" w:cs="Times New Roman"/>
          <w:sz w:val="28"/>
          <w:szCs w:val="28"/>
        </w:rPr>
      </w:pPr>
    </w:p>
    <w:p w:rsidR="00834D54" w:rsidRDefault="00834D54" w:rsidP="00507402">
      <w:pPr>
        <w:spacing w:after="0" w:line="240" w:lineRule="auto"/>
        <w:jc w:val="right"/>
        <w:rPr>
          <w:rFonts w:ascii="Times New Roman" w:hAnsi="Times New Roman" w:cs="Times New Roman"/>
          <w:sz w:val="28"/>
          <w:szCs w:val="28"/>
        </w:rPr>
      </w:pPr>
    </w:p>
    <w:p w:rsidR="004B730B" w:rsidRPr="004B730B" w:rsidRDefault="004B730B" w:rsidP="00507402">
      <w:pPr>
        <w:spacing w:after="0" w:line="240" w:lineRule="auto"/>
        <w:jc w:val="right"/>
        <w:rPr>
          <w:rFonts w:ascii="Times New Roman" w:hAnsi="Times New Roman" w:cs="Times New Roman"/>
          <w:sz w:val="28"/>
          <w:szCs w:val="28"/>
        </w:rPr>
      </w:pPr>
      <w:r w:rsidRPr="004B730B">
        <w:rPr>
          <w:rFonts w:ascii="Times New Roman" w:hAnsi="Times New Roman" w:cs="Times New Roman"/>
          <w:sz w:val="28"/>
          <w:szCs w:val="28"/>
        </w:rPr>
        <w:lastRenderedPageBreak/>
        <w:t xml:space="preserve">Приложение  к постановлению </w:t>
      </w:r>
    </w:p>
    <w:p w:rsidR="004B730B" w:rsidRPr="004B730B" w:rsidRDefault="004B730B" w:rsidP="00507402">
      <w:pPr>
        <w:spacing w:after="0" w:line="240" w:lineRule="auto"/>
        <w:jc w:val="right"/>
        <w:rPr>
          <w:rFonts w:ascii="Times New Roman" w:hAnsi="Times New Roman" w:cs="Times New Roman"/>
          <w:sz w:val="28"/>
          <w:szCs w:val="28"/>
        </w:rPr>
      </w:pPr>
      <w:r w:rsidRPr="004B730B">
        <w:rPr>
          <w:rFonts w:ascii="Times New Roman" w:hAnsi="Times New Roman" w:cs="Times New Roman"/>
          <w:sz w:val="28"/>
          <w:szCs w:val="28"/>
        </w:rPr>
        <w:t xml:space="preserve">администрации муниципального образования </w:t>
      </w:r>
    </w:p>
    <w:p w:rsidR="004B730B" w:rsidRPr="004B730B" w:rsidRDefault="004B730B" w:rsidP="00507402">
      <w:pPr>
        <w:spacing w:after="0" w:line="240" w:lineRule="auto"/>
        <w:jc w:val="right"/>
        <w:rPr>
          <w:rFonts w:ascii="Times New Roman" w:hAnsi="Times New Roman" w:cs="Times New Roman"/>
          <w:sz w:val="28"/>
          <w:szCs w:val="28"/>
        </w:rPr>
      </w:pPr>
      <w:r w:rsidRPr="004B730B">
        <w:rPr>
          <w:rFonts w:ascii="Times New Roman" w:hAnsi="Times New Roman" w:cs="Times New Roman"/>
          <w:sz w:val="28"/>
          <w:szCs w:val="28"/>
        </w:rPr>
        <w:t xml:space="preserve">«Родниковский муниципальный район» </w:t>
      </w:r>
    </w:p>
    <w:p w:rsidR="00E26B59" w:rsidRDefault="008C47BC"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26.06.2017</w:t>
      </w:r>
      <w:r w:rsidR="004B730B" w:rsidRPr="004B730B">
        <w:rPr>
          <w:rFonts w:ascii="Times New Roman" w:hAnsi="Times New Roman" w:cs="Times New Roman"/>
          <w:sz w:val="28"/>
          <w:szCs w:val="28"/>
        </w:rPr>
        <w:t xml:space="preserve"> № 907</w:t>
      </w:r>
    </w:p>
    <w:p w:rsidR="00E26B59" w:rsidRDefault="00E26B59" w:rsidP="00834D54">
      <w:pPr>
        <w:spacing w:after="0" w:line="240" w:lineRule="auto"/>
        <w:jc w:val="center"/>
        <w:rPr>
          <w:rFonts w:ascii="Times New Roman" w:hAnsi="Times New Roman" w:cs="Times New Roman"/>
          <w:sz w:val="28"/>
          <w:szCs w:val="28"/>
        </w:rPr>
      </w:pPr>
    </w:p>
    <w:p w:rsidR="00E26B59" w:rsidRDefault="00E26B59" w:rsidP="00507402">
      <w:pPr>
        <w:spacing w:after="0" w:line="240" w:lineRule="auto"/>
        <w:jc w:val="right"/>
        <w:rPr>
          <w:rFonts w:ascii="Times New Roman" w:hAnsi="Times New Roman" w:cs="Times New Roman"/>
          <w:sz w:val="28"/>
          <w:szCs w:val="28"/>
        </w:rPr>
      </w:pPr>
    </w:p>
    <w:p w:rsidR="004B730B" w:rsidRDefault="004B730B" w:rsidP="00507402">
      <w:pPr>
        <w:spacing w:after="0" w:line="240" w:lineRule="auto"/>
        <w:jc w:val="center"/>
        <w:rPr>
          <w:rFonts w:ascii="Times New Roman" w:hAnsi="Times New Roman" w:cs="Times New Roman"/>
          <w:b/>
          <w:sz w:val="28"/>
          <w:szCs w:val="28"/>
        </w:rPr>
      </w:pPr>
      <w:r w:rsidRPr="004B730B">
        <w:rPr>
          <w:rFonts w:ascii="Times New Roman" w:hAnsi="Times New Roman" w:cs="Times New Roman"/>
          <w:b/>
          <w:sz w:val="28"/>
          <w:szCs w:val="28"/>
        </w:rPr>
        <w:t>ИЗВЕЩЕНИЕ</w:t>
      </w:r>
    </w:p>
    <w:p w:rsidR="00E26B59" w:rsidRPr="00E26B59" w:rsidRDefault="00E26B59" w:rsidP="00507402">
      <w:pPr>
        <w:spacing w:after="0" w:line="240" w:lineRule="auto"/>
        <w:jc w:val="right"/>
        <w:rPr>
          <w:rFonts w:ascii="Times New Roman" w:hAnsi="Times New Roman" w:cs="Times New Roman"/>
          <w:sz w:val="28"/>
          <w:szCs w:val="28"/>
        </w:rPr>
      </w:pPr>
    </w:p>
    <w:p w:rsidR="004B730B" w:rsidRPr="004B730B" w:rsidRDefault="004B730B" w:rsidP="00507402">
      <w:pPr>
        <w:pStyle w:val="a8"/>
        <w:spacing w:after="0"/>
        <w:ind w:firstLine="708"/>
        <w:jc w:val="both"/>
        <w:rPr>
          <w:sz w:val="28"/>
          <w:szCs w:val="28"/>
        </w:rPr>
      </w:pPr>
      <w:r w:rsidRPr="004B730B">
        <w:rPr>
          <w:sz w:val="28"/>
          <w:szCs w:val="28"/>
        </w:rPr>
        <w:t xml:space="preserve">Администрация муниципального образования «Родниковский муниципальный район» извещает о возможности предоставления в аренду сроком на 20 (Двадцать) лет земельного участка, расположенного на землях категории «Земли населенных пунктов» по адресу: Ивановская область, Родниковский район,  д. Тайманиха, с кадастровым номером 37:15:020911:119,  площадью 500 кв.м., </w:t>
      </w:r>
      <w:r w:rsidRPr="004B730B">
        <w:rPr>
          <w:color w:val="000000"/>
          <w:sz w:val="28"/>
          <w:szCs w:val="28"/>
        </w:rPr>
        <w:t>с разрешенным  использованием «для ведения личного подсобного хозяйства».</w:t>
      </w:r>
    </w:p>
    <w:p w:rsidR="004B730B" w:rsidRPr="004B730B" w:rsidRDefault="004B730B" w:rsidP="00507402">
      <w:pPr>
        <w:pStyle w:val="a8"/>
        <w:spacing w:after="0"/>
        <w:ind w:firstLine="708"/>
        <w:jc w:val="both"/>
        <w:rPr>
          <w:sz w:val="28"/>
          <w:szCs w:val="28"/>
        </w:rPr>
      </w:pPr>
      <w:r w:rsidRPr="004B730B">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27.07.2017г. включительно.</w:t>
      </w:r>
    </w:p>
    <w:p w:rsidR="004B730B" w:rsidRPr="004B730B" w:rsidRDefault="004B730B" w:rsidP="00507402">
      <w:pPr>
        <w:pStyle w:val="a8"/>
        <w:spacing w:after="0"/>
        <w:ind w:firstLine="708"/>
        <w:jc w:val="both"/>
        <w:rPr>
          <w:sz w:val="28"/>
          <w:szCs w:val="28"/>
        </w:rPr>
      </w:pPr>
      <w:r w:rsidRPr="004B730B">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4B730B" w:rsidRPr="004B730B" w:rsidRDefault="004B730B" w:rsidP="00507402">
      <w:pPr>
        <w:spacing w:after="0" w:line="240" w:lineRule="auto"/>
        <w:jc w:val="center"/>
        <w:rPr>
          <w:rFonts w:ascii="Times New Roman" w:hAnsi="Times New Roman" w:cs="Times New Roman"/>
          <w:sz w:val="28"/>
          <w:szCs w:val="28"/>
        </w:rPr>
      </w:pPr>
    </w:p>
    <w:p w:rsidR="004B730B" w:rsidRPr="004B730B" w:rsidRDefault="004B730B" w:rsidP="00507402">
      <w:pPr>
        <w:spacing w:after="0" w:line="240" w:lineRule="auto"/>
        <w:jc w:val="center"/>
        <w:rPr>
          <w:rFonts w:ascii="Times New Roman" w:hAnsi="Times New Roman" w:cs="Times New Roman"/>
          <w:sz w:val="28"/>
          <w:szCs w:val="28"/>
        </w:rPr>
      </w:pPr>
    </w:p>
    <w:p w:rsidR="004B730B" w:rsidRDefault="004B730B" w:rsidP="00507402">
      <w:pPr>
        <w:pStyle w:val="a8"/>
        <w:spacing w:after="0"/>
        <w:ind w:firstLine="708"/>
        <w:jc w:val="both"/>
        <w:rPr>
          <w:sz w:val="28"/>
          <w:szCs w:val="28"/>
        </w:rPr>
      </w:pPr>
    </w:p>
    <w:p w:rsidR="004B730B" w:rsidRPr="00445F4F" w:rsidRDefault="004B730B" w:rsidP="00507402">
      <w:pPr>
        <w:pStyle w:val="a8"/>
        <w:spacing w:after="0"/>
        <w:ind w:firstLine="708"/>
        <w:jc w:val="both"/>
        <w:rPr>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4B730B" w:rsidRDefault="004B730B"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pPr>
        <w:rPr>
          <w:rFonts w:ascii="Times New Roman" w:hAnsi="Times New Roman" w:cs="Times New Roman"/>
          <w:sz w:val="28"/>
          <w:szCs w:val="28"/>
        </w:rPr>
      </w:pPr>
      <w:r>
        <w:rPr>
          <w:rFonts w:ascii="Times New Roman" w:hAnsi="Times New Roman" w:cs="Times New Roman"/>
          <w:sz w:val="28"/>
          <w:szCs w:val="28"/>
        </w:rPr>
        <w:br w:type="page"/>
      </w:r>
    </w:p>
    <w:p w:rsidR="008C47BC" w:rsidRPr="008C47BC" w:rsidRDefault="008C47BC" w:rsidP="008C47BC">
      <w:pPr>
        <w:spacing w:after="0" w:line="240" w:lineRule="auto"/>
        <w:jc w:val="center"/>
        <w:rPr>
          <w:rFonts w:ascii="Times New Roman" w:hAnsi="Times New Roman" w:cs="Times New Roman"/>
        </w:rPr>
      </w:pPr>
      <w:r>
        <w:rPr>
          <w:noProof/>
        </w:rPr>
        <w:lastRenderedPageBreak/>
        <w:drawing>
          <wp:anchor distT="0" distB="0" distL="114300" distR="114300" simplePos="0" relativeHeight="251706368"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191" name="Рисунок 19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8C47BC">
        <w:rPr>
          <w:rFonts w:ascii="Times New Roman" w:hAnsi="Times New Roman" w:cs="Times New Roman"/>
        </w:rPr>
        <w:br w:type="textWrapping" w:clear="all"/>
      </w:r>
    </w:p>
    <w:p w:rsidR="008C47BC" w:rsidRPr="008C47BC" w:rsidRDefault="008C47BC" w:rsidP="008C47BC">
      <w:pPr>
        <w:tabs>
          <w:tab w:val="left" w:pos="5670"/>
        </w:tabs>
        <w:spacing w:after="0" w:line="240" w:lineRule="auto"/>
        <w:jc w:val="center"/>
        <w:rPr>
          <w:rFonts w:ascii="Times New Roman" w:hAnsi="Times New Roman" w:cs="Times New Roman"/>
          <w:b/>
          <w:i/>
          <w:sz w:val="40"/>
        </w:rPr>
      </w:pPr>
      <w:r w:rsidRPr="008C47BC">
        <w:rPr>
          <w:rFonts w:ascii="Times New Roman" w:hAnsi="Times New Roman" w:cs="Times New Roman"/>
          <w:b/>
          <w:i/>
          <w:sz w:val="40"/>
        </w:rPr>
        <w:t>ПОСТАНОВЛЕНИЕ</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 xml:space="preserve">Администрации </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муниципального образования «Родниковский муниципальный район»</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Ивановской области</w:t>
      </w:r>
    </w:p>
    <w:p w:rsidR="008C47BC" w:rsidRPr="008C47BC" w:rsidRDefault="008C47BC" w:rsidP="008C47BC">
      <w:pPr>
        <w:spacing w:after="0" w:line="240" w:lineRule="auto"/>
        <w:jc w:val="center"/>
        <w:rPr>
          <w:rFonts w:ascii="Times New Roman" w:hAnsi="Times New Roman" w:cs="Times New Roman"/>
          <w:sz w:val="28"/>
          <w:szCs w:val="28"/>
        </w:rPr>
      </w:pPr>
    </w:p>
    <w:p w:rsidR="008C47BC" w:rsidRPr="008C47BC" w:rsidRDefault="008C47BC" w:rsidP="008C47BC">
      <w:pPr>
        <w:spacing w:after="0" w:line="240" w:lineRule="auto"/>
        <w:jc w:val="center"/>
        <w:rPr>
          <w:rFonts w:ascii="Times New Roman" w:hAnsi="Times New Roman" w:cs="Times New Roman"/>
        </w:rPr>
      </w:pPr>
      <w:r w:rsidRPr="008C47BC">
        <w:rPr>
          <w:rFonts w:ascii="Times New Roman" w:hAnsi="Times New Roman" w:cs="Times New Roman"/>
          <w:sz w:val="28"/>
        </w:rPr>
        <w:t>от 26.06.2017 №  908</w:t>
      </w:r>
    </w:p>
    <w:p w:rsidR="008C47BC" w:rsidRPr="008C47BC" w:rsidRDefault="008C47BC" w:rsidP="008C47BC">
      <w:pPr>
        <w:spacing w:after="0" w:line="240" w:lineRule="auto"/>
        <w:jc w:val="center"/>
        <w:rPr>
          <w:rFonts w:ascii="Times New Roman" w:hAnsi="Times New Roman" w:cs="Times New Roman"/>
          <w:b/>
          <w:sz w:val="28"/>
          <w:szCs w:val="28"/>
        </w:rPr>
      </w:pP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7"/>
      </w:tblGrid>
      <w:tr w:rsidR="008C47BC" w:rsidRPr="008C47BC" w:rsidTr="008C47BC">
        <w:trPr>
          <w:trHeight w:val="1665"/>
        </w:trPr>
        <w:tc>
          <w:tcPr>
            <w:tcW w:w="8237" w:type="dxa"/>
            <w:tcBorders>
              <w:top w:val="nil"/>
              <w:left w:val="nil"/>
              <w:bottom w:val="nil"/>
              <w:right w:val="nil"/>
            </w:tcBorders>
          </w:tcPr>
          <w:p w:rsidR="008C47BC" w:rsidRPr="008C47BC" w:rsidRDefault="008C47BC" w:rsidP="008C47BC">
            <w:pPr>
              <w:spacing w:after="0" w:line="240" w:lineRule="auto"/>
              <w:jc w:val="center"/>
              <w:rPr>
                <w:rFonts w:ascii="Times New Roman" w:hAnsi="Times New Roman" w:cs="Times New Roman"/>
                <w:b/>
                <w:sz w:val="28"/>
                <w:szCs w:val="28"/>
              </w:rPr>
            </w:pPr>
            <w:r w:rsidRPr="008C47BC">
              <w:rPr>
                <w:rFonts w:ascii="Times New Roman" w:hAnsi="Times New Roman" w:cs="Times New Roman"/>
                <w:b/>
                <w:sz w:val="28"/>
                <w:szCs w:val="28"/>
              </w:rPr>
              <w:t>О публикации извещения о предоставлении в аренду земельного участка, расположенного по адресу:  Ивановская область, г. Родники, ул. Иваново-Вознесенская, д. 19, для индивидуального жилищного строительства</w:t>
            </w:r>
          </w:p>
        </w:tc>
      </w:tr>
    </w:tbl>
    <w:p w:rsidR="008C47BC" w:rsidRPr="008C47BC" w:rsidRDefault="008C47BC" w:rsidP="008C47BC">
      <w:pPr>
        <w:spacing w:after="0" w:line="240" w:lineRule="auto"/>
        <w:ind w:firstLine="709"/>
        <w:jc w:val="both"/>
        <w:rPr>
          <w:rFonts w:ascii="Times New Roman" w:hAnsi="Times New Roman" w:cs="Times New Roman"/>
          <w:sz w:val="28"/>
          <w:szCs w:val="28"/>
        </w:rPr>
      </w:pPr>
      <w:r w:rsidRPr="008C47BC">
        <w:rPr>
          <w:rFonts w:ascii="Times New Roman" w:hAnsi="Times New Roman" w:cs="Times New Roman"/>
          <w:sz w:val="28"/>
          <w:szCs w:val="28"/>
        </w:rPr>
        <w:t>Рассмотрев заявление Фурносовой Елены Валентиновны, зарегистрированной по адресу:  Ивановская область, г. Родники, ул. Орджоникидзе, д. 20о предварительном согласовании предоставления в аренду земельного участка, расположенного по адресу:  Ивановская область, г. Родники, ул. Иваново-Вознесенская, д. 19, для индивидуального жилищного строительства, на основании протокола заседания единой комиссии</w:t>
      </w:r>
      <w:r w:rsidR="00834D54">
        <w:rPr>
          <w:rFonts w:ascii="Times New Roman" w:hAnsi="Times New Roman" w:cs="Times New Roman"/>
          <w:sz w:val="28"/>
          <w:szCs w:val="28"/>
        </w:rPr>
        <w:t xml:space="preserve"> </w:t>
      </w:r>
      <w:r w:rsidRPr="008C47BC">
        <w:rPr>
          <w:rFonts w:ascii="Times New Roman" w:hAnsi="Times New Roman" w:cs="Times New Roman"/>
          <w:bCs/>
          <w:color w:val="000000"/>
          <w:sz w:val="28"/>
          <w:szCs w:val="28"/>
        </w:rPr>
        <w:t>по</w:t>
      </w:r>
      <w:r w:rsidR="00834D54">
        <w:rPr>
          <w:rFonts w:ascii="Times New Roman" w:hAnsi="Times New Roman" w:cs="Times New Roman"/>
          <w:bCs/>
          <w:color w:val="000000"/>
          <w:sz w:val="28"/>
          <w:szCs w:val="28"/>
        </w:rPr>
        <w:t xml:space="preserve"> </w:t>
      </w:r>
      <w:r w:rsidRPr="008C47BC">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8C47BC">
        <w:rPr>
          <w:rFonts w:ascii="Times New Roman" w:hAnsi="Times New Roman" w:cs="Times New Roman"/>
          <w:sz w:val="28"/>
          <w:szCs w:val="28"/>
        </w:rPr>
        <w:t xml:space="preserve"> от 23.06.2017 и руководствуясь  ст. 39.18 Земельного Кодекса РФ, Уставом муниципального образования «Родниковский муниципальный район»,</w:t>
      </w:r>
    </w:p>
    <w:p w:rsidR="008C47BC" w:rsidRPr="008C47BC" w:rsidRDefault="008C47BC" w:rsidP="008C47BC">
      <w:pPr>
        <w:spacing w:after="0" w:line="240" w:lineRule="auto"/>
        <w:jc w:val="both"/>
        <w:rPr>
          <w:rFonts w:ascii="Times New Roman" w:hAnsi="Times New Roman" w:cs="Times New Roman"/>
          <w:sz w:val="16"/>
          <w:szCs w:val="16"/>
        </w:rPr>
      </w:pPr>
    </w:p>
    <w:p w:rsidR="008C47BC" w:rsidRPr="008C47BC" w:rsidRDefault="008C47BC" w:rsidP="008C47BC">
      <w:pPr>
        <w:shd w:val="clear" w:color="auto" w:fill="FFFFFF"/>
        <w:spacing w:after="0" w:line="240" w:lineRule="auto"/>
        <w:jc w:val="center"/>
        <w:rPr>
          <w:rFonts w:ascii="Times New Roman" w:hAnsi="Times New Roman" w:cs="Times New Roman"/>
          <w:b/>
          <w:sz w:val="28"/>
          <w:szCs w:val="28"/>
        </w:rPr>
      </w:pPr>
      <w:r w:rsidRPr="008C47BC">
        <w:rPr>
          <w:rFonts w:ascii="Times New Roman" w:hAnsi="Times New Roman" w:cs="Times New Roman"/>
          <w:b/>
          <w:sz w:val="28"/>
          <w:szCs w:val="28"/>
        </w:rPr>
        <w:t>постановляю:</w:t>
      </w:r>
    </w:p>
    <w:p w:rsidR="008C47BC" w:rsidRPr="008C47BC" w:rsidRDefault="008C47BC" w:rsidP="008C47BC">
      <w:pPr>
        <w:tabs>
          <w:tab w:val="left" w:pos="1140"/>
        </w:tabs>
        <w:spacing w:after="0" w:line="240" w:lineRule="auto"/>
        <w:jc w:val="both"/>
        <w:rPr>
          <w:rFonts w:ascii="Times New Roman" w:hAnsi="Times New Roman" w:cs="Times New Roman"/>
          <w:sz w:val="28"/>
          <w:szCs w:val="28"/>
        </w:rPr>
      </w:pPr>
      <w:r w:rsidRPr="008C47BC">
        <w:rPr>
          <w:rFonts w:ascii="Times New Roman" w:hAnsi="Times New Roman" w:cs="Times New Roman"/>
          <w:sz w:val="28"/>
          <w:szCs w:val="28"/>
        </w:rPr>
        <w:tab/>
      </w:r>
    </w:p>
    <w:p w:rsidR="008C47BC" w:rsidRPr="008C47BC" w:rsidRDefault="008C47BC" w:rsidP="008C47BC">
      <w:pPr>
        <w:tabs>
          <w:tab w:val="left" w:pos="1140"/>
        </w:tabs>
        <w:spacing w:after="0" w:line="240" w:lineRule="auto"/>
        <w:ind w:firstLine="720"/>
        <w:jc w:val="both"/>
        <w:rPr>
          <w:rFonts w:ascii="Times New Roman" w:hAnsi="Times New Roman" w:cs="Times New Roman"/>
          <w:sz w:val="28"/>
          <w:szCs w:val="28"/>
        </w:rPr>
      </w:pPr>
      <w:r w:rsidRPr="008C47BC">
        <w:rPr>
          <w:rFonts w:ascii="Times New Roman" w:hAnsi="Times New Roman" w:cs="Times New Roman"/>
          <w:sz w:val="28"/>
          <w:szCs w:val="28"/>
        </w:rPr>
        <w:t>1. Утвердить извещение о предоставлении в аренду земельного участка для индивидуального жилищного строительства, расположенного по адресу: Ивановская область,  г. Родники, ул. Иваново-Вознесенская, д. 19  (приложение).</w:t>
      </w:r>
    </w:p>
    <w:p w:rsidR="008C47BC" w:rsidRPr="008C47BC" w:rsidRDefault="008C47BC" w:rsidP="008C47BC">
      <w:pPr>
        <w:spacing w:after="0" w:line="240" w:lineRule="auto"/>
        <w:jc w:val="both"/>
        <w:rPr>
          <w:rFonts w:ascii="Times New Roman" w:hAnsi="Times New Roman" w:cs="Times New Roman"/>
          <w:sz w:val="16"/>
          <w:szCs w:val="16"/>
        </w:rPr>
      </w:pP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C47BC">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C47BC">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54" w:history="1">
        <w:r w:rsidRPr="008C47BC">
          <w:rPr>
            <w:rStyle w:val="ac"/>
            <w:rFonts w:ascii="Times New Roman" w:hAnsi="Times New Roman" w:cs="Times New Roman"/>
            <w:color w:val="000000"/>
            <w:sz w:val="28"/>
            <w:szCs w:val="28"/>
            <w:lang w:val="en-US"/>
          </w:rPr>
          <w:t>www</w:t>
        </w:r>
        <w:r w:rsidRPr="008C47BC">
          <w:rPr>
            <w:rStyle w:val="ac"/>
            <w:rFonts w:ascii="Times New Roman" w:hAnsi="Times New Roman" w:cs="Times New Roman"/>
            <w:color w:val="000000"/>
            <w:sz w:val="28"/>
            <w:szCs w:val="28"/>
          </w:rPr>
          <w:t>.</w:t>
        </w:r>
        <w:r w:rsidRPr="008C47BC">
          <w:rPr>
            <w:rStyle w:val="ac"/>
            <w:rFonts w:ascii="Times New Roman" w:hAnsi="Times New Roman" w:cs="Times New Roman"/>
            <w:color w:val="000000"/>
            <w:sz w:val="28"/>
            <w:szCs w:val="28"/>
            <w:lang w:val="en-US"/>
          </w:rPr>
          <w:t>rodniki</w:t>
        </w:r>
        <w:r w:rsidRPr="008C47BC">
          <w:rPr>
            <w:rStyle w:val="ac"/>
            <w:rFonts w:ascii="Times New Roman" w:hAnsi="Times New Roman" w:cs="Times New Roman"/>
            <w:color w:val="000000"/>
            <w:sz w:val="28"/>
            <w:szCs w:val="28"/>
          </w:rPr>
          <w:t>-37.</w:t>
        </w:r>
        <w:r w:rsidRPr="008C47BC">
          <w:rPr>
            <w:rStyle w:val="ac"/>
            <w:rFonts w:ascii="Times New Roman" w:hAnsi="Times New Roman" w:cs="Times New Roman"/>
            <w:color w:val="000000"/>
            <w:sz w:val="28"/>
            <w:szCs w:val="28"/>
            <w:lang w:val="en-US"/>
          </w:rPr>
          <w:t>ru</w:t>
        </w:r>
      </w:hyperlink>
      <w:r w:rsidRPr="008C47BC">
        <w:rPr>
          <w:rFonts w:ascii="Times New Roman" w:hAnsi="Times New Roman" w:cs="Times New Roman"/>
          <w:sz w:val="28"/>
          <w:szCs w:val="28"/>
        </w:rPr>
        <w:t xml:space="preserve"> и на официальном сайте Российской Федерации - </w:t>
      </w:r>
      <w:r w:rsidRPr="008C47BC">
        <w:rPr>
          <w:rFonts w:ascii="Times New Roman" w:hAnsi="Times New Roman" w:cs="Times New Roman"/>
          <w:sz w:val="28"/>
          <w:szCs w:val="28"/>
          <w:lang w:val="en-US"/>
        </w:rPr>
        <w:t>www</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torgi</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gov</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ru</w:t>
      </w:r>
      <w:r w:rsidRPr="008C47BC">
        <w:rPr>
          <w:rFonts w:ascii="Times New Roman" w:hAnsi="Times New Roman" w:cs="Times New Roman"/>
          <w:sz w:val="28"/>
          <w:szCs w:val="28"/>
        </w:rPr>
        <w:t>.</w:t>
      </w:r>
    </w:p>
    <w:p w:rsidR="008C47BC" w:rsidRPr="008C47BC" w:rsidRDefault="008C47BC" w:rsidP="008C47BC">
      <w:pPr>
        <w:spacing w:after="0" w:line="240" w:lineRule="auto"/>
        <w:jc w:val="both"/>
        <w:rPr>
          <w:rFonts w:ascii="Times New Roman" w:hAnsi="Times New Roman" w:cs="Times New Roman"/>
          <w:b/>
          <w:sz w:val="28"/>
          <w:szCs w:val="28"/>
        </w:rPr>
      </w:pPr>
    </w:p>
    <w:p w:rsidR="008C47BC" w:rsidRPr="008C47BC" w:rsidRDefault="008C47BC" w:rsidP="008C47BC">
      <w:pPr>
        <w:spacing w:after="0" w:line="240" w:lineRule="auto"/>
        <w:jc w:val="both"/>
        <w:rPr>
          <w:rFonts w:ascii="Times New Roman" w:hAnsi="Times New Roman" w:cs="Times New Roman"/>
          <w:b/>
          <w:sz w:val="28"/>
          <w:szCs w:val="28"/>
        </w:rPr>
      </w:pPr>
      <w:r w:rsidRPr="008C47BC">
        <w:rPr>
          <w:rFonts w:ascii="Times New Roman" w:hAnsi="Times New Roman" w:cs="Times New Roman"/>
          <w:b/>
          <w:sz w:val="28"/>
          <w:szCs w:val="28"/>
        </w:rPr>
        <w:t>Глава муниципального образования</w:t>
      </w:r>
    </w:p>
    <w:p w:rsidR="008C47BC" w:rsidRPr="008C47BC" w:rsidRDefault="008C47BC" w:rsidP="008C47BC">
      <w:pPr>
        <w:spacing w:after="0" w:line="240" w:lineRule="auto"/>
        <w:jc w:val="both"/>
        <w:rPr>
          <w:rFonts w:ascii="Times New Roman" w:hAnsi="Times New Roman" w:cs="Times New Roman"/>
          <w:b/>
          <w:sz w:val="28"/>
          <w:szCs w:val="28"/>
        </w:rPr>
      </w:pPr>
      <w:r w:rsidRPr="008C47BC">
        <w:rPr>
          <w:rFonts w:ascii="Times New Roman" w:hAnsi="Times New Roman" w:cs="Times New Roman"/>
          <w:b/>
          <w:sz w:val="28"/>
          <w:szCs w:val="28"/>
        </w:rPr>
        <w:t>«Родниковский муниципальный район»</w:t>
      </w:r>
      <w:r w:rsidRPr="008C47BC">
        <w:rPr>
          <w:rFonts w:ascii="Times New Roman" w:hAnsi="Times New Roman" w:cs="Times New Roman"/>
          <w:b/>
          <w:sz w:val="28"/>
          <w:szCs w:val="28"/>
        </w:rPr>
        <w:tab/>
      </w:r>
      <w:r w:rsidRPr="008C47BC">
        <w:rPr>
          <w:rFonts w:ascii="Times New Roman" w:hAnsi="Times New Roman" w:cs="Times New Roman"/>
          <w:b/>
          <w:sz w:val="28"/>
          <w:szCs w:val="28"/>
        </w:rPr>
        <w:tab/>
      </w:r>
      <w:r w:rsidRPr="008C47BC">
        <w:rPr>
          <w:rFonts w:ascii="Times New Roman" w:hAnsi="Times New Roman" w:cs="Times New Roman"/>
          <w:b/>
          <w:sz w:val="28"/>
          <w:szCs w:val="28"/>
        </w:rPr>
        <w:tab/>
      </w:r>
      <w:r w:rsidRPr="008C47BC">
        <w:rPr>
          <w:rFonts w:ascii="Times New Roman" w:hAnsi="Times New Roman" w:cs="Times New Roman"/>
          <w:b/>
          <w:sz w:val="28"/>
          <w:szCs w:val="28"/>
        </w:rPr>
        <w:tab/>
      </w:r>
      <w:r w:rsidRPr="008C47BC">
        <w:rPr>
          <w:rFonts w:ascii="Times New Roman" w:hAnsi="Times New Roman" w:cs="Times New Roman"/>
          <w:b/>
          <w:sz w:val="28"/>
          <w:szCs w:val="28"/>
        </w:rPr>
        <w:tab/>
        <w:t xml:space="preserve"> С.В. Носов</w:t>
      </w:r>
    </w:p>
    <w:p w:rsidR="00E26B59" w:rsidRDefault="008C47BC" w:rsidP="00507402">
      <w:pPr>
        <w:tabs>
          <w:tab w:val="left" w:pos="2880"/>
        </w:tabs>
        <w:spacing w:after="0" w:line="240" w:lineRule="auto"/>
        <w:rPr>
          <w:rFonts w:ascii="Times New Roman" w:hAnsi="Times New Roman" w:cs="Times New Roman"/>
          <w:sz w:val="28"/>
          <w:szCs w:val="28"/>
        </w:rPr>
      </w:pPr>
      <w:r>
        <w:rPr>
          <w:sz w:val="28"/>
          <w:szCs w:val="28"/>
        </w:rPr>
        <w:br w:type="page"/>
      </w:r>
    </w:p>
    <w:p w:rsidR="00E26B59" w:rsidRPr="00E26B59" w:rsidRDefault="00E26B59" w:rsidP="00507402">
      <w:pPr>
        <w:spacing w:after="0" w:line="240" w:lineRule="auto"/>
        <w:jc w:val="right"/>
        <w:rPr>
          <w:rFonts w:ascii="Times New Roman" w:hAnsi="Times New Roman" w:cs="Times New Roman"/>
          <w:sz w:val="28"/>
          <w:szCs w:val="28"/>
        </w:rPr>
      </w:pPr>
      <w:r w:rsidRPr="00E26B59">
        <w:rPr>
          <w:rFonts w:ascii="Times New Roman" w:hAnsi="Times New Roman" w:cs="Times New Roman"/>
          <w:sz w:val="28"/>
          <w:szCs w:val="28"/>
        </w:rPr>
        <w:lastRenderedPageBreak/>
        <w:t xml:space="preserve">Приложение  к постановлению </w:t>
      </w:r>
    </w:p>
    <w:p w:rsidR="00E26B59" w:rsidRPr="00E26B59" w:rsidRDefault="00E26B59" w:rsidP="00507402">
      <w:pPr>
        <w:spacing w:after="0" w:line="240" w:lineRule="auto"/>
        <w:jc w:val="right"/>
        <w:rPr>
          <w:rFonts w:ascii="Times New Roman" w:hAnsi="Times New Roman" w:cs="Times New Roman"/>
          <w:sz w:val="28"/>
          <w:szCs w:val="28"/>
        </w:rPr>
      </w:pPr>
      <w:r w:rsidRPr="00E26B59">
        <w:rPr>
          <w:rFonts w:ascii="Times New Roman" w:hAnsi="Times New Roman" w:cs="Times New Roman"/>
          <w:sz w:val="28"/>
          <w:szCs w:val="28"/>
        </w:rPr>
        <w:t xml:space="preserve">администрации муниципального образования </w:t>
      </w:r>
    </w:p>
    <w:p w:rsidR="00E26B59" w:rsidRPr="00E26B59" w:rsidRDefault="00E26B59" w:rsidP="00507402">
      <w:pPr>
        <w:spacing w:after="0" w:line="240" w:lineRule="auto"/>
        <w:jc w:val="right"/>
        <w:rPr>
          <w:rFonts w:ascii="Times New Roman" w:hAnsi="Times New Roman" w:cs="Times New Roman"/>
          <w:sz w:val="28"/>
          <w:szCs w:val="28"/>
        </w:rPr>
      </w:pPr>
      <w:r w:rsidRPr="00E26B59">
        <w:rPr>
          <w:rFonts w:ascii="Times New Roman" w:hAnsi="Times New Roman" w:cs="Times New Roman"/>
          <w:sz w:val="28"/>
          <w:szCs w:val="28"/>
        </w:rPr>
        <w:t>«Родниковский муниципальный район»</w:t>
      </w:r>
    </w:p>
    <w:p w:rsidR="00534567" w:rsidRDefault="008C47BC" w:rsidP="00507402">
      <w:pPr>
        <w:spacing w:after="0" w:line="240" w:lineRule="auto"/>
        <w:jc w:val="right"/>
        <w:rPr>
          <w:rFonts w:ascii="Times New Roman" w:hAnsi="Times New Roman" w:cs="Times New Roman"/>
          <w:i/>
        </w:rPr>
      </w:pPr>
      <w:r>
        <w:rPr>
          <w:rFonts w:ascii="Times New Roman" w:hAnsi="Times New Roman" w:cs="Times New Roman"/>
          <w:sz w:val="28"/>
          <w:szCs w:val="28"/>
        </w:rPr>
        <w:t xml:space="preserve">от 26.06.2017 </w:t>
      </w:r>
      <w:r w:rsidR="00E26B59" w:rsidRPr="00E26B59">
        <w:rPr>
          <w:rFonts w:ascii="Times New Roman" w:hAnsi="Times New Roman" w:cs="Times New Roman"/>
          <w:sz w:val="28"/>
          <w:szCs w:val="28"/>
        </w:rPr>
        <w:t>№ 908</w:t>
      </w:r>
    </w:p>
    <w:p w:rsidR="00534567" w:rsidRDefault="00534567" w:rsidP="00507402">
      <w:pPr>
        <w:spacing w:after="0" w:line="240" w:lineRule="auto"/>
        <w:jc w:val="right"/>
        <w:rPr>
          <w:rFonts w:ascii="Times New Roman" w:hAnsi="Times New Roman" w:cs="Times New Roman"/>
          <w:i/>
        </w:rPr>
      </w:pPr>
    </w:p>
    <w:p w:rsidR="00534567" w:rsidRDefault="00534567" w:rsidP="00507402">
      <w:pPr>
        <w:spacing w:after="0" w:line="240" w:lineRule="auto"/>
        <w:jc w:val="right"/>
        <w:rPr>
          <w:rFonts w:ascii="Times New Roman" w:hAnsi="Times New Roman" w:cs="Times New Roman"/>
          <w:i/>
        </w:rPr>
      </w:pPr>
    </w:p>
    <w:p w:rsidR="00534567" w:rsidRDefault="00534567" w:rsidP="00507402">
      <w:pPr>
        <w:spacing w:after="0" w:line="240" w:lineRule="auto"/>
        <w:jc w:val="right"/>
        <w:rPr>
          <w:rFonts w:ascii="Times New Roman" w:hAnsi="Times New Roman" w:cs="Times New Roman"/>
          <w:i/>
        </w:rPr>
      </w:pPr>
    </w:p>
    <w:p w:rsidR="00E26B59" w:rsidRDefault="00E26B59" w:rsidP="00507402">
      <w:pPr>
        <w:spacing w:after="0" w:line="240" w:lineRule="auto"/>
        <w:jc w:val="center"/>
        <w:rPr>
          <w:rFonts w:ascii="Times New Roman" w:hAnsi="Times New Roman" w:cs="Times New Roman"/>
          <w:b/>
          <w:sz w:val="28"/>
          <w:szCs w:val="28"/>
        </w:rPr>
      </w:pPr>
      <w:r w:rsidRPr="00E26B59">
        <w:rPr>
          <w:rFonts w:ascii="Times New Roman" w:hAnsi="Times New Roman" w:cs="Times New Roman"/>
          <w:b/>
          <w:sz w:val="28"/>
          <w:szCs w:val="28"/>
        </w:rPr>
        <w:t>ИЗВЕЩЕНИЕ</w:t>
      </w:r>
    </w:p>
    <w:p w:rsidR="00534567" w:rsidRPr="00534567" w:rsidRDefault="00534567" w:rsidP="00507402">
      <w:pPr>
        <w:spacing w:after="0" w:line="240" w:lineRule="auto"/>
        <w:jc w:val="right"/>
        <w:rPr>
          <w:rFonts w:ascii="Times New Roman" w:hAnsi="Times New Roman" w:cs="Times New Roman"/>
          <w:i/>
        </w:rPr>
      </w:pPr>
    </w:p>
    <w:p w:rsidR="00E26B59" w:rsidRPr="00E26B59" w:rsidRDefault="00E26B59" w:rsidP="00507402">
      <w:pPr>
        <w:pStyle w:val="a8"/>
        <w:spacing w:after="0"/>
        <w:ind w:firstLine="708"/>
        <w:jc w:val="both"/>
        <w:rPr>
          <w:sz w:val="28"/>
          <w:szCs w:val="28"/>
        </w:rPr>
      </w:pPr>
      <w:r w:rsidRPr="00E26B59">
        <w:rPr>
          <w:sz w:val="28"/>
          <w:szCs w:val="28"/>
        </w:rPr>
        <w:t>Администрация муниципального образования «Родниковский муниципальный район» извещает о возможности предоставления в аренду сроком на 20 (Двадцать) лет земельного участка, расположенного на землях категории «Земли населенных пунктов» по адресу: Ивановская область, г. Родники, ул. Иваново-Вознесенская,                д. 19, с кадастровым номером 37:15:011204:10,  площадью 863кв.м., с разрешенным использованием «для индивидуального жилищного строительства».</w:t>
      </w:r>
    </w:p>
    <w:p w:rsidR="00E26B59" w:rsidRPr="00E26B59" w:rsidRDefault="00E26B59" w:rsidP="00507402">
      <w:pPr>
        <w:pStyle w:val="a8"/>
        <w:spacing w:after="0"/>
        <w:ind w:firstLine="708"/>
        <w:jc w:val="both"/>
        <w:rPr>
          <w:sz w:val="28"/>
          <w:szCs w:val="28"/>
        </w:rPr>
      </w:pPr>
      <w:r w:rsidRPr="00E26B59">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27.07.2017г. включительно.</w:t>
      </w:r>
    </w:p>
    <w:p w:rsidR="00E26B59" w:rsidRPr="00E26B59" w:rsidRDefault="00E26B59" w:rsidP="00507402">
      <w:pPr>
        <w:pStyle w:val="a8"/>
        <w:spacing w:after="0"/>
        <w:ind w:firstLine="708"/>
        <w:jc w:val="both"/>
        <w:rPr>
          <w:sz w:val="28"/>
          <w:szCs w:val="28"/>
        </w:rPr>
      </w:pPr>
      <w:r w:rsidRPr="00E26B59">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E26B59" w:rsidRDefault="00E26B59" w:rsidP="00507402">
      <w:pPr>
        <w:spacing w:after="0" w:line="240" w:lineRule="auto"/>
        <w:jc w:val="center"/>
        <w:rPr>
          <w:sz w:val="28"/>
          <w:szCs w:val="28"/>
        </w:rPr>
      </w:pPr>
    </w:p>
    <w:p w:rsidR="00E26B59" w:rsidRDefault="00E26B59" w:rsidP="00507402">
      <w:pPr>
        <w:spacing w:after="0" w:line="240" w:lineRule="auto"/>
        <w:jc w:val="center"/>
        <w:rPr>
          <w:sz w:val="28"/>
          <w:szCs w:val="28"/>
        </w:rPr>
      </w:pPr>
    </w:p>
    <w:p w:rsidR="00E26B59" w:rsidRDefault="00E26B59"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8C47BC" w:rsidRDefault="008C47BC" w:rsidP="00507402">
      <w:pPr>
        <w:tabs>
          <w:tab w:val="left" w:pos="2880"/>
        </w:tabs>
        <w:spacing w:after="0" w:line="240" w:lineRule="auto"/>
        <w:rPr>
          <w:rFonts w:ascii="Times New Roman" w:hAnsi="Times New Roman" w:cs="Times New Roman"/>
          <w:sz w:val="28"/>
          <w:szCs w:val="28"/>
        </w:rPr>
      </w:pPr>
    </w:p>
    <w:p w:rsidR="00BB547B" w:rsidRDefault="00BB547B" w:rsidP="00507402">
      <w:pPr>
        <w:tabs>
          <w:tab w:val="left" w:pos="2880"/>
        </w:tabs>
        <w:spacing w:after="0" w:line="240" w:lineRule="auto"/>
        <w:rPr>
          <w:rFonts w:ascii="Times New Roman" w:hAnsi="Times New Roman" w:cs="Times New Roman"/>
          <w:sz w:val="28"/>
          <w:szCs w:val="28"/>
        </w:rPr>
      </w:pPr>
    </w:p>
    <w:p w:rsidR="008C47BC" w:rsidRPr="008C47BC" w:rsidRDefault="008C47BC" w:rsidP="008C47BC">
      <w:pPr>
        <w:spacing w:after="0" w:line="240" w:lineRule="auto"/>
        <w:jc w:val="center"/>
        <w:rPr>
          <w:rFonts w:ascii="Times New Roman" w:hAnsi="Times New Roman" w:cs="Times New Roman"/>
        </w:rPr>
      </w:pPr>
      <w:r w:rsidRPr="008C47BC">
        <w:rPr>
          <w:rFonts w:ascii="Times New Roman" w:hAnsi="Times New Roman" w:cs="Times New Roman"/>
          <w:noProof/>
        </w:rPr>
        <w:lastRenderedPageBreak/>
        <w:drawing>
          <wp:inline distT="0" distB="0" distL="0" distR="0">
            <wp:extent cx="653415" cy="783590"/>
            <wp:effectExtent l="19050" t="0" r="0" b="0"/>
            <wp:docPr id="67" name="Рисунок 3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8C47BC" w:rsidRPr="008C47BC" w:rsidRDefault="008C47BC" w:rsidP="008C47BC">
      <w:pPr>
        <w:spacing w:after="0" w:line="240" w:lineRule="auto"/>
        <w:jc w:val="center"/>
        <w:rPr>
          <w:rFonts w:ascii="Times New Roman" w:hAnsi="Times New Roman" w:cs="Times New Roman"/>
          <w:b/>
          <w:sz w:val="16"/>
        </w:rPr>
      </w:pPr>
    </w:p>
    <w:p w:rsidR="008C47BC" w:rsidRPr="008C47BC" w:rsidRDefault="008C47BC" w:rsidP="008C47BC">
      <w:pPr>
        <w:tabs>
          <w:tab w:val="left" w:pos="5670"/>
        </w:tabs>
        <w:spacing w:after="0" w:line="240" w:lineRule="auto"/>
        <w:jc w:val="center"/>
        <w:rPr>
          <w:rFonts w:ascii="Times New Roman" w:hAnsi="Times New Roman" w:cs="Times New Roman"/>
          <w:b/>
          <w:i/>
          <w:sz w:val="40"/>
        </w:rPr>
      </w:pPr>
      <w:r w:rsidRPr="008C47BC">
        <w:rPr>
          <w:rFonts w:ascii="Times New Roman" w:hAnsi="Times New Roman" w:cs="Times New Roman"/>
          <w:b/>
          <w:i/>
          <w:sz w:val="40"/>
        </w:rPr>
        <w:t>ПОСТАНОВЛЕНИЕ</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 xml:space="preserve">Администрации </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муниципального образования «Родниковский муниципальный район»</w:t>
      </w:r>
    </w:p>
    <w:p w:rsidR="008C47BC" w:rsidRPr="008C47BC" w:rsidRDefault="008C47BC" w:rsidP="008C47BC">
      <w:pPr>
        <w:spacing w:after="0" w:line="240" w:lineRule="auto"/>
        <w:jc w:val="center"/>
        <w:rPr>
          <w:rFonts w:ascii="Times New Roman" w:hAnsi="Times New Roman" w:cs="Times New Roman"/>
          <w:b/>
          <w:i/>
          <w:sz w:val="32"/>
        </w:rPr>
      </w:pPr>
      <w:r w:rsidRPr="008C47BC">
        <w:rPr>
          <w:rFonts w:ascii="Times New Roman" w:hAnsi="Times New Roman" w:cs="Times New Roman"/>
          <w:b/>
          <w:i/>
          <w:sz w:val="32"/>
        </w:rPr>
        <w:t>Ивановской области</w:t>
      </w:r>
    </w:p>
    <w:p w:rsidR="008C47BC" w:rsidRPr="008C47BC" w:rsidRDefault="008C47BC" w:rsidP="008C47BC">
      <w:pPr>
        <w:spacing w:after="0" w:line="240" w:lineRule="auto"/>
        <w:jc w:val="center"/>
        <w:rPr>
          <w:rFonts w:ascii="Times New Roman" w:hAnsi="Times New Roman" w:cs="Times New Roman"/>
        </w:rPr>
      </w:pPr>
    </w:p>
    <w:p w:rsidR="008C47BC" w:rsidRPr="008C47BC" w:rsidRDefault="008C47BC" w:rsidP="008C47BC">
      <w:pPr>
        <w:spacing w:after="0" w:line="240" w:lineRule="auto"/>
        <w:jc w:val="center"/>
        <w:rPr>
          <w:rFonts w:ascii="Times New Roman" w:hAnsi="Times New Roman" w:cs="Times New Roman"/>
          <w:sz w:val="28"/>
          <w:szCs w:val="28"/>
        </w:rPr>
      </w:pPr>
      <w:r w:rsidRPr="008C47BC">
        <w:rPr>
          <w:rFonts w:ascii="Times New Roman" w:hAnsi="Times New Roman" w:cs="Times New Roman"/>
          <w:sz w:val="28"/>
          <w:szCs w:val="28"/>
        </w:rPr>
        <w:t>от 30.06.2017 № 920</w:t>
      </w:r>
    </w:p>
    <w:tbl>
      <w:tblPr>
        <w:tblpPr w:leftFromText="180" w:rightFromText="180" w:vertAnchor="text" w:horzAnchor="page" w:tblpX="2399"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07"/>
      </w:tblGrid>
      <w:tr w:rsidR="008C47BC" w:rsidRPr="008C47BC" w:rsidTr="008C47BC">
        <w:trPr>
          <w:trHeight w:val="1511"/>
        </w:trPr>
        <w:tc>
          <w:tcPr>
            <w:tcW w:w="7807" w:type="dxa"/>
            <w:tcBorders>
              <w:top w:val="nil"/>
              <w:left w:val="nil"/>
              <w:bottom w:val="nil"/>
              <w:right w:val="nil"/>
            </w:tcBorders>
          </w:tcPr>
          <w:p w:rsidR="008C47BC" w:rsidRPr="008C47BC" w:rsidRDefault="008C47BC" w:rsidP="008C47BC">
            <w:pPr>
              <w:spacing w:after="0" w:line="240" w:lineRule="auto"/>
              <w:jc w:val="center"/>
              <w:rPr>
                <w:rFonts w:ascii="Times New Roman" w:hAnsi="Times New Roman" w:cs="Times New Roman"/>
                <w:b/>
                <w:sz w:val="28"/>
                <w:szCs w:val="28"/>
              </w:rPr>
            </w:pPr>
            <w:r w:rsidRPr="008C47BC">
              <w:rPr>
                <w:rFonts w:ascii="Times New Roman" w:hAnsi="Times New Roman" w:cs="Times New Roman"/>
                <w:b/>
                <w:sz w:val="28"/>
                <w:szCs w:val="28"/>
              </w:rPr>
              <w:t xml:space="preserve">О  публикации  извещения  о  предоставлении   в аренду земельного участка  </w:t>
            </w:r>
            <w:r w:rsidRPr="008C47BC">
              <w:rPr>
                <w:rFonts w:ascii="Times New Roman" w:hAnsi="Times New Roman" w:cs="Times New Roman"/>
                <w:b/>
                <w:color w:val="000000"/>
                <w:sz w:val="28"/>
                <w:szCs w:val="28"/>
              </w:rPr>
              <w:t>для ведения личного подсобного хозяйства</w:t>
            </w:r>
            <w:r w:rsidRPr="008C47BC">
              <w:rPr>
                <w:rFonts w:ascii="Times New Roman" w:hAnsi="Times New Roman" w:cs="Times New Roman"/>
                <w:b/>
                <w:sz w:val="28"/>
                <w:szCs w:val="28"/>
              </w:rPr>
              <w:t xml:space="preserve"> по адресу: Ивановская область, Родниковский район,  д. Тайманиха</w:t>
            </w:r>
          </w:p>
        </w:tc>
      </w:tr>
    </w:tbl>
    <w:p w:rsidR="008C47BC" w:rsidRPr="008C47BC" w:rsidRDefault="008C47BC" w:rsidP="008C47BC">
      <w:pPr>
        <w:spacing w:after="0" w:line="240" w:lineRule="auto"/>
        <w:rPr>
          <w:rFonts w:ascii="Times New Roman" w:hAnsi="Times New Roman" w:cs="Times New Roman"/>
          <w:b/>
          <w:sz w:val="28"/>
          <w:szCs w:val="28"/>
        </w:rPr>
      </w:pPr>
    </w:p>
    <w:p w:rsidR="008C47BC" w:rsidRPr="008C47BC" w:rsidRDefault="008C47BC" w:rsidP="008C47BC">
      <w:pPr>
        <w:spacing w:after="0" w:line="240" w:lineRule="auto"/>
        <w:rPr>
          <w:rFonts w:ascii="Times New Roman" w:hAnsi="Times New Roman" w:cs="Times New Roman"/>
          <w:b/>
          <w:sz w:val="28"/>
          <w:szCs w:val="28"/>
        </w:rPr>
      </w:pPr>
    </w:p>
    <w:p w:rsidR="008C47BC" w:rsidRDefault="008C47BC" w:rsidP="008C47BC">
      <w:pPr>
        <w:spacing w:after="0" w:line="240" w:lineRule="auto"/>
        <w:ind w:firstLine="709"/>
        <w:jc w:val="both"/>
        <w:rPr>
          <w:rFonts w:ascii="Times New Roman" w:hAnsi="Times New Roman" w:cs="Times New Roman"/>
          <w:b/>
        </w:rPr>
      </w:pPr>
    </w:p>
    <w:p w:rsidR="008C47BC" w:rsidRPr="008C47BC" w:rsidRDefault="008C47BC" w:rsidP="008C47BC">
      <w:pPr>
        <w:spacing w:after="0" w:line="240" w:lineRule="auto"/>
        <w:ind w:firstLine="709"/>
        <w:jc w:val="both"/>
        <w:rPr>
          <w:rFonts w:ascii="Times New Roman" w:hAnsi="Times New Roman" w:cs="Times New Roman"/>
          <w:sz w:val="16"/>
          <w:szCs w:val="16"/>
        </w:rPr>
      </w:pPr>
      <w:r w:rsidRPr="008C47BC">
        <w:rPr>
          <w:rFonts w:ascii="Times New Roman" w:hAnsi="Times New Roman" w:cs="Times New Roman"/>
          <w:sz w:val="28"/>
          <w:szCs w:val="28"/>
        </w:rPr>
        <w:t xml:space="preserve">Рассмотрев заявление </w:t>
      </w:r>
      <w:r w:rsidRPr="008C47BC">
        <w:rPr>
          <w:rFonts w:ascii="Times New Roman" w:hAnsi="Times New Roman" w:cs="Times New Roman"/>
          <w:spacing w:val="4"/>
          <w:sz w:val="28"/>
          <w:szCs w:val="28"/>
        </w:rPr>
        <w:t>Суриковой Александры Михайловны</w:t>
      </w:r>
      <w:r w:rsidRPr="008C47BC">
        <w:rPr>
          <w:rFonts w:ascii="Times New Roman" w:hAnsi="Times New Roman" w:cs="Times New Roman"/>
          <w:sz w:val="28"/>
          <w:szCs w:val="28"/>
        </w:rPr>
        <w:t>, зарегистрированной по адресу:  Ивановская область, Родниковский район,                             д. Тайманиха, ул. поселок Молодежный, д. 3, кв. 3 о</w:t>
      </w:r>
      <w:r w:rsidR="00834D54">
        <w:rPr>
          <w:rFonts w:ascii="Times New Roman" w:hAnsi="Times New Roman" w:cs="Times New Roman"/>
          <w:sz w:val="28"/>
          <w:szCs w:val="28"/>
        </w:rPr>
        <w:t xml:space="preserve"> </w:t>
      </w:r>
      <w:r w:rsidRPr="008C47BC">
        <w:rPr>
          <w:rFonts w:ascii="Times New Roman" w:hAnsi="Times New Roman" w:cs="Times New Roman"/>
          <w:sz w:val="28"/>
          <w:szCs w:val="28"/>
        </w:rPr>
        <w:t xml:space="preserve">предварительном согласовании предоставления в аренду земельного участка по адресу: Ивановская область, Родниковский район, д. Тайманиха, </w:t>
      </w:r>
      <w:r w:rsidRPr="008C47BC">
        <w:rPr>
          <w:rFonts w:ascii="Times New Roman" w:hAnsi="Times New Roman" w:cs="Times New Roman"/>
          <w:color w:val="000000"/>
          <w:sz w:val="28"/>
          <w:szCs w:val="28"/>
        </w:rPr>
        <w:t>с разрешенным  использованием «для ведения личного подсобного хозяйства»</w:t>
      </w:r>
      <w:r w:rsidRPr="008C47BC">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29.06.2017г. и руководствуясь  ст. 39.18 Земельного Кодекса РФ,  </w:t>
      </w:r>
    </w:p>
    <w:p w:rsidR="008C47BC" w:rsidRPr="008C47BC" w:rsidRDefault="008C47BC" w:rsidP="008C47BC">
      <w:pPr>
        <w:shd w:val="clear" w:color="auto" w:fill="FFFFFF"/>
        <w:spacing w:after="0" w:line="240" w:lineRule="auto"/>
        <w:jc w:val="center"/>
        <w:rPr>
          <w:rFonts w:ascii="Times New Roman" w:hAnsi="Times New Roman" w:cs="Times New Roman"/>
          <w:b/>
          <w:sz w:val="28"/>
          <w:szCs w:val="28"/>
        </w:rPr>
      </w:pPr>
    </w:p>
    <w:p w:rsidR="008C47BC" w:rsidRPr="008C47BC" w:rsidRDefault="008C47BC" w:rsidP="008C47BC">
      <w:pPr>
        <w:shd w:val="clear" w:color="auto" w:fill="FFFFFF"/>
        <w:spacing w:after="0" w:line="240" w:lineRule="auto"/>
        <w:jc w:val="center"/>
        <w:rPr>
          <w:rFonts w:ascii="Times New Roman" w:hAnsi="Times New Roman" w:cs="Times New Roman"/>
          <w:b/>
          <w:sz w:val="28"/>
          <w:szCs w:val="28"/>
        </w:rPr>
      </w:pPr>
      <w:r w:rsidRPr="008C47BC">
        <w:rPr>
          <w:rFonts w:ascii="Times New Roman" w:hAnsi="Times New Roman" w:cs="Times New Roman"/>
          <w:b/>
          <w:sz w:val="28"/>
          <w:szCs w:val="28"/>
        </w:rPr>
        <w:t>постановляю:</w:t>
      </w:r>
    </w:p>
    <w:p w:rsidR="008C47BC" w:rsidRPr="008C47BC" w:rsidRDefault="008C47BC" w:rsidP="008C47BC">
      <w:pPr>
        <w:tabs>
          <w:tab w:val="left" w:pos="1140"/>
        </w:tabs>
        <w:spacing w:after="0" w:line="240" w:lineRule="auto"/>
        <w:jc w:val="both"/>
        <w:rPr>
          <w:rFonts w:ascii="Times New Roman" w:hAnsi="Times New Roman" w:cs="Times New Roman"/>
          <w:sz w:val="28"/>
          <w:szCs w:val="28"/>
        </w:rPr>
      </w:pPr>
      <w:r w:rsidRPr="008C47BC">
        <w:rPr>
          <w:rFonts w:ascii="Times New Roman" w:hAnsi="Times New Roman" w:cs="Times New Roman"/>
          <w:sz w:val="28"/>
          <w:szCs w:val="28"/>
        </w:rPr>
        <w:tab/>
      </w:r>
    </w:p>
    <w:p w:rsidR="008C47BC" w:rsidRPr="008C47BC" w:rsidRDefault="008C47BC" w:rsidP="008C47BC">
      <w:pPr>
        <w:tabs>
          <w:tab w:val="left" w:pos="1140"/>
        </w:tabs>
        <w:spacing w:after="0" w:line="240" w:lineRule="auto"/>
        <w:ind w:firstLine="720"/>
        <w:jc w:val="both"/>
        <w:rPr>
          <w:rFonts w:ascii="Times New Roman" w:hAnsi="Times New Roman" w:cs="Times New Roman"/>
          <w:sz w:val="28"/>
          <w:szCs w:val="28"/>
        </w:rPr>
      </w:pPr>
      <w:r w:rsidRPr="008C47BC">
        <w:rPr>
          <w:rFonts w:ascii="Times New Roman" w:hAnsi="Times New Roman" w:cs="Times New Roman"/>
          <w:sz w:val="28"/>
          <w:szCs w:val="28"/>
        </w:rPr>
        <w:t xml:space="preserve">1. Утвердить извещение о предоставлении в аренду земельного участка </w:t>
      </w:r>
      <w:r w:rsidRPr="008C47BC">
        <w:rPr>
          <w:rFonts w:ascii="Times New Roman" w:hAnsi="Times New Roman" w:cs="Times New Roman"/>
          <w:color w:val="000000"/>
          <w:sz w:val="28"/>
          <w:szCs w:val="28"/>
        </w:rPr>
        <w:t>с разрешенным  использованием «для ведения личного подсобного хозяйства»</w:t>
      </w:r>
      <w:r w:rsidRPr="008C47BC">
        <w:rPr>
          <w:rFonts w:ascii="Times New Roman" w:hAnsi="Times New Roman" w:cs="Times New Roman"/>
          <w:sz w:val="28"/>
          <w:szCs w:val="28"/>
        </w:rPr>
        <w:t xml:space="preserve"> по адресу: Ивановская область, Родниковский район,  д. Тайманиха (приложение).</w:t>
      </w:r>
    </w:p>
    <w:p w:rsidR="008C47BC" w:rsidRPr="008C47BC" w:rsidRDefault="008C47BC" w:rsidP="008C47BC">
      <w:pPr>
        <w:spacing w:after="0" w:line="240" w:lineRule="auto"/>
        <w:jc w:val="both"/>
        <w:rPr>
          <w:rFonts w:ascii="Times New Roman" w:hAnsi="Times New Roman" w:cs="Times New Roman"/>
          <w:sz w:val="16"/>
          <w:szCs w:val="16"/>
        </w:rPr>
      </w:pP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C47BC">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8C47BC" w:rsidRPr="008C47BC" w:rsidRDefault="008C47BC" w:rsidP="008C47BC">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8C47BC">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55" w:history="1">
        <w:r w:rsidRPr="008C47BC">
          <w:rPr>
            <w:rStyle w:val="ac"/>
            <w:rFonts w:ascii="Times New Roman" w:hAnsi="Times New Roman" w:cs="Times New Roman"/>
            <w:color w:val="000000"/>
            <w:sz w:val="28"/>
            <w:szCs w:val="28"/>
            <w:lang w:val="en-US"/>
          </w:rPr>
          <w:t>www</w:t>
        </w:r>
        <w:r w:rsidRPr="008C47BC">
          <w:rPr>
            <w:rStyle w:val="ac"/>
            <w:rFonts w:ascii="Times New Roman" w:hAnsi="Times New Roman" w:cs="Times New Roman"/>
            <w:color w:val="000000"/>
            <w:sz w:val="28"/>
            <w:szCs w:val="28"/>
          </w:rPr>
          <w:t>.</w:t>
        </w:r>
        <w:r w:rsidRPr="008C47BC">
          <w:rPr>
            <w:rStyle w:val="ac"/>
            <w:rFonts w:ascii="Times New Roman" w:hAnsi="Times New Roman" w:cs="Times New Roman"/>
            <w:color w:val="000000"/>
            <w:sz w:val="28"/>
            <w:szCs w:val="28"/>
            <w:lang w:val="en-US"/>
          </w:rPr>
          <w:t>rodniki</w:t>
        </w:r>
        <w:r w:rsidRPr="008C47BC">
          <w:rPr>
            <w:rStyle w:val="ac"/>
            <w:rFonts w:ascii="Times New Roman" w:hAnsi="Times New Roman" w:cs="Times New Roman"/>
            <w:color w:val="000000"/>
            <w:sz w:val="28"/>
            <w:szCs w:val="28"/>
          </w:rPr>
          <w:t>-37.</w:t>
        </w:r>
        <w:r w:rsidRPr="008C47BC">
          <w:rPr>
            <w:rStyle w:val="ac"/>
            <w:rFonts w:ascii="Times New Roman" w:hAnsi="Times New Roman" w:cs="Times New Roman"/>
            <w:color w:val="000000"/>
            <w:sz w:val="28"/>
            <w:szCs w:val="28"/>
            <w:lang w:val="en-US"/>
          </w:rPr>
          <w:t>ru</w:t>
        </w:r>
      </w:hyperlink>
      <w:r w:rsidRPr="008C47BC">
        <w:rPr>
          <w:rFonts w:ascii="Times New Roman" w:hAnsi="Times New Roman" w:cs="Times New Roman"/>
          <w:sz w:val="28"/>
          <w:szCs w:val="28"/>
        </w:rPr>
        <w:t xml:space="preserve"> и на официальном сайте Российской Федерации - </w:t>
      </w:r>
      <w:r w:rsidRPr="008C47BC">
        <w:rPr>
          <w:rFonts w:ascii="Times New Roman" w:hAnsi="Times New Roman" w:cs="Times New Roman"/>
          <w:sz w:val="28"/>
          <w:szCs w:val="28"/>
          <w:lang w:val="en-US"/>
        </w:rPr>
        <w:t>www</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torgi</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gov</w:t>
      </w:r>
      <w:r w:rsidRPr="008C47BC">
        <w:rPr>
          <w:rFonts w:ascii="Times New Roman" w:hAnsi="Times New Roman" w:cs="Times New Roman"/>
          <w:sz w:val="28"/>
          <w:szCs w:val="28"/>
        </w:rPr>
        <w:t>.</w:t>
      </w:r>
      <w:r w:rsidRPr="008C47BC">
        <w:rPr>
          <w:rFonts w:ascii="Times New Roman" w:hAnsi="Times New Roman" w:cs="Times New Roman"/>
          <w:sz w:val="28"/>
          <w:szCs w:val="28"/>
          <w:lang w:val="en-US"/>
        </w:rPr>
        <w:t>ru</w:t>
      </w:r>
      <w:r w:rsidRPr="008C47BC">
        <w:rPr>
          <w:rFonts w:ascii="Times New Roman" w:hAnsi="Times New Roman" w:cs="Times New Roman"/>
          <w:sz w:val="28"/>
          <w:szCs w:val="28"/>
        </w:rPr>
        <w:t>.</w:t>
      </w:r>
    </w:p>
    <w:p w:rsidR="008C47BC" w:rsidRPr="008C47BC" w:rsidRDefault="008C47BC" w:rsidP="008C47BC">
      <w:pPr>
        <w:spacing w:after="0" w:line="240" w:lineRule="auto"/>
        <w:jc w:val="both"/>
        <w:rPr>
          <w:rFonts w:ascii="Times New Roman" w:hAnsi="Times New Roman" w:cs="Times New Roman"/>
          <w:b/>
          <w:sz w:val="28"/>
          <w:szCs w:val="28"/>
        </w:rPr>
      </w:pPr>
    </w:p>
    <w:p w:rsidR="008C47BC" w:rsidRPr="008C47BC" w:rsidRDefault="008C47BC" w:rsidP="008C47BC">
      <w:pPr>
        <w:spacing w:after="0" w:line="240" w:lineRule="auto"/>
        <w:jc w:val="both"/>
        <w:rPr>
          <w:rFonts w:ascii="Times New Roman" w:hAnsi="Times New Roman" w:cs="Times New Roman"/>
          <w:b/>
          <w:sz w:val="28"/>
          <w:szCs w:val="28"/>
        </w:rPr>
      </w:pPr>
      <w:r w:rsidRPr="008C47BC">
        <w:rPr>
          <w:rFonts w:ascii="Times New Roman" w:hAnsi="Times New Roman" w:cs="Times New Roman"/>
          <w:b/>
          <w:sz w:val="28"/>
          <w:szCs w:val="28"/>
        </w:rPr>
        <w:t xml:space="preserve">Глава муниципального образования </w:t>
      </w:r>
    </w:p>
    <w:p w:rsidR="008C47BC" w:rsidRPr="008C47BC" w:rsidRDefault="008C47BC" w:rsidP="008C47BC">
      <w:pPr>
        <w:spacing w:after="0" w:line="240" w:lineRule="auto"/>
        <w:jc w:val="both"/>
        <w:rPr>
          <w:rFonts w:ascii="Times New Roman" w:hAnsi="Times New Roman" w:cs="Times New Roman"/>
          <w:b/>
          <w:sz w:val="28"/>
          <w:szCs w:val="28"/>
        </w:rPr>
      </w:pPr>
      <w:r w:rsidRPr="008C47BC">
        <w:rPr>
          <w:rFonts w:ascii="Times New Roman" w:hAnsi="Times New Roman" w:cs="Times New Roman"/>
          <w:b/>
          <w:sz w:val="28"/>
          <w:szCs w:val="28"/>
        </w:rPr>
        <w:t>«Родниковский муниципальный район»                                              С.В. Носов</w:t>
      </w:r>
    </w:p>
    <w:p w:rsidR="008C47BC" w:rsidRDefault="008C47BC" w:rsidP="008C47BC">
      <w:pPr>
        <w:spacing w:after="0" w:line="240" w:lineRule="auto"/>
        <w:rPr>
          <w:b/>
          <w:sz w:val="28"/>
          <w:szCs w:val="28"/>
        </w:rPr>
      </w:pPr>
    </w:p>
    <w:p w:rsidR="00834D54" w:rsidRDefault="00834D54" w:rsidP="008C47BC">
      <w:pPr>
        <w:spacing w:after="0" w:line="240" w:lineRule="auto"/>
        <w:rPr>
          <w:b/>
          <w:sz w:val="28"/>
          <w:szCs w:val="28"/>
        </w:rPr>
      </w:pPr>
    </w:p>
    <w:p w:rsidR="00834D54" w:rsidRDefault="00834D54" w:rsidP="008C47BC">
      <w:pPr>
        <w:spacing w:after="0" w:line="240" w:lineRule="auto"/>
        <w:rPr>
          <w:b/>
          <w:sz w:val="28"/>
          <w:szCs w:val="28"/>
        </w:rPr>
      </w:pPr>
    </w:p>
    <w:p w:rsidR="00BB547B" w:rsidRPr="00BB547B" w:rsidRDefault="00BB547B" w:rsidP="008C47BC">
      <w:pPr>
        <w:spacing w:after="0" w:line="240" w:lineRule="auto"/>
        <w:jc w:val="right"/>
        <w:rPr>
          <w:rFonts w:ascii="Times New Roman" w:hAnsi="Times New Roman" w:cs="Times New Roman"/>
          <w:sz w:val="28"/>
          <w:szCs w:val="28"/>
        </w:rPr>
      </w:pPr>
      <w:r w:rsidRPr="00BB547B">
        <w:rPr>
          <w:rFonts w:ascii="Times New Roman" w:hAnsi="Times New Roman" w:cs="Times New Roman"/>
          <w:sz w:val="28"/>
          <w:szCs w:val="28"/>
        </w:rPr>
        <w:t xml:space="preserve">Приложение  к постановлению </w:t>
      </w:r>
    </w:p>
    <w:p w:rsidR="00BB547B" w:rsidRPr="00BB547B" w:rsidRDefault="00BB547B" w:rsidP="008C47BC">
      <w:pPr>
        <w:spacing w:after="0" w:line="240" w:lineRule="auto"/>
        <w:jc w:val="right"/>
        <w:rPr>
          <w:rFonts w:ascii="Times New Roman" w:hAnsi="Times New Roman" w:cs="Times New Roman"/>
          <w:sz w:val="28"/>
          <w:szCs w:val="28"/>
        </w:rPr>
      </w:pPr>
      <w:r w:rsidRPr="00BB547B">
        <w:rPr>
          <w:rFonts w:ascii="Times New Roman" w:hAnsi="Times New Roman" w:cs="Times New Roman"/>
          <w:sz w:val="28"/>
          <w:szCs w:val="28"/>
        </w:rPr>
        <w:t xml:space="preserve">администрации муниципального образования </w:t>
      </w:r>
    </w:p>
    <w:p w:rsidR="00BB547B" w:rsidRPr="00BB547B" w:rsidRDefault="00BB547B" w:rsidP="008C47BC">
      <w:pPr>
        <w:spacing w:after="0" w:line="240" w:lineRule="auto"/>
        <w:jc w:val="right"/>
        <w:rPr>
          <w:rFonts w:ascii="Times New Roman" w:hAnsi="Times New Roman" w:cs="Times New Roman"/>
          <w:sz w:val="28"/>
          <w:szCs w:val="28"/>
        </w:rPr>
      </w:pPr>
      <w:r w:rsidRPr="00BB547B">
        <w:rPr>
          <w:rFonts w:ascii="Times New Roman" w:hAnsi="Times New Roman" w:cs="Times New Roman"/>
          <w:sz w:val="28"/>
          <w:szCs w:val="28"/>
        </w:rPr>
        <w:t xml:space="preserve">«Родниковский муниципальный район» </w:t>
      </w:r>
    </w:p>
    <w:p w:rsidR="00BB547B" w:rsidRDefault="00BB547B" w:rsidP="008C47BC">
      <w:pPr>
        <w:spacing w:after="0" w:line="240" w:lineRule="auto"/>
        <w:jc w:val="right"/>
        <w:rPr>
          <w:rFonts w:ascii="Times New Roman" w:hAnsi="Times New Roman" w:cs="Times New Roman"/>
          <w:sz w:val="28"/>
          <w:szCs w:val="28"/>
        </w:rPr>
      </w:pPr>
      <w:r w:rsidRPr="00BB547B">
        <w:rPr>
          <w:rFonts w:ascii="Times New Roman" w:hAnsi="Times New Roman" w:cs="Times New Roman"/>
          <w:sz w:val="28"/>
          <w:szCs w:val="28"/>
        </w:rPr>
        <w:t>от 30.06.2017 № 920</w:t>
      </w:r>
    </w:p>
    <w:p w:rsidR="00BB547B" w:rsidRDefault="00BB547B" w:rsidP="00834D54">
      <w:pPr>
        <w:spacing w:after="0" w:line="240" w:lineRule="auto"/>
        <w:jc w:val="center"/>
        <w:rPr>
          <w:rFonts w:ascii="Times New Roman" w:hAnsi="Times New Roman" w:cs="Times New Roman"/>
          <w:sz w:val="28"/>
          <w:szCs w:val="28"/>
        </w:rPr>
      </w:pPr>
    </w:p>
    <w:p w:rsidR="008C47BC" w:rsidRPr="00BB547B" w:rsidRDefault="008C47BC" w:rsidP="00507402">
      <w:pPr>
        <w:spacing w:after="0" w:line="240" w:lineRule="auto"/>
        <w:jc w:val="right"/>
        <w:rPr>
          <w:rFonts w:ascii="Times New Roman" w:hAnsi="Times New Roman" w:cs="Times New Roman"/>
          <w:sz w:val="28"/>
          <w:szCs w:val="28"/>
        </w:rPr>
      </w:pPr>
    </w:p>
    <w:p w:rsidR="00BB547B" w:rsidRDefault="00BB547B" w:rsidP="00507402">
      <w:pPr>
        <w:spacing w:after="0" w:line="240" w:lineRule="auto"/>
        <w:jc w:val="center"/>
        <w:rPr>
          <w:rFonts w:ascii="Times New Roman" w:hAnsi="Times New Roman" w:cs="Times New Roman"/>
          <w:b/>
          <w:sz w:val="28"/>
          <w:szCs w:val="28"/>
        </w:rPr>
      </w:pPr>
      <w:r w:rsidRPr="00BB547B">
        <w:rPr>
          <w:rFonts w:ascii="Times New Roman" w:hAnsi="Times New Roman" w:cs="Times New Roman"/>
          <w:b/>
          <w:sz w:val="28"/>
          <w:szCs w:val="28"/>
        </w:rPr>
        <w:t>ИЗВЕЩЕНИЕ</w:t>
      </w:r>
    </w:p>
    <w:p w:rsidR="008C47BC" w:rsidRPr="00BB547B" w:rsidRDefault="008C47BC" w:rsidP="00507402">
      <w:pPr>
        <w:spacing w:after="0" w:line="240" w:lineRule="auto"/>
        <w:jc w:val="center"/>
        <w:rPr>
          <w:rFonts w:ascii="Times New Roman" w:hAnsi="Times New Roman" w:cs="Times New Roman"/>
          <w:b/>
          <w:sz w:val="28"/>
          <w:szCs w:val="28"/>
        </w:rPr>
      </w:pPr>
    </w:p>
    <w:p w:rsidR="00BB547B" w:rsidRPr="00BB547B" w:rsidRDefault="00BB547B" w:rsidP="00507402">
      <w:pPr>
        <w:pStyle w:val="a8"/>
        <w:spacing w:after="0"/>
        <w:ind w:firstLine="708"/>
        <w:jc w:val="both"/>
        <w:rPr>
          <w:sz w:val="28"/>
          <w:szCs w:val="28"/>
        </w:rPr>
      </w:pPr>
      <w:r w:rsidRPr="00BB547B">
        <w:rPr>
          <w:sz w:val="28"/>
          <w:szCs w:val="28"/>
        </w:rPr>
        <w:t xml:space="preserve">Администрация муниципального образования «Родниковский муниципальный район» извещает о возможности предоставления в аренду сроком на 20 (Двадцать) лет земельного участка, расположенного на землях категории «Земли населенных пунктов» по адресу: Ивановская область, Родниковский район,  д. Тайманиха, с кадастровым номером 37:15:020911:103,  площадью 1200 кв.м., </w:t>
      </w:r>
      <w:r w:rsidRPr="00BB547B">
        <w:rPr>
          <w:color w:val="000000"/>
          <w:sz w:val="28"/>
          <w:szCs w:val="28"/>
        </w:rPr>
        <w:t>с разрешенным  использованием «для ведения личного подсобного хозяйства».</w:t>
      </w:r>
    </w:p>
    <w:p w:rsidR="00BB547B" w:rsidRPr="00BB547B" w:rsidRDefault="00BB547B" w:rsidP="00507402">
      <w:pPr>
        <w:pStyle w:val="a8"/>
        <w:spacing w:after="0"/>
        <w:ind w:firstLine="708"/>
        <w:jc w:val="both"/>
        <w:rPr>
          <w:sz w:val="28"/>
          <w:szCs w:val="28"/>
        </w:rPr>
      </w:pPr>
      <w:r w:rsidRPr="00BB547B">
        <w:rPr>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01.08.2017г. включительно.</w:t>
      </w:r>
    </w:p>
    <w:p w:rsidR="00BB547B" w:rsidRPr="00BB547B" w:rsidRDefault="00BB547B" w:rsidP="00507402">
      <w:pPr>
        <w:pStyle w:val="a8"/>
        <w:spacing w:after="0"/>
        <w:ind w:firstLine="708"/>
        <w:jc w:val="both"/>
        <w:rPr>
          <w:sz w:val="28"/>
          <w:szCs w:val="28"/>
        </w:rPr>
      </w:pPr>
      <w:r w:rsidRPr="00BB547B">
        <w:rPr>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BB547B" w:rsidRPr="00BB547B" w:rsidRDefault="00BB547B" w:rsidP="00507402">
      <w:pPr>
        <w:spacing w:after="0" w:line="240" w:lineRule="auto"/>
        <w:jc w:val="center"/>
        <w:rPr>
          <w:rFonts w:ascii="Times New Roman" w:hAnsi="Times New Roman" w:cs="Times New Roman"/>
          <w:sz w:val="28"/>
          <w:szCs w:val="28"/>
        </w:rPr>
      </w:pPr>
    </w:p>
    <w:p w:rsidR="00BB547B" w:rsidRDefault="00BB547B"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8C47BC" w:rsidRDefault="008C47BC" w:rsidP="00507402">
      <w:pPr>
        <w:spacing w:after="0" w:line="240" w:lineRule="auto"/>
        <w:jc w:val="center"/>
        <w:rPr>
          <w:sz w:val="28"/>
          <w:szCs w:val="28"/>
        </w:rPr>
      </w:pPr>
    </w:p>
    <w:p w:rsidR="008C47BC" w:rsidRDefault="008C47BC" w:rsidP="00507402">
      <w:pPr>
        <w:spacing w:after="0" w:line="240" w:lineRule="auto"/>
        <w:jc w:val="center"/>
        <w:rPr>
          <w:sz w:val="28"/>
          <w:szCs w:val="28"/>
        </w:rPr>
      </w:pPr>
    </w:p>
    <w:p w:rsidR="008C47BC" w:rsidRDefault="008C47BC" w:rsidP="00507402">
      <w:pPr>
        <w:spacing w:after="0" w:line="240" w:lineRule="auto"/>
        <w:jc w:val="center"/>
        <w:rPr>
          <w:sz w:val="28"/>
          <w:szCs w:val="28"/>
        </w:rPr>
      </w:pPr>
    </w:p>
    <w:p w:rsidR="008C47BC" w:rsidRDefault="008C47BC"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834D54" w:rsidRDefault="00834D54" w:rsidP="00507402">
      <w:pPr>
        <w:spacing w:after="0" w:line="240" w:lineRule="auto"/>
        <w:jc w:val="center"/>
        <w:rPr>
          <w:sz w:val="28"/>
          <w:szCs w:val="28"/>
        </w:rPr>
      </w:pPr>
    </w:p>
    <w:p w:rsidR="00834D54" w:rsidRDefault="00834D54" w:rsidP="00507402">
      <w:pPr>
        <w:spacing w:after="0" w:line="240" w:lineRule="auto"/>
        <w:jc w:val="center"/>
        <w:rPr>
          <w:sz w:val="28"/>
          <w:szCs w:val="28"/>
        </w:rPr>
      </w:pPr>
    </w:p>
    <w:p w:rsidR="00834D54" w:rsidRDefault="00834D54" w:rsidP="00507402">
      <w:pPr>
        <w:spacing w:after="0" w:line="240" w:lineRule="auto"/>
        <w:jc w:val="center"/>
        <w:rPr>
          <w:sz w:val="28"/>
          <w:szCs w:val="28"/>
        </w:rPr>
      </w:pPr>
    </w:p>
    <w:p w:rsidR="00A77C32" w:rsidRDefault="00A77C32" w:rsidP="00507402">
      <w:pPr>
        <w:spacing w:after="0" w:line="240" w:lineRule="auto"/>
        <w:jc w:val="center"/>
        <w:rPr>
          <w:sz w:val="28"/>
          <w:szCs w:val="28"/>
        </w:rPr>
      </w:pPr>
    </w:p>
    <w:p w:rsidR="00D706F8" w:rsidRPr="00600A49" w:rsidRDefault="00D706F8" w:rsidP="00507402">
      <w:pPr>
        <w:tabs>
          <w:tab w:val="left" w:pos="1701"/>
        </w:tabs>
        <w:spacing w:after="0" w:line="240" w:lineRule="auto"/>
        <w:jc w:val="center"/>
        <w:rPr>
          <w:rFonts w:ascii="Times New Roman" w:hAnsi="Times New Roman" w:cs="Times New Roman"/>
        </w:rPr>
      </w:pPr>
      <w:r w:rsidRPr="00600A49">
        <w:rPr>
          <w:rFonts w:ascii="Times New Roman" w:hAnsi="Times New Roman" w:cs="Times New Roman"/>
          <w:noProof/>
        </w:rPr>
        <w:lastRenderedPageBreak/>
        <w:drawing>
          <wp:inline distT="0" distB="0" distL="0" distR="0">
            <wp:extent cx="647700" cy="790575"/>
            <wp:effectExtent l="0" t="0" r="0" b="9525"/>
            <wp:docPr id="15"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7700" cy="790575"/>
                    </a:xfrm>
                    <a:prstGeom prst="rect">
                      <a:avLst/>
                    </a:prstGeom>
                    <a:noFill/>
                    <a:ln>
                      <a:noFill/>
                    </a:ln>
                  </pic:spPr>
                </pic:pic>
              </a:graphicData>
            </a:graphic>
          </wp:inline>
        </w:drawing>
      </w:r>
    </w:p>
    <w:p w:rsidR="00D706F8" w:rsidRPr="00600A49" w:rsidRDefault="00D706F8" w:rsidP="00507402">
      <w:pPr>
        <w:spacing w:after="0" w:line="240" w:lineRule="auto"/>
        <w:jc w:val="center"/>
        <w:rPr>
          <w:rFonts w:ascii="Times New Roman" w:hAnsi="Times New Roman" w:cs="Times New Roman"/>
          <w:b/>
          <w:sz w:val="16"/>
        </w:rPr>
      </w:pPr>
    </w:p>
    <w:p w:rsidR="00D706F8" w:rsidRPr="00600A49" w:rsidRDefault="00D706F8" w:rsidP="00507402">
      <w:pPr>
        <w:tabs>
          <w:tab w:val="left" w:pos="5670"/>
        </w:tabs>
        <w:spacing w:after="0" w:line="240" w:lineRule="auto"/>
        <w:jc w:val="center"/>
        <w:rPr>
          <w:rFonts w:ascii="Times New Roman" w:hAnsi="Times New Roman" w:cs="Times New Roman"/>
          <w:b/>
          <w:i/>
          <w:sz w:val="40"/>
        </w:rPr>
      </w:pPr>
      <w:r w:rsidRPr="00600A49">
        <w:rPr>
          <w:rFonts w:ascii="Times New Roman" w:hAnsi="Times New Roman" w:cs="Times New Roman"/>
          <w:b/>
          <w:i/>
          <w:sz w:val="40"/>
        </w:rPr>
        <w:t>ПОСТАНОВЛЕНИЕ</w:t>
      </w:r>
    </w:p>
    <w:p w:rsidR="00D706F8" w:rsidRPr="00600A49" w:rsidRDefault="00D706F8" w:rsidP="00507402">
      <w:pPr>
        <w:spacing w:after="0" w:line="240" w:lineRule="auto"/>
        <w:jc w:val="center"/>
        <w:rPr>
          <w:rFonts w:ascii="Times New Roman" w:hAnsi="Times New Roman" w:cs="Times New Roman"/>
          <w:b/>
          <w:i/>
          <w:sz w:val="32"/>
        </w:rPr>
      </w:pPr>
      <w:r w:rsidRPr="00600A49">
        <w:rPr>
          <w:rFonts w:ascii="Times New Roman" w:hAnsi="Times New Roman" w:cs="Times New Roman"/>
          <w:b/>
          <w:i/>
          <w:sz w:val="32"/>
        </w:rPr>
        <w:t xml:space="preserve"> Администрации </w:t>
      </w:r>
    </w:p>
    <w:p w:rsidR="00D706F8" w:rsidRPr="00600A49" w:rsidRDefault="00D706F8" w:rsidP="00507402">
      <w:pPr>
        <w:spacing w:after="0" w:line="240" w:lineRule="auto"/>
        <w:jc w:val="center"/>
        <w:rPr>
          <w:rFonts w:ascii="Times New Roman" w:hAnsi="Times New Roman" w:cs="Times New Roman"/>
          <w:b/>
          <w:i/>
          <w:sz w:val="32"/>
        </w:rPr>
      </w:pPr>
      <w:r w:rsidRPr="00600A49">
        <w:rPr>
          <w:rFonts w:ascii="Times New Roman" w:hAnsi="Times New Roman" w:cs="Times New Roman"/>
          <w:b/>
          <w:i/>
          <w:sz w:val="32"/>
        </w:rPr>
        <w:t>муниципального образования «Родниковский муниципальный район»</w:t>
      </w:r>
    </w:p>
    <w:p w:rsidR="00D706F8" w:rsidRPr="00600A49" w:rsidRDefault="00D706F8" w:rsidP="00507402">
      <w:pPr>
        <w:spacing w:after="0" w:line="240" w:lineRule="auto"/>
        <w:jc w:val="center"/>
        <w:rPr>
          <w:rFonts w:ascii="Times New Roman" w:hAnsi="Times New Roman" w:cs="Times New Roman"/>
          <w:b/>
          <w:i/>
          <w:sz w:val="32"/>
        </w:rPr>
      </w:pPr>
      <w:r w:rsidRPr="00600A49">
        <w:rPr>
          <w:rFonts w:ascii="Times New Roman" w:hAnsi="Times New Roman" w:cs="Times New Roman"/>
          <w:b/>
          <w:i/>
          <w:sz w:val="32"/>
        </w:rPr>
        <w:t>Ивановской области</w:t>
      </w:r>
    </w:p>
    <w:p w:rsidR="00D706F8" w:rsidRPr="00600A49" w:rsidRDefault="00D706F8" w:rsidP="00507402">
      <w:pPr>
        <w:spacing w:after="0" w:line="240" w:lineRule="auto"/>
        <w:jc w:val="center"/>
        <w:rPr>
          <w:rFonts w:ascii="Times New Roman" w:hAnsi="Times New Roman" w:cs="Times New Roman"/>
          <w:sz w:val="24"/>
        </w:rPr>
      </w:pPr>
    </w:p>
    <w:p w:rsidR="003F786F" w:rsidRPr="003F786F" w:rsidRDefault="00D706F8" w:rsidP="008C47B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30.06.2017 № 925</w:t>
      </w:r>
    </w:p>
    <w:p w:rsidR="00D706F8" w:rsidRDefault="00D706F8" w:rsidP="00507402">
      <w:pPr>
        <w:keepNext/>
        <w:spacing w:after="0" w:line="240" w:lineRule="auto"/>
        <w:ind w:firstLine="426"/>
        <w:jc w:val="center"/>
        <w:outlineLvl w:val="0"/>
        <w:rPr>
          <w:rFonts w:ascii="Times New Roman" w:hAnsi="Times New Roman" w:cs="Times New Roman"/>
          <w:b/>
          <w:sz w:val="28"/>
          <w:szCs w:val="28"/>
        </w:rPr>
      </w:pPr>
      <w:r>
        <w:rPr>
          <w:rFonts w:ascii="Times New Roman" w:hAnsi="Times New Roman" w:cs="Times New Roman"/>
          <w:b/>
          <w:sz w:val="28"/>
          <w:szCs w:val="28"/>
        </w:rPr>
        <w:t>О создании муниципальной службы медиации в Ро</w:t>
      </w:r>
      <w:r w:rsidR="008A064D">
        <w:rPr>
          <w:rFonts w:ascii="Times New Roman" w:hAnsi="Times New Roman" w:cs="Times New Roman"/>
          <w:b/>
          <w:sz w:val="28"/>
          <w:szCs w:val="28"/>
        </w:rPr>
        <w:t>дниковском муниципальном районе</w:t>
      </w:r>
    </w:p>
    <w:p w:rsidR="008C47BC" w:rsidRPr="002B7F4E" w:rsidRDefault="008C47BC" w:rsidP="00507402">
      <w:pPr>
        <w:keepNext/>
        <w:spacing w:after="0" w:line="240" w:lineRule="auto"/>
        <w:ind w:firstLine="426"/>
        <w:jc w:val="center"/>
        <w:outlineLvl w:val="0"/>
        <w:rPr>
          <w:rFonts w:ascii="Times New Roman" w:hAnsi="Times New Roman" w:cs="Times New Roman"/>
          <w:b/>
          <w:sz w:val="28"/>
          <w:szCs w:val="28"/>
        </w:rPr>
      </w:pPr>
    </w:p>
    <w:p w:rsidR="00D706F8" w:rsidRPr="00D706F8" w:rsidRDefault="00D706F8" w:rsidP="00507402">
      <w:pPr>
        <w:pStyle w:val="22"/>
        <w:spacing w:after="0" w:line="240" w:lineRule="auto"/>
        <w:ind w:firstLine="720"/>
        <w:jc w:val="both"/>
        <w:rPr>
          <w:color w:val="000000" w:themeColor="text1"/>
          <w:sz w:val="28"/>
          <w:szCs w:val="28"/>
        </w:rPr>
      </w:pPr>
      <w:r w:rsidRPr="00600A49">
        <w:rPr>
          <w:sz w:val="28"/>
          <w:szCs w:val="28"/>
        </w:rPr>
        <w:t xml:space="preserve">В целях </w:t>
      </w:r>
      <w:r>
        <w:rPr>
          <w:sz w:val="28"/>
          <w:szCs w:val="28"/>
        </w:rPr>
        <w:t>создания</w:t>
      </w:r>
      <w:r w:rsidRPr="008E1B3F">
        <w:rPr>
          <w:sz w:val="28"/>
          <w:szCs w:val="28"/>
        </w:rPr>
        <w:t xml:space="preserve"> благоприятных, гуманных и безопасных условий (среды) для полноценного развития и социализации детей всех возрастов и групп, в том числе детей, оказавшихся в трудной жизненной ситуации, находящихся в социально опасном положении или в неблагополучных семьях, детей с девиантным поведением, детей, совершивших общественно опасные деяния, освободившихся из мест лишения свободы, и др</w:t>
      </w:r>
      <w:r>
        <w:rPr>
          <w:sz w:val="28"/>
          <w:szCs w:val="28"/>
        </w:rPr>
        <w:t>угих трудных детей, формирования</w:t>
      </w:r>
      <w:r w:rsidRPr="008E1B3F">
        <w:rPr>
          <w:sz w:val="28"/>
          <w:szCs w:val="28"/>
        </w:rPr>
        <w:t xml:space="preserve"> механизмов восстановления прав потерпевших от противоправных действий несовершеннолетних, не достигших возраста, с которого наступает уголовная ответственность</w:t>
      </w:r>
      <w:r w:rsidR="00B8776F">
        <w:rPr>
          <w:sz w:val="28"/>
          <w:szCs w:val="28"/>
        </w:rPr>
        <w:t xml:space="preserve"> </w:t>
      </w:r>
      <w:r w:rsidRPr="00600A49">
        <w:rPr>
          <w:sz w:val="28"/>
          <w:szCs w:val="28"/>
        </w:rPr>
        <w:t xml:space="preserve">в соответствии с </w:t>
      </w:r>
      <w:r>
        <w:rPr>
          <w:sz w:val="28"/>
          <w:szCs w:val="28"/>
        </w:rPr>
        <w:t xml:space="preserve">федеральным законом </w:t>
      </w:r>
      <w:r w:rsidRPr="009E4E76">
        <w:rPr>
          <w:color w:val="000000" w:themeColor="text1"/>
          <w:sz w:val="28"/>
          <w:szCs w:val="28"/>
        </w:rPr>
        <w:t>«Об альтернативной процедуре урегулирования споров с участием посредника (процедуре медиации)» от 27.07.2010 N 193-ФЗ</w:t>
      </w:r>
      <w:r>
        <w:rPr>
          <w:color w:val="000000" w:themeColor="text1"/>
          <w:sz w:val="28"/>
          <w:szCs w:val="28"/>
        </w:rPr>
        <w:t xml:space="preserve">, распоряжением Правительства РФ «О </w:t>
      </w:r>
      <w:r>
        <w:rPr>
          <w:sz w:val="28"/>
          <w:szCs w:val="28"/>
        </w:rPr>
        <w:t xml:space="preserve">концепции развития до 2017 года сети служб медиации в целях реализации восстановительного правосудия в отношении детей, в том числе совершивших общественно опасные деяния, но не достигших возраста, с которого наступает уголовная ответственность в Российской Федерации» от 30.07.2014 г. № 1430-р, </w:t>
      </w:r>
      <w:r>
        <w:rPr>
          <w:color w:val="000000" w:themeColor="text1"/>
          <w:sz w:val="28"/>
          <w:szCs w:val="28"/>
        </w:rPr>
        <w:t>законом</w:t>
      </w:r>
      <w:r w:rsidRPr="009E4E76">
        <w:rPr>
          <w:color w:val="000000" w:themeColor="text1"/>
          <w:sz w:val="28"/>
          <w:szCs w:val="28"/>
        </w:rPr>
        <w:t xml:space="preserve"> Ивановской области: </w:t>
      </w:r>
      <w:r w:rsidRPr="009E4E76">
        <w:rPr>
          <w:sz w:val="28"/>
          <w:szCs w:val="28"/>
        </w:rPr>
        <w:t>«О комиссиях по делам несовершеннолетних и защите их прав в Ивановской области» от 09.01.2007 г.</w:t>
      </w:r>
      <w:r w:rsidRPr="009E4E76">
        <w:rPr>
          <w:color w:val="000000" w:themeColor="text1"/>
          <w:sz w:val="28"/>
          <w:szCs w:val="28"/>
        </w:rPr>
        <w:t xml:space="preserve"> № 1</w:t>
      </w:r>
      <w:r>
        <w:rPr>
          <w:color w:val="000000" w:themeColor="text1"/>
          <w:sz w:val="28"/>
          <w:szCs w:val="28"/>
        </w:rPr>
        <w:t xml:space="preserve"> -</w:t>
      </w:r>
      <w:r w:rsidRPr="009E4E76">
        <w:rPr>
          <w:color w:val="000000" w:themeColor="text1"/>
          <w:sz w:val="28"/>
          <w:szCs w:val="28"/>
        </w:rPr>
        <w:t xml:space="preserve"> ОЗ</w:t>
      </w:r>
      <w:r>
        <w:rPr>
          <w:color w:val="000000" w:themeColor="text1"/>
          <w:sz w:val="28"/>
          <w:szCs w:val="28"/>
        </w:rPr>
        <w:t>.</w:t>
      </w:r>
    </w:p>
    <w:p w:rsidR="008C47BC" w:rsidRPr="00600A49" w:rsidRDefault="00D706F8" w:rsidP="008C47BC">
      <w:pPr>
        <w:pStyle w:val="22"/>
        <w:spacing w:after="0" w:line="240" w:lineRule="auto"/>
        <w:jc w:val="center"/>
        <w:rPr>
          <w:b/>
          <w:sz w:val="28"/>
          <w:szCs w:val="28"/>
        </w:rPr>
      </w:pPr>
      <w:r w:rsidRPr="00600A49">
        <w:rPr>
          <w:b/>
          <w:sz w:val="28"/>
          <w:szCs w:val="28"/>
        </w:rPr>
        <w:t>постановляю:</w:t>
      </w:r>
    </w:p>
    <w:p w:rsidR="00D706F8" w:rsidRDefault="00D706F8" w:rsidP="005074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Создать муниципальную службу медиации в Родниковском муниципальном районе с 01.09.2017 г.</w:t>
      </w:r>
    </w:p>
    <w:p w:rsidR="00D706F8" w:rsidRPr="00E3298B" w:rsidRDefault="00D706F8" w:rsidP="005074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E3298B">
        <w:rPr>
          <w:rFonts w:ascii="Times New Roman" w:hAnsi="Times New Roman" w:cs="Times New Roman"/>
          <w:sz w:val="28"/>
          <w:szCs w:val="28"/>
        </w:rPr>
        <w:t>Утвердить Положение о муниципальной службе медиации (приложение</w:t>
      </w:r>
      <w:r w:rsidR="008C047A">
        <w:rPr>
          <w:rFonts w:ascii="Times New Roman" w:hAnsi="Times New Roman" w:cs="Times New Roman"/>
          <w:sz w:val="28"/>
          <w:szCs w:val="28"/>
        </w:rPr>
        <w:t xml:space="preserve"> </w:t>
      </w:r>
      <w:r w:rsidRPr="00E3298B">
        <w:rPr>
          <w:rFonts w:ascii="Times New Roman" w:hAnsi="Times New Roman" w:cs="Times New Roman"/>
          <w:sz w:val="28"/>
          <w:szCs w:val="28"/>
        </w:rPr>
        <w:t>№ 1).</w:t>
      </w:r>
    </w:p>
    <w:p w:rsidR="00D706F8" w:rsidRPr="00E3298B" w:rsidRDefault="00D706F8" w:rsidP="005074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E3298B">
        <w:rPr>
          <w:rFonts w:ascii="Times New Roman" w:hAnsi="Times New Roman" w:cs="Times New Roman"/>
          <w:sz w:val="28"/>
          <w:szCs w:val="28"/>
        </w:rPr>
        <w:t xml:space="preserve">Утвердить Положение о </w:t>
      </w:r>
      <w:r>
        <w:rPr>
          <w:rFonts w:ascii="Times New Roman" w:eastAsia="MS Mincho" w:hAnsi="Times New Roman" w:cs="Times New Roman"/>
          <w:bCs/>
          <w:kern w:val="32"/>
          <w:sz w:val="28"/>
          <w:szCs w:val="28"/>
        </w:rPr>
        <w:t>службе примирения м</w:t>
      </w:r>
      <w:r w:rsidRPr="00E3298B">
        <w:rPr>
          <w:rFonts w:ascii="Times New Roman" w:eastAsia="MS Mincho" w:hAnsi="Times New Roman" w:cs="Times New Roman"/>
          <w:bCs/>
          <w:kern w:val="32"/>
          <w:sz w:val="28"/>
          <w:szCs w:val="28"/>
        </w:rPr>
        <w:t>униципального бюджетного образовательного учреждения</w:t>
      </w:r>
      <w:r w:rsidRPr="00E3298B">
        <w:rPr>
          <w:rFonts w:ascii="Times New Roman" w:hAnsi="Times New Roman" w:cs="Times New Roman"/>
          <w:sz w:val="28"/>
          <w:szCs w:val="28"/>
        </w:rPr>
        <w:t>(приложение</w:t>
      </w:r>
      <w:r>
        <w:rPr>
          <w:rFonts w:ascii="Times New Roman" w:hAnsi="Times New Roman" w:cs="Times New Roman"/>
          <w:sz w:val="28"/>
          <w:szCs w:val="28"/>
        </w:rPr>
        <w:t xml:space="preserve"> № 2</w:t>
      </w:r>
      <w:r w:rsidRPr="00E3298B">
        <w:rPr>
          <w:rFonts w:ascii="Times New Roman" w:hAnsi="Times New Roman" w:cs="Times New Roman"/>
          <w:sz w:val="28"/>
          <w:szCs w:val="28"/>
        </w:rPr>
        <w:t>).</w:t>
      </w:r>
    </w:p>
    <w:p w:rsidR="00D706F8" w:rsidRDefault="00D706F8" w:rsidP="00507402">
      <w:pPr>
        <w:pStyle w:val="22"/>
        <w:spacing w:after="0" w:line="240" w:lineRule="auto"/>
        <w:ind w:firstLine="708"/>
        <w:jc w:val="both"/>
        <w:rPr>
          <w:sz w:val="28"/>
          <w:szCs w:val="28"/>
        </w:rPr>
      </w:pPr>
      <w:r>
        <w:rPr>
          <w:sz w:val="28"/>
          <w:szCs w:val="28"/>
        </w:rPr>
        <w:t>3</w:t>
      </w:r>
      <w:r w:rsidRPr="00600A49">
        <w:rPr>
          <w:sz w:val="28"/>
          <w:szCs w:val="28"/>
        </w:rPr>
        <w:t xml:space="preserve">. Контроль за исполнением данного постановления возложить на заместителя главы администрации по социальной политике, председателя комиссии по делам несовершеннолетних и защите их прав </w:t>
      </w:r>
      <w:r>
        <w:rPr>
          <w:sz w:val="28"/>
          <w:szCs w:val="28"/>
        </w:rPr>
        <w:t>Яблокову Л.А.</w:t>
      </w:r>
    </w:p>
    <w:p w:rsidR="00D706F8" w:rsidRPr="00E3298B" w:rsidRDefault="00D706F8" w:rsidP="00507402">
      <w:pPr>
        <w:pStyle w:val="22"/>
        <w:spacing w:after="0" w:line="240" w:lineRule="auto"/>
        <w:ind w:firstLine="708"/>
        <w:jc w:val="both"/>
        <w:rPr>
          <w:sz w:val="18"/>
          <w:szCs w:val="18"/>
        </w:rPr>
      </w:pPr>
    </w:p>
    <w:p w:rsidR="00D706F8" w:rsidRPr="00600A49" w:rsidRDefault="00D706F8" w:rsidP="00507402">
      <w:pPr>
        <w:spacing w:after="0" w:line="240" w:lineRule="auto"/>
        <w:rPr>
          <w:rFonts w:ascii="Times New Roman" w:hAnsi="Times New Roman" w:cs="Times New Roman"/>
          <w:b/>
          <w:sz w:val="28"/>
          <w:szCs w:val="28"/>
        </w:rPr>
      </w:pPr>
      <w:r>
        <w:rPr>
          <w:rFonts w:ascii="Times New Roman" w:hAnsi="Times New Roman" w:cs="Times New Roman"/>
          <w:b/>
          <w:sz w:val="28"/>
          <w:szCs w:val="28"/>
        </w:rPr>
        <w:t>Глава</w:t>
      </w:r>
      <w:r w:rsidR="00D0344A">
        <w:rPr>
          <w:rFonts w:ascii="Times New Roman" w:hAnsi="Times New Roman" w:cs="Times New Roman"/>
          <w:b/>
          <w:sz w:val="28"/>
          <w:szCs w:val="28"/>
        </w:rPr>
        <w:t xml:space="preserve"> </w:t>
      </w:r>
      <w:r w:rsidRPr="00600A49">
        <w:rPr>
          <w:rFonts w:ascii="Times New Roman" w:hAnsi="Times New Roman" w:cs="Times New Roman"/>
          <w:b/>
          <w:sz w:val="28"/>
          <w:szCs w:val="28"/>
        </w:rPr>
        <w:t xml:space="preserve">муниципального образования </w:t>
      </w:r>
    </w:p>
    <w:p w:rsidR="00D706F8" w:rsidRPr="008C47BC" w:rsidRDefault="00D706F8" w:rsidP="008C47BC">
      <w:pPr>
        <w:spacing w:after="0" w:line="240" w:lineRule="auto"/>
        <w:rPr>
          <w:rFonts w:ascii="Times New Roman" w:hAnsi="Times New Roman" w:cs="Times New Roman"/>
          <w:b/>
          <w:sz w:val="28"/>
          <w:szCs w:val="28"/>
        </w:rPr>
      </w:pPr>
      <w:r w:rsidRPr="00600A49">
        <w:rPr>
          <w:rFonts w:ascii="Times New Roman" w:hAnsi="Times New Roman" w:cs="Times New Roman"/>
          <w:b/>
          <w:sz w:val="28"/>
          <w:szCs w:val="28"/>
        </w:rPr>
        <w:t>«Родниковский муниципальный рай</w:t>
      </w:r>
      <w:r>
        <w:rPr>
          <w:rFonts w:ascii="Times New Roman" w:hAnsi="Times New Roman" w:cs="Times New Roman"/>
          <w:b/>
          <w:sz w:val="28"/>
          <w:szCs w:val="28"/>
        </w:rPr>
        <w:t xml:space="preserve">он»                         </w:t>
      </w:r>
      <w:r w:rsidR="008C47BC">
        <w:rPr>
          <w:rFonts w:ascii="Times New Roman" w:hAnsi="Times New Roman" w:cs="Times New Roman"/>
          <w:b/>
          <w:sz w:val="28"/>
          <w:szCs w:val="28"/>
        </w:rPr>
        <w:t xml:space="preserve">                      С.В. Носов</w:t>
      </w:r>
    </w:p>
    <w:p w:rsidR="00D706F8" w:rsidRDefault="00D706F8" w:rsidP="00507402">
      <w:pPr>
        <w:pStyle w:val="1"/>
        <w:numPr>
          <w:ilvl w:val="0"/>
          <w:numId w:val="0"/>
        </w:numPr>
        <w:jc w:val="right"/>
        <w:rPr>
          <w:sz w:val="24"/>
          <w:szCs w:val="24"/>
        </w:rPr>
      </w:pPr>
      <w:r w:rsidRPr="00600A49">
        <w:rPr>
          <w:sz w:val="24"/>
          <w:szCs w:val="24"/>
        </w:rPr>
        <w:lastRenderedPageBreak/>
        <w:t>Приложение</w:t>
      </w:r>
      <w:r>
        <w:rPr>
          <w:sz w:val="24"/>
          <w:szCs w:val="24"/>
        </w:rPr>
        <w:t>№ 1</w:t>
      </w:r>
    </w:p>
    <w:p w:rsidR="00D706F8" w:rsidRDefault="00D706F8" w:rsidP="00507402">
      <w:pPr>
        <w:pStyle w:val="1"/>
        <w:numPr>
          <w:ilvl w:val="0"/>
          <w:numId w:val="0"/>
        </w:numPr>
        <w:jc w:val="right"/>
        <w:rPr>
          <w:sz w:val="24"/>
          <w:szCs w:val="24"/>
        </w:rPr>
      </w:pPr>
      <w:r w:rsidRPr="00600A49">
        <w:rPr>
          <w:sz w:val="24"/>
          <w:szCs w:val="24"/>
        </w:rPr>
        <w:t>к постановлению</w:t>
      </w:r>
      <w:r>
        <w:rPr>
          <w:sz w:val="24"/>
          <w:szCs w:val="24"/>
        </w:rPr>
        <w:t xml:space="preserve">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sidRPr="00655B39">
        <w:rPr>
          <w:sz w:val="24"/>
          <w:szCs w:val="24"/>
        </w:rPr>
        <w:t xml:space="preserve">службы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Pr="00600A49" w:rsidRDefault="00D706F8" w:rsidP="00507402">
      <w:pPr>
        <w:pStyle w:val="1"/>
        <w:numPr>
          <w:ilvl w:val="0"/>
          <w:numId w:val="0"/>
        </w:numPr>
        <w:jc w:val="right"/>
        <w:rPr>
          <w:sz w:val="24"/>
          <w:szCs w:val="24"/>
        </w:rPr>
      </w:pPr>
      <w:r w:rsidRPr="00655B39">
        <w:rPr>
          <w:sz w:val="24"/>
          <w:szCs w:val="24"/>
        </w:rPr>
        <w:t>«Родниковский муниципальный район</w:t>
      </w:r>
      <w:r w:rsidRPr="00600A49">
        <w:rPr>
          <w:sz w:val="24"/>
          <w:szCs w:val="24"/>
        </w:rPr>
        <w:t xml:space="preserve">» </w:t>
      </w:r>
    </w:p>
    <w:p w:rsidR="00D706F8" w:rsidRPr="00600A49" w:rsidRDefault="00D706F8" w:rsidP="00507402">
      <w:pPr>
        <w:pStyle w:val="1"/>
        <w:numPr>
          <w:ilvl w:val="0"/>
          <w:numId w:val="0"/>
        </w:numPr>
        <w:jc w:val="right"/>
        <w:rPr>
          <w:sz w:val="24"/>
          <w:szCs w:val="24"/>
        </w:rPr>
      </w:pPr>
      <w:r>
        <w:rPr>
          <w:sz w:val="24"/>
          <w:szCs w:val="24"/>
        </w:rPr>
        <w:t>№ 925 от 30.06.2017</w:t>
      </w:r>
    </w:p>
    <w:p w:rsidR="00D706F8" w:rsidRDefault="00D706F8" w:rsidP="00507402">
      <w:pPr>
        <w:autoSpaceDE w:val="0"/>
        <w:autoSpaceDN w:val="0"/>
        <w:adjustRightInd w:val="0"/>
        <w:spacing w:after="0" w:line="240" w:lineRule="auto"/>
        <w:jc w:val="center"/>
        <w:rPr>
          <w:rFonts w:ascii="Times New Roman" w:hAnsi="Times New Roman" w:cs="Times New Roman"/>
          <w:b/>
          <w:sz w:val="28"/>
          <w:szCs w:val="28"/>
        </w:rPr>
      </w:pPr>
    </w:p>
    <w:p w:rsidR="00D706F8" w:rsidRPr="002B7F4E" w:rsidRDefault="00D706F8" w:rsidP="00507402">
      <w:pPr>
        <w:pStyle w:val="af"/>
        <w:numPr>
          <w:ilvl w:val="0"/>
          <w:numId w:val="10"/>
        </w:numPr>
        <w:autoSpaceDE w:val="0"/>
        <w:autoSpaceDN w:val="0"/>
        <w:adjustRightInd w:val="0"/>
        <w:spacing w:after="0" w:line="240" w:lineRule="auto"/>
        <w:ind w:left="0"/>
        <w:jc w:val="center"/>
        <w:rPr>
          <w:rFonts w:ascii="Times New Roman" w:hAnsi="Times New Roman" w:cs="Times New Roman"/>
          <w:b/>
          <w:sz w:val="28"/>
          <w:szCs w:val="28"/>
        </w:rPr>
      </w:pPr>
      <w:r w:rsidRPr="002B7F4E">
        <w:rPr>
          <w:rFonts w:ascii="Times New Roman" w:hAnsi="Times New Roman" w:cs="Times New Roman"/>
          <w:b/>
          <w:sz w:val="28"/>
          <w:szCs w:val="28"/>
        </w:rPr>
        <w:t>Основные положения.</w:t>
      </w:r>
    </w:p>
    <w:p w:rsidR="00D706F8" w:rsidRDefault="00D706F8" w:rsidP="00507402">
      <w:pPr>
        <w:pStyle w:val="af"/>
        <w:autoSpaceDE w:val="0"/>
        <w:autoSpaceDN w:val="0"/>
        <w:adjustRightInd w:val="0"/>
        <w:spacing w:after="0" w:line="240" w:lineRule="auto"/>
        <w:ind w:left="0"/>
        <w:rPr>
          <w:rFonts w:ascii="Times New Roman" w:hAnsi="Times New Roman" w:cs="Times New Roman"/>
          <w:sz w:val="28"/>
          <w:szCs w:val="28"/>
        </w:rPr>
      </w:pPr>
    </w:p>
    <w:p w:rsidR="00D706F8" w:rsidRPr="00EF1B78"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EF1B78">
        <w:rPr>
          <w:rFonts w:ascii="Times New Roman" w:hAnsi="Times New Roman" w:cs="Times New Roman"/>
          <w:sz w:val="28"/>
          <w:szCs w:val="28"/>
        </w:rPr>
        <w:t xml:space="preserve">Организацию и координацию деятельности службы медиации МО «Родниковский </w:t>
      </w:r>
      <w:r>
        <w:rPr>
          <w:rFonts w:ascii="Times New Roman" w:hAnsi="Times New Roman" w:cs="Times New Roman"/>
          <w:sz w:val="28"/>
          <w:szCs w:val="28"/>
        </w:rPr>
        <w:t xml:space="preserve">муниципальный </w:t>
      </w:r>
      <w:r w:rsidRPr="00EF1B78">
        <w:rPr>
          <w:rFonts w:ascii="Times New Roman" w:hAnsi="Times New Roman" w:cs="Times New Roman"/>
          <w:sz w:val="28"/>
          <w:szCs w:val="28"/>
        </w:rPr>
        <w:t>район</w:t>
      </w:r>
      <w:r>
        <w:rPr>
          <w:rFonts w:ascii="Times New Roman" w:hAnsi="Times New Roman" w:cs="Times New Roman"/>
          <w:sz w:val="28"/>
          <w:szCs w:val="28"/>
        </w:rPr>
        <w:t>» И</w:t>
      </w:r>
      <w:r w:rsidRPr="00EF1B78">
        <w:rPr>
          <w:rFonts w:ascii="Times New Roman" w:hAnsi="Times New Roman" w:cs="Times New Roman"/>
          <w:sz w:val="28"/>
          <w:szCs w:val="28"/>
        </w:rPr>
        <w:t>вановской области</w:t>
      </w:r>
      <w:r>
        <w:rPr>
          <w:rFonts w:ascii="Times New Roman" w:hAnsi="Times New Roman" w:cs="Times New Roman"/>
          <w:sz w:val="28"/>
          <w:szCs w:val="28"/>
        </w:rPr>
        <w:t xml:space="preserve"> осуществляет комиссия по делам несовершеннолетних и защите их прав МО «Родниковский муниципальный район».</w:t>
      </w:r>
    </w:p>
    <w:p w:rsidR="00D706F8" w:rsidRPr="00994ECC" w:rsidRDefault="00D706F8" w:rsidP="00507402">
      <w:pPr>
        <w:spacing w:after="0" w:line="240" w:lineRule="auto"/>
        <w:ind w:firstLine="540"/>
        <w:jc w:val="both"/>
        <w:rPr>
          <w:rFonts w:ascii="Times New Roman" w:hAnsi="Times New Roman" w:cs="Times New Roman"/>
          <w:i/>
          <w:sz w:val="28"/>
          <w:szCs w:val="28"/>
        </w:rPr>
      </w:pPr>
      <w:r w:rsidRPr="00994ECC">
        <w:rPr>
          <w:rFonts w:ascii="Times New Roman" w:hAnsi="Times New Roman" w:cs="Times New Roman"/>
          <w:sz w:val="28"/>
          <w:szCs w:val="28"/>
        </w:rPr>
        <w:t xml:space="preserve">Настоящее Положение направлено на </w:t>
      </w:r>
      <w:r w:rsidRPr="00994ECC">
        <w:rPr>
          <w:rFonts w:ascii="Times New Roman" w:hAnsi="Times New Roman" w:cs="Times New Roman"/>
          <w:color w:val="000000"/>
          <w:sz w:val="28"/>
          <w:szCs w:val="28"/>
        </w:rPr>
        <w:t>повышение роли</w:t>
      </w:r>
      <w:r w:rsidR="00D0344A">
        <w:rPr>
          <w:rFonts w:ascii="Times New Roman" w:hAnsi="Times New Roman" w:cs="Times New Roman"/>
          <w:color w:val="000000"/>
          <w:sz w:val="28"/>
          <w:szCs w:val="28"/>
        </w:rPr>
        <w:t xml:space="preserve"> </w:t>
      </w:r>
      <w:r w:rsidRPr="00994ECC">
        <w:rPr>
          <w:rFonts w:ascii="Times New Roman" w:hAnsi="Times New Roman" w:cs="Times New Roman"/>
          <w:sz w:val="28"/>
          <w:szCs w:val="28"/>
        </w:rPr>
        <w:t xml:space="preserve">медиации и иных примирительных процедур в разрешении семейных споров и конфликтов, а также споров и конфликтов с участием несовершеннолетних, находящихся в трудной жизненной ситуации, </w:t>
      </w:r>
      <w:r>
        <w:rPr>
          <w:rFonts w:ascii="Times New Roman" w:hAnsi="Times New Roman" w:cs="Times New Roman"/>
          <w:sz w:val="28"/>
          <w:szCs w:val="28"/>
        </w:rPr>
        <w:t>совершивших уголовные преступления</w:t>
      </w:r>
      <w:r w:rsidRPr="00750009">
        <w:rPr>
          <w:rFonts w:ascii="Times New Roman" w:hAnsi="Times New Roman" w:cs="Times New Roman"/>
          <w:sz w:val="28"/>
          <w:szCs w:val="28"/>
        </w:rPr>
        <w:t>, в том числе совершивших общественно опасные деяния, но не достигших возраста, с которого наступает уголовная ответственность в Российской Федерации на территории МО «Родниковский муниципальный район» с целью досудебного урегулирования конфликта (спора),</w:t>
      </w:r>
      <w:r w:rsidRPr="00750009">
        <w:rPr>
          <w:rFonts w:ascii="Times New Roman" w:hAnsi="Times New Roman" w:cs="Times New Roman"/>
          <w:color w:val="000000"/>
          <w:sz w:val="28"/>
          <w:szCs w:val="28"/>
        </w:rPr>
        <w:t>совершенствования элементов восстановительного</w:t>
      </w:r>
      <w:r w:rsidRPr="00994ECC">
        <w:rPr>
          <w:rFonts w:ascii="Times New Roman" w:hAnsi="Times New Roman" w:cs="Times New Roman"/>
          <w:color w:val="000000"/>
          <w:sz w:val="28"/>
          <w:szCs w:val="28"/>
        </w:rPr>
        <w:t xml:space="preserve"> правосудия, направленного на </w:t>
      </w:r>
    </w:p>
    <w:p w:rsidR="00D706F8" w:rsidRPr="00EF1B78" w:rsidRDefault="00D706F8" w:rsidP="00507402">
      <w:pPr>
        <w:suppressAutoHyphens/>
        <w:spacing w:after="0" w:line="240" w:lineRule="auto"/>
        <w:ind w:firstLine="720"/>
        <w:jc w:val="both"/>
        <w:rPr>
          <w:rFonts w:ascii="Times New Roman" w:hAnsi="Times New Roman" w:cs="Times New Roman"/>
          <w:color w:val="000000"/>
          <w:sz w:val="28"/>
          <w:szCs w:val="28"/>
        </w:rPr>
      </w:pPr>
      <w:r w:rsidRPr="00EF1B78">
        <w:rPr>
          <w:rFonts w:ascii="Times New Roman" w:hAnsi="Times New Roman" w:cs="Times New Roman"/>
          <w:color w:val="000000"/>
          <w:sz w:val="28"/>
          <w:szCs w:val="28"/>
        </w:rPr>
        <w:t xml:space="preserve">-эффективную защиту прав и  охраняемых законом интересов несовершеннолетних, </w:t>
      </w:r>
      <w:r w:rsidRPr="00EF1B78">
        <w:rPr>
          <w:rFonts w:ascii="Times New Roman" w:hAnsi="Times New Roman" w:cs="Times New Roman"/>
          <w:sz w:val="28"/>
          <w:szCs w:val="28"/>
        </w:rPr>
        <w:t>находящихся в трудной жизненной ситуации</w:t>
      </w:r>
      <w:r w:rsidRPr="00EF1B78">
        <w:rPr>
          <w:rFonts w:ascii="Times New Roman" w:hAnsi="Times New Roman" w:cs="Times New Roman"/>
          <w:color w:val="000000"/>
          <w:sz w:val="28"/>
          <w:szCs w:val="28"/>
        </w:rPr>
        <w:t xml:space="preserve"> за счет активного участия этих лиц в выработке взаимоприемлемого разрешения конфликта (спора)  и способов добровольного заглаживания причиненного ими вреда и возмещения причиненного ими ущерба;</w:t>
      </w:r>
    </w:p>
    <w:p w:rsidR="00D706F8" w:rsidRPr="00EF1B78" w:rsidRDefault="00D706F8" w:rsidP="00507402">
      <w:pPr>
        <w:suppressAutoHyphens/>
        <w:spacing w:after="0" w:line="240" w:lineRule="auto"/>
        <w:ind w:firstLine="720"/>
        <w:jc w:val="both"/>
        <w:rPr>
          <w:rFonts w:ascii="Times New Roman" w:hAnsi="Times New Roman" w:cs="Times New Roman"/>
          <w:color w:val="000000"/>
          <w:sz w:val="28"/>
          <w:szCs w:val="28"/>
        </w:rPr>
      </w:pPr>
      <w:r w:rsidRPr="00EF1B78">
        <w:rPr>
          <w:rFonts w:ascii="Times New Roman" w:hAnsi="Times New Roman" w:cs="Times New Roman"/>
          <w:color w:val="000000"/>
          <w:sz w:val="28"/>
          <w:szCs w:val="28"/>
        </w:rPr>
        <w:t>-эффективное воспитательное воздействие на несовершеннолетних правонарушителей и снижение уровня повторных правонарушений и преступлений.</w:t>
      </w:r>
    </w:p>
    <w:p w:rsidR="00D706F8"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p>
    <w:p w:rsidR="00D706F8" w:rsidRPr="008E1B3F" w:rsidRDefault="00D706F8" w:rsidP="00507402">
      <w:pPr>
        <w:pStyle w:val="af"/>
        <w:numPr>
          <w:ilvl w:val="0"/>
          <w:numId w:val="10"/>
        </w:numPr>
        <w:autoSpaceDE w:val="0"/>
        <w:autoSpaceDN w:val="0"/>
        <w:adjustRightInd w:val="0"/>
        <w:spacing w:after="0" w:line="240" w:lineRule="auto"/>
        <w:ind w:left="0"/>
        <w:jc w:val="center"/>
        <w:outlineLvl w:val="1"/>
        <w:rPr>
          <w:rFonts w:ascii="Times New Roman" w:hAnsi="Times New Roman" w:cs="Times New Roman"/>
          <w:b/>
          <w:sz w:val="28"/>
          <w:szCs w:val="28"/>
        </w:rPr>
      </w:pPr>
      <w:r w:rsidRPr="008E1B3F">
        <w:rPr>
          <w:rFonts w:ascii="Times New Roman" w:hAnsi="Times New Roman" w:cs="Times New Roman"/>
          <w:b/>
          <w:sz w:val="28"/>
          <w:szCs w:val="28"/>
        </w:rPr>
        <w:t>Цели и задачи реализации муниципальной службы медиации.</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Основными целями муниципальной службы медиации являются создание благоприятных, гуманных и безопасных условий (среды) для полноценного развития и социализации детей всех возрастов и групп, в том числе детей, оказавшихся в трудной жизненной ситуации, находящихся в социально опасном положении или в неблагополучных семьях, детей с девиантным поведением, детей, совершивших общественно опасные деяния, освободившихся из мест лишения свободы, и других трудных детей, формирование механизмов восстановления прав потерпевших от противоправных действий несовершеннолетних, не достигших возраста, с которого наступает уголовная ответственность.</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Достижение поставленных целей обеспечивается путем решения следующих основных задач:</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создание с помощью медиации и восстановительного подхода системы защиты, помощи, обеспечения и гарантий прав и интересов детей;</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lastRenderedPageBreak/>
        <w:t>создание с помощью медиации и восстановительного подхода системы профилактической, реабилитационной и коррекционной работы с детьми, в первую очередь с детьми, относящимися к группам риска, внедрение новых форм, технологий и методов работы, в том числе обеспечение досудебного и судебного сопровождения несовершеннолетних, вступивших в конфликт с законом, а также отбывающих или отбывших наказание в местах лишения и ограничения свободы;</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разработка и совершенствование нормативно-правовой базы для развития восстановительного правосудия в отношении несовершеннолетних детей, детей, совершивших общественно опасные деяния, не достигших возраста привлечения к уголовной ответственности;</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повышение с помощью медиации и восстановительного подхода эффективности оказания социальной, психологической и юридической помощи детям, в первую очередь детям, относящимся к группам риска, органами и организациями, работающими с детьми, доведение стандартов их работы до уровня, отвечающего потребностям общества и европейским стандартам, оптимизация системы таких органов и организаций;</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sz w:val="28"/>
          <w:szCs w:val="28"/>
        </w:rPr>
        <w:t>повышение квалификации (формирование навыков медиации и восстановительной практики) работников всех органов и организаций, работающих с детьми;</w:t>
      </w:r>
    </w:p>
    <w:p w:rsidR="00D706F8" w:rsidRPr="008E1B3F" w:rsidRDefault="00D706F8" w:rsidP="00507402">
      <w:pPr>
        <w:autoSpaceDE w:val="0"/>
        <w:autoSpaceDN w:val="0"/>
        <w:adjustRightInd w:val="0"/>
        <w:spacing w:after="0" w:line="240" w:lineRule="auto"/>
        <w:ind w:firstLine="708"/>
        <w:jc w:val="center"/>
        <w:rPr>
          <w:rFonts w:ascii="Times New Roman" w:hAnsi="Times New Roman" w:cs="Times New Roman"/>
          <w:b/>
          <w:sz w:val="28"/>
          <w:szCs w:val="28"/>
        </w:rPr>
      </w:pPr>
      <w:r w:rsidRPr="008E1B3F">
        <w:rPr>
          <w:rFonts w:ascii="Times New Roman" w:hAnsi="Times New Roman" w:cs="Times New Roman"/>
          <w:b/>
          <w:sz w:val="28"/>
          <w:szCs w:val="28"/>
        </w:rPr>
        <w:t>3. Основные понятия.</w:t>
      </w:r>
    </w:p>
    <w:p w:rsidR="00D706F8" w:rsidRDefault="00D706F8" w:rsidP="00507402">
      <w:pPr>
        <w:autoSpaceDE w:val="0"/>
        <w:autoSpaceDN w:val="0"/>
        <w:adjustRightInd w:val="0"/>
        <w:spacing w:after="0" w:line="240" w:lineRule="auto"/>
        <w:ind w:firstLine="708"/>
        <w:jc w:val="both"/>
        <w:rPr>
          <w:rFonts w:ascii="Times New Roman" w:hAnsi="Times New Roman" w:cs="Times New Roman"/>
          <w:sz w:val="28"/>
          <w:szCs w:val="28"/>
        </w:rPr>
      </w:pPr>
    </w:p>
    <w:p w:rsidR="00D706F8" w:rsidRPr="00EF1B78" w:rsidRDefault="00D706F8" w:rsidP="00507402">
      <w:pPr>
        <w:autoSpaceDE w:val="0"/>
        <w:autoSpaceDN w:val="0"/>
        <w:adjustRightInd w:val="0"/>
        <w:spacing w:after="0" w:line="240" w:lineRule="auto"/>
        <w:ind w:firstLine="708"/>
        <w:jc w:val="both"/>
        <w:rPr>
          <w:rFonts w:ascii="Times New Roman" w:hAnsi="Times New Roman" w:cs="Times New Roman"/>
          <w:sz w:val="28"/>
          <w:szCs w:val="28"/>
        </w:rPr>
      </w:pPr>
      <w:r w:rsidRPr="00EF1B78">
        <w:rPr>
          <w:rFonts w:ascii="Times New Roman" w:hAnsi="Times New Roman" w:cs="Times New Roman"/>
          <w:sz w:val="28"/>
          <w:szCs w:val="28"/>
        </w:rPr>
        <w:t>Для реализации целей настоящего Положения используются следующие основные понятия:</w:t>
      </w:r>
    </w:p>
    <w:p w:rsidR="00D706F8" w:rsidRPr="00B27AE7" w:rsidRDefault="00D706F8" w:rsidP="00507402">
      <w:pPr>
        <w:suppressAutoHyphens/>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Служба медиации – </w:t>
      </w:r>
      <w:r>
        <w:rPr>
          <w:rFonts w:ascii="Times New Roman" w:hAnsi="Times New Roman" w:cs="Times New Roman"/>
          <w:color w:val="000000"/>
          <w:sz w:val="28"/>
          <w:szCs w:val="28"/>
        </w:rPr>
        <w:t xml:space="preserve">служба, </w:t>
      </w:r>
      <w:r w:rsidRPr="00B27AE7">
        <w:rPr>
          <w:rFonts w:ascii="Times New Roman" w:hAnsi="Times New Roman" w:cs="Times New Roman"/>
          <w:color w:val="000000"/>
          <w:sz w:val="28"/>
          <w:szCs w:val="28"/>
        </w:rPr>
        <w:t xml:space="preserve">деятельность которой направлена на </w:t>
      </w:r>
      <w:r w:rsidRPr="00B27AE7">
        <w:rPr>
          <w:rFonts w:ascii="Times New Roman" w:hAnsi="Times New Roman" w:cs="Times New Roman"/>
          <w:sz w:val="28"/>
          <w:szCs w:val="28"/>
        </w:rPr>
        <w:t>создание благоприятных, гуманных и безопасных условий (среды) для полноценного развития и социализации семей, имеющих несовершеннолетних детей, детей всех возрастов и групп, в том числе детей, оказавшихся в трудной жизненной ситуации, находящихся в социально опасном положении или в неблагополучных семьях, детей с девиантным поведением, детей, совершивших общественно опасные деяния, освободившихся из мест лишения свободы, и других трудных детей, формирования механизмов восстановления прав потерпевших от противоправных действий несовершеннолетних, не достигших возраста, с которого наступает уголовная ответственность</w:t>
      </w:r>
    </w:p>
    <w:p w:rsidR="00D706F8" w:rsidRDefault="00D706F8" w:rsidP="00507402">
      <w:pPr>
        <w:suppressAutoHyphens/>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В</w:t>
      </w:r>
      <w:r w:rsidRPr="009E4E76">
        <w:rPr>
          <w:rFonts w:ascii="Times New Roman" w:hAnsi="Times New Roman" w:cs="Times New Roman"/>
          <w:b/>
          <w:color w:val="000000"/>
          <w:sz w:val="28"/>
          <w:szCs w:val="28"/>
        </w:rPr>
        <w:t xml:space="preserve">осстановительное правосудие </w:t>
      </w:r>
      <w:r w:rsidRPr="009E4E76">
        <w:rPr>
          <w:rFonts w:ascii="Times New Roman" w:hAnsi="Times New Roman" w:cs="Times New Roman"/>
          <w:color w:val="000000"/>
          <w:sz w:val="28"/>
          <w:szCs w:val="28"/>
        </w:rPr>
        <w:t>- комплекс социально-правовых мероприятий, направленных на применение примирительных процедур и (или) медиации при урегулировании конфликтов или споров в судебном и альтернативном судебному порядку варианте, а также на развитие элементов дружественного к ребенку правосудия;</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b/>
          <w:sz w:val="28"/>
          <w:szCs w:val="28"/>
        </w:rPr>
        <w:t>Восстановительный подход</w:t>
      </w:r>
      <w:r w:rsidRPr="008E1B3F">
        <w:rPr>
          <w:rFonts w:ascii="Times New Roman" w:hAnsi="Times New Roman" w:cs="Times New Roman"/>
          <w:sz w:val="28"/>
          <w:szCs w:val="28"/>
        </w:rPr>
        <w:t xml:space="preserve"> - использование в практической деятельности, в частности в профилактической и коррекционной работе с детьми и подростками, в том числе при разрешении споров и конфликтов и после совершения правонарушений, умений и навыков, направленных на всестороннее восстановление отношений, доверия, материального и морального ущерба и др.;</w:t>
      </w:r>
    </w:p>
    <w:p w:rsidR="00D706F8" w:rsidRPr="008E1B3F" w:rsidRDefault="00D706F8" w:rsidP="00507402">
      <w:pPr>
        <w:suppressAutoHyphens/>
        <w:spacing w:after="0" w:line="240" w:lineRule="auto"/>
        <w:ind w:firstLine="720"/>
        <w:jc w:val="both"/>
        <w:rPr>
          <w:rFonts w:ascii="Times New Roman" w:hAnsi="Times New Roman" w:cs="Times New Roman"/>
          <w:color w:val="000000"/>
          <w:sz w:val="28"/>
          <w:szCs w:val="28"/>
        </w:rPr>
      </w:pPr>
      <w:r w:rsidRPr="008E1B3F">
        <w:rPr>
          <w:rFonts w:ascii="Times New Roman" w:hAnsi="Times New Roman" w:cs="Times New Roman"/>
          <w:b/>
          <w:color w:val="000000"/>
          <w:sz w:val="28"/>
          <w:szCs w:val="28"/>
        </w:rPr>
        <w:t xml:space="preserve">Медиация - </w:t>
      </w:r>
      <w:r w:rsidRPr="008E1B3F">
        <w:rPr>
          <w:rFonts w:ascii="Times New Roman" w:hAnsi="Times New Roman" w:cs="Times New Roman"/>
          <w:sz w:val="28"/>
          <w:szCs w:val="28"/>
        </w:rPr>
        <w:t>способ разрешения споров мирным путем на основе выработки сторонами спора взаимоприемлемого решения при содействии нейтрального и независимого лица – медиатора</w:t>
      </w:r>
      <w:r w:rsidRPr="008E1B3F">
        <w:rPr>
          <w:rFonts w:ascii="Times New Roman" w:hAnsi="Times New Roman" w:cs="Times New Roman"/>
          <w:color w:val="000000"/>
          <w:sz w:val="28"/>
          <w:szCs w:val="28"/>
        </w:rPr>
        <w:t xml:space="preserve">, процедура, основанная на  принципах </w:t>
      </w:r>
      <w:r w:rsidRPr="008E1B3F">
        <w:rPr>
          <w:rFonts w:ascii="Times New Roman" w:hAnsi="Times New Roman" w:cs="Times New Roman"/>
          <w:color w:val="000000"/>
          <w:sz w:val="28"/>
          <w:szCs w:val="28"/>
        </w:rPr>
        <w:lastRenderedPageBreak/>
        <w:t>добровольности участия и равенства сторон, нейтральности медиатора и конфиденциальности процедуры, проводимая с участием профессионального  медиатора, создающего условия, при которых стороны конфликта(спора) способны его урегулировать на взаимовыгодных условиях путем заключения соглашения, отвечающего интересам спорящих сторон, в том числе соглашение о добровольном отказе сторон (одной стороны) от разрешения заявленного спора в суде;</w:t>
      </w:r>
    </w:p>
    <w:p w:rsidR="00D706F8"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8E1B3F">
        <w:rPr>
          <w:rFonts w:ascii="Times New Roman" w:hAnsi="Times New Roman" w:cs="Times New Roman"/>
          <w:b/>
          <w:sz w:val="28"/>
          <w:szCs w:val="28"/>
        </w:rPr>
        <w:t>Медиативный подход</w:t>
      </w:r>
      <w:r w:rsidRPr="008E1B3F">
        <w:rPr>
          <w:rFonts w:ascii="Times New Roman" w:hAnsi="Times New Roman" w:cs="Times New Roman"/>
          <w:sz w:val="28"/>
          <w:szCs w:val="28"/>
        </w:rPr>
        <w:t xml:space="preserve"> - подход, основанный на принципах медиации, предполагающий владение навыками позитивного осознанного общения, создающими основу для предотвращения и (или) эффективного разрешения споров и конфликтов в повседневных условиях без проведения медиации как полноценной процедуры;</w:t>
      </w:r>
    </w:p>
    <w:p w:rsidR="00D706F8" w:rsidRPr="008E1B3F"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sz w:val="28"/>
          <w:szCs w:val="28"/>
        </w:rPr>
        <w:t>М</w:t>
      </w:r>
      <w:r w:rsidRPr="008E1B3F">
        <w:rPr>
          <w:rFonts w:ascii="Times New Roman" w:hAnsi="Times New Roman" w:cs="Times New Roman"/>
          <w:b/>
          <w:sz w:val="28"/>
          <w:szCs w:val="28"/>
        </w:rPr>
        <w:t>едиатор, медиаторы</w:t>
      </w:r>
      <w:r w:rsidRPr="008E1B3F">
        <w:rPr>
          <w:rFonts w:ascii="Times New Roman" w:hAnsi="Times New Roman" w:cs="Times New Roman"/>
          <w:sz w:val="28"/>
          <w:szCs w:val="28"/>
        </w:rPr>
        <w:t xml:space="preserve"> - независимое физическое лицо, независимые физические лица, привлекаемые сторонами в качестве посредников в урегулировании спора для содействия в выработке сторонами решения по существу спора;</w:t>
      </w:r>
    </w:p>
    <w:p w:rsidR="00D706F8" w:rsidRDefault="00D706F8" w:rsidP="00507402">
      <w:pPr>
        <w:suppressAutoHyphens/>
        <w:spacing w:after="0" w:line="240" w:lineRule="auto"/>
        <w:ind w:firstLine="720"/>
        <w:jc w:val="both"/>
        <w:rPr>
          <w:rFonts w:ascii="Times New Roman" w:hAnsi="Times New Roman" w:cs="Times New Roman"/>
          <w:color w:val="000000"/>
          <w:sz w:val="28"/>
          <w:szCs w:val="28"/>
        </w:rPr>
      </w:pPr>
      <w:r w:rsidRPr="008E1B3F">
        <w:rPr>
          <w:rFonts w:ascii="Times New Roman" w:hAnsi="Times New Roman" w:cs="Times New Roman"/>
          <w:b/>
          <w:color w:val="000000"/>
          <w:sz w:val="28"/>
          <w:szCs w:val="28"/>
        </w:rPr>
        <w:t xml:space="preserve">Дружественное к ребенку правосудие </w:t>
      </w:r>
      <w:r w:rsidRPr="008E1B3F">
        <w:rPr>
          <w:rFonts w:ascii="Times New Roman" w:hAnsi="Times New Roman" w:cs="Times New Roman"/>
          <w:color w:val="000000"/>
          <w:sz w:val="28"/>
          <w:szCs w:val="28"/>
        </w:rPr>
        <w:t xml:space="preserve">- комплекс социально-правовых мероприятий, направленных на организацию социально-педагогического либо психологического сопровождения, способствующего реабилитации и ресоциализации несовершеннолетних, </w:t>
      </w:r>
      <w:r w:rsidRPr="008E1B3F">
        <w:rPr>
          <w:rFonts w:ascii="Times New Roman" w:hAnsi="Times New Roman" w:cs="Times New Roman"/>
          <w:sz w:val="28"/>
          <w:szCs w:val="28"/>
        </w:rPr>
        <w:t>находящихся в трудной жизненной ситуации</w:t>
      </w:r>
      <w:r w:rsidRPr="008E1B3F">
        <w:rPr>
          <w:rFonts w:ascii="Times New Roman" w:hAnsi="Times New Roman" w:cs="Times New Roman"/>
          <w:color w:val="000000"/>
          <w:sz w:val="28"/>
          <w:szCs w:val="28"/>
        </w:rPr>
        <w:t>, либо совершившего правонарушение или преступление,  при соблюдении баланса интересов сторон;</w:t>
      </w:r>
    </w:p>
    <w:p w:rsidR="00D706F8" w:rsidRDefault="00D706F8" w:rsidP="00507402">
      <w:pPr>
        <w:spacing w:after="0" w:line="240" w:lineRule="auto"/>
        <w:ind w:firstLine="708"/>
        <w:jc w:val="both"/>
        <w:rPr>
          <w:rFonts w:ascii="Times New Roman" w:eastAsia="Times New Roman" w:hAnsi="Times New Roman" w:cs="Times New Roman"/>
          <w:sz w:val="28"/>
          <w:szCs w:val="28"/>
        </w:rPr>
      </w:pPr>
      <w:r w:rsidRPr="00B27AE7">
        <w:rPr>
          <w:rFonts w:ascii="Times New Roman" w:eastAsia="Times New Roman" w:hAnsi="Times New Roman" w:cs="Times New Roman"/>
          <w:b/>
          <w:sz w:val="28"/>
          <w:szCs w:val="28"/>
        </w:rPr>
        <w:t>Комната примирения</w:t>
      </w:r>
      <w:r>
        <w:rPr>
          <w:rFonts w:ascii="Times New Roman" w:eastAsia="Times New Roman" w:hAnsi="Times New Roman" w:cs="Times New Roman"/>
          <w:sz w:val="28"/>
          <w:szCs w:val="28"/>
        </w:rPr>
        <w:t xml:space="preserve"> – специально отведенное помещение (кабинет, комната), в котором медиаторы принимают граждан</w:t>
      </w:r>
      <w:r w:rsidRPr="00B27AE7">
        <w:rPr>
          <w:rFonts w:ascii="Times New Roman" w:eastAsia="Times New Roman" w:hAnsi="Times New Roman" w:cs="Times New Roman"/>
          <w:sz w:val="28"/>
          <w:szCs w:val="28"/>
        </w:rPr>
        <w:t xml:space="preserve"> по специальному графику</w:t>
      </w:r>
      <w:r>
        <w:rPr>
          <w:rFonts w:ascii="Times New Roman" w:eastAsia="Times New Roman" w:hAnsi="Times New Roman" w:cs="Times New Roman"/>
          <w:sz w:val="28"/>
          <w:szCs w:val="28"/>
        </w:rPr>
        <w:t>.</w:t>
      </w:r>
    </w:p>
    <w:p w:rsidR="00D706F8" w:rsidRPr="008E1B3F" w:rsidRDefault="00D706F8" w:rsidP="00507402">
      <w:pPr>
        <w:autoSpaceDE w:val="0"/>
        <w:autoSpaceDN w:val="0"/>
        <w:adjustRightInd w:val="0"/>
        <w:spacing w:after="0" w:line="240" w:lineRule="auto"/>
        <w:jc w:val="both"/>
        <w:rPr>
          <w:rFonts w:ascii="Times New Roman" w:hAnsi="Times New Roman" w:cs="Times New Roman"/>
          <w:sz w:val="28"/>
          <w:szCs w:val="28"/>
        </w:rPr>
      </w:pPr>
    </w:p>
    <w:p w:rsidR="00D706F8" w:rsidRPr="002C2A5C" w:rsidRDefault="00D706F8" w:rsidP="00507402">
      <w:pPr>
        <w:pStyle w:val="af"/>
        <w:numPr>
          <w:ilvl w:val="0"/>
          <w:numId w:val="11"/>
        </w:numPr>
        <w:autoSpaceDE w:val="0"/>
        <w:autoSpaceDN w:val="0"/>
        <w:adjustRightInd w:val="0"/>
        <w:spacing w:after="0" w:line="240" w:lineRule="auto"/>
        <w:ind w:left="0"/>
        <w:jc w:val="center"/>
        <w:rPr>
          <w:rFonts w:ascii="Times New Roman" w:hAnsi="Times New Roman" w:cs="Times New Roman"/>
          <w:b/>
          <w:sz w:val="28"/>
          <w:szCs w:val="28"/>
        </w:rPr>
      </w:pPr>
      <w:r w:rsidRPr="002C2A5C">
        <w:rPr>
          <w:rFonts w:ascii="Times New Roman" w:hAnsi="Times New Roman" w:cs="Times New Roman"/>
          <w:b/>
          <w:sz w:val="28"/>
          <w:szCs w:val="28"/>
        </w:rPr>
        <w:t>Правовая основа деятельности муниципальной службы медиации.</w:t>
      </w:r>
    </w:p>
    <w:p w:rsidR="00D706F8" w:rsidRDefault="00D706F8" w:rsidP="00507402">
      <w:pPr>
        <w:autoSpaceDE w:val="0"/>
        <w:autoSpaceDN w:val="0"/>
        <w:adjustRightInd w:val="0"/>
        <w:spacing w:after="0" w:line="240" w:lineRule="auto"/>
        <w:ind w:firstLine="540"/>
        <w:jc w:val="both"/>
        <w:rPr>
          <w:rFonts w:ascii="Times New Roman" w:hAnsi="Times New Roman" w:cs="Times New Roman"/>
          <w:b/>
          <w:sz w:val="28"/>
          <w:szCs w:val="28"/>
        </w:rPr>
      </w:pPr>
    </w:p>
    <w:p w:rsidR="00D706F8" w:rsidRPr="009E4E76"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9E4E76">
        <w:rPr>
          <w:rFonts w:ascii="Times New Roman" w:hAnsi="Times New Roman" w:cs="Times New Roman"/>
          <w:color w:val="000000"/>
          <w:spacing w:val="7"/>
          <w:sz w:val="28"/>
          <w:szCs w:val="28"/>
        </w:rPr>
        <w:t xml:space="preserve">Правовой основой создания и деятельности муниципальной службы  медиации является: </w:t>
      </w:r>
      <w:r w:rsidRPr="009E4E76">
        <w:rPr>
          <w:rFonts w:ascii="Times New Roman" w:hAnsi="Times New Roman" w:cs="Times New Roman"/>
          <w:color w:val="000000" w:themeColor="text1"/>
          <w:sz w:val="28"/>
          <w:szCs w:val="28"/>
        </w:rPr>
        <w:t>Конституция Российской Федерации, Конвенция ООН о правах ребенка, Венская декларация 2000г.  о преступности и правосудии,  Минимальные станда</w:t>
      </w:r>
      <w:r>
        <w:rPr>
          <w:rFonts w:ascii="Times New Roman" w:hAnsi="Times New Roman" w:cs="Times New Roman"/>
          <w:color w:val="000000" w:themeColor="text1"/>
          <w:sz w:val="28"/>
          <w:szCs w:val="28"/>
        </w:rPr>
        <w:t>рты правил ООН, касаю</w:t>
      </w:r>
      <w:r w:rsidRPr="009E4E76">
        <w:rPr>
          <w:rFonts w:ascii="Times New Roman" w:hAnsi="Times New Roman" w:cs="Times New Roman"/>
          <w:color w:val="000000" w:themeColor="text1"/>
          <w:sz w:val="28"/>
          <w:szCs w:val="28"/>
        </w:rPr>
        <w:t xml:space="preserve">щихся отправления правосудия в отношении несовершеннолетних </w:t>
      </w:r>
      <w:smartTag w:uri="urn:schemas-microsoft-com:office:smarttags" w:element="metricconverter">
        <w:smartTagPr>
          <w:attr w:name="ProductID" w:val="1985 г"/>
        </w:smartTagPr>
        <w:r w:rsidRPr="009E4E76">
          <w:rPr>
            <w:rFonts w:ascii="Times New Roman" w:hAnsi="Times New Roman" w:cs="Times New Roman"/>
            <w:color w:val="000000" w:themeColor="text1"/>
            <w:sz w:val="28"/>
            <w:szCs w:val="28"/>
          </w:rPr>
          <w:t>1985 г</w:t>
        </w:r>
      </w:smartTag>
      <w:r w:rsidRPr="009E4E76">
        <w:rPr>
          <w:rFonts w:ascii="Times New Roman" w:hAnsi="Times New Roman" w:cs="Times New Roman"/>
          <w:color w:val="000000" w:themeColor="text1"/>
          <w:sz w:val="28"/>
          <w:szCs w:val="28"/>
        </w:rPr>
        <w:t xml:space="preserve"> (Пекинские правила), Гражданский кодекс и Гражданский процессуальный кодекс Российской Федерации, Семейный кодекс Российской Федерации, Уголовный и Уголовно-процессуальный кодекс Российской Федерации, Кодекс Российской Федерации об административных правонарушениях, федеральные законы: «Об исполнительном производстве» от 02.10.2007 N 229-ФЗ, «Об основных гарантиях прав ребенка в Российской Федерации» от 24.07.1998 N 124-ФЗ, «Об опеке и попечительстве»</w:t>
      </w:r>
      <w:r w:rsidRPr="009E4E76">
        <w:rPr>
          <w:rStyle w:val="apple-converted-space"/>
          <w:color w:val="000000" w:themeColor="text1"/>
          <w:sz w:val="28"/>
          <w:szCs w:val="28"/>
        </w:rPr>
        <w:t> </w:t>
      </w:r>
      <w:r w:rsidRPr="009E4E76">
        <w:rPr>
          <w:rFonts w:ascii="Times New Roman" w:hAnsi="Times New Roman" w:cs="Times New Roman"/>
          <w:color w:val="000000" w:themeColor="text1"/>
          <w:sz w:val="28"/>
          <w:szCs w:val="28"/>
        </w:rPr>
        <w:t xml:space="preserve">от 24.04.2008 N 48-ФЗ, «Об альтернативной процедуре урегулирования споров с участием посредника (процедуре медиации)» от 27.07.2010 N 193-ФЗ, «Об основах системы профилактики безнадзорности и правонарушений несовершеннолетних» от 24.06.1999 г. N 120-ФЗ, «Об основах социального обслуживания граждан в Российской Федерации» от 28.12.2013 N 442-ФЗ, </w:t>
      </w:r>
      <w:r>
        <w:rPr>
          <w:rFonts w:ascii="Times New Roman" w:hAnsi="Times New Roman" w:cs="Times New Roman"/>
          <w:color w:val="000000" w:themeColor="text1"/>
          <w:sz w:val="28"/>
          <w:szCs w:val="28"/>
        </w:rPr>
        <w:t xml:space="preserve">распоряжение Правительства РФ «О </w:t>
      </w:r>
      <w:r>
        <w:rPr>
          <w:rFonts w:ascii="Times New Roman" w:hAnsi="Times New Roman" w:cs="Times New Roman"/>
          <w:sz w:val="28"/>
          <w:szCs w:val="28"/>
        </w:rPr>
        <w:t xml:space="preserve">концепции развития до 2017 года сети служб медиации в целях реализации восстановительного правосудия в отношении детей, в том числе совершивших общественно опасные деяния, но не достигших возраста, с которого наступает уголовная ответственность в Российской Федерации» от 30.07.2014 г. № 1430-р, </w:t>
      </w:r>
      <w:r w:rsidRPr="009E4E76">
        <w:rPr>
          <w:rFonts w:ascii="Times New Roman" w:hAnsi="Times New Roman" w:cs="Times New Roman"/>
          <w:color w:val="000000" w:themeColor="text1"/>
          <w:sz w:val="28"/>
          <w:szCs w:val="28"/>
        </w:rPr>
        <w:t xml:space="preserve">законы Ивановской области: </w:t>
      </w:r>
      <w:r w:rsidRPr="009E4E76">
        <w:rPr>
          <w:rFonts w:ascii="Times New Roman" w:hAnsi="Times New Roman" w:cs="Times New Roman"/>
          <w:sz w:val="28"/>
          <w:szCs w:val="28"/>
        </w:rPr>
        <w:t xml:space="preserve">«О комиссиях по делам </w:t>
      </w:r>
      <w:r w:rsidRPr="009E4E76">
        <w:rPr>
          <w:rFonts w:ascii="Times New Roman" w:hAnsi="Times New Roman" w:cs="Times New Roman"/>
          <w:sz w:val="28"/>
          <w:szCs w:val="28"/>
        </w:rPr>
        <w:lastRenderedPageBreak/>
        <w:t>несовершеннолетних и защите их прав в Ивановской области» от 09.01.2007 г.</w:t>
      </w:r>
      <w:r w:rsidRPr="009E4E76">
        <w:rPr>
          <w:rFonts w:ascii="Times New Roman" w:hAnsi="Times New Roman" w:cs="Times New Roman"/>
          <w:color w:val="000000" w:themeColor="text1"/>
          <w:sz w:val="28"/>
          <w:szCs w:val="28"/>
        </w:rPr>
        <w:t>№ 1 ОЗ, «Об органах опеки и попечительства в Ивановской области»</w:t>
      </w:r>
      <w:r w:rsidRPr="009E4E76">
        <w:rPr>
          <w:rFonts w:ascii="Times New Roman" w:hAnsi="Times New Roman" w:cs="Times New Roman"/>
          <w:color w:val="000000" w:themeColor="text1"/>
          <w:spacing w:val="2"/>
          <w:sz w:val="28"/>
          <w:szCs w:val="28"/>
          <w:shd w:val="clear" w:color="auto" w:fill="FFFFFF"/>
        </w:rPr>
        <w:t xml:space="preserve"> от 19.06.2008 года N 45-ОЗ</w:t>
      </w:r>
      <w:r w:rsidRPr="009E4E76">
        <w:rPr>
          <w:rFonts w:ascii="Times New Roman" w:hAnsi="Times New Roman" w:cs="Times New Roman"/>
          <w:color w:val="000000" w:themeColor="text1"/>
          <w:sz w:val="28"/>
          <w:szCs w:val="28"/>
        </w:rPr>
        <w:t>, «О социальном обслуживании граждан и социальной поддержке отдельных категорий граждан в Ивановской области»</w:t>
      </w:r>
      <w:r w:rsidRPr="009E4E76">
        <w:rPr>
          <w:rFonts w:ascii="Times New Roman" w:hAnsi="Times New Roman" w:cs="Times New Roman"/>
          <w:color w:val="000000" w:themeColor="text1"/>
          <w:spacing w:val="2"/>
          <w:sz w:val="28"/>
          <w:szCs w:val="28"/>
          <w:shd w:val="clear" w:color="auto" w:fill="FFFFFF"/>
        </w:rPr>
        <w:t xml:space="preserve"> от 25.02.2005 года N 59-ОЗ</w:t>
      </w:r>
      <w:r w:rsidRPr="009E4E76">
        <w:rPr>
          <w:rFonts w:ascii="Times New Roman" w:hAnsi="Times New Roman" w:cs="Times New Roman"/>
          <w:color w:val="000000" w:themeColor="text1"/>
          <w:sz w:val="28"/>
          <w:szCs w:val="28"/>
        </w:rPr>
        <w:t>, судебная практика, сформулированная в постановлениях Пленума Верховного Суда Российской Федерации «О подготовке гражданских дел к судебному разбирательству»</w:t>
      </w:r>
      <w:r w:rsidRPr="009E4E76">
        <w:rPr>
          <w:rFonts w:ascii="Times New Roman" w:hAnsi="Times New Roman" w:cs="Times New Roman"/>
          <w:color w:val="000000" w:themeColor="text1"/>
          <w:sz w:val="28"/>
          <w:szCs w:val="28"/>
          <w:shd w:val="clear" w:color="auto" w:fill="FFFFFF"/>
        </w:rPr>
        <w:t xml:space="preserve"> от 24.06.2008 г. N 11</w:t>
      </w:r>
      <w:r w:rsidRPr="009E4E76">
        <w:rPr>
          <w:rFonts w:ascii="Times New Roman" w:hAnsi="Times New Roman" w:cs="Times New Roman"/>
          <w:color w:val="000000" w:themeColor="text1"/>
          <w:sz w:val="28"/>
          <w:szCs w:val="28"/>
        </w:rPr>
        <w:t>.</w:t>
      </w:r>
    </w:p>
    <w:p w:rsidR="00D706F8" w:rsidRPr="009E4E76"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p>
    <w:p w:rsidR="00D706F8" w:rsidRPr="002C2A5C" w:rsidRDefault="00D706F8" w:rsidP="00507402">
      <w:pPr>
        <w:pStyle w:val="af"/>
        <w:numPr>
          <w:ilvl w:val="0"/>
          <w:numId w:val="11"/>
        </w:numPr>
        <w:autoSpaceDE w:val="0"/>
        <w:autoSpaceDN w:val="0"/>
        <w:adjustRightInd w:val="0"/>
        <w:spacing w:after="0" w:line="240" w:lineRule="auto"/>
        <w:ind w:left="0"/>
        <w:jc w:val="center"/>
        <w:outlineLvl w:val="0"/>
        <w:rPr>
          <w:rFonts w:ascii="Times New Roman" w:hAnsi="Times New Roman" w:cs="Times New Roman"/>
          <w:b/>
          <w:sz w:val="28"/>
          <w:szCs w:val="28"/>
        </w:rPr>
      </w:pPr>
      <w:r w:rsidRPr="002C2A5C">
        <w:rPr>
          <w:rFonts w:ascii="Times New Roman" w:hAnsi="Times New Roman" w:cs="Times New Roman"/>
          <w:b/>
          <w:sz w:val="28"/>
          <w:szCs w:val="28"/>
        </w:rPr>
        <w:t>Принципы проведения процедуры медиации</w:t>
      </w:r>
    </w:p>
    <w:p w:rsidR="00D706F8" w:rsidRPr="009E4E76" w:rsidRDefault="00D706F8" w:rsidP="00507402">
      <w:pPr>
        <w:suppressAutoHyphens/>
        <w:spacing w:after="0" w:line="240" w:lineRule="auto"/>
        <w:ind w:firstLine="720"/>
        <w:jc w:val="both"/>
        <w:rPr>
          <w:rFonts w:ascii="Times New Roman" w:hAnsi="Times New Roman" w:cs="Times New Roman"/>
          <w:sz w:val="28"/>
          <w:szCs w:val="28"/>
        </w:rPr>
      </w:pPr>
      <w:r w:rsidRPr="009E4E76">
        <w:rPr>
          <w:rFonts w:ascii="Times New Roman" w:hAnsi="Times New Roman" w:cs="Times New Roman"/>
          <w:sz w:val="28"/>
          <w:szCs w:val="28"/>
        </w:rPr>
        <w:t>Деятельность Сторон основывается на принципах законности, гуманного обращения с несовершеннолетними и членами их семей, попавшими в трудную жизненную ситуацию, индивидуального подхода к субъектам социально-психологического сопровождения, обеспечения прав и охраняемых законом интересов несовершеннолетних, а также иных лиц, обратившихся к процедуре медиации при разрешении конфликта (спора) как во внесудебном, так и в судебном порядке.</w:t>
      </w:r>
    </w:p>
    <w:p w:rsidR="00D706F8" w:rsidRPr="009E4E76"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sidRPr="009E4E76">
        <w:rPr>
          <w:rFonts w:ascii="Times New Roman" w:hAnsi="Times New Roman" w:cs="Times New Roman"/>
          <w:sz w:val="28"/>
          <w:szCs w:val="28"/>
        </w:rPr>
        <w:t>Процедура медиации проводится при взаимном волеизъявлении сторон на основе принципов добровольности, конфиденциальности, сотрудничества и равноправия сторон, беспристрастности и независимости медиатора.</w:t>
      </w:r>
    </w:p>
    <w:p w:rsidR="00D706F8" w:rsidRPr="009E4E76" w:rsidRDefault="00D706F8" w:rsidP="0050740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9E4E76">
        <w:rPr>
          <w:rFonts w:ascii="Times New Roman" w:hAnsi="Times New Roman" w:cs="Times New Roman"/>
          <w:sz w:val="28"/>
          <w:szCs w:val="28"/>
        </w:rPr>
        <w:t>Конфиденциальность информации, относящейся к процедуре медиации</w:t>
      </w:r>
      <w:r>
        <w:rPr>
          <w:rFonts w:ascii="Times New Roman" w:hAnsi="Times New Roman" w:cs="Times New Roman"/>
          <w:sz w:val="28"/>
          <w:szCs w:val="28"/>
        </w:rPr>
        <w:t>:</w:t>
      </w:r>
    </w:p>
    <w:p w:rsidR="00D706F8" w:rsidRPr="009E4E76"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9E4E76">
        <w:rPr>
          <w:rFonts w:ascii="Times New Roman" w:hAnsi="Times New Roman" w:cs="Times New Roman"/>
          <w:sz w:val="28"/>
          <w:szCs w:val="28"/>
        </w:rPr>
        <w:t>1. При проведении процедуры медиации сохраняется конфиденциальность всей относящейся к указанной процедуре информации, за исключением случаев, предусмотренных федеральными законами, и случаев, если стороны не договорились об ином.</w:t>
      </w:r>
    </w:p>
    <w:p w:rsidR="00D706F8" w:rsidRPr="009E4E76" w:rsidRDefault="00D706F8" w:rsidP="0050740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9E4E76">
        <w:rPr>
          <w:rFonts w:ascii="Times New Roman" w:hAnsi="Times New Roman" w:cs="Times New Roman"/>
          <w:sz w:val="28"/>
          <w:szCs w:val="28"/>
        </w:rPr>
        <w:t>2. Медиатор не вправе разглашать информацию, относящуюся к процедуре медиации и ставшую ему известной при ее проведении, без согласия сторон.</w:t>
      </w:r>
    </w:p>
    <w:p w:rsidR="00D706F8" w:rsidRPr="009E4E76" w:rsidRDefault="00D706F8" w:rsidP="00507402">
      <w:pPr>
        <w:spacing w:after="0" w:line="240" w:lineRule="auto"/>
        <w:rPr>
          <w:rFonts w:ascii="Times New Roman" w:hAnsi="Times New Roman" w:cs="Times New Roman"/>
          <w:sz w:val="28"/>
          <w:szCs w:val="28"/>
        </w:rPr>
      </w:pPr>
    </w:p>
    <w:p w:rsidR="00D706F8" w:rsidRPr="00655B39" w:rsidRDefault="00D706F8" w:rsidP="00507402">
      <w:pPr>
        <w:pStyle w:val="af"/>
        <w:numPr>
          <w:ilvl w:val="0"/>
          <w:numId w:val="11"/>
        </w:numPr>
        <w:spacing w:after="0" w:line="240" w:lineRule="auto"/>
        <w:ind w:left="0"/>
        <w:jc w:val="center"/>
        <w:rPr>
          <w:rFonts w:ascii="Times New Roman" w:hAnsi="Times New Roman" w:cs="Times New Roman"/>
          <w:b/>
          <w:bCs/>
          <w:color w:val="000000" w:themeColor="text1"/>
          <w:sz w:val="28"/>
          <w:szCs w:val="28"/>
        </w:rPr>
      </w:pPr>
      <w:r w:rsidRPr="001D4080">
        <w:rPr>
          <w:rFonts w:ascii="Times New Roman" w:hAnsi="Times New Roman" w:cs="Times New Roman"/>
          <w:b/>
          <w:bCs/>
          <w:color w:val="000000" w:themeColor="text1"/>
          <w:sz w:val="28"/>
          <w:szCs w:val="28"/>
        </w:rPr>
        <w:t>Поряд</w:t>
      </w:r>
      <w:r>
        <w:rPr>
          <w:rFonts w:ascii="Times New Roman" w:hAnsi="Times New Roman" w:cs="Times New Roman"/>
          <w:b/>
          <w:bCs/>
          <w:color w:val="000000" w:themeColor="text1"/>
          <w:sz w:val="28"/>
          <w:szCs w:val="28"/>
        </w:rPr>
        <w:t>ок деятельности муниципальной службы медиации</w:t>
      </w:r>
      <w:r w:rsidRPr="001D4080">
        <w:rPr>
          <w:rFonts w:ascii="Times New Roman" w:hAnsi="Times New Roman" w:cs="Times New Roman"/>
          <w:b/>
          <w:bCs/>
          <w:color w:val="000000" w:themeColor="text1"/>
          <w:sz w:val="28"/>
          <w:szCs w:val="28"/>
        </w:rPr>
        <w:t>.</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6.1. В состав муниципальной службы медиации входят три профессиональных медиатора-психолога, осуществляющих свою деятельность в различных организациях. Муниципальный медиатор-координатор осуществляет свою деятельность в комиссии по делам несовершеннолетних и защите их прав, координирует всю деятельность муниципальной службы медиации.</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Офис муниципальной службы медиации располагается в кабинете отдела «Комиссия по делам несовершеннолетних и защите их прав» администрации МО «Родниковский муниципальный район».</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Муниципальная служба медиации работает постоянно (кроме праздничных и выходных дней).</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За каждым медиатором закреплена комната примирения, в которой проводятся примирительные процедуры с гражданами (приложение № 6).</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Структурные подразделения, организации и учреждения, направляющие граждан на процедуру медиации указаны в п. 6.2.</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6.2. Направление на проведение процедуры медиации(приложение № 1)  вручается спорящим сторонам, желающим пройти процедуру медиации (примирения), представителями субъектов системы профилактики безнадзорности и правонарушений несовершеннолетних:</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 xml:space="preserve"> - отдел «Комиссия по делам несовершеннолетних и защите их прав» администрации МО «Родниковский муниципальный район»; </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 служба по опеке и попечительству ТУСЗН по Родниковскому муниципальному району»;</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 ОБУСО «Родниковский комплексный центр социального обслуживания»;</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  управление образования администрации МО «Родниковский муниципальный район»;</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 образовательные организации (муниципальные и областные) в том числе</w:t>
      </w:r>
      <w:r w:rsidR="00D0344A">
        <w:rPr>
          <w:rFonts w:ascii="Times New Roman" w:hAnsi="Times New Roman" w:cs="Times New Roman"/>
          <w:bCs/>
          <w:color w:val="000000" w:themeColor="text1"/>
          <w:sz w:val="28"/>
          <w:szCs w:val="28"/>
        </w:rPr>
        <w:t xml:space="preserve"> </w:t>
      </w:r>
      <w:r>
        <w:rPr>
          <w:rFonts w:ascii="Times New Roman" w:eastAsia="MS Mincho" w:hAnsi="Times New Roman" w:cs="Times New Roman"/>
          <w:bCs/>
          <w:kern w:val="32"/>
          <w:sz w:val="28"/>
          <w:szCs w:val="28"/>
        </w:rPr>
        <w:t>службы примирения муниципальных бюджетных образовательных учреждений</w:t>
      </w:r>
      <w:r>
        <w:rPr>
          <w:rFonts w:ascii="Times New Roman" w:hAnsi="Times New Roman" w:cs="Times New Roman"/>
          <w:bCs/>
          <w:color w:val="000000" w:themeColor="text1"/>
          <w:sz w:val="28"/>
          <w:szCs w:val="28"/>
        </w:rPr>
        <w:t xml:space="preserve"> в случае если, конфликт не решается на уровне образовательного учреждения;</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 МО МВД РФ «Родниковский».</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Правом направления граждан на проведение процедуры медиации</w:t>
      </w:r>
      <w:r w:rsidR="00D0344A">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обладают Родниковский районный суд, мировые судьи, служба ЗАГС. </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Кроме того, граждане могут самостоятельно обратиться  к любому медиатору либо в комиссию по делам несовершеннолетних и защите их прав для проведения с ними процедуры медиации.</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Одновременно с направлением конфликтующим сторонам, названные выше учреждения и организации направляют медиатору-координатору, представителю комиссии по делам несовершеннолетних и защите их прав МО «Родниковский муниципальный район» уведомление медиатору о желании конфликтующих сторон пройти процедуру медиации (приложение № 1), указав данные сторон (ФИО, номер телефона) для организации информационной встречи для проведения</w:t>
      </w:r>
      <w:r w:rsidR="00D0344A">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процедуры медиации.</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Координатор-медиатор (специалист комиссии по делам несовершеннолетних и защите их прав) определяет какой из трех муниципальных медиаторов будет проводить примирительные процедуры с конкретной семьей (несовершеннолетним) и назначает его медиатором случая, либо граждане сами выбирают медиатора.</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6.3. Назначенный медиатором-координатором медиатор связывается с конфликтующими сторонами и договаривается о дате, месте и времени проведения информационной встречи либо процедуре медиации.</w:t>
      </w:r>
    </w:p>
    <w:p w:rsidR="00D706F8" w:rsidRPr="001D4080" w:rsidRDefault="00D706F8" w:rsidP="00507402">
      <w:pPr>
        <w:spacing w:after="0" w:line="240" w:lineRule="auto"/>
        <w:ind w:firstLine="540"/>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6.4. При первой встрече в рамках процедуры медиации медиатор разъясняет сторонам суть и порядок проведения процедуры медиации (примирения) и заключает соглашение на проведение процедуры медиации (приложение № 2) и берет письменное согласие на обработку персональных данных (приложение № 3).</w:t>
      </w:r>
    </w:p>
    <w:p w:rsidR="00D706F8" w:rsidRDefault="00D706F8" w:rsidP="00507402">
      <w:pPr>
        <w:spacing w:after="0" w:line="240" w:lineRule="auto"/>
        <w:ind w:firstLine="540"/>
        <w:jc w:val="both"/>
        <w:rPr>
          <w:rFonts w:ascii="Times New Roman" w:hAnsi="Times New Roman" w:cs="Times New Roman"/>
          <w:bCs/>
          <w:color w:val="000000" w:themeColor="text1"/>
          <w:sz w:val="28"/>
          <w:szCs w:val="28"/>
        </w:rPr>
      </w:pPr>
      <w:r w:rsidRPr="00CD2E00">
        <w:rPr>
          <w:rFonts w:ascii="Times New Roman" w:hAnsi="Times New Roman" w:cs="Times New Roman"/>
          <w:bCs/>
          <w:color w:val="000000" w:themeColor="text1"/>
          <w:sz w:val="28"/>
          <w:szCs w:val="28"/>
        </w:rPr>
        <w:t xml:space="preserve">6.5.Медиатор имеет право </w:t>
      </w:r>
    </w:p>
    <w:p w:rsidR="00D706F8" w:rsidRPr="00CD2E00" w:rsidRDefault="00D706F8" w:rsidP="00507402">
      <w:pPr>
        <w:spacing w:after="0" w:line="240" w:lineRule="auto"/>
        <w:ind w:firstLine="540"/>
        <w:jc w:val="both"/>
        <w:rPr>
          <w:rFonts w:ascii="Times New Roman" w:hAnsi="Times New Roman" w:cs="Times New Roman"/>
          <w:b/>
          <w:bCs/>
          <w:color w:val="000000" w:themeColor="text1"/>
          <w:sz w:val="28"/>
          <w:szCs w:val="28"/>
        </w:rPr>
      </w:pPr>
      <w:r>
        <w:rPr>
          <w:rFonts w:ascii="Times New Roman" w:hAnsi="Times New Roman" w:cs="Times New Roman"/>
          <w:bCs/>
          <w:color w:val="000000" w:themeColor="text1"/>
          <w:sz w:val="28"/>
          <w:szCs w:val="28"/>
        </w:rPr>
        <w:t>6.5.1. П</w:t>
      </w:r>
      <w:r w:rsidRPr="00CD2E00">
        <w:rPr>
          <w:rFonts w:ascii="Times New Roman" w:hAnsi="Times New Roman" w:cs="Times New Roman"/>
          <w:bCs/>
          <w:color w:val="000000" w:themeColor="text1"/>
          <w:sz w:val="28"/>
          <w:szCs w:val="28"/>
        </w:rPr>
        <w:t>роводить</w:t>
      </w:r>
      <w:r w:rsidR="00D0344A">
        <w:rPr>
          <w:rFonts w:ascii="Times New Roman" w:hAnsi="Times New Roman" w:cs="Times New Roman"/>
          <w:bCs/>
          <w:color w:val="000000" w:themeColor="text1"/>
          <w:sz w:val="28"/>
          <w:szCs w:val="28"/>
        </w:rPr>
        <w:t xml:space="preserve"> </w:t>
      </w:r>
      <w:r>
        <w:rPr>
          <w:rFonts w:ascii="Times New Roman" w:hAnsi="Times New Roman" w:cs="Times New Roman"/>
          <w:color w:val="000000" w:themeColor="text1"/>
          <w:sz w:val="28"/>
          <w:szCs w:val="28"/>
        </w:rPr>
        <w:t>к</w:t>
      </w:r>
      <w:r w:rsidRPr="009E4E76">
        <w:rPr>
          <w:rFonts w:ascii="Times New Roman" w:hAnsi="Times New Roman" w:cs="Times New Roman"/>
          <w:color w:val="000000" w:themeColor="text1"/>
          <w:sz w:val="28"/>
          <w:szCs w:val="28"/>
        </w:rPr>
        <w:t>онс</w:t>
      </w:r>
      <w:r>
        <w:rPr>
          <w:rFonts w:ascii="Times New Roman" w:hAnsi="Times New Roman" w:cs="Times New Roman"/>
          <w:color w:val="000000" w:themeColor="text1"/>
          <w:sz w:val="28"/>
          <w:szCs w:val="28"/>
        </w:rPr>
        <w:t>ультации со сторонами</w:t>
      </w:r>
      <w:r w:rsidRPr="009E4E76">
        <w:rPr>
          <w:rFonts w:ascii="Times New Roman" w:hAnsi="Times New Roman" w:cs="Times New Roman"/>
          <w:color w:val="000000" w:themeColor="text1"/>
          <w:sz w:val="28"/>
          <w:szCs w:val="28"/>
        </w:rPr>
        <w:t xml:space="preserve"> в целях:</w:t>
      </w:r>
    </w:p>
    <w:p w:rsidR="00D706F8" w:rsidRPr="009E4E76" w:rsidRDefault="00D706F8" w:rsidP="00507402">
      <w:pPr>
        <w:spacing w:after="0" w:line="240" w:lineRule="auto"/>
        <w:jc w:val="both"/>
        <w:rPr>
          <w:rFonts w:ascii="Times New Roman" w:hAnsi="Times New Roman" w:cs="Times New Roman"/>
          <w:color w:val="000000" w:themeColor="text1"/>
          <w:sz w:val="28"/>
          <w:szCs w:val="28"/>
        </w:rPr>
      </w:pPr>
      <w:r w:rsidRPr="009E4E76">
        <w:rPr>
          <w:rFonts w:ascii="Times New Roman" w:hAnsi="Times New Roman" w:cs="Times New Roman"/>
          <w:color w:val="000000" w:themeColor="text1"/>
          <w:sz w:val="28"/>
          <w:szCs w:val="28"/>
        </w:rPr>
        <w:t>а) уточнения обстоятельств спора и позиций сторон;</w:t>
      </w:r>
    </w:p>
    <w:p w:rsidR="00D706F8" w:rsidRPr="009E4E76" w:rsidRDefault="00D706F8" w:rsidP="00507402">
      <w:pPr>
        <w:spacing w:after="0" w:line="240" w:lineRule="auto"/>
        <w:jc w:val="both"/>
        <w:rPr>
          <w:rFonts w:ascii="Times New Roman" w:hAnsi="Times New Roman" w:cs="Times New Roman"/>
          <w:color w:val="000000" w:themeColor="text1"/>
          <w:sz w:val="28"/>
          <w:szCs w:val="28"/>
        </w:rPr>
      </w:pPr>
      <w:r w:rsidRPr="009E4E76">
        <w:rPr>
          <w:rFonts w:ascii="Times New Roman" w:hAnsi="Times New Roman" w:cs="Times New Roman"/>
          <w:color w:val="000000" w:themeColor="text1"/>
          <w:sz w:val="28"/>
          <w:szCs w:val="28"/>
        </w:rPr>
        <w:t>б) определения перечня необходимых для проведения процедуры медиации документов, подтверждающих позиции сторон;</w:t>
      </w:r>
    </w:p>
    <w:p w:rsidR="00D706F8" w:rsidRPr="009E4E76" w:rsidRDefault="00D706F8" w:rsidP="00507402">
      <w:pPr>
        <w:spacing w:after="0" w:line="240" w:lineRule="auto"/>
        <w:jc w:val="both"/>
        <w:rPr>
          <w:rFonts w:ascii="Times New Roman" w:hAnsi="Times New Roman" w:cs="Times New Roman"/>
          <w:color w:val="000000" w:themeColor="text1"/>
          <w:sz w:val="28"/>
          <w:szCs w:val="28"/>
        </w:rPr>
      </w:pPr>
      <w:r w:rsidRPr="009E4E76">
        <w:rPr>
          <w:rFonts w:ascii="Times New Roman" w:hAnsi="Times New Roman" w:cs="Times New Roman"/>
          <w:color w:val="000000" w:themeColor="text1"/>
          <w:sz w:val="28"/>
          <w:szCs w:val="28"/>
        </w:rPr>
        <w:t>г) определения места и времени начала проведения процедуры медиации.</w:t>
      </w:r>
    </w:p>
    <w:p w:rsidR="00D706F8" w:rsidRPr="009E4E76" w:rsidRDefault="00D706F8" w:rsidP="0050740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6.5.2. </w:t>
      </w:r>
      <w:r w:rsidRPr="009E4E76">
        <w:rPr>
          <w:rFonts w:ascii="Times New Roman" w:hAnsi="Times New Roman" w:cs="Times New Roman"/>
          <w:color w:val="000000" w:themeColor="text1"/>
          <w:sz w:val="28"/>
          <w:szCs w:val="28"/>
        </w:rPr>
        <w:t>При необходимости медиатор запрашивает у стороны (сторон) официальные документы, иную дополнительную информацию об обстоятельствах спора.</w:t>
      </w:r>
    </w:p>
    <w:p w:rsidR="00D706F8" w:rsidRPr="009E4E76" w:rsidRDefault="00D706F8" w:rsidP="0050740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6.6. </w:t>
      </w:r>
      <w:r w:rsidRPr="009E4E76">
        <w:rPr>
          <w:rFonts w:ascii="Times New Roman" w:hAnsi="Times New Roman" w:cs="Times New Roman"/>
          <w:color w:val="000000" w:themeColor="text1"/>
          <w:sz w:val="28"/>
          <w:szCs w:val="28"/>
        </w:rPr>
        <w:t>Процедура медиации проводится одним или более медиатором (ами).</w:t>
      </w:r>
    </w:p>
    <w:p w:rsidR="00D706F8" w:rsidRPr="009E4E76" w:rsidRDefault="00D706F8" w:rsidP="0050740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6.7. </w:t>
      </w:r>
      <w:r w:rsidRPr="009E4E76">
        <w:rPr>
          <w:rFonts w:ascii="Times New Roman" w:hAnsi="Times New Roman" w:cs="Times New Roman"/>
          <w:color w:val="000000" w:themeColor="text1"/>
          <w:sz w:val="28"/>
          <w:szCs w:val="28"/>
        </w:rPr>
        <w:t>Проведение процедуры медиации начинается с представления медиатора и проверки полномочий представителей сторон.</w:t>
      </w:r>
    </w:p>
    <w:p w:rsidR="00D706F8" w:rsidRPr="009E4E76" w:rsidRDefault="00D706F8" w:rsidP="0050740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6.8. </w:t>
      </w:r>
      <w:r w:rsidRPr="009E4E76">
        <w:rPr>
          <w:rFonts w:ascii="Times New Roman" w:hAnsi="Times New Roman" w:cs="Times New Roman"/>
          <w:color w:val="000000" w:themeColor="text1"/>
          <w:sz w:val="28"/>
          <w:szCs w:val="28"/>
        </w:rPr>
        <w:t>Далее каждая сторона излагает свою позицию, вносит предложения по урегулированию спора, задает вопросы.  В случае необходимости медиатор проводит индивидуальные беседы с каждой из сторон.</w:t>
      </w:r>
    </w:p>
    <w:p w:rsidR="00D706F8" w:rsidRPr="009E4E76" w:rsidRDefault="00D706F8" w:rsidP="0050740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6.9. </w:t>
      </w:r>
      <w:r w:rsidRPr="009E4E76">
        <w:rPr>
          <w:rFonts w:ascii="Times New Roman" w:hAnsi="Times New Roman" w:cs="Times New Roman"/>
          <w:color w:val="000000" w:themeColor="text1"/>
          <w:sz w:val="28"/>
          <w:szCs w:val="28"/>
        </w:rPr>
        <w:t>В исключительных случаях в связи со сложностью разрешаемого спора, с необходимостью получения дополнительной информации или документов, срок проведения процедуры медиации может быть увеличен по договоренности сторон и при согласии медиатора.</w:t>
      </w:r>
    </w:p>
    <w:p w:rsidR="00D706F8" w:rsidRPr="00CD2E00" w:rsidRDefault="00D706F8" w:rsidP="00507402">
      <w:pPr>
        <w:spacing w:after="0" w:line="240" w:lineRule="auto"/>
        <w:ind w:firstLine="708"/>
        <w:jc w:val="both"/>
        <w:rPr>
          <w:rFonts w:ascii="Times New Roman" w:hAnsi="Times New Roman" w:cs="Times New Roman"/>
          <w:bCs/>
          <w:color w:val="000000" w:themeColor="text1"/>
          <w:sz w:val="28"/>
          <w:szCs w:val="28"/>
        </w:rPr>
      </w:pPr>
      <w:r w:rsidRPr="00CD2E00">
        <w:rPr>
          <w:rFonts w:ascii="Times New Roman" w:hAnsi="Times New Roman" w:cs="Times New Roman"/>
          <w:bCs/>
          <w:color w:val="000000" w:themeColor="text1"/>
          <w:sz w:val="28"/>
          <w:szCs w:val="28"/>
        </w:rPr>
        <w:t>6.10. Организация прекращения процедуры медиации</w:t>
      </w:r>
    </w:p>
    <w:p w:rsidR="00D706F8" w:rsidRPr="009E4E76" w:rsidRDefault="00D706F8" w:rsidP="00507402">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6.10.1. </w:t>
      </w:r>
      <w:r w:rsidRPr="009E4E76">
        <w:rPr>
          <w:rFonts w:ascii="Times New Roman" w:hAnsi="Times New Roman" w:cs="Times New Roman"/>
          <w:color w:val="000000" w:themeColor="text1"/>
          <w:sz w:val="28"/>
          <w:szCs w:val="28"/>
        </w:rPr>
        <w:t xml:space="preserve"> Процедура медиации прекращается в связи с:</w:t>
      </w:r>
    </w:p>
    <w:p w:rsidR="00D706F8" w:rsidRPr="009E4E76"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9E4E76">
        <w:rPr>
          <w:rFonts w:ascii="Times New Roman" w:hAnsi="Times New Roman" w:cs="Times New Roman"/>
          <w:sz w:val="28"/>
          <w:szCs w:val="28"/>
        </w:rPr>
        <w:t>заключением Сторонами медиативного соглашения - со дня подписания такого соглашения</w:t>
      </w:r>
      <w:r>
        <w:rPr>
          <w:rFonts w:ascii="Times New Roman" w:hAnsi="Times New Roman" w:cs="Times New Roman"/>
          <w:sz w:val="28"/>
          <w:szCs w:val="28"/>
        </w:rPr>
        <w:t xml:space="preserve"> (приложение № 4)</w:t>
      </w:r>
      <w:r w:rsidRPr="009E4E76">
        <w:rPr>
          <w:rFonts w:ascii="Times New Roman" w:hAnsi="Times New Roman" w:cs="Times New Roman"/>
          <w:sz w:val="28"/>
          <w:szCs w:val="28"/>
        </w:rPr>
        <w:t>;</w:t>
      </w:r>
    </w:p>
    <w:p w:rsidR="00D706F8"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9E4E76">
        <w:rPr>
          <w:rFonts w:ascii="Times New Roman" w:hAnsi="Times New Roman" w:cs="Times New Roman"/>
          <w:sz w:val="28"/>
          <w:szCs w:val="28"/>
        </w:rPr>
        <w:t xml:space="preserve">заявлением медиатора в </w:t>
      </w:r>
      <w:r>
        <w:rPr>
          <w:rFonts w:ascii="Times New Roman" w:hAnsi="Times New Roman" w:cs="Times New Roman"/>
          <w:sz w:val="28"/>
          <w:szCs w:val="28"/>
        </w:rPr>
        <w:t xml:space="preserve">произвольной </w:t>
      </w:r>
      <w:r w:rsidRPr="009E4E76">
        <w:rPr>
          <w:rFonts w:ascii="Times New Roman" w:hAnsi="Times New Roman" w:cs="Times New Roman"/>
          <w:sz w:val="28"/>
          <w:szCs w:val="28"/>
        </w:rPr>
        <w:t>письменной форме, направленное Сторонам</w:t>
      </w:r>
      <w:r>
        <w:rPr>
          <w:rFonts w:ascii="Times New Roman" w:hAnsi="Times New Roman" w:cs="Times New Roman"/>
          <w:sz w:val="28"/>
          <w:szCs w:val="28"/>
        </w:rPr>
        <w:t xml:space="preserve"> и организации (учреждению) направившему граждан на медиацию,</w:t>
      </w:r>
      <w:r w:rsidRPr="009E4E76">
        <w:rPr>
          <w:rFonts w:ascii="Times New Roman" w:hAnsi="Times New Roman" w:cs="Times New Roman"/>
          <w:sz w:val="28"/>
          <w:szCs w:val="28"/>
        </w:rPr>
        <w:t xml:space="preserve"> после консультаций с ними по поводу прекращения процедуры медиации ввиду нецелесообразности ее дальнейшего проведения, - в день направления данного заявления</w:t>
      </w:r>
      <w:r>
        <w:rPr>
          <w:rFonts w:ascii="Times New Roman" w:hAnsi="Times New Roman" w:cs="Times New Roman"/>
          <w:sz w:val="28"/>
          <w:szCs w:val="28"/>
        </w:rPr>
        <w:t xml:space="preserve"> в случаях:</w:t>
      </w:r>
    </w:p>
    <w:p w:rsidR="00D706F8" w:rsidRPr="009E4E76" w:rsidRDefault="00D706F8" w:rsidP="00507402">
      <w:pPr>
        <w:spacing w:after="0" w:line="240" w:lineRule="auto"/>
        <w:jc w:val="both"/>
        <w:rPr>
          <w:rFonts w:ascii="Times New Roman" w:hAnsi="Times New Roman" w:cs="Times New Roman"/>
          <w:color w:val="000000" w:themeColor="text1"/>
          <w:sz w:val="28"/>
          <w:szCs w:val="28"/>
        </w:rPr>
      </w:pPr>
      <w:r w:rsidRPr="009E4E76">
        <w:rPr>
          <w:rFonts w:ascii="Times New Roman" w:hAnsi="Times New Roman" w:cs="Times New Roman"/>
          <w:color w:val="000000" w:themeColor="text1"/>
          <w:sz w:val="28"/>
          <w:szCs w:val="28"/>
        </w:rPr>
        <w:t>а) стороны (одна из сторон) будут препятствовать проведению процедуры медиации, в том числе не являться без уважительной причины для участия в медиационных сессиях;</w:t>
      </w:r>
      <w:r w:rsidRPr="009E4E76">
        <w:rPr>
          <w:rFonts w:ascii="Times New Roman" w:hAnsi="Times New Roman" w:cs="Times New Roman"/>
          <w:color w:val="000000" w:themeColor="text1"/>
          <w:sz w:val="28"/>
          <w:szCs w:val="28"/>
        </w:rPr>
        <w:br/>
        <w:t>б) стороны (одна из сторон) в ходе проведения процедуры нарушают правила поведения процедуры медиации;</w:t>
      </w:r>
    </w:p>
    <w:p w:rsidR="00D706F8" w:rsidRPr="009E4E76" w:rsidRDefault="00D706F8" w:rsidP="00507402">
      <w:pPr>
        <w:spacing w:after="0" w:line="240" w:lineRule="auto"/>
        <w:jc w:val="both"/>
        <w:rPr>
          <w:rFonts w:ascii="Times New Roman" w:hAnsi="Times New Roman" w:cs="Times New Roman"/>
          <w:color w:val="462F26"/>
          <w:sz w:val="28"/>
          <w:szCs w:val="28"/>
        </w:rPr>
      </w:pPr>
      <w:r w:rsidRPr="009E4E76">
        <w:rPr>
          <w:rFonts w:ascii="Times New Roman" w:hAnsi="Times New Roman" w:cs="Times New Roman"/>
          <w:color w:val="000000" w:themeColor="text1"/>
          <w:sz w:val="28"/>
          <w:szCs w:val="28"/>
        </w:rPr>
        <w:t>в) в ходе проведения процедуры медиации медиатор, основываясь на своих профессиональных знаниях и опыте, придет к выводу о невозможности разрешения спора путем про</w:t>
      </w:r>
      <w:r>
        <w:rPr>
          <w:rFonts w:ascii="Times New Roman" w:hAnsi="Times New Roman" w:cs="Times New Roman"/>
          <w:color w:val="000000" w:themeColor="text1"/>
          <w:sz w:val="28"/>
          <w:szCs w:val="28"/>
        </w:rPr>
        <w:t>ведения процедуры медиации – не</w:t>
      </w:r>
      <w:r w:rsidRPr="009E4E76">
        <w:rPr>
          <w:rFonts w:ascii="Times New Roman" w:hAnsi="Times New Roman" w:cs="Times New Roman"/>
          <w:color w:val="000000" w:themeColor="text1"/>
          <w:sz w:val="28"/>
          <w:szCs w:val="28"/>
        </w:rPr>
        <w:t>медиабельный конфликт.</w:t>
      </w:r>
    </w:p>
    <w:p w:rsidR="00D706F8" w:rsidRPr="009E4E76"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9E4E76">
        <w:rPr>
          <w:rFonts w:ascii="Times New Roman" w:hAnsi="Times New Roman" w:cs="Times New Roman"/>
          <w:sz w:val="28"/>
          <w:szCs w:val="28"/>
        </w:rPr>
        <w:t xml:space="preserve">заявлением в </w:t>
      </w:r>
      <w:r>
        <w:rPr>
          <w:rFonts w:ascii="Times New Roman" w:hAnsi="Times New Roman" w:cs="Times New Roman"/>
          <w:sz w:val="28"/>
          <w:szCs w:val="28"/>
        </w:rPr>
        <w:t xml:space="preserve">произвольной </w:t>
      </w:r>
      <w:r w:rsidRPr="009E4E76">
        <w:rPr>
          <w:rFonts w:ascii="Times New Roman" w:hAnsi="Times New Roman" w:cs="Times New Roman"/>
          <w:sz w:val="28"/>
          <w:szCs w:val="28"/>
        </w:rPr>
        <w:t>письменной форме одной, нескольких или всех Сторон, направленное медиатору, об отказе от продолжения процедуры медиации - со дня получения медиатором данного заявления;</w:t>
      </w:r>
    </w:p>
    <w:p w:rsidR="00D706F8" w:rsidRPr="009E4E76"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9E4E76">
        <w:rPr>
          <w:rFonts w:ascii="Times New Roman" w:hAnsi="Times New Roman" w:cs="Times New Roman"/>
          <w:sz w:val="28"/>
          <w:szCs w:val="28"/>
        </w:rPr>
        <w:t xml:space="preserve">истечением срока проведения процедуры медиации </w:t>
      </w:r>
      <w:r>
        <w:rPr>
          <w:rFonts w:ascii="Times New Roman" w:hAnsi="Times New Roman" w:cs="Times New Roman"/>
          <w:sz w:val="28"/>
          <w:szCs w:val="28"/>
        </w:rPr>
        <w:t xml:space="preserve"> (60 дней) </w:t>
      </w:r>
      <w:r w:rsidRPr="009E4E76">
        <w:rPr>
          <w:rFonts w:ascii="Times New Roman" w:hAnsi="Times New Roman" w:cs="Times New Roman"/>
          <w:sz w:val="28"/>
          <w:szCs w:val="28"/>
        </w:rPr>
        <w:t xml:space="preserve">- со дня его истечения с учетом положений </w:t>
      </w:r>
      <w:hyperlink r:id="rId56" w:history="1">
        <w:r w:rsidRPr="009E4E76">
          <w:rPr>
            <w:rStyle w:val="ac"/>
            <w:color w:val="000000" w:themeColor="text1"/>
            <w:sz w:val="28"/>
            <w:szCs w:val="28"/>
          </w:rPr>
          <w:t>ст. 13</w:t>
        </w:r>
      </w:hyperlink>
      <w:r w:rsidRPr="009E4E76">
        <w:rPr>
          <w:rFonts w:ascii="Times New Roman" w:hAnsi="Times New Roman" w:cs="Times New Roman"/>
          <w:sz w:val="28"/>
          <w:szCs w:val="28"/>
        </w:rPr>
        <w:t xml:space="preserve"> Федерального закона от 27.07.2010 N 193-ФЗ "Об альтернативной процедуре урегулирования споров с участием посредника (процедуре медиации)".</w:t>
      </w:r>
    </w:p>
    <w:p w:rsidR="00D706F8" w:rsidRDefault="00D706F8" w:rsidP="00507402">
      <w:pPr>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6.11. </w:t>
      </w:r>
      <w:r w:rsidRPr="00CF3C99">
        <w:rPr>
          <w:rFonts w:ascii="Times New Roman" w:hAnsi="Times New Roman" w:cs="Times New Roman"/>
          <w:bCs/>
          <w:color w:val="000000" w:themeColor="text1"/>
          <w:sz w:val="28"/>
          <w:szCs w:val="28"/>
        </w:rPr>
        <w:t>При</w:t>
      </w:r>
      <w:r>
        <w:rPr>
          <w:rFonts w:ascii="Times New Roman" w:hAnsi="Times New Roman" w:cs="Times New Roman"/>
          <w:bCs/>
          <w:color w:val="000000" w:themeColor="text1"/>
          <w:sz w:val="28"/>
          <w:szCs w:val="28"/>
        </w:rPr>
        <w:t xml:space="preserve"> положительном исходе процедуры медиации (примирение спорящих сторон) между сторонами подписывается медиативное соглашение в четырех экземплярах (2 экземпляра – спорящим сторонам, 1 экземпляр – организации (учреждению) направившему граждан на процедуру медиации, 1 экземпляр –медиатору-координатору).</w:t>
      </w:r>
    </w:p>
    <w:p w:rsidR="00D706F8" w:rsidRDefault="00D706F8" w:rsidP="00507402">
      <w:pPr>
        <w:spacing w:after="0" w:line="240" w:lineRule="auto"/>
        <w:ind w:firstLine="708"/>
        <w:jc w:val="both"/>
        <w:rPr>
          <w:rStyle w:val="ad"/>
          <w:rFonts w:ascii="Times New Roman" w:hAnsi="Times New Roman" w:cs="Times New Roman"/>
          <w:b w:val="0"/>
          <w:color w:val="000000"/>
          <w:sz w:val="28"/>
          <w:szCs w:val="28"/>
        </w:rPr>
      </w:pPr>
      <w:r>
        <w:rPr>
          <w:rFonts w:ascii="Times New Roman" w:hAnsi="Times New Roman" w:cs="Times New Roman"/>
          <w:bCs/>
          <w:color w:val="000000" w:themeColor="text1"/>
          <w:sz w:val="28"/>
          <w:szCs w:val="28"/>
        </w:rPr>
        <w:t>Кроме того, спорящие стороны при положительном исходе процедуры медиации</w:t>
      </w:r>
      <w:r w:rsidRPr="00CF3C99">
        <w:rPr>
          <w:rFonts w:ascii="Times New Roman" w:hAnsi="Times New Roman" w:cs="Times New Roman"/>
          <w:bCs/>
          <w:color w:val="000000" w:themeColor="text1"/>
          <w:sz w:val="28"/>
          <w:szCs w:val="28"/>
        </w:rPr>
        <w:t xml:space="preserve">  вправе заявить </w:t>
      </w:r>
      <w:r>
        <w:rPr>
          <w:rFonts w:ascii="Times New Roman" w:hAnsi="Times New Roman" w:cs="Times New Roman"/>
          <w:bCs/>
          <w:color w:val="000000" w:themeColor="text1"/>
          <w:sz w:val="28"/>
          <w:szCs w:val="28"/>
        </w:rPr>
        <w:t>х</w:t>
      </w:r>
      <w:r w:rsidRPr="00CF3C99">
        <w:rPr>
          <w:rStyle w:val="ad"/>
          <w:rFonts w:ascii="Times New Roman" w:hAnsi="Times New Roman" w:cs="Times New Roman"/>
          <w:color w:val="000000"/>
          <w:sz w:val="28"/>
          <w:szCs w:val="28"/>
        </w:rPr>
        <w:t>одатайство об утверждении медиативного соглашения</w:t>
      </w:r>
      <w:r w:rsidRPr="00CF3C99">
        <w:rPr>
          <w:rFonts w:ascii="Times New Roman" w:hAnsi="Times New Roman" w:cs="Times New Roman"/>
          <w:b/>
          <w:bCs/>
          <w:color w:val="000000"/>
          <w:sz w:val="28"/>
          <w:szCs w:val="28"/>
        </w:rPr>
        <w:br/>
      </w:r>
      <w:r w:rsidRPr="00CF3C99">
        <w:rPr>
          <w:rStyle w:val="ad"/>
          <w:rFonts w:ascii="Times New Roman" w:hAnsi="Times New Roman" w:cs="Times New Roman"/>
          <w:color w:val="000000"/>
          <w:sz w:val="28"/>
          <w:szCs w:val="28"/>
        </w:rPr>
        <w:t>в качестве мирового соглашения и прекращении производства по делу в районный (мировой) суд</w:t>
      </w:r>
      <w:r>
        <w:rPr>
          <w:rStyle w:val="ad"/>
          <w:rFonts w:ascii="Times New Roman" w:hAnsi="Times New Roman" w:cs="Times New Roman"/>
          <w:color w:val="000000"/>
          <w:sz w:val="28"/>
          <w:szCs w:val="28"/>
        </w:rPr>
        <w:t xml:space="preserve">, которое (по желанию сторон) оформляется с участием медиатора </w:t>
      </w:r>
      <w:r w:rsidRPr="00CF3C99">
        <w:rPr>
          <w:rStyle w:val="ad"/>
          <w:rFonts w:ascii="Times New Roman" w:hAnsi="Times New Roman" w:cs="Times New Roman"/>
          <w:color w:val="000000"/>
          <w:sz w:val="28"/>
          <w:szCs w:val="28"/>
        </w:rPr>
        <w:t xml:space="preserve"> (приложение № 5).</w:t>
      </w:r>
    </w:p>
    <w:p w:rsidR="00D706F8" w:rsidRPr="009E4E76" w:rsidRDefault="00D706F8" w:rsidP="00507402">
      <w:pPr>
        <w:spacing w:after="0" w:line="240" w:lineRule="auto"/>
        <w:jc w:val="both"/>
        <w:rPr>
          <w:rFonts w:ascii="Times New Roman" w:hAnsi="Times New Roman" w:cs="Times New Roman"/>
          <w:b/>
          <w:sz w:val="28"/>
          <w:szCs w:val="28"/>
        </w:rPr>
      </w:pPr>
      <w:r>
        <w:rPr>
          <w:rFonts w:ascii="Times New Roman" w:hAnsi="Times New Roman" w:cs="Times New Roman"/>
          <w:b/>
          <w:bCs/>
          <w:color w:val="000000" w:themeColor="text1"/>
          <w:sz w:val="28"/>
          <w:szCs w:val="28"/>
        </w:rPr>
        <w:tab/>
      </w:r>
      <w:r w:rsidRPr="00CF3C99">
        <w:rPr>
          <w:rFonts w:ascii="Times New Roman" w:hAnsi="Times New Roman" w:cs="Times New Roman"/>
          <w:bCs/>
          <w:color w:val="000000" w:themeColor="text1"/>
          <w:sz w:val="28"/>
          <w:szCs w:val="28"/>
        </w:rPr>
        <w:t xml:space="preserve">6.12. </w:t>
      </w:r>
      <w:r w:rsidRPr="009E4E76">
        <w:rPr>
          <w:rFonts w:ascii="Times New Roman" w:hAnsi="Times New Roman" w:cs="Times New Roman"/>
          <w:color w:val="000000" w:themeColor="text1"/>
          <w:sz w:val="28"/>
          <w:szCs w:val="28"/>
        </w:rPr>
        <w:t xml:space="preserve">В случае если процедура медиации была завершена заключением медиативного соглашения, медиатор, непосредственно участвовавший в разрешении спора, по согласованию со сторонами, может связаться со сторонами спора по </w:t>
      </w:r>
      <w:r w:rsidRPr="009E4E76">
        <w:rPr>
          <w:rFonts w:ascii="Times New Roman" w:hAnsi="Times New Roman" w:cs="Times New Roman"/>
          <w:color w:val="000000" w:themeColor="text1"/>
          <w:sz w:val="28"/>
          <w:szCs w:val="28"/>
        </w:rPr>
        <w:lastRenderedPageBreak/>
        <w:t>телефону, электронной почте или иным оговоренным со сторонами способом и проверить исполнение заключенного медиативного соглашения.</w:t>
      </w: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5602EB" w:rsidRDefault="005602EB"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C47BC" w:rsidRDefault="008C47BC" w:rsidP="00507402">
      <w:pPr>
        <w:spacing w:after="0" w:line="240" w:lineRule="auto"/>
        <w:jc w:val="right"/>
        <w:rPr>
          <w:rFonts w:ascii="Times New Roman" w:hAnsi="Times New Roman" w:cs="Times New Roman"/>
          <w:b/>
          <w:sz w:val="28"/>
          <w:szCs w:val="28"/>
        </w:rPr>
      </w:pPr>
    </w:p>
    <w:p w:rsidR="008630CF" w:rsidRDefault="008630CF" w:rsidP="00507402">
      <w:pPr>
        <w:spacing w:after="0" w:line="240" w:lineRule="auto"/>
        <w:jc w:val="right"/>
        <w:rPr>
          <w:rFonts w:ascii="Times New Roman" w:hAnsi="Times New Roman" w:cs="Times New Roman"/>
          <w:b/>
          <w:sz w:val="28"/>
          <w:szCs w:val="28"/>
        </w:rPr>
      </w:pPr>
    </w:p>
    <w:p w:rsidR="00D706F8" w:rsidRDefault="00D706F8" w:rsidP="00507402">
      <w:pPr>
        <w:spacing w:after="0" w:line="240" w:lineRule="auto"/>
        <w:jc w:val="right"/>
        <w:rPr>
          <w:rFonts w:ascii="Times New Roman" w:hAnsi="Times New Roman" w:cs="Times New Roman"/>
          <w:b/>
          <w:sz w:val="28"/>
          <w:szCs w:val="28"/>
        </w:rPr>
      </w:pPr>
      <w:r w:rsidRPr="003126DF">
        <w:rPr>
          <w:rFonts w:ascii="Times New Roman" w:hAnsi="Times New Roman" w:cs="Times New Roman"/>
          <w:b/>
          <w:sz w:val="28"/>
          <w:szCs w:val="28"/>
        </w:rPr>
        <w:lastRenderedPageBreak/>
        <w:t>Приложение № 1</w:t>
      </w:r>
    </w:p>
    <w:p w:rsidR="00D706F8" w:rsidRDefault="00D706F8" w:rsidP="00507402">
      <w:pPr>
        <w:pStyle w:val="1"/>
        <w:numPr>
          <w:ilvl w:val="0"/>
          <w:numId w:val="0"/>
        </w:numPr>
        <w:jc w:val="right"/>
        <w:rPr>
          <w:sz w:val="24"/>
          <w:szCs w:val="24"/>
        </w:rPr>
      </w:pPr>
      <w:r w:rsidRPr="00600A49">
        <w:rPr>
          <w:sz w:val="24"/>
          <w:szCs w:val="24"/>
        </w:rPr>
        <w:t xml:space="preserve">к </w:t>
      </w:r>
      <w:r>
        <w:rPr>
          <w:sz w:val="24"/>
          <w:szCs w:val="24"/>
        </w:rPr>
        <w:t xml:space="preserve">положению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Pr>
          <w:sz w:val="24"/>
          <w:szCs w:val="24"/>
        </w:rPr>
        <w:t>службы</w:t>
      </w:r>
      <w:r w:rsidRPr="00655B39">
        <w:rPr>
          <w:sz w:val="24"/>
          <w:szCs w:val="24"/>
        </w:rPr>
        <w:t xml:space="preserve">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Pr="00600A49" w:rsidRDefault="00D706F8" w:rsidP="00507402">
      <w:pPr>
        <w:pStyle w:val="1"/>
        <w:numPr>
          <w:ilvl w:val="0"/>
          <w:numId w:val="0"/>
        </w:numPr>
        <w:jc w:val="right"/>
        <w:rPr>
          <w:sz w:val="24"/>
          <w:szCs w:val="24"/>
        </w:rPr>
      </w:pPr>
      <w:r w:rsidRPr="00655B39">
        <w:rPr>
          <w:sz w:val="24"/>
          <w:szCs w:val="24"/>
        </w:rPr>
        <w:t>«Родниковский муниципальный район</w:t>
      </w:r>
      <w:r w:rsidRPr="00600A49">
        <w:rPr>
          <w:sz w:val="24"/>
          <w:szCs w:val="24"/>
        </w:rPr>
        <w:t xml:space="preserve">» </w:t>
      </w:r>
    </w:p>
    <w:p w:rsidR="00D706F8" w:rsidRPr="003126DF" w:rsidRDefault="00D706F8" w:rsidP="00507402">
      <w:pPr>
        <w:spacing w:after="0" w:line="240" w:lineRule="auto"/>
        <w:rPr>
          <w:rFonts w:ascii="Times New Roman" w:hAnsi="Times New Roman" w:cs="Times New Roman"/>
          <w:b/>
          <w:sz w:val="28"/>
          <w:szCs w:val="28"/>
        </w:rPr>
      </w:pPr>
    </w:p>
    <w:p w:rsidR="00D706F8" w:rsidRDefault="00D706F8" w:rsidP="008C47BC">
      <w:pPr>
        <w:spacing w:after="0" w:line="240" w:lineRule="auto"/>
        <w:jc w:val="right"/>
        <w:rPr>
          <w:rFonts w:ascii="Times New Roman" w:hAnsi="Times New Roman" w:cs="Times New Roman"/>
          <w:sz w:val="28"/>
          <w:szCs w:val="28"/>
        </w:rPr>
      </w:pPr>
      <w:r w:rsidRPr="003126DF">
        <w:rPr>
          <w:rFonts w:ascii="Times New Roman" w:hAnsi="Times New Roman" w:cs="Times New Roman"/>
          <w:sz w:val="28"/>
          <w:szCs w:val="28"/>
        </w:rPr>
        <w:t>Орган, направляющий на медиацию</w:t>
      </w:r>
    </w:p>
    <w:p w:rsidR="00D706F8" w:rsidRDefault="00D706F8" w:rsidP="00507402">
      <w:pPr>
        <w:spacing w:after="0" w:line="240" w:lineRule="auto"/>
        <w:jc w:val="right"/>
        <w:rPr>
          <w:rFonts w:ascii="Times New Roman" w:hAnsi="Times New Roman" w:cs="Times New Roman"/>
          <w:sz w:val="28"/>
          <w:szCs w:val="28"/>
        </w:rPr>
      </w:pPr>
      <w:r w:rsidRPr="003126DF">
        <w:rPr>
          <w:rFonts w:ascii="Times New Roman" w:hAnsi="Times New Roman" w:cs="Times New Roman"/>
          <w:sz w:val="28"/>
          <w:szCs w:val="28"/>
        </w:rPr>
        <w:t xml:space="preserve">Медиатору – координатору </w:t>
      </w:r>
    </w:p>
    <w:p w:rsidR="00D706F8" w:rsidRPr="003126DF" w:rsidRDefault="00D706F8" w:rsidP="00507402">
      <w:pPr>
        <w:spacing w:after="0" w:line="240" w:lineRule="auto"/>
        <w:jc w:val="right"/>
        <w:rPr>
          <w:rFonts w:ascii="Times New Roman" w:hAnsi="Times New Roman" w:cs="Times New Roman"/>
          <w:sz w:val="28"/>
          <w:szCs w:val="28"/>
        </w:rPr>
      </w:pPr>
      <w:r w:rsidRPr="003126DF">
        <w:rPr>
          <w:rFonts w:ascii="Times New Roman" w:hAnsi="Times New Roman" w:cs="Times New Roman"/>
          <w:sz w:val="28"/>
          <w:szCs w:val="28"/>
        </w:rPr>
        <w:t xml:space="preserve">муниципальной службы медиации </w:t>
      </w:r>
    </w:p>
    <w:p w:rsidR="00D706F8" w:rsidRPr="003126DF" w:rsidRDefault="00D706F8" w:rsidP="00507402">
      <w:pPr>
        <w:spacing w:after="0" w:line="240" w:lineRule="auto"/>
        <w:jc w:val="right"/>
        <w:rPr>
          <w:rFonts w:ascii="Times New Roman" w:hAnsi="Times New Roman" w:cs="Times New Roman"/>
          <w:sz w:val="28"/>
          <w:szCs w:val="28"/>
        </w:rPr>
      </w:pPr>
    </w:p>
    <w:p w:rsidR="00D706F8" w:rsidRPr="003126DF" w:rsidRDefault="00D706F8" w:rsidP="00507402">
      <w:pPr>
        <w:spacing w:after="0" w:line="240" w:lineRule="auto"/>
        <w:jc w:val="center"/>
        <w:rPr>
          <w:rFonts w:ascii="Times New Roman" w:hAnsi="Times New Roman" w:cs="Times New Roman"/>
          <w:sz w:val="28"/>
          <w:szCs w:val="28"/>
        </w:rPr>
      </w:pPr>
    </w:p>
    <w:p w:rsidR="00D706F8" w:rsidRDefault="00D706F8" w:rsidP="00507402">
      <w:pPr>
        <w:spacing w:after="0" w:line="240" w:lineRule="auto"/>
        <w:jc w:val="center"/>
        <w:rPr>
          <w:rFonts w:ascii="Times New Roman" w:hAnsi="Times New Roman" w:cs="Times New Roman"/>
          <w:b/>
          <w:sz w:val="28"/>
          <w:szCs w:val="28"/>
        </w:rPr>
      </w:pPr>
      <w:r w:rsidRPr="003126DF">
        <w:rPr>
          <w:rFonts w:ascii="Times New Roman" w:hAnsi="Times New Roman" w:cs="Times New Roman"/>
          <w:b/>
          <w:sz w:val="28"/>
          <w:szCs w:val="28"/>
        </w:rPr>
        <w:t>НАПРАВЛЕНИЕ НА ПРОЦЕДУРУ МЕДИАЦИИ</w:t>
      </w:r>
    </w:p>
    <w:p w:rsidR="00D706F8" w:rsidRPr="003126DF" w:rsidRDefault="00D706F8" w:rsidP="00507402">
      <w:pPr>
        <w:spacing w:after="0" w:line="240" w:lineRule="auto"/>
        <w:jc w:val="center"/>
        <w:rPr>
          <w:rFonts w:ascii="Times New Roman" w:hAnsi="Times New Roman" w:cs="Times New Roman"/>
          <w:b/>
          <w:sz w:val="28"/>
          <w:szCs w:val="28"/>
        </w:rPr>
      </w:pPr>
    </w:p>
    <w:p w:rsidR="00D706F8" w:rsidRPr="003126DF" w:rsidRDefault="00D706F8" w:rsidP="00507402">
      <w:pPr>
        <w:spacing w:after="0" w:line="240" w:lineRule="auto"/>
        <w:jc w:val="both"/>
        <w:rPr>
          <w:rStyle w:val="ad"/>
          <w:rFonts w:ascii="Times New Roman" w:hAnsi="Times New Roman" w:cs="Times New Roman"/>
          <w:b w:val="0"/>
          <w:color w:val="000000"/>
          <w:sz w:val="28"/>
          <w:szCs w:val="28"/>
          <w:shd w:val="clear" w:color="auto" w:fill="FFFFFF"/>
        </w:rPr>
      </w:pPr>
      <w:r w:rsidRPr="003126DF">
        <w:rPr>
          <w:rStyle w:val="ad"/>
          <w:rFonts w:ascii="Times New Roman" w:hAnsi="Times New Roman" w:cs="Times New Roman"/>
          <w:color w:val="000000"/>
          <w:sz w:val="28"/>
          <w:szCs w:val="28"/>
          <w:shd w:val="clear" w:color="auto" w:fill="FFFFFF"/>
        </w:rPr>
        <w:t>ФИО, номер тел.______________________</w:t>
      </w:r>
      <w:r>
        <w:rPr>
          <w:rStyle w:val="ad"/>
          <w:rFonts w:ascii="Times New Roman" w:hAnsi="Times New Roman" w:cs="Times New Roman"/>
          <w:color w:val="000000"/>
          <w:sz w:val="28"/>
          <w:szCs w:val="28"/>
          <w:shd w:val="clear" w:color="auto" w:fill="FFFFFF"/>
        </w:rPr>
        <w:t>___________________________________</w:t>
      </w: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изъявил желание пойти на информационную встречу с медиатором (пройти процедуру медиации).</w:t>
      </w: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Контакты 2-ой стороны:</w:t>
      </w:r>
      <w:r>
        <w:rPr>
          <w:rFonts w:ascii="Times New Roman" w:hAnsi="Times New Roman" w:cs="Times New Roman"/>
          <w:sz w:val="28"/>
          <w:szCs w:val="28"/>
        </w:rPr>
        <w:t>___________________________________________________</w:t>
      </w:r>
    </w:p>
    <w:p w:rsidR="00D706F8" w:rsidRPr="003126DF" w:rsidRDefault="00D706F8" w:rsidP="00507402">
      <w:pPr>
        <w:spacing w:after="0" w:line="240" w:lineRule="auto"/>
        <w:jc w:val="both"/>
        <w:rPr>
          <w:rFonts w:ascii="Times New Roman" w:hAnsi="Times New Roman" w:cs="Times New Roman"/>
          <w:sz w:val="28"/>
          <w:szCs w:val="28"/>
        </w:rPr>
      </w:pP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ФИО, должность и контакты лица, выдавшего направление:____________________</w:t>
      </w:r>
      <w:r>
        <w:rPr>
          <w:rFonts w:ascii="Times New Roman" w:hAnsi="Times New Roman" w:cs="Times New Roman"/>
          <w:sz w:val="28"/>
          <w:szCs w:val="28"/>
        </w:rPr>
        <w:t>________________________________________</w:t>
      </w:r>
    </w:p>
    <w:p w:rsidR="00D706F8" w:rsidRPr="003126DF" w:rsidRDefault="00D706F8" w:rsidP="00507402">
      <w:pPr>
        <w:spacing w:after="0" w:line="240" w:lineRule="auto"/>
        <w:jc w:val="both"/>
        <w:rPr>
          <w:rFonts w:ascii="Times New Roman" w:hAnsi="Times New Roman" w:cs="Times New Roman"/>
          <w:sz w:val="28"/>
          <w:szCs w:val="28"/>
        </w:rPr>
      </w:pPr>
    </w:p>
    <w:p w:rsidR="00D706F8" w:rsidRPr="003126DF" w:rsidRDefault="00D706F8" w:rsidP="00507402">
      <w:pPr>
        <w:spacing w:after="0" w:line="240" w:lineRule="auto"/>
        <w:jc w:val="both"/>
        <w:rPr>
          <w:rFonts w:ascii="Times New Roman" w:hAnsi="Times New Roman" w:cs="Times New Roman"/>
          <w:sz w:val="28"/>
          <w:szCs w:val="28"/>
        </w:rPr>
      </w:pP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Дата ________________                                  Подпись _______________</w:t>
      </w:r>
    </w:p>
    <w:p w:rsidR="00D706F8" w:rsidRDefault="00D706F8" w:rsidP="00507402">
      <w:pPr>
        <w:spacing w:after="0" w:line="240" w:lineRule="auto"/>
        <w:rPr>
          <w:rFonts w:ascii="Times New Roman" w:hAnsi="Times New Roman" w:cs="Times New Roman"/>
          <w:b/>
          <w:sz w:val="28"/>
          <w:szCs w:val="28"/>
        </w:rPr>
      </w:pPr>
    </w:p>
    <w:p w:rsidR="00980D0A" w:rsidRDefault="00980D0A" w:rsidP="00507402">
      <w:pPr>
        <w:spacing w:after="0" w:line="240" w:lineRule="auto"/>
        <w:rPr>
          <w:rFonts w:ascii="Times New Roman" w:hAnsi="Times New Roman" w:cs="Times New Roman"/>
          <w:b/>
          <w:sz w:val="28"/>
          <w:szCs w:val="28"/>
        </w:rPr>
      </w:pPr>
    </w:p>
    <w:p w:rsidR="00D706F8" w:rsidRPr="003126DF" w:rsidRDefault="00D706F8" w:rsidP="00507402">
      <w:pPr>
        <w:spacing w:after="0" w:line="240" w:lineRule="auto"/>
        <w:jc w:val="center"/>
        <w:rPr>
          <w:rFonts w:ascii="Times New Roman" w:hAnsi="Times New Roman" w:cs="Times New Roman"/>
          <w:b/>
          <w:sz w:val="28"/>
          <w:szCs w:val="28"/>
        </w:rPr>
      </w:pPr>
      <w:r w:rsidRPr="003126DF">
        <w:rPr>
          <w:rFonts w:ascii="Times New Roman" w:hAnsi="Times New Roman" w:cs="Times New Roman"/>
          <w:b/>
          <w:sz w:val="28"/>
          <w:szCs w:val="28"/>
        </w:rPr>
        <w:t>Уведомление медиатору</w:t>
      </w:r>
    </w:p>
    <w:p w:rsidR="00D706F8" w:rsidRPr="003126DF" w:rsidRDefault="00D706F8" w:rsidP="00507402">
      <w:pPr>
        <w:spacing w:after="0" w:line="240" w:lineRule="auto"/>
        <w:jc w:val="center"/>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Медиатору - к</w:t>
      </w:r>
      <w:r w:rsidRPr="003126DF">
        <w:rPr>
          <w:rFonts w:ascii="Times New Roman" w:hAnsi="Times New Roman" w:cs="Times New Roman"/>
          <w:sz w:val="28"/>
          <w:szCs w:val="28"/>
        </w:rPr>
        <w:t xml:space="preserve">оординатору </w:t>
      </w:r>
    </w:p>
    <w:p w:rsidR="00D706F8" w:rsidRDefault="00D706F8"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муниципальной службы медиации</w:t>
      </w:r>
    </w:p>
    <w:p w:rsidR="00D706F8"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ФИО, телефон, </w:t>
      </w:r>
      <w:r w:rsidRPr="003126DF">
        <w:rPr>
          <w:rFonts w:ascii="Times New Roman" w:hAnsi="Times New Roman" w:cs="Times New Roman"/>
          <w:sz w:val="28"/>
          <w:szCs w:val="28"/>
        </w:rPr>
        <w:t>___</w:t>
      </w:r>
      <w:r>
        <w:rPr>
          <w:rFonts w:ascii="Times New Roman" w:hAnsi="Times New Roman" w:cs="Times New Roman"/>
          <w:sz w:val="28"/>
          <w:szCs w:val="28"/>
        </w:rPr>
        <w:t>_________________</w:t>
      </w:r>
      <w:r w:rsidRPr="003126DF">
        <w:rPr>
          <w:rFonts w:ascii="Times New Roman" w:hAnsi="Times New Roman" w:cs="Times New Roman"/>
          <w:sz w:val="28"/>
          <w:szCs w:val="28"/>
        </w:rPr>
        <w:t>____________________________________ изъявил желание пройти на информационную встречу с медиатором (</w:t>
      </w:r>
      <w:r>
        <w:rPr>
          <w:rFonts w:ascii="Times New Roman" w:hAnsi="Times New Roman" w:cs="Times New Roman"/>
          <w:sz w:val="28"/>
          <w:szCs w:val="28"/>
        </w:rPr>
        <w:t>провести процедуру медиации).</w:t>
      </w: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Контакты 2-ой стороны:</w:t>
      </w:r>
      <w:r>
        <w:rPr>
          <w:rFonts w:ascii="Times New Roman" w:hAnsi="Times New Roman" w:cs="Times New Roman"/>
          <w:sz w:val="28"/>
          <w:szCs w:val="28"/>
        </w:rPr>
        <w:t>___________________________________________________</w:t>
      </w:r>
    </w:p>
    <w:p w:rsidR="00D706F8"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 xml:space="preserve">Просим сообщить в ___________________________________ (наименование органа (организации)  данные о результатах информационной встречи (проведенной процедуре медиации) любым доступным для Вас способом: </w:t>
      </w: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факсимильной связью: ______________, по электронной почте: _______________, по телефону: __________.</w:t>
      </w:r>
    </w:p>
    <w:p w:rsidR="00D706F8" w:rsidRPr="003126DF" w:rsidRDefault="00D706F8" w:rsidP="00507402">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ФИО, должность и контакты лица, выдавшего направление:_________________________________</w:t>
      </w:r>
    </w:p>
    <w:p w:rsidR="00D706F8" w:rsidRPr="003126DF" w:rsidRDefault="00D706F8" w:rsidP="00507402">
      <w:pPr>
        <w:spacing w:after="0" w:line="240" w:lineRule="auto"/>
        <w:jc w:val="both"/>
        <w:rPr>
          <w:rFonts w:ascii="Times New Roman" w:hAnsi="Times New Roman" w:cs="Times New Roman"/>
          <w:sz w:val="28"/>
          <w:szCs w:val="28"/>
        </w:rPr>
      </w:pPr>
    </w:p>
    <w:p w:rsidR="00980D0A" w:rsidRDefault="00D706F8" w:rsidP="008C47BC">
      <w:pPr>
        <w:spacing w:after="0" w:line="240" w:lineRule="auto"/>
        <w:jc w:val="both"/>
        <w:rPr>
          <w:rFonts w:ascii="Times New Roman" w:hAnsi="Times New Roman" w:cs="Times New Roman"/>
          <w:sz w:val="28"/>
          <w:szCs w:val="28"/>
        </w:rPr>
      </w:pPr>
      <w:r w:rsidRPr="003126DF">
        <w:rPr>
          <w:rFonts w:ascii="Times New Roman" w:hAnsi="Times New Roman" w:cs="Times New Roman"/>
          <w:sz w:val="28"/>
          <w:szCs w:val="28"/>
        </w:rPr>
        <w:t>Дата ______________                                        Подпись________________</w:t>
      </w:r>
    </w:p>
    <w:p w:rsidR="008C47BC" w:rsidRDefault="008C47BC" w:rsidP="008C47BC">
      <w:pPr>
        <w:spacing w:after="0" w:line="240" w:lineRule="auto"/>
        <w:jc w:val="both"/>
        <w:rPr>
          <w:rFonts w:ascii="Times New Roman" w:hAnsi="Times New Roman" w:cs="Times New Roman"/>
          <w:sz w:val="28"/>
          <w:szCs w:val="28"/>
        </w:rPr>
      </w:pPr>
    </w:p>
    <w:p w:rsidR="00EF5FCD" w:rsidRDefault="00EF5FCD" w:rsidP="008C47BC">
      <w:pPr>
        <w:spacing w:after="0" w:line="240" w:lineRule="auto"/>
        <w:jc w:val="both"/>
        <w:rPr>
          <w:rFonts w:ascii="Times New Roman" w:hAnsi="Times New Roman" w:cs="Times New Roman"/>
          <w:sz w:val="28"/>
          <w:szCs w:val="28"/>
        </w:rPr>
      </w:pPr>
    </w:p>
    <w:p w:rsidR="00EF5FCD" w:rsidRPr="008C47BC" w:rsidRDefault="00EF5FCD" w:rsidP="008C47BC">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b/>
          <w:sz w:val="28"/>
          <w:szCs w:val="28"/>
        </w:rPr>
      </w:pPr>
      <w:r w:rsidRPr="00093016">
        <w:rPr>
          <w:rFonts w:ascii="Times New Roman" w:hAnsi="Times New Roman" w:cs="Times New Roman"/>
          <w:b/>
          <w:sz w:val="28"/>
          <w:szCs w:val="28"/>
        </w:rPr>
        <w:lastRenderedPageBreak/>
        <w:t>Приложение № 2</w:t>
      </w:r>
    </w:p>
    <w:p w:rsidR="00D706F8" w:rsidRDefault="00D706F8" w:rsidP="00507402">
      <w:pPr>
        <w:pStyle w:val="1"/>
        <w:numPr>
          <w:ilvl w:val="0"/>
          <w:numId w:val="0"/>
        </w:numPr>
        <w:jc w:val="right"/>
        <w:rPr>
          <w:sz w:val="24"/>
          <w:szCs w:val="24"/>
        </w:rPr>
      </w:pPr>
      <w:r w:rsidRPr="00600A49">
        <w:rPr>
          <w:sz w:val="24"/>
          <w:szCs w:val="24"/>
        </w:rPr>
        <w:t xml:space="preserve">к </w:t>
      </w:r>
      <w:r>
        <w:rPr>
          <w:sz w:val="24"/>
          <w:szCs w:val="24"/>
        </w:rPr>
        <w:t xml:space="preserve">положению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Pr>
          <w:sz w:val="24"/>
          <w:szCs w:val="24"/>
        </w:rPr>
        <w:t>службы</w:t>
      </w:r>
      <w:r w:rsidRPr="00655B39">
        <w:rPr>
          <w:sz w:val="24"/>
          <w:szCs w:val="24"/>
        </w:rPr>
        <w:t xml:space="preserve">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Pr="00600A49" w:rsidRDefault="00D706F8" w:rsidP="00507402">
      <w:pPr>
        <w:pStyle w:val="1"/>
        <w:numPr>
          <w:ilvl w:val="0"/>
          <w:numId w:val="0"/>
        </w:numPr>
        <w:jc w:val="right"/>
        <w:rPr>
          <w:sz w:val="24"/>
          <w:szCs w:val="24"/>
        </w:rPr>
      </w:pPr>
      <w:r w:rsidRPr="00655B39">
        <w:rPr>
          <w:sz w:val="24"/>
          <w:szCs w:val="24"/>
        </w:rPr>
        <w:t>«Родниковский муниципальный район</w:t>
      </w:r>
      <w:r w:rsidRPr="00600A49">
        <w:rPr>
          <w:sz w:val="24"/>
          <w:szCs w:val="24"/>
        </w:rPr>
        <w:t xml:space="preserve">» </w:t>
      </w:r>
    </w:p>
    <w:p w:rsidR="00D706F8" w:rsidRPr="00093016" w:rsidRDefault="00D706F8" w:rsidP="00507402">
      <w:pPr>
        <w:spacing w:after="0" w:line="240" w:lineRule="auto"/>
        <w:jc w:val="right"/>
        <w:rPr>
          <w:rFonts w:ascii="Times New Roman" w:hAnsi="Times New Roman" w:cs="Times New Roman"/>
          <w:b/>
          <w:sz w:val="28"/>
          <w:szCs w:val="28"/>
        </w:rPr>
      </w:pPr>
    </w:p>
    <w:p w:rsidR="00D706F8" w:rsidRPr="00093016" w:rsidRDefault="00D706F8" w:rsidP="00507402">
      <w:pPr>
        <w:pStyle w:val="ConsPlusNonformat"/>
        <w:jc w:val="center"/>
        <w:rPr>
          <w:rFonts w:ascii="Times New Roman" w:hAnsi="Times New Roman" w:cs="Times New Roman"/>
          <w:b/>
          <w:sz w:val="28"/>
          <w:szCs w:val="28"/>
        </w:rPr>
      </w:pPr>
      <w:r w:rsidRPr="00093016">
        <w:rPr>
          <w:rFonts w:ascii="Times New Roman" w:hAnsi="Times New Roman" w:cs="Times New Roman"/>
          <w:b/>
          <w:sz w:val="28"/>
          <w:szCs w:val="28"/>
        </w:rPr>
        <w:t>Соглашение № ___</w:t>
      </w:r>
    </w:p>
    <w:p w:rsidR="00D706F8" w:rsidRPr="00093016" w:rsidRDefault="00D706F8" w:rsidP="00507402">
      <w:pPr>
        <w:pStyle w:val="ConsPlusNonformat"/>
        <w:jc w:val="center"/>
        <w:rPr>
          <w:rFonts w:ascii="Times New Roman" w:hAnsi="Times New Roman" w:cs="Times New Roman"/>
          <w:b/>
          <w:sz w:val="28"/>
          <w:szCs w:val="28"/>
        </w:rPr>
      </w:pPr>
      <w:r w:rsidRPr="00093016">
        <w:rPr>
          <w:rFonts w:ascii="Times New Roman" w:hAnsi="Times New Roman" w:cs="Times New Roman"/>
          <w:b/>
          <w:sz w:val="28"/>
          <w:szCs w:val="28"/>
        </w:rPr>
        <w:t>о проведении процедуры медиации</w:t>
      </w:r>
    </w:p>
    <w:p w:rsidR="00D706F8" w:rsidRPr="00093016" w:rsidRDefault="00D706F8" w:rsidP="00507402">
      <w:pPr>
        <w:pStyle w:val="ConsPlusNonformat"/>
        <w:jc w:val="both"/>
        <w:rPr>
          <w:rFonts w:ascii="Times New Roman" w:hAnsi="Times New Roman" w:cs="Times New Roman"/>
          <w:sz w:val="28"/>
          <w:szCs w:val="28"/>
        </w:rPr>
      </w:pPr>
    </w:p>
    <w:p w:rsidR="00D706F8" w:rsidRPr="00093016" w:rsidRDefault="00D706F8" w:rsidP="00507402">
      <w:pPr>
        <w:pStyle w:val="ConsPlusNonformat"/>
        <w:jc w:val="center"/>
        <w:rPr>
          <w:rFonts w:ascii="Times New Roman" w:hAnsi="Times New Roman" w:cs="Times New Roman"/>
          <w:sz w:val="28"/>
          <w:szCs w:val="28"/>
        </w:rPr>
      </w:pPr>
      <w:r w:rsidRPr="00093016">
        <w:rPr>
          <w:rFonts w:ascii="Times New Roman" w:hAnsi="Times New Roman" w:cs="Times New Roman"/>
          <w:sz w:val="28"/>
          <w:szCs w:val="28"/>
        </w:rPr>
        <w:t>г. Родники                                                      "___"________ ____ г.</w:t>
      </w:r>
    </w:p>
    <w:p w:rsidR="00D706F8" w:rsidRPr="00093016" w:rsidRDefault="00D706F8" w:rsidP="00507402">
      <w:pPr>
        <w:pStyle w:val="ConsPlusNonformat"/>
        <w:jc w:val="both"/>
        <w:rPr>
          <w:rFonts w:ascii="Times New Roman" w:hAnsi="Times New Roman" w:cs="Times New Roman"/>
          <w:sz w:val="28"/>
          <w:szCs w:val="28"/>
        </w:rPr>
      </w:pP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___________________</w:t>
      </w:r>
      <w:r w:rsidRPr="00093016">
        <w:rPr>
          <w:rFonts w:ascii="Times New Roman" w:hAnsi="Times New Roman" w:cs="Times New Roman"/>
          <w:sz w:val="28"/>
          <w:szCs w:val="28"/>
        </w:rPr>
        <w:t>,</w:t>
      </w:r>
    </w:p>
    <w:p w:rsidR="00D706F8" w:rsidRPr="00093016" w:rsidRDefault="00D706F8" w:rsidP="00507402">
      <w:pPr>
        <w:pStyle w:val="ConsPlusNonformat"/>
        <w:jc w:val="center"/>
        <w:rPr>
          <w:rFonts w:ascii="Times New Roman" w:hAnsi="Times New Roman" w:cs="Times New Roman"/>
          <w:sz w:val="28"/>
          <w:szCs w:val="28"/>
        </w:rPr>
      </w:pPr>
      <w:r w:rsidRPr="00093016">
        <w:rPr>
          <w:rFonts w:ascii="Times New Roman" w:hAnsi="Times New Roman" w:cs="Times New Roman"/>
          <w:sz w:val="28"/>
          <w:szCs w:val="28"/>
        </w:rPr>
        <w:t>(Ф.И.О. лица)</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паспорт гражданина __________________________</w:t>
      </w:r>
      <w:r>
        <w:rPr>
          <w:rFonts w:ascii="Times New Roman" w:hAnsi="Times New Roman" w:cs="Times New Roman"/>
          <w:sz w:val="28"/>
          <w:szCs w:val="28"/>
        </w:rPr>
        <w:t>___</w:t>
      </w:r>
      <w:r w:rsidRPr="00093016">
        <w:rPr>
          <w:rFonts w:ascii="Times New Roman" w:hAnsi="Times New Roman" w:cs="Times New Roman"/>
          <w:sz w:val="28"/>
          <w:szCs w:val="28"/>
        </w:rPr>
        <w:t>__ серия _</w:t>
      </w:r>
      <w:r>
        <w:rPr>
          <w:rFonts w:ascii="Times New Roman" w:hAnsi="Times New Roman" w:cs="Times New Roman"/>
          <w:sz w:val="28"/>
          <w:szCs w:val="28"/>
        </w:rPr>
        <w:t>___</w:t>
      </w:r>
      <w:r w:rsidRPr="00093016">
        <w:rPr>
          <w:rFonts w:ascii="Times New Roman" w:hAnsi="Times New Roman" w:cs="Times New Roman"/>
          <w:sz w:val="28"/>
          <w:szCs w:val="28"/>
        </w:rPr>
        <w:t>___номер_</w:t>
      </w:r>
      <w:r>
        <w:rPr>
          <w:rFonts w:ascii="Times New Roman" w:hAnsi="Times New Roman" w:cs="Times New Roman"/>
          <w:sz w:val="28"/>
          <w:szCs w:val="28"/>
        </w:rPr>
        <w:t>_____________</w:t>
      </w:r>
      <w:r w:rsidRPr="00093016">
        <w:rPr>
          <w:rFonts w:ascii="Times New Roman" w:hAnsi="Times New Roman" w:cs="Times New Roman"/>
          <w:sz w:val="28"/>
          <w:szCs w:val="28"/>
        </w:rPr>
        <w:t>вы</w:t>
      </w:r>
      <w:r>
        <w:rPr>
          <w:rFonts w:ascii="Times New Roman" w:hAnsi="Times New Roman" w:cs="Times New Roman"/>
          <w:sz w:val="28"/>
          <w:szCs w:val="28"/>
        </w:rPr>
        <w:t>дан _____________________________________</w:t>
      </w:r>
      <w:r w:rsidRPr="00093016">
        <w:rPr>
          <w:rFonts w:ascii="Times New Roman" w:hAnsi="Times New Roman" w:cs="Times New Roman"/>
          <w:sz w:val="28"/>
          <w:szCs w:val="28"/>
        </w:rPr>
        <w:t>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______________________________________, именуем__ в дальнейшем "Сторона 1",</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с одной стороны, и ________________</w:t>
      </w:r>
      <w:r>
        <w:rPr>
          <w:rFonts w:ascii="Times New Roman" w:hAnsi="Times New Roman" w:cs="Times New Roman"/>
          <w:sz w:val="28"/>
          <w:szCs w:val="28"/>
        </w:rPr>
        <w:t>_______________________________</w:t>
      </w:r>
      <w:r w:rsidRPr="00093016">
        <w:rPr>
          <w:rFonts w:ascii="Times New Roman" w:hAnsi="Times New Roman" w:cs="Times New Roman"/>
          <w:sz w:val="28"/>
          <w:szCs w:val="28"/>
        </w:rPr>
        <w:t>________</w:t>
      </w:r>
    </w:p>
    <w:p w:rsidR="00D706F8" w:rsidRPr="00093016" w:rsidRDefault="00D706F8" w:rsidP="00507402">
      <w:pPr>
        <w:pStyle w:val="ConsPlusNonformat"/>
        <w:jc w:val="center"/>
        <w:rPr>
          <w:rFonts w:ascii="Times New Roman" w:hAnsi="Times New Roman" w:cs="Times New Roman"/>
          <w:sz w:val="28"/>
          <w:szCs w:val="28"/>
        </w:rPr>
      </w:pPr>
      <w:r w:rsidRPr="00093016">
        <w:rPr>
          <w:rFonts w:ascii="Times New Roman" w:hAnsi="Times New Roman" w:cs="Times New Roman"/>
          <w:sz w:val="28"/>
          <w:szCs w:val="28"/>
        </w:rPr>
        <w:t>(Ф.И.О. лица)</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паспорт гражданина __________________________</w:t>
      </w:r>
      <w:r>
        <w:rPr>
          <w:rFonts w:ascii="Times New Roman" w:hAnsi="Times New Roman" w:cs="Times New Roman"/>
          <w:sz w:val="28"/>
          <w:szCs w:val="28"/>
        </w:rPr>
        <w:t>___</w:t>
      </w:r>
      <w:r w:rsidRPr="00093016">
        <w:rPr>
          <w:rFonts w:ascii="Times New Roman" w:hAnsi="Times New Roman" w:cs="Times New Roman"/>
          <w:sz w:val="28"/>
          <w:szCs w:val="28"/>
        </w:rPr>
        <w:t>__ серия _</w:t>
      </w:r>
      <w:r>
        <w:rPr>
          <w:rFonts w:ascii="Times New Roman" w:hAnsi="Times New Roman" w:cs="Times New Roman"/>
          <w:sz w:val="28"/>
          <w:szCs w:val="28"/>
        </w:rPr>
        <w:t>___</w:t>
      </w:r>
      <w:r w:rsidRPr="00093016">
        <w:rPr>
          <w:rFonts w:ascii="Times New Roman" w:hAnsi="Times New Roman" w:cs="Times New Roman"/>
          <w:sz w:val="28"/>
          <w:szCs w:val="28"/>
        </w:rPr>
        <w:t>___номер_</w:t>
      </w:r>
      <w:r>
        <w:rPr>
          <w:rFonts w:ascii="Times New Roman" w:hAnsi="Times New Roman" w:cs="Times New Roman"/>
          <w:sz w:val="28"/>
          <w:szCs w:val="28"/>
        </w:rPr>
        <w:t>_____________</w:t>
      </w:r>
      <w:r w:rsidRPr="00093016">
        <w:rPr>
          <w:rFonts w:ascii="Times New Roman" w:hAnsi="Times New Roman" w:cs="Times New Roman"/>
          <w:sz w:val="28"/>
          <w:szCs w:val="28"/>
        </w:rPr>
        <w:t>вы</w:t>
      </w:r>
      <w:r>
        <w:rPr>
          <w:rFonts w:ascii="Times New Roman" w:hAnsi="Times New Roman" w:cs="Times New Roman"/>
          <w:sz w:val="28"/>
          <w:szCs w:val="28"/>
        </w:rPr>
        <w:t>дан _____________________________________</w:t>
      </w:r>
      <w:r w:rsidRPr="00093016">
        <w:rPr>
          <w:rFonts w:ascii="Times New Roman" w:hAnsi="Times New Roman" w:cs="Times New Roman"/>
          <w:sz w:val="28"/>
          <w:szCs w:val="28"/>
        </w:rPr>
        <w:t>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______________________________________, и</w:t>
      </w:r>
      <w:r>
        <w:rPr>
          <w:rFonts w:ascii="Times New Roman" w:hAnsi="Times New Roman" w:cs="Times New Roman"/>
          <w:sz w:val="28"/>
          <w:szCs w:val="28"/>
        </w:rPr>
        <w:t>менуем__ в дальнейшем "Сторона 2</w:t>
      </w:r>
      <w:r w:rsidRPr="00093016">
        <w:rPr>
          <w:rFonts w:ascii="Times New Roman" w:hAnsi="Times New Roman" w:cs="Times New Roman"/>
          <w:sz w:val="28"/>
          <w:szCs w:val="28"/>
        </w:rPr>
        <w:t>",</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с другой  стороны, совместно  именуемые в дальнейшем  "Стороны",  заключили</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настоящее Соглашение о нижеследующем:</w:t>
      </w:r>
    </w:p>
    <w:p w:rsidR="00D706F8" w:rsidRPr="00093016" w:rsidRDefault="00D706F8" w:rsidP="00507402">
      <w:pPr>
        <w:pStyle w:val="ConsPlusNonformat"/>
        <w:jc w:val="both"/>
        <w:rPr>
          <w:rFonts w:ascii="Times New Roman" w:hAnsi="Times New Roman" w:cs="Times New Roman"/>
          <w:sz w:val="28"/>
          <w:szCs w:val="28"/>
        </w:rPr>
      </w:pPr>
    </w:p>
    <w:p w:rsidR="00D706F8" w:rsidRDefault="00D706F8" w:rsidP="00507402">
      <w:pPr>
        <w:pStyle w:val="ConsPlusNonformat"/>
        <w:jc w:val="center"/>
        <w:rPr>
          <w:rFonts w:ascii="Times New Roman" w:hAnsi="Times New Roman" w:cs="Times New Roman"/>
          <w:b/>
          <w:sz w:val="28"/>
          <w:szCs w:val="28"/>
        </w:rPr>
      </w:pPr>
      <w:r w:rsidRPr="00093016">
        <w:rPr>
          <w:rFonts w:ascii="Times New Roman" w:hAnsi="Times New Roman" w:cs="Times New Roman"/>
          <w:b/>
          <w:sz w:val="28"/>
          <w:szCs w:val="28"/>
        </w:rPr>
        <w:t>Предмет Соглашения</w:t>
      </w:r>
    </w:p>
    <w:p w:rsidR="00D706F8" w:rsidRPr="00093016" w:rsidRDefault="00D706F8" w:rsidP="00507402">
      <w:pPr>
        <w:pStyle w:val="ConsPlusNonformat"/>
        <w:jc w:val="center"/>
        <w:rPr>
          <w:rFonts w:ascii="Times New Roman" w:hAnsi="Times New Roman" w:cs="Times New Roman"/>
          <w:b/>
          <w:sz w:val="28"/>
          <w:szCs w:val="28"/>
        </w:rPr>
      </w:pPr>
    </w:p>
    <w:p w:rsidR="00D706F8" w:rsidRPr="00093016" w:rsidRDefault="00D706F8" w:rsidP="0050740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093016">
        <w:rPr>
          <w:rFonts w:ascii="Times New Roman" w:hAnsi="Times New Roman" w:cs="Times New Roman"/>
          <w:sz w:val="28"/>
          <w:szCs w:val="28"/>
        </w:rPr>
        <w:t>1. Стороны согласились   провести процедуру   медиации    в   отношении</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спора по вопросу ________________</w:t>
      </w:r>
      <w:r>
        <w:rPr>
          <w:rFonts w:ascii="Times New Roman" w:hAnsi="Times New Roman" w:cs="Times New Roman"/>
          <w:sz w:val="28"/>
          <w:szCs w:val="28"/>
        </w:rPr>
        <w:t>_______________________________</w:t>
      </w:r>
      <w:r w:rsidRPr="00093016">
        <w:rPr>
          <w:rFonts w:ascii="Times New Roman" w:hAnsi="Times New Roman" w:cs="Times New Roman"/>
          <w:sz w:val="28"/>
          <w:szCs w:val="28"/>
        </w:rPr>
        <w:t>_________.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(предмет спора или споров)</w:t>
      </w:r>
    </w:p>
    <w:p w:rsidR="00D706F8" w:rsidRPr="00093016" w:rsidRDefault="00D706F8" w:rsidP="0050740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093016">
        <w:rPr>
          <w:rFonts w:ascii="Times New Roman" w:hAnsi="Times New Roman" w:cs="Times New Roman"/>
          <w:sz w:val="28"/>
          <w:szCs w:val="28"/>
        </w:rPr>
        <w:t>2. Настоящее  Соглашение  действует  с  момента  его заключения.  Сроки</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проведения процедуры медиации: ______________</w:t>
      </w:r>
      <w:r>
        <w:rPr>
          <w:rFonts w:ascii="Times New Roman" w:hAnsi="Times New Roman" w:cs="Times New Roman"/>
          <w:sz w:val="28"/>
          <w:szCs w:val="28"/>
        </w:rPr>
        <w:t>____________________</w:t>
      </w:r>
      <w:r w:rsidRPr="00093016">
        <w:rPr>
          <w:rFonts w:ascii="Times New Roman" w:hAnsi="Times New Roman" w:cs="Times New Roman"/>
          <w:sz w:val="28"/>
          <w:szCs w:val="28"/>
        </w:rPr>
        <w:t>________.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(не более шестидесяти дней)</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3. Наличие настоящего Соглашения не является препятствием для обращения в суд.</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4. Для проведения  процедуры  медиации Стороны  по  взаимному  согласию</w:t>
      </w:r>
    </w:p>
    <w:p w:rsidR="00D706F8" w:rsidRPr="00093016" w:rsidRDefault="00D706F8" w:rsidP="00507402">
      <w:pPr>
        <w:spacing w:after="0" w:line="240" w:lineRule="auto"/>
        <w:jc w:val="both"/>
        <w:rPr>
          <w:rFonts w:ascii="Times New Roman" w:hAnsi="Times New Roman" w:cs="Times New Roman"/>
          <w:sz w:val="28"/>
          <w:szCs w:val="28"/>
        </w:rPr>
      </w:pPr>
      <w:r w:rsidRPr="00093016">
        <w:rPr>
          <w:rFonts w:ascii="Times New Roman" w:hAnsi="Times New Roman" w:cs="Times New Roman"/>
          <w:sz w:val="28"/>
          <w:szCs w:val="28"/>
        </w:rPr>
        <w:t>выбирают в  качестве  профессионального (ых) медиатора (ов), ___________________________________________</w:t>
      </w:r>
      <w:r>
        <w:rPr>
          <w:rFonts w:ascii="Times New Roman" w:hAnsi="Times New Roman" w:cs="Times New Roman"/>
          <w:sz w:val="28"/>
          <w:szCs w:val="28"/>
        </w:rPr>
        <w:t>_____________________________________________________________________________________________________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(Ф.И.О., адреса, телефоны, электронная почта лиц, осуществляющих медиацию)</w:t>
      </w:r>
    </w:p>
    <w:p w:rsidR="00D706F8" w:rsidRDefault="00D706F8" w:rsidP="00507402">
      <w:pPr>
        <w:pStyle w:val="ConsPlusNonformat"/>
        <w:jc w:val="both"/>
        <w:rPr>
          <w:rFonts w:ascii="Times New Roman" w:hAnsi="Times New Roman" w:cs="Times New Roman"/>
          <w:sz w:val="28"/>
          <w:szCs w:val="28"/>
        </w:rPr>
      </w:pPr>
    </w:p>
    <w:p w:rsidR="00D706F8" w:rsidRDefault="00D706F8" w:rsidP="00507402">
      <w:pPr>
        <w:pStyle w:val="ConsPlusNonformat"/>
        <w:ind w:firstLine="708"/>
        <w:jc w:val="both"/>
        <w:rPr>
          <w:rFonts w:ascii="Times New Roman" w:hAnsi="Times New Roman" w:cs="Times New Roman"/>
          <w:sz w:val="28"/>
          <w:szCs w:val="28"/>
        </w:rPr>
      </w:pPr>
      <w:r w:rsidRPr="00093016">
        <w:rPr>
          <w:rFonts w:ascii="Times New Roman" w:hAnsi="Times New Roman" w:cs="Times New Roman"/>
          <w:sz w:val="28"/>
          <w:szCs w:val="28"/>
        </w:rPr>
        <w:t>Согласно</w:t>
      </w:r>
      <w:r w:rsidR="007453EA">
        <w:rPr>
          <w:rFonts w:ascii="Times New Roman" w:hAnsi="Times New Roman" w:cs="Times New Roman"/>
          <w:sz w:val="28"/>
          <w:szCs w:val="28"/>
        </w:rPr>
        <w:t xml:space="preserve"> </w:t>
      </w:r>
      <w:hyperlink r:id="rId57" w:history="1">
        <w:r w:rsidRPr="00093016">
          <w:rPr>
            <w:rStyle w:val="ac"/>
            <w:color w:val="000000" w:themeColor="text1"/>
            <w:sz w:val="28"/>
            <w:szCs w:val="28"/>
          </w:rPr>
          <w:t>ст. 2</w:t>
        </w:r>
      </w:hyperlink>
      <w:r w:rsidRPr="00093016">
        <w:rPr>
          <w:rFonts w:ascii="Times New Roman" w:hAnsi="Times New Roman" w:cs="Times New Roman"/>
          <w:sz w:val="28"/>
          <w:szCs w:val="28"/>
        </w:rPr>
        <w:t xml:space="preserve"> Федерального закона от 27.07.2010 N 193-ФЗ "Об альтернативной процедуре урегулирования споров с участием посредника (процедуре медиации)" медиатором является независимое физическое лицо, привлекаемое сторонами в качестве посредника в урегулировании спора для </w:t>
      </w:r>
      <w:r w:rsidRPr="00093016">
        <w:rPr>
          <w:rFonts w:ascii="Times New Roman" w:hAnsi="Times New Roman" w:cs="Times New Roman"/>
          <w:sz w:val="28"/>
          <w:szCs w:val="28"/>
        </w:rPr>
        <w:lastRenderedPageBreak/>
        <w:t>содействия в выработке сторонами решения по существу спора.</w:t>
      </w:r>
    </w:p>
    <w:p w:rsidR="00D706F8" w:rsidRPr="00093016" w:rsidRDefault="00D706F8" w:rsidP="00507402">
      <w:pPr>
        <w:pStyle w:val="ConsPlusNonformat"/>
        <w:ind w:firstLine="708"/>
        <w:jc w:val="both"/>
        <w:rPr>
          <w:rFonts w:ascii="Times New Roman" w:hAnsi="Times New Roman" w:cs="Times New Roman"/>
          <w:sz w:val="28"/>
          <w:szCs w:val="28"/>
        </w:rPr>
      </w:pPr>
    </w:p>
    <w:p w:rsidR="00D706F8" w:rsidRPr="00093016" w:rsidRDefault="00D706F8" w:rsidP="005074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3016">
        <w:rPr>
          <w:rFonts w:ascii="Times New Roman" w:hAnsi="Times New Roman" w:cs="Times New Roman"/>
          <w:sz w:val="28"/>
          <w:szCs w:val="28"/>
        </w:rPr>
        <w:t>5. Медиаци</w:t>
      </w:r>
      <w:r>
        <w:rPr>
          <w:rFonts w:ascii="Times New Roman" w:hAnsi="Times New Roman" w:cs="Times New Roman"/>
          <w:sz w:val="28"/>
          <w:szCs w:val="28"/>
        </w:rPr>
        <w:t>я проводится в  соответствии с п</w:t>
      </w:r>
      <w:r w:rsidRPr="00093016">
        <w:rPr>
          <w:rFonts w:ascii="Times New Roman" w:hAnsi="Times New Roman" w:cs="Times New Roman"/>
          <w:sz w:val="28"/>
          <w:szCs w:val="28"/>
        </w:rPr>
        <w:t>орядком проведения процедуры медиации</w:t>
      </w:r>
      <w:r>
        <w:rPr>
          <w:rFonts w:ascii="Times New Roman" w:hAnsi="Times New Roman" w:cs="Times New Roman"/>
          <w:sz w:val="28"/>
          <w:szCs w:val="28"/>
        </w:rPr>
        <w:t xml:space="preserve">, утвержденным постановлением администрации МО «Родниковский муниципальный район» от ______________ №_____ «Об утверждении Положения о муниципальной службе медиации и школьной службе примирения», </w:t>
      </w:r>
      <w:r w:rsidRPr="00093016">
        <w:rPr>
          <w:rFonts w:ascii="Times New Roman" w:hAnsi="Times New Roman" w:cs="Times New Roman"/>
          <w:sz w:val="28"/>
          <w:szCs w:val="28"/>
        </w:rPr>
        <w:t>являющимся неотъемлемой частью настоящего Соглашения.</w:t>
      </w:r>
    </w:p>
    <w:p w:rsidR="00D706F8" w:rsidRPr="00093016" w:rsidRDefault="00D706F8" w:rsidP="00507402">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Предмет спора _________</w:t>
      </w:r>
      <w:r w:rsidRPr="00093016">
        <w:rPr>
          <w:rFonts w:ascii="Times New Roman" w:hAnsi="Times New Roman" w:cs="Times New Roman"/>
          <w:sz w:val="28"/>
          <w:szCs w:val="28"/>
        </w:rPr>
        <w:t>_____________</w:t>
      </w:r>
      <w:r>
        <w:rPr>
          <w:rFonts w:ascii="Times New Roman" w:hAnsi="Times New Roman" w:cs="Times New Roman"/>
          <w:sz w:val="28"/>
          <w:szCs w:val="28"/>
        </w:rPr>
        <w:t>____________</w:t>
      </w:r>
      <w:r w:rsidRPr="00093016">
        <w:rPr>
          <w:rFonts w:ascii="Times New Roman" w:hAnsi="Times New Roman" w:cs="Times New Roman"/>
          <w:sz w:val="28"/>
          <w:szCs w:val="28"/>
        </w:rPr>
        <w:t>_________________.</w:t>
      </w:r>
    </w:p>
    <w:p w:rsidR="00D706F8" w:rsidRPr="00093016" w:rsidRDefault="00D706F8" w:rsidP="00507402">
      <w:pPr>
        <w:widowControl w:val="0"/>
        <w:autoSpaceDE w:val="0"/>
        <w:autoSpaceDN w:val="0"/>
        <w:adjustRightInd w:val="0"/>
        <w:spacing w:after="0" w:line="240" w:lineRule="auto"/>
        <w:jc w:val="both"/>
        <w:rPr>
          <w:rFonts w:ascii="Times New Roman" w:hAnsi="Times New Roman" w:cs="Times New Roman"/>
          <w:sz w:val="28"/>
          <w:szCs w:val="28"/>
        </w:rPr>
      </w:pPr>
      <w:r w:rsidRPr="00093016">
        <w:rPr>
          <w:rFonts w:ascii="Times New Roman" w:hAnsi="Times New Roman" w:cs="Times New Roman"/>
          <w:sz w:val="28"/>
          <w:szCs w:val="28"/>
        </w:rPr>
        <w:t>Соглашение, достигнутое Сторонами в результате применения процедуры медиации к данному спору на основе принципов добровольности и добросовестности Сторон, оформляется в письменной форме и содержит сведения о Сторонах, предмете спора, процедуре медиации, медиаторе, а также согласованные Сторонами обязательства, условия и сроки их выполнения.</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7. Медиативное соглашение, достигнутое Сторонами в результате процедуры медиации, проведенной после передачи спора на рассмотрение суда, может быть утверждено судом в качестве мирового соглашения в соответствии с процессуальным законодательством.</w:t>
      </w:r>
    </w:p>
    <w:p w:rsidR="00D706F8" w:rsidRDefault="00D706F8" w:rsidP="00507402">
      <w:pPr>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8. Деятельность по проведению процедуры медиации осуществляется медиатором (ами) на безвозмездной основе для Сторон</w:t>
      </w:r>
      <w:r>
        <w:rPr>
          <w:rFonts w:ascii="Times New Roman" w:hAnsi="Times New Roman" w:cs="Times New Roman"/>
          <w:sz w:val="28"/>
          <w:szCs w:val="28"/>
        </w:rPr>
        <w:t>.</w:t>
      </w:r>
    </w:p>
    <w:p w:rsidR="00D706F8" w:rsidRPr="00093016" w:rsidRDefault="00D706F8" w:rsidP="00507402">
      <w:pPr>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9. Процедура медиации прекращается в соответствии с порядком проведения процедуры медиации.</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10. Настоящее Соглашение может быть изменено или расторгнуто по соглашению Сторон или по требованию одной из Сторон.</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11. В случае возникновения споров между Сторонами в связи с исполнением настоящего Соглашения Стороны примут все меры к разрешению их путем переговоров.</w:t>
      </w:r>
    </w:p>
    <w:p w:rsidR="00D706F8" w:rsidRPr="00093016" w:rsidRDefault="00D706F8" w:rsidP="00507402">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093016">
        <w:rPr>
          <w:rFonts w:ascii="Times New Roman" w:hAnsi="Times New Roman" w:cs="Times New Roman"/>
          <w:sz w:val="28"/>
          <w:szCs w:val="28"/>
        </w:rPr>
        <w:t>12.   В   случае   невозможности   разрешения  указанных  споров  путем</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переговоров спор будет рассмотрен в ______________________________________.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(наименование суда, рассматривающего спор)</w:t>
      </w:r>
    </w:p>
    <w:p w:rsidR="00D706F8" w:rsidRPr="00093016" w:rsidRDefault="00D706F8" w:rsidP="0050740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93016">
        <w:rPr>
          <w:rFonts w:ascii="Times New Roman" w:hAnsi="Times New Roman" w:cs="Times New Roman"/>
          <w:sz w:val="28"/>
          <w:szCs w:val="28"/>
        </w:rPr>
        <w:t>13. Стороны обязуются не разглашать любую информацию, связанную с настоящим Соглашением или с его исполнением, без предварительного письменного разрешения другой Стороны, за исключением случаев, когда представление информации обязательно в соответствии с законодательством Российской Федерации.</w:t>
      </w:r>
    </w:p>
    <w:p w:rsidR="00D706F8" w:rsidRPr="00093016" w:rsidRDefault="00D706F8" w:rsidP="0050740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93016">
        <w:rPr>
          <w:rFonts w:ascii="Times New Roman" w:hAnsi="Times New Roman" w:cs="Times New Roman"/>
          <w:sz w:val="28"/>
          <w:szCs w:val="28"/>
        </w:rPr>
        <w:t>14. Во всем, что не предусмотрено настоящим Соглашением, Стороны руководствуются законодательством Российской Федерации.</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15. Все письменные уведомления направляются:</w:t>
      </w:r>
    </w:p>
    <w:p w:rsidR="00D706F8"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Стороне 1 по адресу: ____________</w:t>
      </w:r>
      <w:r>
        <w:rPr>
          <w:rFonts w:ascii="Times New Roman" w:hAnsi="Times New Roman" w:cs="Times New Roman"/>
          <w:sz w:val="28"/>
          <w:szCs w:val="28"/>
        </w:rPr>
        <w:t>____________________</w:t>
      </w:r>
      <w:r w:rsidRPr="00093016">
        <w:rPr>
          <w:rFonts w:ascii="Times New Roman" w:hAnsi="Times New Roman" w:cs="Times New Roman"/>
          <w:sz w:val="28"/>
          <w:szCs w:val="28"/>
        </w:rPr>
        <w:t>_________________</w:t>
      </w:r>
    </w:p>
    <w:p w:rsidR="00D706F8" w:rsidRPr="00093016" w:rsidRDefault="00D706F8" w:rsidP="0050740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D706F8"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Стороне 2 по адресу: ___________</w:t>
      </w:r>
      <w:r>
        <w:rPr>
          <w:rFonts w:ascii="Times New Roman" w:hAnsi="Times New Roman" w:cs="Times New Roman"/>
          <w:sz w:val="28"/>
          <w:szCs w:val="28"/>
        </w:rPr>
        <w:t>__________________________</w:t>
      </w:r>
      <w:r w:rsidRPr="00093016">
        <w:rPr>
          <w:rFonts w:ascii="Times New Roman" w:hAnsi="Times New Roman" w:cs="Times New Roman"/>
          <w:sz w:val="28"/>
          <w:szCs w:val="28"/>
        </w:rPr>
        <w:t>_____________</w:t>
      </w:r>
    </w:p>
    <w:p w:rsidR="00D706F8" w:rsidRPr="00093016" w:rsidRDefault="00D706F8" w:rsidP="0050740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 xml:space="preserve">16. При изменении данных, указанных в </w:t>
      </w:r>
      <w:hyperlink r:id="rId58" w:anchor="Par74" w:history="1">
        <w:r w:rsidRPr="00093016">
          <w:rPr>
            <w:rStyle w:val="ac"/>
            <w:color w:val="000000" w:themeColor="text1"/>
            <w:sz w:val="28"/>
            <w:szCs w:val="28"/>
          </w:rPr>
          <w:t>п. 18</w:t>
        </w:r>
      </w:hyperlink>
      <w:r w:rsidRPr="00093016">
        <w:rPr>
          <w:rFonts w:ascii="Times New Roman" w:hAnsi="Times New Roman" w:cs="Times New Roman"/>
          <w:sz w:val="28"/>
          <w:szCs w:val="28"/>
        </w:rPr>
        <w:t xml:space="preserve"> настоящего Соглашения, Стороны информируют друг друга в письменной форме в течение _________ дней.</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 xml:space="preserve">17. Настоящее Соглашение составлено в 3 экземплярах, имеющих одинаковую юридическую силу, по одному для каждой Стороны и один для медиатора (организации, осуществляющей деятельность по обеспечению проведения </w:t>
      </w:r>
      <w:r w:rsidRPr="00093016">
        <w:rPr>
          <w:rFonts w:ascii="Times New Roman" w:hAnsi="Times New Roman" w:cs="Times New Roman"/>
          <w:sz w:val="28"/>
          <w:szCs w:val="28"/>
        </w:rPr>
        <w:lastRenderedPageBreak/>
        <w:t>процедуры медиации).</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2" w:name="Par74"/>
      <w:bookmarkEnd w:id="52"/>
      <w:r w:rsidRPr="00093016">
        <w:rPr>
          <w:rFonts w:ascii="Times New Roman" w:hAnsi="Times New Roman" w:cs="Times New Roman"/>
          <w:sz w:val="28"/>
          <w:szCs w:val="28"/>
        </w:rPr>
        <w:t>18. Место нахождения  Сторон.</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Сторона 1: _________</w:t>
      </w:r>
      <w:r>
        <w:rPr>
          <w:rFonts w:ascii="Times New Roman" w:hAnsi="Times New Roman" w:cs="Times New Roman"/>
          <w:sz w:val="28"/>
          <w:szCs w:val="28"/>
        </w:rPr>
        <w:t>___________________________</w:t>
      </w:r>
      <w:r w:rsidRPr="00093016">
        <w:rPr>
          <w:rFonts w:ascii="Times New Roman" w:hAnsi="Times New Roman" w:cs="Times New Roman"/>
          <w:sz w:val="28"/>
          <w:szCs w:val="28"/>
        </w:rPr>
        <w:t>_____________________</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_______________________________</w:t>
      </w:r>
      <w:r w:rsidRPr="00093016">
        <w:rPr>
          <w:rFonts w:ascii="Times New Roman" w:hAnsi="Times New Roman" w:cs="Times New Roman"/>
          <w:sz w:val="28"/>
          <w:szCs w:val="28"/>
        </w:rPr>
        <w:t>________</w:t>
      </w:r>
      <w:r>
        <w:rPr>
          <w:rFonts w:ascii="Times New Roman" w:hAnsi="Times New Roman" w:cs="Times New Roman"/>
          <w:sz w:val="28"/>
          <w:szCs w:val="28"/>
        </w:rPr>
        <w:t>_____________________________</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 xml:space="preserve">Сторона </w:t>
      </w:r>
      <w:r>
        <w:rPr>
          <w:rFonts w:ascii="Times New Roman" w:hAnsi="Times New Roman" w:cs="Times New Roman"/>
          <w:sz w:val="28"/>
          <w:szCs w:val="28"/>
        </w:rPr>
        <w:t>2: __________________________</w:t>
      </w:r>
      <w:r w:rsidRPr="00093016">
        <w:rPr>
          <w:rFonts w:ascii="Times New Roman" w:hAnsi="Times New Roman" w:cs="Times New Roman"/>
          <w:sz w:val="28"/>
          <w:szCs w:val="28"/>
        </w:rPr>
        <w:t>________________________________</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__________________________</w:t>
      </w:r>
      <w:r w:rsidRPr="00093016">
        <w:rPr>
          <w:rFonts w:ascii="Times New Roman" w:hAnsi="Times New Roman" w:cs="Times New Roman"/>
          <w:sz w:val="28"/>
          <w:szCs w:val="28"/>
        </w:rPr>
        <w:t>_______________________</w:t>
      </w:r>
      <w:r>
        <w:rPr>
          <w:rFonts w:ascii="Times New Roman" w:hAnsi="Times New Roman" w:cs="Times New Roman"/>
          <w:sz w:val="28"/>
          <w:szCs w:val="28"/>
        </w:rPr>
        <w:t>___________________</w:t>
      </w:r>
    </w:p>
    <w:p w:rsidR="00D706F8" w:rsidRPr="00093016" w:rsidRDefault="00D706F8" w:rsidP="00507402">
      <w:pPr>
        <w:widowControl w:val="0"/>
        <w:autoSpaceDE w:val="0"/>
        <w:autoSpaceDN w:val="0"/>
        <w:adjustRightInd w:val="0"/>
        <w:spacing w:after="0" w:line="240" w:lineRule="auto"/>
        <w:jc w:val="both"/>
        <w:rPr>
          <w:rFonts w:ascii="Times New Roman" w:hAnsi="Times New Roman" w:cs="Times New Roman"/>
          <w:sz w:val="28"/>
          <w:szCs w:val="28"/>
        </w:rPr>
      </w:pPr>
    </w:p>
    <w:p w:rsidR="00D706F8" w:rsidRPr="00093016" w:rsidRDefault="00D706F8" w:rsidP="00507402">
      <w:pPr>
        <w:widowControl w:val="0"/>
        <w:autoSpaceDE w:val="0"/>
        <w:autoSpaceDN w:val="0"/>
        <w:adjustRightInd w:val="0"/>
        <w:spacing w:after="0" w:line="240" w:lineRule="auto"/>
        <w:jc w:val="both"/>
        <w:rPr>
          <w:rFonts w:ascii="Times New Roman" w:hAnsi="Times New Roman" w:cs="Times New Roman"/>
          <w:sz w:val="28"/>
          <w:szCs w:val="28"/>
        </w:rPr>
      </w:pPr>
      <w:r w:rsidRPr="00093016">
        <w:rPr>
          <w:rFonts w:ascii="Times New Roman" w:hAnsi="Times New Roman" w:cs="Times New Roman"/>
          <w:sz w:val="28"/>
          <w:szCs w:val="28"/>
        </w:rPr>
        <w:t xml:space="preserve">19. </w:t>
      </w:r>
      <w:r w:rsidRPr="00093016">
        <w:rPr>
          <w:rFonts w:ascii="Times New Roman" w:hAnsi="Times New Roman" w:cs="Times New Roman"/>
          <w:b/>
          <w:sz w:val="28"/>
          <w:szCs w:val="28"/>
        </w:rPr>
        <w:t>Подписи Сторон:</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Сторона 1:                                                                        Сторона 2:</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 xml:space="preserve">    ________________ (_____________)      _________________ (_____________)</w:t>
      </w:r>
    </w:p>
    <w:p w:rsidR="00D706F8" w:rsidRPr="00093016" w:rsidRDefault="00D706F8" w:rsidP="00507402">
      <w:pPr>
        <w:pStyle w:val="ConsPlusNonformat"/>
        <w:jc w:val="both"/>
        <w:rPr>
          <w:rFonts w:ascii="Times New Roman" w:hAnsi="Times New Roman" w:cs="Times New Roman"/>
          <w:sz w:val="28"/>
          <w:szCs w:val="28"/>
        </w:rPr>
      </w:pPr>
      <w:r w:rsidRPr="00093016">
        <w:rPr>
          <w:rFonts w:ascii="Times New Roman" w:hAnsi="Times New Roman" w:cs="Times New Roman"/>
          <w:sz w:val="28"/>
          <w:szCs w:val="28"/>
        </w:rPr>
        <w:t>(подпись)                             (подпись)</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Медиатор:</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93016">
        <w:rPr>
          <w:rFonts w:ascii="Times New Roman" w:hAnsi="Times New Roman" w:cs="Times New Roman"/>
          <w:sz w:val="28"/>
          <w:szCs w:val="28"/>
        </w:rPr>
        <w:t>___________________(_________________)</w:t>
      </w:r>
    </w:p>
    <w:p w:rsidR="00D706F8" w:rsidRPr="00093016" w:rsidRDefault="00D706F8" w:rsidP="0050740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(подпись)</w:t>
      </w: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567F6E" w:rsidRDefault="00567F6E" w:rsidP="00507402">
      <w:pPr>
        <w:spacing w:after="0" w:line="240" w:lineRule="auto"/>
        <w:rPr>
          <w:rFonts w:ascii="Times New Roman" w:hAnsi="Times New Roman" w:cs="Times New Roman"/>
          <w:sz w:val="28"/>
          <w:szCs w:val="28"/>
        </w:rPr>
      </w:pPr>
    </w:p>
    <w:p w:rsidR="00567F6E" w:rsidRDefault="00567F6E" w:rsidP="00507402">
      <w:pPr>
        <w:spacing w:after="0" w:line="240" w:lineRule="auto"/>
        <w:rPr>
          <w:rFonts w:ascii="Times New Roman" w:hAnsi="Times New Roman" w:cs="Times New Roman"/>
          <w:sz w:val="28"/>
          <w:szCs w:val="28"/>
        </w:rPr>
      </w:pPr>
    </w:p>
    <w:p w:rsidR="00567F6E" w:rsidRDefault="00567F6E" w:rsidP="00507402">
      <w:pPr>
        <w:spacing w:after="0" w:line="240" w:lineRule="auto"/>
        <w:rPr>
          <w:rFonts w:ascii="Times New Roman" w:hAnsi="Times New Roman" w:cs="Times New Roman"/>
          <w:sz w:val="28"/>
          <w:szCs w:val="28"/>
        </w:rPr>
      </w:pPr>
    </w:p>
    <w:p w:rsidR="00567F6E" w:rsidRDefault="00567F6E" w:rsidP="00507402">
      <w:pPr>
        <w:spacing w:after="0" w:line="240" w:lineRule="auto"/>
        <w:rPr>
          <w:rFonts w:ascii="Times New Roman" w:hAnsi="Times New Roman" w:cs="Times New Roman"/>
          <w:sz w:val="28"/>
          <w:szCs w:val="28"/>
        </w:rPr>
      </w:pPr>
    </w:p>
    <w:p w:rsidR="00567F6E" w:rsidRDefault="00567F6E" w:rsidP="00507402">
      <w:pPr>
        <w:spacing w:after="0" w:line="240" w:lineRule="auto"/>
        <w:rPr>
          <w:rFonts w:ascii="Times New Roman" w:hAnsi="Times New Roman" w:cs="Times New Roman"/>
          <w:sz w:val="28"/>
          <w:szCs w:val="28"/>
        </w:rPr>
      </w:pPr>
    </w:p>
    <w:p w:rsidR="008C47BC" w:rsidRDefault="008C47BC"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5602EB" w:rsidRDefault="005602EB" w:rsidP="00507402">
      <w:pPr>
        <w:spacing w:after="0" w:line="240" w:lineRule="auto"/>
        <w:rPr>
          <w:rFonts w:ascii="Times New Roman" w:hAnsi="Times New Roman" w:cs="Times New Roman"/>
          <w:sz w:val="28"/>
          <w:szCs w:val="28"/>
        </w:rPr>
      </w:pPr>
    </w:p>
    <w:p w:rsidR="008C47BC" w:rsidRDefault="008C47BC" w:rsidP="00507402">
      <w:pPr>
        <w:spacing w:after="0" w:line="240" w:lineRule="auto"/>
        <w:rPr>
          <w:rFonts w:ascii="Times New Roman" w:hAnsi="Times New Roman" w:cs="Times New Roman"/>
          <w:sz w:val="28"/>
          <w:szCs w:val="28"/>
        </w:rPr>
      </w:pPr>
    </w:p>
    <w:p w:rsidR="00D706F8" w:rsidRPr="00567F6E" w:rsidRDefault="00D706F8" w:rsidP="00507402">
      <w:pPr>
        <w:pStyle w:val="ConsPlusNonformat"/>
        <w:jc w:val="right"/>
        <w:rPr>
          <w:rFonts w:ascii="Times New Roman" w:hAnsi="Times New Roman" w:cs="Times New Roman"/>
          <w:b/>
          <w:sz w:val="28"/>
          <w:szCs w:val="28"/>
        </w:rPr>
      </w:pPr>
      <w:r w:rsidRPr="00567F6E">
        <w:rPr>
          <w:rFonts w:ascii="Times New Roman" w:hAnsi="Times New Roman" w:cs="Times New Roman"/>
          <w:b/>
          <w:sz w:val="28"/>
          <w:szCs w:val="28"/>
        </w:rPr>
        <w:t>Приложение № 3</w:t>
      </w:r>
    </w:p>
    <w:p w:rsidR="00D706F8" w:rsidRPr="00567F6E" w:rsidRDefault="00D706F8" w:rsidP="00507402">
      <w:pPr>
        <w:pStyle w:val="1"/>
        <w:numPr>
          <w:ilvl w:val="0"/>
          <w:numId w:val="0"/>
        </w:numPr>
        <w:jc w:val="right"/>
        <w:rPr>
          <w:sz w:val="28"/>
          <w:szCs w:val="28"/>
        </w:rPr>
      </w:pPr>
      <w:r w:rsidRPr="00567F6E">
        <w:rPr>
          <w:sz w:val="28"/>
          <w:szCs w:val="28"/>
        </w:rPr>
        <w:t xml:space="preserve">к положению о муниципальной </w:t>
      </w:r>
    </w:p>
    <w:p w:rsidR="00D706F8" w:rsidRPr="00567F6E" w:rsidRDefault="00D706F8" w:rsidP="00507402">
      <w:pPr>
        <w:pStyle w:val="1"/>
        <w:numPr>
          <w:ilvl w:val="0"/>
          <w:numId w:val="0"/>
        </w:numPr>
        <w:jc w:val="right"/>
        <w:rPr>
          <w:sz w:val="28"/>
          <w:szCs w:val="28"/>
        </w:rPr>
      </w:pPr>
      <w:r w:rsidRPr="00567F6E">
        <w:rPr>
          <w:sz w:val="28"/>
          <w:szCs w:val="28"/>
        </w:rPr>
        <w:t xml:space="preserve">службы медиации в </w:t>
      </w:r>
    </w:p>
    <w:p w:rsidR="00D706F8" w:rsidRPr="00567F6E" w:rsidRDefault="00D706F8" w:rsidP="00507402">
      <w:pPr>
        <w:pStyle w:val="1"/>
        <w:numPr>
          <w:ilvl w:val="0"/>
          <w:numId w:val="0"/>
        </w:numPr>
        <w:jc w:val="right"/>
        <w:rPr>
          <w:sz w:val="28"/>
          <w:szCs w:val="28"/>
        </w:rPr>
      </w:pPr>
      <w:r w:rsidRPr="00567F6E">
        <w:rPr>
          <w:sz w:val="28"/>
          <w:szCs w:val="28"/>
        </w:rPr>
        <w:t xml:space="preserve">Родниковском муниципальном районе </w:t>
      </w:r>
    </w:p>
    <w:p w:rsidR="00D706F8" w:rsidRPr="00567F6E" w:rsidRDefault="00D706F8" w:rsidP="00507402">
      <w:pPr>
        <w:pStyle w:val="1"/>
        <w:numPr>
          <w:ilvl w:val="0"/>
          <w:numId w:val="0"/>
        </w:numPr>
        <w:jc w:val="right"/>
        <w:rPr>
          <w:sz w:val="28"/>
          <w:szCs w:val="28"/>
        </w:rPr>
      </w:pPr>
      <w:r w:rsidRPr="00567F6E">
        <w:rPr>
          <w:sz w:val="28"/>
          <w:szCs w:val="28"/>
        </w:rPr>
        <w:t xml:space="preserve">администрации </w:t>
      </w:r>
    </w:p>
    <w:p w:rsidR="00D706F8" w:rsidRPr="00567F6E" w:rsidRDefault="00D706F8" w:rsidP="00507402">
      <w:pPr>
        <w:pStyle w:val="1"/>
        <w:numPr>
          <w:ilvl w:val="0"/>
          <w:numId w:val="0"/>
        </w:numPr>
        <w:jc w:val="right"/>
        <w:rPr>
          <w:sz w:val="28"/>
          <w:szCs w:val="28"/>
        </w:rPr>
      </w:pPr>
      <w:r w:rsidRPr="00567F6E">
        <w:rPr>
          <w:sz w:val="28"/>
          <w:szCs w:val="28"/>
        </w:rPr>
        <w:t xml:space="preserve">муниципального образования </w:t>
      </w:r>
    </w:p>
    <w:p w:rsidR="00D706F8" w:rsidRPr="00093016" w:rsidRDefault="00D706F8" w:rsidP="00507402">
      <w:pPr>
        <w:pStyle w:val="ConsPlusNonformat"/>
        <w:jc w:val="right"/>
        <w:rPr>
          <w:rFonts w:ascii="Times New Roman" w:hAnsi="Times New Roman" w:cs="Times New Roman"/>
          <w:b/>
          <w:sz w:val="28"/>
          <w:szCs w:val="28"/>
        </w:rPr>
      </w:pPr>
    </w:p>
    <w:p w:rsidR="00D706F8" w:rsidRDefault="00D706F8" w:rsidP="00507402">
      <w:pPr>
        <w:spacing w:after="0" w:line="240" w:lineRule="auto"/>
        <w:rPr>
          <w:rFonts w:ascii="Times New Roman" w:hAnsi="Times New Roman" w:cs="Times New Roman"/>
          <w:sz w:val="28"/>
          <w:szCs w:val="28"/>
        </w:rPr>
      </w:pPr>
    </w:p>
    <w:p w:rsidR="00D706F8" w:rsidRPr="00B25544" w:rsidRDefault="00D706F8" w:rsidP="00507402">
      <w:pPr>
        <w:spacing w:after="0" w:line="240" w:lineRule="auto"/>
        <w:rPr>
          <w:rFonts w:ascii="Times New Roman" w:hAnsi="Times New Roman" w:cs="Times New Roman"/>
          <w:sz w:val="28"/>
          <w:szCs w:val="28"/>
        </w:rPr>
      </w:pP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b/>
          <w:sz w:val="28"/>
          <w:szCs w:val="28"/>
        </w:rPr>
        <w:t>Согласие на обработку персональных данных</w:t>
      </w:r>
    </w:p>
    <w:p w:rsidR="00D706F8" w:rsidRPr="00B25544" w:rsidRDefault="00D706F8"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t>Медиатору 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от __________________________________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_____________________________________</w:t>
      </w:r>
    </w:p>
    <w:p w:rsidR="00D706F8" w:rsidRPr="00B25544" w:rsidRDefault="00D706F8"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t>п</w:t>
      </w:r>
      <w:r w:rsidRPr="00B25544">
        <w:rPr>
          <w:rFonts w:ascii="Times New Roman" w:hAnsi="Times New Roman" w:cs="Times New Roman"/>
          <w:sz w:val="28"/>
          <w:szCs w:val="28"/>
        </w:rPr>
        <w:t>роживающего (ей)____________________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_____________________________________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Тел.:_________________________________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паспорт: серия _____ № 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дата выдачи__________________________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кем выдан____________________________</w:t>
      </w:r>
    </w:p>
    <w:p w:rsidR="00D706F8" w:rsidRPr="00B25544" w:rsidRDefault="00D706F8" w:rsidP="00507402">
      <w:pPr>
        <w:spacing w:after="0" w:line="240" w:lineRule="auto"/>
        <w:rPr>
          <w:rFonts w:ascii="Times New Roman" w:hAnsi="Times New Roman" w:cs="Times New Roman"/>
          <w:sz w:val="28"/>
          <w:szCs w:val="28"/>
        </w:rPr>
      </w:pPr>
      <w:r w:rsidRPr="00B25544">
        <w:rPr>
          <w:rFonts w:ascii="Times New Roman" w:hAnsi="Times New Roman" w:cs="Times New Roman"/>
          <w:sz w:val="28"/>
          <w:szCs w:val="28"/>
        </w:rPr>
        <w:t>_____________________________________</w:t>
      </w:r>
    </w:p>
    <w:p w:rsidR="00D706F8" w:rsidRPr="00B25544" w:rsidRDefault="00D706F8" w:rsidP="00507402">
      <w:pPr>
        <w:spacing w:after="0" w:line="240" w:lineRule="auto"/>
        <w:rPr>
          <w:rFonts w:ascii="Times New Roman" w:hAnsi="Times New Roman" w:cs="Times New Roman"/>
          <w:sz w:val="28"/>
          <w:szCs w:val="28"/>
        </w:rPr>
      </w:pPr>
    </w:p>
    <w:p w:rsidR="00D706F8" w:rsidRPr="00B25544" w:rsidRDefault="00D706F8" w:rsidP="00507402">
      <w:pPr>
        <w:spacing w:after="0" w:line="240" w:lineRule="auto"/>
        <w:jc w:val="center"/>
        <w:rPr>
          <w:rFonts w:ascii="Times New Roman" w:hAnsi="Times New Roman" w:cs="Times New Roman"/>
          <w:sz w:val="28"/>
          <w:szCs w:val="28"/>
        </w:rPr>
      </w:pPr>
      <w:r w:rsidRPr="00B25544">
        <w:rPr>
          <w:rFonts w:ascii="Times New Roman" w:hAnsi="Times New Roman" w:cs="Times New Roman"/>
          <w:sz w:val="28"/>
          <w:szCs w:val="28"/>
        </w:rPr>
        <w:t>ЗАЯВЛЕНИЕ-СОГЛАСИЕ</w:t>
      </w:r>
    </w:p>
    <w:p w:rsidR="00D706F8" w:rsidRDefault="00D706F8" w:rsidP="00507402">
      <w:pPr>
        <w:spacing w:after="0" w:line="240" w:lineRule="auto"/>
        <w:jc w:val="center"/>
        <w:rPr>
          <w:rFonts w:ascii="Times New Roman" w:hAnsi="Times New Roman" w:cs="Times New Roman"/>
          <w:sz w:val="28"/>
          <w:szCs w:val="28"/>
        </w:rPr>
      </w:pPr>
      <w:r w:rsidRPr="00B25544">
        <w:rPr>
          <w:rFonts w:ascii="Times New Roman" w:hAnsi="Times New Roman" w:cs="Times New Roman"/>
          <w:sz w:val="28"/>
          <w:szCs w:val="28"/>
        </w:rPr>
        <w:t>на обработку персональных данных.</w:t>
      </w:r>
    </w:p>
    <w:p w:rsidR="00D706F8" w:rsidRPr="00B25544" w:rsidRDefault="00D706F8" w:rsidP="00507402">
      <w:pPr>
        <w:spacing w:after="0" w:line="240" w:lineRule="auto"/>
        <w:jc w:val="center"/>
        <w:rPr>
          <w:rFonts w:ascii="Times New Roman" w:hAnsi="Times New Roman" w:cs="Times New Roman"/>
          <w:sz w:val="28"/>
          <w:szCs w:val="28"/>
        </w:rPr>
      </w:pPr>
    </w:p>
    <w:p w:rsidR="00D706F8" w:rsidRDefault="00D706F8" w:rsidP="00507402">
      <w:pPr>
        <w:spacing w:after="0" w:line="240" w:lineRule="auto"/>
        <w:ind w:firstLine="567"/>
        <w:jc w:val="both"/>
        <w:rPr>
          <w:rFonts w:ascii="Times New Roman" w:hAnsi="Times New Roman" w:cs="Times New Roman"/>
          <w:sz w:val="28"/>
          <w:szCs w:val="28"/>
        </w:rPr>
      </w:pPr>
      <w:r w:rsidRPr="00B25544">
        <w:rPr>
          <w:rFonts w:ascii="Times New Roman" w:hAnsi="Times New Roman" w:cs="Times New Roman"/>
          <w:sz w:val="28"/>
          <w:szCs w:val="28"/>
        </w:rPr>
        <w:t xml:space="preserve">В соответствии с п. 4 ст. 9 Федерального закона «О персональных данных» от 27.07.2006 года № 152-ФЗ, даю согласие на обработку </w:t>
      </w:r>
      <w:r>
        <w:rPr>
          <w:rFonts w:ascii="Times New Roman" w:hAnsi="Times New Roman" w:cs="Times New Roman"/>
          <w:sz w:val="28"/>
          <w:szCs w:val="28"/>
        </w:rPr>
        <w:t>муниципальной службе медиации</w:t>
      </w:r>
      <w:r w:rsidRPr="00B25544">
        <w:rPr>
          <w:rFonts w:ascii="Times New Roman" w:hAnsi="Times New Roman" w:cs="Times New Roman"/>
          <w:sz w:val="28"/>
          <w:szCs w:val="28"/>
        </w:rPr>
        <w:t xml:space="preserve"> моих персональных данных:</w:t>
      </w:r>
    </w:p>
    <w:p w:rsidR="00D706F8" w:rsidRPr="00B25544" w:rsidRDefault="00D706F8" w:rsidP="00507402">
      <w:pPr>
        <w:spacing w:after="0" w:line="240" w:lineRule="auto"/>
        <w:ind w:firstLine="567"/>
        <w:jc w:val="both"/>
        <w:rPr>
          <w:rFonts w:ascii="Times New Roman" w:hAnsi="Times New Roman" w:cs="Times New Roman"/>
          <w:sz w:val="28"/>
          <w:szCs w:val="28"/>
        </w:rPr>
      </w:pPr>
      <w:r w:rsidRPr="00B25544">
        <w:rPr>
          <w:rFonts w:ascii="Times New Roman" w:hAnsi="Times New Roman" w:cs="Times New Roman"/>
          <w:sz w:val="28"/>
          <w:szCs w:val="28"/>
        </w:rPr>
        <w:t>Ф.И.О., дата и место рождения, адрес, паспортные данные, мобильный телефон, адрес электронной почты.</w:t>
      </w:r>
    </w:p>
    <w:p w:rsidR="00D706F8" w:rsidRPr="00B25544" w:rsidRDefault="00D706F8" w:rsidP="00507402">
      <w:pPr>
        <w:spacing w:after="0" w:line="240" w:lineRule="auto"/>
        <w:ind w:firstLine="567"/>
        <w:jc w:val="both"/>
        <w:rPr>
          <w:rFonts w:ascii="Times New Roman" w:hAnsi="Times New Roman" w:cs="Times New Roman"/>
          <w:b/>
          <w:sz w:val="28"/>
          <w:szCs w:val="28"/>
        </w:rPr>
      </w:pPr>
      <w:r w:rsidRPr="00B25544">
        <w:rPr>
          <w:rFonts w:ascii="Times New Roman" w:hAnsi="Times New Roman" w:cs="Times New Roman"/>
          <w:b/>
          <w:sz w:val="28"/>
          <w:szCs w:val="28"/>
        </w:rPr>
        <w:t>Персональные данные предоставляются в целях заключения и выполнения условий соглашения о проведении процедуры медиации.</w:t>
      </w:r>
    </w:p>
    <w:p w:rsidR="00D706F8" w:rsidRPr="00B25544" w:rsidRDefault="00D706F8" w:rsidP="00507402">
      <w:pPr>
        <w:spacing w:after="0" w:line="240" w:lineRule="auto"/>
        <w:jc w:val="both"/>
        <w:rPr>
          <w:rFonts w:ascii="Times New Roman" w:hAnsi="Times New Roman" w:cs="Times New Roman"/>
          <w:sz w:val="28"/>
          <w:szCs w:val="28"/>
        </w:rPr>
      </w:pPr>
      <w:r w:rsidRPr="00B25544">
        <w:rPr>
          <w:rFonts w:ascii="Times New Roman" w:hAnsi="Times New Roman" w:cs="Times New Roman"/>
          <w:sz w:val="28"/>
          <w:szCs w:val="28"/>
        </w:rPr>
        <w:tab/>
        <w:t>Предоставляю право осуществлять все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в соответствии с целями обработки.</w:t>
      </w:r>
    </w:p>
    <w:p w:rsidR="00D706F8" w:rsidRPr="00B25544" w:rsidRDefault="00D706F8" w:rsidP="00507402">
      <w:pPr>
        <w:spacing w:after="0" w:line="240" w:lineRule="auto"/>
        <w:ind w:firstLine="567"/>
        <w:jc w:val="both"/>
        <w:rPr>
          <w:rFonts w:ascii="Times New Roman" w:hAnsi="Times New Roman" w:cs="Times New Roman"/>
          <w:sz w:val="28"/>
          <w:szCs w:val="28"/>
        </w:rPr>
      </w:pPr>
      <w:r w:rsidRPr="00B25544">
        <w:rPr>
          <w:rFonts w:ascii="Times New Roman" w:hAnsi="Times New Roman" w:cs="Times New Roman"/>
          <w:sz w:val="28"/>
          <w:szCs w:val="28"/>
        </w:rPr>
        <w:t>Я озна</w:t>
      </w:r>
      <w:r>
        <w:rPr>
          <w:rFonts w:ascii="Times New Roman" w:hAnsi="Times New Roman" w:cs="Times New Roman"/>
          <w:sz w:val="28"/>
          <w:szCs w:val="28"/>
        </w:rPr>
        <w:t>комлен с документами муниципальной службы медиации</w:t>
      </w:r>
      <w:r w:rsidRPr="00B25544">
        <w:rPr>
          <w:rFonts w:ascii="Times New Roman" w:hAnsi="Times New Roman" w:cs="Times New Roman"/>
          <w:sz w:val="28"/>
          <w:szCs w:val="28"/>
        </w:rPr>
        <w:t>, устанавливающими порядок обработки персональных данных, а также с моими правами и обязанностями в этой области.</w:t>
      </w:r>
    </w:p>
    <w:p w:rsidR="00D706F8" w:rsidRPr="00B25544" w:rsidRDefault="00D706F8" w:rsidP="00507402">
      <w:pPr>
        <w:spacing w:after="0" w:line="240" w:lineRule="auto"/>
        <w:ind w:firstLine="567"/>
        <w:jc w:val="both"/>
        <w:rPr>
          <w:rFonts w:ascii="Times New Roman" w:hAnsi="Times New Roman" w:cs="Times New Roman"/>
          <w:sz w:val="28"/>
          <w:szCs w:val="28"/>
        </w:rPr>
      </w:pPr>
      <w:r w:rsidRPr="00B25544">
        <w:rPr>
          <w:rFonts w:ascii="Times New Roman" w:hAnsi="Times New Roman" w:cs="Times New Roman"/>
          <w:sz w:val="28"/>
          <w:szCs w:val="28"/>
        </w:rPr>
        <w:t>Настоящее согласие вступает в силу со дня его подписания и действует в течение не определенного срока. Согласие может быть отозвано мною в любое время на основании моего письменного заявления.</w:t>
      </w:r>
    </w:p>
    <w:p w:rsidR="00D706F8" w:rsidRDefault="00D706F8" w:rsidP="008C47BC">
      <w:pPr>
        <w:spacing w:after="0" w:line="240" w:lineRule="auto"/>
        <w:jc w:val="both"/>
        <w:rPr>
          <w:rFonts w:ascii="Times New Roman" w:hAnsi="Times New Roman" w:cs="Times New Roman"/>
          <w:sz w:val="28"/>
          <w:szCs w:val="28"/>
        </w:rPr>
      </w:pPr>
      <w:r w:rsidRPr="00B25544">
        <w:rPr>
          <w:rFonts w:ascii="Times New Roman" w:hAnsi="Times New Roman" w:cs="Times New Roman"/>
          <w:sz w:val="28"/>
          <w:szCs w:val="28"/>
        </w:rPr>
        <w:t xml:space="preserve">«____»_________20___г.           ___________                      ______________________  </w:t>
      </w:r>
    </w:p>
    <w:p w:rsidR="008C47BC" w:rsidRDefault="008C47BC" w:rsidP="008C47BC">
      <w:pPr>
        <w:spacing w:after="0" w:line="240" w:lineRule="auto"/>
        <w:jc w:val="both"/>
        <w:rPr>
          <w:rFonts w:ascii="Times New Roman" w:hAnsi="Times New Roman" w:cs="Times New Roman"/>
          <w:sz w:val="28"/>
          <w:szCs w:val="28"/>
        </w:rPr>
      </w:pPr>
    </w:p>
    <w:p w:rsidR="005602EB" w:rsidRDefault="005602EB" w:rsidP="008C47BC">
      <w:pPr>
        <w:spacing w:after="0" w:line="240" w:lineRule="auto"/>
        <w:jc w:val="both"/>
        <w:rPr>
          <w:rFonts w:ascii="Times New Roman" w:hAnsi="Times New Roman" w:cs="Times New Roman"/>
          <w:sz w:val="28"/>
          <w:szCs w:val="28"/>
        </w:rPr>
      </w:pPr>
    </w:p>
    <w:p w:rsidR="005602EB" w:rsidRDefault="005602EB" w:rsidP="008C47BC">
      <w:pPr>
        <w:spacing w:after="0" w:line="240" w:lineRule="auto"/>
        <w:jc w:val="both"/>
        <w:rPr>
          <w:rFonts w:ascii="Times New Roman" w:hAnsi="Times New Roman" w:cs="Times New Roman"/>
          <w:sz w:val="28"/>
          <w:szCs w:val="28"/>
        </w:rPr>
      </w:pPr>
    </w:p>
    <w:p w:rsidR="00D706F8" w:rsidRDefault="00D706F8" w:rsidP="00507402">
      <w:pPr>
        <w:pStyle w:val="ConsPlusNonformat"/>
        <w:jc w:val="right"/>
        <w:rPr>
          <w:rFonts w:ascii="Times New Roman" w:hAnsi="Times New Roman" w:cs="Times New Roman"/>
          <w:b/>
          <w:sz w:val="28"/>
          <w:szCs w:val="28"/>
        </w:rPr>
      </w:pPr>
      <w:r>
        <w:rPr>
          <w:rFonts w:ascii="Times New Roman" w:hAnsi="Times New Roman" w:cs="Times New Roman"/>
          <w:b/>
          <w:sz w:val="28"/>
          <w:szCs w:val="28"/>
        </w:rPr>
        <w:t>Приложение № 4</w:t>
      </w:r>
    </w:p>
    <w:p w:rsidR="00D706F8" w:rsidRDefault="00D706F8" w:rsidP="00507402">
      <w:pPr>
        <w:pStyle w:val="1"/>
        <w:numPr>
          <w:ilvl w:val="0"/>
          <w:numId w:val="0"/>
        </w:numPr>
        <w:jc w:val="right"/>
        <w:rPr>
          <w:sz w:val="24"/>
          <w:szCs w:val="24"/>
        </w:rPr>
      </w:pPr>
      <w:r w:rsidRPr="00600A49">
        <w:rPr>
          <w:sz w:val="24"/>
          <w:szCs w:val="24"/>
        </w:rPr>
        <w:t xml:space="preserve">к </w:t>
      </w:r>
      <w:r>
        <w:rPr>
          <w:sz w:val="24"/>
          <w:szCs w:val="24"/>
        </w:rPr>
        <w:t xml:space="preserve">положению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Pr>
          <w:sz w:val="24"/>
          <w:szCs w:val="24"/>
        </w:rPr>
        <w:t>службы</w:t>
      </w:r>
      <w:r w:rsidRPr="00655B39">
        <w:rPr>
          <w:sz w:val="24"/>
          <w:szCs w:val="24"/>
        </w:rPr>
        <w:t xml:space="preserve">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Pr="00600A49" w:rsidRDefault="00D706F8" w:rsidP="00507402">
      <w:pPr>
        <w:pStyle w:val="1"/>
        <w:numPr>
          <w:ilvl w:val="0"/>
          <w:numId w:val="0"/>
        </w:numPr>
        <w:jc w:val="right"/>
        <w:rPr>
          <w:sz w:val="24"/>
          <w:szCs w:val="24"/>
        </w:rPr>
      </w:pPr>
      <w:r w:rsidRPr="00655B39">
        <w:rPr>
          <w:sz w:val="24"/>
          <w:szCs w:val="24"/>
        </w:rPr>
        <w:t>«Родниковский муниципальный район</w:t>
      </w:r>
      <w:r w:rsidRPr="00600A49">
        <w:rPr>
          <w:sz w:val="24"/>
          <w:szCs w:val="24"/>
        </w:rPr>
        <w:t xml:space="preserve">» </w:t>
      </w:r>
    </w:p>
    <w:p w:rsidR="00D706F8" w:rsidRPr="00093016" w:rsidRDefault="00D706F8" w:rsidP="00507402">
      <w:pPr>
        <w:pStyle w:val="ConsPlusNonformat"/>
        <w:jc w:val="right"/>
        <w:rPr>
          <w:rFonts w:ascii="Times New Roman" w:hAnsi="Times New Roman" w:cs="Times New Roman"/>
          <w:b/>
          <w:sz w:val="28"/>
          <w:szCs w:val="28"/>
        </w:rPr>
      </w:pPr>
    </w:p>
    <w:p w:rsidR="00D706F8" w:rsidRDefault="00D706F8" w:rsidP="00507402">
      <w:pPr>
        <w:spacing w:after="0" w:line="240" w:lineRule="auto"/>
        <w:jc w:val="center"/>
        <w:rPr>
          <w:rFonts w:ascii="Times New Roman" w:hAnsi="Times New Roman" w:cs="Times New Roman"/>
          <w:b/>
          <w:color w:val="000000"/>
          <w:sz w:val="28"/>
          <w:szCs w:val="28"/>
        </w:rPr>
      </w:pPr>
    </w:p>
    <w:p w:rsidR="00D706F8" w:rsidRPr="0013444D" w:rsidRDefault="00D706F8" w:rsidP="00507402">
      <w:pPr>
        <w:spacing w:after="0" w:line="240" w:lineRule="auto"/>
        <w:jc w:val="center"/>
        <w:rPr>
          <w:rFonts w:ascii="Times New Roman" w:hAnsi="Times New Roman" w:cs="Times New Roman"/>
          <w:b/>
          <w:color w:val="000000"/>
          <w:sz w:val="28"/>
          <w:szCs w:val="28"/>
        </w:rPr>
      </w:pPr>
      <w:r w:rsidRPr="0013444D">
        <w:rPr>
          <w:rFonts w:ascii="Times New Roman" w:hAnsi="Times New Roman" w:cs="Times New Roman"/>
          <w:b/>
          <w:color w:val="000000"/>
          <w:sz w:val="28"/>
          <w:szCs w:val="28"/>
        </w:rPr>
        <w:t>Медиативное соглашение</w:t>
      </w:r>
    </w:p>
    <w:p w:rsidR="00D706F8" w:rsidRPr="0013444D" w:rsidRDefault="00D706F8" w:rsidP="00507402">
      <w:pPr>
        <w:spacing w:after="0" w:line="240" w:lineRule="auto"/>
        <w:ind w:firstLine="540"/>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г</w:t>
      </w:r>
      <w:r>
        <w:rPr>
          <w:rFonts w:ascii="Times New Roman" w:hAnsi="Times New Roman" w:cs="Times New Roman"/>
          <w:color w:val="000000"/>
          <w:sz w:val="28"/>
          <w:szCs w:val="28"/>
        </w:rPr>
        <w:t>. Родники</w:t>
      </w:r>
      <w:r w:rsidRPr="0013444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"__" _____</w:t>
      </w:r>
      <w:r w:rsidR="008C47BC">
        <w:rPr>
          <w:rFonts w:ascii="Times New Roman" w:hAnsi="Times New Roman" w:cs="Times New Roman"/>
          <w:color w:val="000000"/>
          <w:sz w:val="28"/>
          <w:szCs w:val="28"/>
        </w:rPr>
        <w:t xml:space="preserve">__20____ </w:t>
      </w:r>
    </w:p>
    <w:p w:rsidR="00D706F8" w:rsidRPr="0013444D" w:rsidRDefault="008C47BC" w:rsidP="0050740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00D706F8" w:rsidRPr="0013444D">
        <w:rPr>
          <w:rFonts w:ascii="Times New Roman" w:hAnsi="Times New Roman" w:cs="Times New Roman"/>
          <w:color w:val="000000"/>
          <w:sz w:val="28"/>
          <w:szCs w:val="28"/>
        </w:rPr>
        <w:t>(место заключения)                                                 </w:t>
      </w:r>
      <w:r>
        <w:rPr>
          <w:rFonts w:ascii="Times New Roman" w:hAnsi="Times New Roman" w:cs="Times New Roman"/>
          <w:color w:val="000000"/>
          <w:sz w:val="28"/>
          <w:szCs w:val="28"/>
        </w:rPr>
        <w:t xml:space="preserve">                         </w:t>
      </w:r>
      <w:r w:rsidR="00D706F8" w:rsidRPr="0013444D">
        <w:rPr>
          <w:rFonts w:ascii="Times New Roman" w:hAnsi="Times New Roman" w:cs="Times New Roman"/>
          <w:color w:val="000000"/>
          <w:sz w:val="28"/>
          <w:szCs w:val="28"/>
        </w:rPr>
        <w:t xml:space="preserve">  (дата заключения) </w:t>
      </w:r>
    </w:p>
    <w:p w:rsidR="00D706F8"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xml:space="preserve">    </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_____________________________________________________</w:t>
      </w:r>
      <w:r>
        <w:rPr>
          <w:rFonts w:ascii="Times New Roman" w:hAnsi="Times New Roman" w:cs="Times New Roman"/>
          <w:color w:val="000000"/>
          <w:sz w:val="28"/>
          <w:szCs w:val="28"/>
        </w:rPr>
        <w:t>___________________</w:t>
      </w:r>
    </w:p>
    <w:p w:rsidR="00D706F8" w:rsidRPr="0013444D" w:rsidRDefault="00D706F8" w:rsidP="00507402">
      <w:pPr>
        <w:pBdr>
          <w:bottom w:val="single" w:sz="12" w:space="1" w:color="auto"/>
        </w:pBd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xml:space="preserve">(полное наименование или Ф.И.О. лица), именуемое в дальнейшем "Сторона 1", с одной стороны, и </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(полное наименование или Ф.И.О. лица), именуемое в дальнейшем "Сторона 2", с другой стороны, именуемые в дальнейшем "Стороны", заключили настоящее соглашение:</w:t>
      </w:r>
    </w:p>
    <w:p w:rsidR="00D706F8" w:rsidRPr="0013444D" w:rsidRDefault="00D706F8" w:rsidP="00507402">
      <w:pPr>
        <w:spacing w:after="0" w:line="240" w:lineRule="auto"/>
        <w:ind w:firstLine="708"/>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1. Стороны провели процедуру медиации в отношении спора по вопросу (ам) __________________________________________________________________________</w:t>
      </w:r>
      <w:r>
        <w:rPr>
          <w:rFonts w:ascii="Times New Roman" w:hAnsi="Times New Roman" w:cs="Times New Roman"/>
          <w:color w:val="000000"/>
          <w:sz w:val="28"/>
          <w:szCs w:val="28"/>
        </w:rPr>
        <w:t>_____________________________________________________________________</w:t>
      </w:r>
      <w:r w:rsidRPr="0013444D">
        <w:rPr>
          <w:rFonts w:ascii="Times New Roman" w:hAnsi="Times New Roman" w:cs="Times New Roman"/>
          <w:color w:val="000000"/>
          <w:sz w:val="28"/>
          <w:szCs w:val="28"/>
        </w:rPr>
        <w:t>,</w:t>
      </w:r>
    </w:p>
    <w:p w:rsidR="00D706F8" w:rsidRPr="0013444D" w:rsidRDefault="00D706F8" w:rsidP="00507402">
      <w:pPr>
        <w:spacing w:after="0" w:line="240" w:lineRule="auto"/>
        <w:jc w:val="center"/>
        <w:rPr>
          <w:rFonts w:ascii="Times New Roman" w:hAnsi="Times New Roman" w:cs="Times New Roman"/>
          <w:color w:val="000000"/>
          <w:sz w:val="28"/>
          <w:szCs w:val="28"/>
        </w:rPr>
      </w:pPr>
      <w:r w:rsidRPr="0013444D">
        <w:rPr>
          <w:rFonts w:ascii="Times New Roman" w:hAnsi="Times New Roman" w:cs="Times New Roman"/>
          <w:color w:val="000000"/>
          <w:sz w:val="28"/>
          <w:szCs w:val="28"/>
        </w:rPr>
        <w:t>(предмет спора (ов))</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начатую "__" _______________ ____ г., при содействии медиатора (ов) __________________________________________</w:t>
      </w:r>
      <w:r>
        <w:rPr>
          <w:rFonts w:ascii="Times New Roman" w:hAnsi="Times New Roman" w:cs="Times New Roman"/>
          <w:color w:val="000000"/>
          <w:sz w:val="28"/>
          <w:szCs w:val="28"/>
        </w:rPr>
        <w:t>______________________________</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__________________________________________</w:t>
      </w:r>
      <w:r>
        <w:rPr>
          <w:rFonts w:ascii="Times New Roman" w:hAnsi="Times New Roman" w:cs="Times New Roman"/>
          <w:color w:val="000000"/>
          <w:sz w:val="28"/>
          <w:szCs w:val="28"/>
        </w:rPr>
        <w:t>_____________________________</w:t>
      </w:r>
      <w:r w:rsidRPr="0013444D">
        <w:rPr>
          <w:rFonts w:ascii="Times New Roman" w:hAnsi="Times New Roman" w:cs="Times New Roman"/>
          <w:color w:val="000000"/>
          <w:sz w:val="28"/>
          <w:szCs w:val="28"/>
        </w:rPr>
        <w:t>,</w:t>
      </w:r>
    </w:p>
    <w:p w:rsidR="00D706F8" w:rsidRPr="0013444D" w:rsidRDefault="00D706F8" w:rsidP="00507402">
      <w:pPr>
        <w:spacing w:after="0" w:line="240" w:lineRule="auto"/>
        <w:jc w:val="center"/>
        <w:rPr>
          <w:rFonts w:ascii="Times New Roman" w:hAnsi="Times New Roman" w:cs="Times New Roman"/>
          <w:color w:val="000000"/>
          <w:sz w:val="28"/>
          <w:szCs w:val="28"/>
        </w:rPr>
      </w:pPr>
      <w:r w:rsidRPr="0013444D">
        <w:rPr>
          <w:rFonts w:ascii="Times New Roman" w:hAnsi="Times New Roman" w:cs="Times New Roman"/>
          <w:color w:val="000000"/>
          <w:sz w:val="28"/>
          <w:szCs w:val="28"/>
        </w:rPr>
        <w:t>(Ф.И.О. медиатора (ов)</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2. Срок, в течение которого проводилась процедура медиации: __________________.</w:t>
      </w:r>
    </w:p>
    <w:p w:rsidR="00D706F8"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xml:space="preserve">3. Примирительная процедура проводилась </w:t>
      </w:r>
      <w:r>
        <w:rPr>
          <w:rFonts w:ascii="Times New Roman" w:hAnsi="Times New Roman" w:cs="Times New Roman"/>
          <w:color w:val="000000"/>
          <w:sz w:val="28"/>
          <w:szCs w:val="28"/>
        </w:rPr>
        <w:t>на безвозмездной основе.</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4. Настоящее соглашение подлежит исполнению на основе принципов добровольности и добросовестности Сторон.</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5. Настоящее соглашение является конфиденциальным и не подлежит раскрытию третьим лицам, если Стороны не договорятся об ином. Содержание настоящего Соглашения может быть раскрыто только для совершения определенных в Соглашении действий и в иных случаях, предусмотренных законом.</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6. Настоящее Соглашение может утверждается судом в качестве мирового соглашения в соответствии с процессуальным законодательством.</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7. Содержание договоренностей и сроки их исполнения:</w:t>
      </w:r>
    </w:p>
    <w:p w:rsidR="00D706F8"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Сторона 1 обязуется ___________________________________________________</w:t>
      </w:r>
      <w:r>
        <w:rPr>
          <w:rFonts w:ascii="Times New Roman" w:hAnsi="Times New Roman" w:cs="Times New Roman"/>
          <w:color w:val="000000"/>
          <w:sz w:val="28"/>
          <w:szCs w:val="28"/>
        </w:rPr>
        <w:t>_</w:t>
      </w:r>
    </w:p>
    <w:p w:rsidR="00D706F8" w:rsidRPr="0013444D" w:rsidRDefault="00D706F8" w:rsidP="0050740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w:t>
      </w:r>
    </w:p>
    <w:p w:rsidR="00D706F8"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xml:space="preserve">    </w:t>
      </w:r>
    </w:p>
    <w:p w:rsidR="00D706F8"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Сторона 2 обязуется ___________________________________________________</w:t>
      </w:r>
    </w:p>
    <w:p w:rsidR="00D706F8" w:rsidRPr="0013444D" w:rsidRDefault="00D706F8" w:rsidP="0050740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________________________________________________________________________________________________________________________________________________________________________________________________________________________</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     </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8. В случае возникновения разногласий или трудностей в связи с реализацией или толкованием достигнутых договоренностей по настоящему Соглашению, Стороны рассмотрят возможность и необходимость возобновления процедуры медиации при содействии медиатора__________________________________________________________</w:t>
      </w:r>
    </w:p>
    <w:p w:rsidR="00D706F8" w:rsidRPr="0013444D" w:rsidRDefault="00D706F8" w:rsidP="00507402">
      <w:pPr>
        <w:spacing w:after="0" w:line="240" w:lineRule="auto"/>
        <w:jc w:val="center"/>
        <w:rPr>
          <w:rFonts w:ascii="Times New Roman" w:hAnsi="Times New Roman" w:cs="Times New Roman"/>
          <w:color w:val="000000"/>
          <w:sz w:val="28"/>
          <w:szCs w:val="28"/>
        </w:rPr>
      </w:pPr>
      <w:r w:rsidRPr="0013444D">
        <w:rPr>
          <w:rFonts w:ascii="Times New Roman" w:hAnsi="Times New Roman" w:cs="Times New Roman"/>
          <w:color w:val="000000"/>
          <w:sz w:val="28"/>
          <w:szCs w:val="28"/>
        </w:rPr>
        <w:t>Ф.И.О., адреса, телефоны</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9. Настоящее Соглашение может быть изменено или расторгнуто по соглашению Сторон или по требованию одной из Сторон.</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10. Настоящее Соглашение составлено в 4-х экземплярах, имеющих одинаковую юридическую силу: по одному для каждой Стороны, один для медиатора, один для суда.</w:t>
      </w:r>
    </w:p>
    <w:p w:rsidR="00D706F8" w:rsidRPr="0013444D" w:rsidRDefault="00D706F8" w:rsidP="00507402">
      <w:pPr>
        <w:spacing w:after="0" w:line="240" w:lineRule="auto"/>
        <w:jc w:val="both"/>
        <w:rPr>
          <w:rFonts w:ascii="Times New Roman" w:hAnsi="Times New Roman" w:cs="Times New Roman"/>
          <w:color w:val="000000"/>
          <w:sz w:val="28"/>
          <w:szCs w:val="28"/>
        </w:rPr>
      </w:pPr>
      <w:r w:rsidRPr="0013444D">
        <w:rPr>
          <w:rFonts w:ascii="Times New Roman" w:hAnsi="Times New Roman" w:cs="Times New Roman"/>
          <w:color w:val="000000"/>
          <w:sz w:val="28"/>
          <w:szCs w:val="28"/>
        </w:rPr>
        <w:t>11. Подписи Сторон:</w:t>
      </w:r>
    </w:p>
    <w:p w:rsidR="00D706F8" w:rsidRDefault="00D706F8" w:rsidP="00507402">
      <w:pPr>
        <w:pStyle w:val="ConsPlusNonformat"/>
        <w:jc w:val="both"/>
        <w:rPr>
          <w:rFonts w:ascii="Times New Roman" w:hAnsi="Times New Roman" w:cs="Times New Roman"/>
          <w:sz w:val="28"/>
          <w:szCs w:val="28"/>
        </w:rPr>
      </w:pPr>
      <w:r w:rsidRPr="0013444D">
        <w:rPr>
          <w:rFonts w:ascii="Times New Roman" w:hAnsi="Times New Roman" w:cs="Times New Roman"/>
          <w:color w:val="000000"/>
          <w:sz w:val="28"/>
          <w:szCs w:val="28"/>
        </w:rPr>
        <w:t> </w:t>
      </w:r>
    </w:p>
    <w:p w:rsidR="00D706F8" w:rsidRPr="0013444D" w:rsidRDefault="00D706F8" w:rsidP="00507402">
      <w:pPr>
        <w:pStyle w:val="ConsPlusNonformat"/>
        <w:jc w:val="both"/>
        <w:rPr>
          <w:rFonts w:ascii="Times New Roman" w:hAnsi="Times New Roman" w:cs="Times New Roman"/>
          <w:sz w:val="28"/>
          <w:szCs w:val="28"/>
        </w:rPr>
      </w:pPr>
      <w:r w:rsidRPr="0013444D">
        <w:rPr>
          <w:rFonts w:ascii="Times New Roman" w:hAnsi="Times New Roman" w:cs="Times New Roman"/>
          <w:sz w:val="28"/>
          <w:szCs w:val="28"/>
        </w:rPr>
        <w:t xml:space="preserve"> Сторона 1:                                        Сторона 2:</w:t>
      </w:r>
    </w:p>
    <w:p w:rsidR="00D706F8" w:rsidRPr="0013444D" w:rsidRDefault="00D706F8" w:rsidP="00507402">
      <w:pPr>
        <w:pStyle w:val="ConsPlusNonformat"/>
        <w:jc w:val="both"/>
        <w:rPr>
          <w:rFonts w:ascii="Times New Roman" w:hAnsi="Times New Roman" w:cs="Times New Roman"/>
          <w:sz w:val="28"/>
          <w:szCs w:val="28"/>
        </w:rPr>
      </w:pPr>
      <w:r w:rsidRPr="0013444D">
        <w:rPr>
          <w:rFonts w:ascii="Times New Roman" w:hAnsi="Times New Roman" w:cs="Times New Roman"/>
          <w:sz w:val="28"/>
          <w:szCs w:val="28"/>
        </w:rPr>
        <w:t xml:space="preserve">    ________________ (_____________)      _________________ (_____________)</w:t>
      </w:r>
    </w:p>
    <w:p w:rsidR="00D706F8" w:rsidRPr="0013444D" w:rsidRDefault="00D706F8" w:rsidP="00507402">
      <w:pPr>
        <w:pStyle w:val="ConsPlusNonformat"/>
        <w:jc w:val="both"/>
        <w:rPr>
          <w:rFonts w:ascii="Times New Roman" w:hAnsi="Times New Roman" w:cs="Times New Roman"/>
          <w:sz w:val="28"/>
          <w:szCs w:val="28"/>
        </w:rPr>
      </w:pPr>
      <w:r w:rsidRPr="0013444D">
        <w:rPr>
          <w:rFonts w:ascii="Times New Roman" w:hAnsi="Times New Roman" w:cs="Times New Roman"/>
          <w:sz w:val="28"/>
          <w:szCs w:val="28"/>
        </w:rPr>
        <w:t xml:space="preserve">              (подпись)                                                 (подпись)</w:t>
      </w:r>
    </w:p>
    <w:p w:rsidR="00D706F8" w:rsidRPr="0013444D" w:rsidRDefault="00D706F8" w:rsidP="00507402">
      <w:pPr>
        <w:spacing w:after="0" w:line="240" w:lineRule="auto"/>
        <w:rPr>
          <w:rFonts w:ascii="Times New Roman" w:hAnsi="Times New Roman" w:cs="Times New Roman"/>
          <w:color w:val="000000"/>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p>
    <w:p w:rsidR="00567F6E" w:rsidRDefault="00567F6E" w:rsidP="00507402">
      <w:pPr>
        <w:pStyle w:val="ConsPlusNonformat"/>
        <w:rPr>
          <w:rFonts w:ascii="Times New Roman" w:hAnsi="Times New Roman" w:cs="Times New Roman"/>
          <w:b/>
          <w:sz w:val="28"/>
          <w:szCs w:val="28"/>
        </w:rPr>
      </w:pPr>
    </w:p>
    <w:p w:rsidR="008C47BC" w:rsidRDefault="008C47BC" w:rsidP="00507402">
      <w:pPr>
        <w:pStyle w:val="ConsPlusNonformat"/>
        <w:rPr>
          <w:rFonts w:ascii="Times New Roman" w:hAnsi="Times New Roman" w:cs="Times New Roman"/>
          <w:b/>
          <w:sz w:val="28"/>
          <w:szCs w:val="28"/>
        </w:rPr>
      </w:pPr>
    </w:p>
    <w:p w:rsidR="005602EB" w:rsidRDefault="005602EB" w:rsidP="00507402">
      <w:pPr>
        <w:pStyle w:val="ConsPlusNonformat"/>
        <w:jc w:val="right"/>
        <w:rPr>
          <w:rFonts w:ascii="Times New Roman" w:hAnsi="Times New Roman" w:cs="Times New Roman"/>
          <w:b/>
          <w:sz w:val="28"/>
          <w:szCs w:val="28"/>
        </w:rPr>
      </w:pPr>
    </w:p>
    <w:p w:rsidR="005602EB" w:rsidRDefault="005602EB"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 5</w:t>
      </w:r>
    </w:p>
    <w:p w:rsidR="00D706F8" w:rsidRDefault="00D706F8" w:rsidP="00507402">
      <w:pPr>
        <w:pStyle w:val="1"/>
        <w:numPr>
          <w:ilvl w:val="0"/>
          <w:numId w:val="0"/>
        </w:numPr>
        <w:jc w:val="right"/>
        <w:rPr>
          <w:sz w:val="24"/>
          <w:szCs w:val="24"/>
        </w:rPr>
      </w:pPr>
      <w:r w:rsidRPr="00600A49">
        <w:rPr>
          <w:sz w:val="24"/>
          <w:szCs w:val="24"/>
        </w:rPr>
        <w:t xml:space="preserve">к </w:t>
      </w:r>
      <w:r>
        <w:rPr>
          <w:sz w:val="24"/>
          <w:szCs w:val="24"/>
        </w:rPr>
        <w:t xml:space="preserve">положению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Pr>
          <w:sz w:val="24"/>
          <w:szCs w:val="24"/>
        </w:rPr>
        <w:t>службы</w:t>
      </w:r>
      <w:r w:rsidRPr="00655B39">
        <w:rPr>
          <w:sz w:val="24"/>
          <w:szCs w:val="24"/>
        </w:rPr>
        <w:t xml:space="preserve">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Pr="00093016" w:rsidRDefault="00D706F8" w:rsidP="00507402">
      <w:pPr>
        <w:pStyle w:val="ConsPlusNonformat"/>
        <w:jc w:val="right"/>
        <w:rPr>
          <w:rFonts w:ascii="Times New Roman" w:hAnsi="Times New Roman" w:cs="Times New Roman"/>
          <w:b/>
          <w:sz w:val="28"/>
          <w:szCs w:val="28"/>
        </w:rPr>
      </w:pPr>
    </w:p>
    <w:p w:rsidR="00D706F8" w:rsidRDefault="00D706F8" w:rsidP="00507402">
      <w:pPr>
        <w:spacing w:after="0" w:line="240" w:lineRule="auto"/>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Родниковский районный суд</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 xml:space="preserve">(мировому судье судебного участка </w:t>
      </w:r>
    </w:p>
    <w:p w:rsidR="00D706F8" w:rsidRPr="00CF3C99" w:rsidRDefault="00D706F8" w:rsidP="00507402">
      <w:pPr>
        <w:spacing w:after="0" w:line="240" w:lineRule="auto"/>
        <w:jc w:val="right"/>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№_____Родниковского </w:t>
      </w:r>
      <w:r w:rsidRPr="00CF3C99">
        <w:rPr>
          <w:rFonts w:ascii="Times New Roman" w:hAnsi="Times New Roman" w:cs="Times New Roman"/>
          <w:color w:val="000000"/>
          <w:sz w:val="28"/>
          <w:szCs w:val="28"/>
          <w:shd w:val="clear" w:color="auto" w:fill="FFFFFF"/>
        </w:rPr>
        <w:t>района)</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Судье___________________________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Дело N 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Истец_________________________________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Адрес: ________________________________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Телефон ___________,факс 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электронная почта_____________________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Ответчик______________________________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Адрес: ________________________________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Телефон ___________,факс 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shd w:val="clear" w:color="auto" w:fill="FFFFFF"/>
        </w:rPr>
        <w:t>электронная почта_____________________</w:t>
      </w:r>
      <w:r w:rsidRPr="00CF3C99">
        <w:rPr>
          <w:rFonts w:ascii="Times New Roman" w:hAnsi="Times New Roman" w:cs="Times New Roman"/>
          <w:color w:val="000000"/>
          <w:sz w:val="28"/>
          <w:szCs w:val="28"/>
        </w:rPr>
        <w:br/>
      </w:r>
    </w:p>
    <w:p w:rsidR="00D706F8" w:rsidRPr="00CF3C99" w:rsidRDefault="00D706F8" w:rsidP="00507402">
      <w:pPr>
        <w:shd w:val="clear" w:color="auto" w:fill="FFFFFF"/>
        <w:spacing w:after="0" w:line="240" w:lineRule="auto"/>
        <w:jc w:val="center"/>
        <w:rPr>
          <w:rFonts w:ascii="Times New Roman" w:hAnsi="Times New Roman" w:cs="Times New Roman"/>
          <w:color w:val="000000"/>
          <w:sz w:val="28"/>
          <w:szCs w:val="28"/>
        </w:rPr>
      </w:pPr>
      <w:r w:rsidRPr="00CF3C99">
        <w:rPr>
          <w:rStyle w:val="ad"/>
          <w:rFonts w:ascii="Times New Roman" w:hAnsi="Times New Roman" w:cs="Times New Roman"/>
          <w:color w:val="000000"/>
          <w:sz w:val="28"/>
          <w:szCs w:val="28"/>
        </w:rPr>
        <w:t>Ходатайство об утверждении медиативного соглашения</w:t>
      </w:r>
      <w:r w:rsidRPr="00CF3C99">
        <w:rPr>
          <w:rFonts w:ascii="Times New Roman" w:hAnsi="Times New Roman" w:cs="Times New Roman"/>
          <w:b/>
          <w:bCs/>
          <w:color w:val="000000"/>
          <w:sz w:val="28"/>
          <w:szCs w:val="28"/>
        </w:rPr>
        <w:br/>
      </w:r>
      <w:r w:rsidRPr="00CF3C99">
        <w:rPr>
          <w:rStyle w:val="ad"/>
          <w:rFonts w:ascii="Times New Roman" w:hAnsi="Times New Roman" w:cs="Times New Roman"/>
          <w:color w:val="000000"/>
          <w:sz w:val="28"/>
          <w:szCs w:val="28"/>
        </w:rPr>
        <w:t>в качестве мирового соглашения и прекращении производства по делу</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r>
    </w:p>
    <w:p w:rsidR="00D706F8" w:rsidRPr="00CF3C99" w:rsidRDefault="00D706F8" w:rsidP="00507402">
      <w:pPr>
        <w:shd w:val="clear" w:color="auto" w:fill="FFFFFF"/>
        <w:spacing w:after="0" w:line="240" w:lineRule="auto"/>
        <w:ind w:firstLine="708"/>
        <w:rPr>
          <w:rFonts w:ascii="Times New Roman" w:hAnsi="Times New Roman" w:cs="Times New Roman"/>
          <w:color w:val="000000"/>
          <w:sz w:val="28"/>
          <w:szCs w:val="28"/>
        </w:rPr>
      </w:pPr>
      <w:r w:rsidRPr="00CF3C99">
        <w:rPr>
          <w:rFonts w:ascii="Times New Roman" w:hAnsi="Times New Roman" w:cs="Times New Roman"/>
          <w:color w:val="000000"/>
          <w:sz w:val="28"/>
          <w:szCs w:val="28"/>
        </w:rPr>
        <w:t>В производстве___________________ районного суда (мирового судьи судебного участка №_____) находится дело N ____________</w:t>
      </w:r>
      <w:r>
        <w:rPr>
          <w:rFonts w:ascii="Times New Roman" w:hAnsi="Times New Roman" w:cs="Times New Roman"/>
          <w:color w:val="000000"/>
          <w:sz w:val="28"/>
          <w:szCs w:val="28"/>
        </w:rPr>
        <w:t xml:space="preserve"> по иску __________________________________</w:t>
      </w:r>
      <w:r w:rsidRPr="00CF3C99">
        <w:rPr>
          <w:rFonts w:ascii="Times New Roman" w:hAnsi="Times New Roman" w:cs="Times New Roman"/>
          <w:color w:val="000000"/>
          <w:sz w:val="28"/>
          <w:szCs w:val="28"/>
        </w:rPr>
        <w:t>_ к ______</w:t>
      </w:r>
      <w:r>
        <w:rPr>
          <w:rFonts w:ascii="Times New Roman" w:hAnsi="Times New Roman" w:cs="Times New Roman"/>
          <w:color w:val="000000"/>
          <w:sz w:val="28"/>
          <w:szCs w:val="28"/>
        </w:rPr>
        <w:t>__________</w:t>
      </w:r>
      <w:r w:rsidRPr="00CF3C99">
        <w:rPr>
          <w:rFonts w:ascii="Times New Roman" w:hAnsi="Times New Roman" w:cs="Times New Roman"/>
          <w:color w:val="000000"/>
          <w:sz w:val="28"/>
          <w:szCs w:val="28"/>
        </w:rPr>
        <w:t>_____________о _________________________________. (предмет иска)</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"___"_________ ___ г. истец и ответчик заключили соглашение N ____ о проведении процедуры медиации по вопросу (ам) _____________. (предмет медиации)</w:t>
      </w:r>
      <w:r>
        <w:rPr>
          <w:rFonts w:ascii="Times New Roman" w:hAnsi="Times New Roman" w:cs="Times New Roman"/>
          <w:color w:val="000000"/>
          <w:sz w:val="28"/>
          <w:szCs w:val="28"/>
        </w:rPr>
        <w:t>.</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В итоге проведенной процедуры сторонами заключено медиативное соглашение, которым урегулированы все имеющиеся на момент рассмотрения дела разногласия по существу рассматриваемого гражданского дела (или урегулированы разногласия по существу части исковых требований и указать в отношении каких именно требований).</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В соответствии с ч. 1 ст. 39 ГПК РФ стороны могут окончить дело мировым соглашением.</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 xml:space="preserve">В соответствии с п.3 ст.12 Федерального закона «Об альтернативной процедуре урегулирования споров с участием посредника (процедуре медиации)» медиативное соглашение, достигнутое сторонами в результате процедуры медиации, </w:t>
      </w:r>
      <w:r w:rsidRPr="00CF3C99">
        <w:rPr>
          <w:rFonts w:ascii="Times New Roman" w:hAnsi="Times New Roman" w:cs="Times New Roman"/>
          <w:color w:val="000000"/>
          <w:sz w:val="28"/>
          <w:szCs w:val="28"/>
        </w:rPr>
        <w:lastRenderedPageBreak/>
        <w:t>проведенной после передачи спора на рассмотрение суда, может быть утверждено судом в качестве мирового соглашения в соответствии с процессуальным законодательством.</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Последствия заключения мирового соглашения и прекращения производства по делу нам известны и понятны.</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На основании изложенного, в соответствии со статьями 39, 173, 220, 221 ГПК РФ просим суд утвердить медиативное соглашение в качестве мирового соглашения и прекратить производство по делу.</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Приложение:</w:t>
      </w:r>
      <w:r w:rsidRPr="00CF3C99">
        <w:rPr>
          <w:rStyle w:val="apple-converted-space"/>
          <w:color w:val="000000"/>
          <w:sz w:val="28"/>
          <w:szCs w:val="28"/>
        </w:rPr>
        <w:t xml:space="preserve">  </w:t>
      </w:r>
      <w:hyperlink r:id="rId59" w:history="1">
        <w:r w:rsidRPr="00CF3C99">
          <w:rPr>
            <w:rStyle w:val="ad"/>
            <w:rFonts w:ascii="Times New Roman" w:hAnsi="Times New Roman" w:cs="Times New Roman"/>
            <w:color w:val="000000" w:themeColor="text1"/>
            <w:sz w:val="28"/>
            <w:szCs w:val="28"/>
            <w:u w:val="single"/>
          </w:rPr>
          <w:t>медиативное соглашение</w:t>
        </w:r>
      </w:hyperlink>
      <w:r w:rsidRPr="00CF3C99">
        <w:rPr>
          <w:rFonts w:ascii="Times New Roman" w:hAnsi="Times New Roman" w:cs="Times New Roman"/>
          <w:color w:val="000000" w:themeColor="text1"/>
          <w:sz w:val="28"/>
          <w:szCs w:val="28"/>
        </w:rPr>
        <w:t>.</w:t>
      </w:r>
      <w:r w:rsidRPr="00CF3C99">
        <w:rPr>
          <w:rFonts w:ascii="Times New Roman" w:hAnsi="Times New Roman" w:cs="Times New Roman"/>
          <w:color w:val="000000" w:themeColor="text1"/>
          <w:sz w:val="28"/>
          <w:szCs w:val="28"/>
        </w:rPr>
        <w:br/>
      </w:r>
      <w:r w:rsidRPr="00CF3C99">
        <w:rPr>
          <w:rFonts w:ascii="Times New Roman" w:hAnsi="Times New Roman" w:cs="Times New Roman"/>
          <w:color w:val="000000"/>
          <w:sz w:val="28"/>
          <w:szCs w:val="28"/>
        </w:rPr>
        <w:br/>
        <w:t>Истец:_____________________________________________________________</w:t>
      </w:r>
      <w:r w:rsidRPr="00CF3C99">
        <w:rPr>
          <w:rFonts w:ascii="Times New Roman" w:hAnsi="Times New Roman" w:cs="Times New Roman"/>
          <w:color w:val="000000"/>
          <w:sz w:val="28"/>
          <w:szCs w:val="28"/>
        </w:rPr>
        <w:br/>
      </w:r>
      <w:r w:rsidRPr="00CF3C99">
        <w:rPr>
          <w:rFonts w:ascii="Times New Roman" w:hAnsi="Times New Roman" w:cs="Times New Roman"/>
          <w:color w:val="000000"/>
          <w:sz w:val="28"/>
          <w:szCs w:val="28"/>
        </w:rPr>
        <w:br/>
        <w:t>Ответчик:__________________________________________________________</w:t>
      </w:r>
      <w:r w:rsidRPr="00CF3C99">
        <w:rPr>
          <w:rFonts w:ascii="Times New Roman" w:hAnsi="Times New Roman" w:cs="Times New Roman"/>
          <w:color w:val="000000"/>
          <w:sz w:val="28"/>
          <w:szCs w:val="28"/>
        </w:rPr>
        <w:br/>
        <w:t>"___"__________ ____ г.</w:t>
      </w:r>
    </w:p>
    <w:p w:rsidR="00D706F8" w:rsidRPr="00CF3C99" w:rsidRDefault="00D706F8" w:rsidP="00507402">
      <w:pPr>
        <w:spacing w:after="0" w:line="240" w:lineRule="auto"/>
        <w:jc w:val="center"/>
        <w:rPr>
          <w:rFonts w:ascii="Times New Roman" w:hAnsi="Times New Roman" w:cs="Times New Roman"/>
          <w:b/>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jc w:val="right"/>
        <w:rPr>
          <w:rFonts w:ascii="Times New Roman" w:hAnsi="Times New Roman" w:cs="Times New Roman"/>
          <w:sz w:val="28"/>
          <w:szCs w:val="28"/>
        </w:rPr>
      </w:pPr>
    </w:p>
    <w:p w:rsidR="00844A41" w:rsidRDefault="00844A41" w:rsidP="00507402">
      <w:pPr>
        <w:spacing w:after="0" w:line="240" w:lineRule="auto"/>
        <w:jc w:val="right"/>
        <w:rPr>
          <w:rFonts w:ascii="Times New Roman" w:hAnsi="Times New Roman" w:cs="Times New Roman"/>
          <w:sz w:val="28"/>
          <w:szCs w:val="28"/>
        </w:rPr>
      </w:pPr>
    </w:p>
    <w:p w:rsidR="008C47BC" w:rsidRDefault="008C47BC" w:rsidP="00507402">
      <w:pPr>
        <w:spacing w:after="0" w:line="240" w:lineRule="auto"/>
        <w:jc w:val="right"/>
        <w:rPr>
          <w:rFonts w:ascii="Times New Roman" w:hAnsi="Times New Roman" w:cs="Times New Roman"/>
          <w:sz w:val="28"/>
          <w:szCs w:val="28"/>
        </w:rPr>
      </w:pPr>
    </w:p>
    <w:p w:rsidR="00D706F8" w:rsidRDefault="00D706F8" w:rsidP="00507402">
      <w:pPr>
        <w:spacing w:after="0" w:line="240" w:lineRule="auto"/>
        <w:rPr>
          <w:rFonts w:ascii="Times New Roman" w:hAnsi="Times New Roman" w:cs="Times New Roman"/>
          <w:sz w:val="28"/>
          <w:szCs w:val="28"/>
        </w:rPr>
      </w:pPr>
    </w:p>
    <w:p w:rsidR="005602EB" w:rsidRDefault="005602EB" w:rsidP="00507402">
      <w:pPr>
        <w:pStyle w:val="ConsPlusNonformat"/>
        <w:jc w:val="right"/>
        <w:rPr>
          <w:rFonts w:ascii="Times New Roman" w:hAnsi="Times New Roman" w:cs="Times New Roman"/>
          <w:b/>
          <w:sz w:val="28"/>
          <w:szCs w:val="28"/>
        </w:rPr>
      </w:pPr>
    </w:p>
    <w:p w:rsidR="005602EB" w:rsidRDefault="005602EB" w:rsidP="00507402">
      <w:pPr>
        <w:pStyle w:val="ConsPlusNonformat"/>
        <w:jc w:val="right"/>
        <w:rPr>
          <w:rFonts w:ascii="Times New Roman" w:hAnsi="Times New Roman" w:cs="Times New Roman"/>
          <w:b/>
          <w:sz w:val="28"/>
          <w:szCs w:val="28"/>
        </w:rPr>
      </w:pPr>
    </w:p>
    <w:p w:rsidR="005602EB" w:rsidRDefault="005602EB" w:rsidP="00507402">
      <w:pPr>
        <w:pStyle w:val="ConsPlusNonformat"/>
        <w:jc w:val="right"/>
        <w:rPr>
          <w:rFonts w:ascii="Times New Roman" w:hAnsi="Times New Roman" w:cs="Times New Roman"/>
          <w:b/>
          <w:sz w:val="28"/>
          <w:szCs w:val="28"/>
        </w:rPr>
      </w:pPr>
    </w:p>
    <w:p w:rsidR="00D706F8" w:rsidRDefault="00D706F8" w:rsidP="00507402">
      <w:pPr>
        <w:pStyle w:val="ConsPlusNonformat"/>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 6</w:t>
      </w:r>
    </w:p>
    <w:p w:rsidR="00D706F8" w:rsidRDefault="00D706F8" w:rsidP="00507402">
      <w:pPr>
        <w:pStyle w:val="1"/>
        <w:numPr>
          <w:ilvl w:val="0"/>
          <w:numId w:val="0"/>
        </w:numPr>
        <w:jc w:val="right"/>
        <w:rPr>
          <w:sz w:val="24"/>
          <w:szCs w:val="24"/>
        </w:rPr>
      </w:pPr>
      <w:r w:rsidRPr="00600A49">
        <w:rPr>
          <w:sz w:val="24"/>
          <w:szCs w:val="24"/>
        </w:rPr>
        <w:t xml:space="preserve">к </w:t>
      </w:r>
      <w:r>
        <w:rPr>
          <w:sz w:val="24"/>
          <w:szCs w:val="24"/>
        </w:rPr>
        <w:t xml:space="preserve">положению о </w:t>
      </w:r>
      <w:r w:rsidRPr="00655B39">
        <w:rPr>
          <w:sz w:val="24"/>
          <w:szCs w:val="24"/>
        </w:rPr>
        <w:t xml:space="preserve">муниципальной </w:t>
      </w:r>
    </w:p>
    <w:p w:rsidR="00D706F8" w:rsidRDefault="00D706F8" w:rsidP="00507402">
      <w:pPr>
        <w:pStyle w:val="1"/>
        <w:numPr>
          <w:ilvl w:val="0"/>
          <w:numId w:val="0"/>
        </w:numPr>
        <w:jc w:val="right"/>
        <w:rPr>
          <w:sz w:val="24"/>
          <w:szCs w:val="24"/>
        </w:rPr>
      </w:pPr>
      <w:r>
        <w:rPr>
          <w:sz w:val="24"/>
          <w:szCs w:val="24"/>
        </w:rPr>
        <w:t>службы</w:t>
      </w:r>
      <w:r w:rsidRPr="00655B39">
        <w:rPr>
          <w:sz w:val="24"/>
          <w:szCs w:val="24"/>
        </w:rPr>
        <w:t xml:space="preserve"> медиации в </w:t>
      </w:r>
    </w:p>
    <w:p w:rsidR="00D706F8" w:rsidRDefault="00D706F8" w:rsidP="00507402">
      <w:pPr>
        <w:pStyle w:val="1"/>
        <w:numPr>
          <w:ilvl w:val="0"/>
          <w:numId w:val="0"/>
        </w:numPr>
        <w:jc w:val="right"/>
        <w:rPr>
          <w:sz w:val="24"/>
          <w:szCs w:val="24"/>
        </w:rPr>
      </w:pPr>
      <w:r w:rsidRPr="00655B39">
        <w:rPr>
          <w:sz w:val="24"/>
          <w:szCs w:val="24"/>
        </w:rPr>
        <w:t xml:space="preserve">Родниковском муниципальном районе </w:t>
      </w:r>
    </w:p>
    <w:p w:rsidR="00D706F8" w:rsidRPr="00655B39" w:rsidRDefault="00D706F8" w:rsidP="00507402">
      <w:pPr>
        <w:pStyle w:val="1"/>
        <w:numPr>
          <w:ilvl w:val="0"/>
          <w:numId w:val="0"/>
        </w:numPr>
        <w:jc w:val="right"/>
        <w:rPr>
          <w:sz w:val="24"/>
          <w:szCs w:val="24"/>
        </w:rPr>
      </w:pPr>
      <w:r w:rsidRPr="00655B39">
        <w:rPr>
          <w:sz w:val="24"/>
          <w:szCs w:val="24"/>
        </w:rPr>
        <w:t xml:space="preserve">администрации </w:t>
      </w:r>
    </w:p>
    <w:p w:rsidR="00D706F8" w:rsidRPr="00655B39" w:rsidRDefault="00D706F8" w:rsidP="00507402">
      <w:pPr>
        <w:pStyle w:val="1"/>
        <w:numPr>
          <w:ilvl w:val="0"/>
          <w:numId w:val="0"/>
        </w:numPr>
        <w:jc w:val="right"/>
        <w:rPr>
          <w:sz w:val="24"/>
          <w:szCs w:val="24"/>
        </w:rPr>
      </w:pPr>
      <w:r w:rsidRPr="00655B39">
        <w:rPr>
          <w:sz w:val="24"/>
          <w:szCs w:val="24"/>
        </w:rPr>
        <w:t xml:space="preserve">муниципального образования </w:t>
      </w:r>
    </w:p>
    <w:p w:rsidR="00D706F8" w:rsidRDefault="00D706F8" w:rsidP="00507402">
      <w:pPr>
        <w:pStyle w:val="ConsPlusNonformat"/>
        <w:jc w:val="right"/>
        <w:rPr>
          <w:rFonts w:ascii="Times New Roman" w:hAnsi="Times New Roman" w:cs="Times New Roman"/>
          <w:b/>
          <w:sz w:val="28"/>
          <w:szCs w:val="28"/>
        </w:rPr>
      </w:pPr>
    </w:p>
    <w:p w:rsidR="00D706F8" w:rsidRPr="00CF3C99" w:rsidRDefault="00D706F8" w:rsidP="00507402">
      <w:pPr>
        <w:pStyle w:val="ConsPlusNonformat"/>
        <w:jc w:val="center"/>
        <w:rPr>
          <w:rFonts w:ascii="Times New Roman" w:hAnsi="Times New Roman" w:cs="Times New Roman"/>
          <w:b/>
          <w:sz w:val="28"/>
          <w:szCs w:val="28"/>
        </w:rPr>
      </w:pPr>
    </w:p>
    <w:p w:rsidR="00D706F8" w:rsidRDefault="00D706F8" w:rsidP="00507402">
      <w:pPr>
        <w:pStyle w:val="ConsPlusNonformat"/>
        <w:jc w:val="center"/>
        <w:rPr>
          <w:rFonts w:ascii="Times New Roman" w:hAnsi="Times New Roman" w:cs="Times New Roman"/>
          <w:b/>
          <w:sz w:val="28"/>
          <w:szCs w:val="28"/>
        </w:rPr>
      </w:pPr>
      <w:r w:rsidRPr="00CF3C99">
        <w:rPr>
          <w:rFonts w:ascii="Times New Roman" w:hAnsi="Times New Roman" w:cs="Times New Roman"/>
          <w:b/>
          <w:sz w:val="28"/>
          <w:szCs w:val="28"/>
        </w:rPr>
        <w:t xml:space="preserve">Комнаты примирения, расположенные на территории </w:t>
      </w:r>
    </w:p>
    <w:p w:rsidR="00D706F8" w:rsidRDefault="00D706F8" w:rsidP="00507402">
      <w:pPr>
        <w:pStyle w:val="ConsPlusNonformat"/>
        <w:jc w:val="center"/>
        <w:rPr>
          <w:rFonts w:ascii="Times New Roman" w:hAnsi="Times New Roman" w:cs="Times New Roman"/>
          <w:b/>
          <w:sz w:val="28"/>
          <w:szCs w:val="28"/>
        </w:rPr>
      </w:pPr>
      <w:r w:rsidRPr="00CF3C99">
        <w:rPr>
          <w:rFonts w:ascii="Times New Roman" w:hAnsi="Times New Roman" w:cs="Times New Roman"/>
          <w:b/>
          <w:sz w:val="28"/>
          <w:szCs w:val="28"/>
        </w:rPr>
        <w:t>МО «Родниковский муниципальный район»</w:t>
      </w:r>
    </w:p>
    <w:p w:rsidR="00D706F8" w:rsidRDefault="00D706F8" w:rsidP="00507402">
      <w:pPr>
        <w:pStyle w:val="ConsPlusNonformat"/>
        <w:jc w:val="center"/>
        <w:rPr>
          <w:rFonts w:ascii="Times New Roman" w:hAnsi="Times New Roman" w:cs="Times New Roman"/>
          <w:b/>
          <w:sz w:val="28"/>
          <w:szCs w:val="28"/>
        </w:rPr>
      </w:pPr>
    </w:p>
    <w:p w:rsidR="00D706F8" w:rsidRPr="008A0A0A" w:rsidRDefault="00D706F8" w:rsidP="00507402">
      <w:pPr>
        <w:spacing w:after="0" w:line="240" w:lineRule="auto"/>
        <w:jc w:val="both"/>
        <w:rPr>
          <w:rFonts w:ascii="Times New Roman" w:hAnsi="Times New Roman" w:cs="Times New Roman"/>
          <w:sz w:val="28"/>
          <w:szCs w:val="28"/>
        </w:rPr>
      </w:pPr>
      <w:r w:rsidRPr="008A0A0A">
        <w:rPr>
          <w:rFonts w:ascii="Times New Roman" w:hAnsi="Times New Roman" w:cs="Times New Roman"/>
          <w:b/>
          <w:sz w:val="28"/>
          <w:szCs w:val="28"/>
        </w:rPr>
        <w:t>Комната для примирения № 1</w:t>
      </w:r>
      <w:r w:rsidRPr="008A0A0A">
        <w:rPr>
          <w:rFonts w:ascii="Times New Roman" w:hAnsi="Times New Roman" w:cs="Times New Roman"/>
          <w:sz w:val="28"/>
          <w:szCs w:val="28"/>
        </w:rPr>
        <w:t xml:space="preserve">  - г. Родники, ул. Народная, д. 5 каб. 5, здание МАОУДО «Центр детского творчества».</w:t>
      </w:r>
    </w:p>
    <w:p w:rsidR="00D706F8" w:rsidRDefault="00D706F8" w:rsidP="00507402">
      <w:pPr>
        <w:pStyle w:val="ConsPlusNonformat"/>
        <w:jc w:val="center"/>
        <w:rPr>
          <w:rFonts w:ascii="Times New Roman" w:hAnsi="Times New Roman" w:cs="Times New Roman"/>
          <w:b/>
          <w:sz w:val="28"/>
          <w:szCs w:val="28"/>
        </w:rPr>
      </w:pPr>
    </w:p>
    <w:p w:rsidR="00D706F8" w:rsidRDefault="00D706F8" w:rsidP="00507402">
      <w:pPr>
        <w:spacing w:after="0" w:line="240" w:lineRule="auto"/>
        <w:jc w:val="both"/>
        <w:rPr>
          <w:rFonts w:ascii="Times New Roman" w:hAnsi="Times New Roman" w:cs="Times New Roman"/>
          <w:sz w:val="28"/>
          <w:szCs w:val="28"/>
        </w:rPr>
      </w:pPr>
      <w:r w:rsidRPr="008A0A0A">
        <w:rPr>
          <w:rFonts w:ascii="Times New Roman" w:hAnsi="Times New Roman" w:cs="Times New Roman"/>
          <w:b/>
          <w:sz w:val="28"/>
          <w:szCs w:val="28"/>
        </w:rPr>
        <w:t xml:space="preserve">Комната примирения № 2 - </w:t>
      </w:r>
      <w:r w:rsidRPr="008A0A0A">
        <w:rPr>
          <w:rFonts w:ascii="Times New Roman" w:hAnsi="Times New Roman" w:cs="Times New Roman"/>
          <w:sz w:val="28"/>
          <w:szCs w:val="28"/>
        </w:rPr>
        <w:t xml:space="preserve"> г. Родники, ул. 8 Марта, д. 12, кабинет психолога (здание стационарного отделения реабилитации для несовершеннолетних ОБУСО «Родниковский КЦСОН»)</w:t>
      </w:r>
    </w:p>
    <w:p w:rsidR="00D706F8" w:rsidRPr="008A0A0A"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r w:rsidRPr="008A0A0A">
        <w:rPr>
          <w:rFonts w:ascii="Times New Roman" w:hAnsi="Times New Roman" w:cs="Times New Roman"/>
          <w:b/>
          <w:sz w:val="28"/>
          <w:szCs w:val="28"/>
        </w:rPr>
        <w:t>Комната примирения № 3</w:t>
      </w:r>
      <w:r w:rsidRPr="008A0A0A">
        <w:rPr>
          <w:rFonts w:ascii="Times New Roman" w:hAnsi="Times New Roman" w:cs="Times New Roman"/>
          <w:sz w:val="28"/>
          <w:szCs w:val="28"/>
        </w:rPr>
        <w:t xml:space="preserve"> -  г. Род</w:t>
      </w:r>
      <w:r>
        <w:rPr>
          <w:rFonts w:ascii="Times New Roman" w:hAnsi="Times New Roman" w:cs="Times New Roman"/>
          <w:sz w:val="28"/>
          <w:szCs w:val="28"/>
        </w:rPr>
        <w:t>ники, ул. Техническая, д. 2 «а».</w:t>
      </w: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D706F8" w:rsidRDefault="00D706F8"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8C47BC" w:rsidP="00507402">
      <w:pPr>
        <w:spacing w:after="0" w:line="240" w:lineRule="auto"/>
        <w:jc w:val="both"/>
        <w:rPr>
          <w:rFonts w:ascii="Times New Roman" w:hAnsi="Times New Roman" w:cs="Times New Roman"/>
          <w:sz w:val="28"/>
          <w:szCs w:val="28"/>
        </w:rPr>
      </w:pPr>
    </w:p>
    <w:p w:rsidR="008C47BC" w:rsidRDefault="00D706F8" w:rsidP="00507402">
      <w:pPr>
        <w:pStyle w:val="1"/>
        <w:numPr>
          <w:ilvl w:val="0"/>
          <w:numId w:val="0"/>
        </w:numPr>
        <w:jc w:val="right"/>
        <w:rPr>
          <w:sz w:val="24"/>
          <w:szCs w:val="24"/>
        </w:rPr>
      </w:pPr>
      <w:r w:rsidRPr="00600A49">
        <w:rPr>
          <w:sz w:val="24"/>
          <w:szCs w:val="24"/>
        </w:rPr>
        <w:lastRenderedPageBreak/>
        <w:t>Приложение</w:t>
      </w:r>
      <w:r>
        <w:rPr>
          <w:sz w:val="24"/>
          <w:szCs w:val="24"/>
        </w:rPr>
        <w:t>№ 2</w:t>
      </w:r>
    </w:p>
    <w:p w:rsidR="00D706F8" w:rsidRPr="00600A49" w:rsidRDefault="00D706F8" w:rsidP="00507402">
      <w:pPr>
        <w:pStyle w:val="1"/>
        <w:numPr>
          <w:ilvl w:val="0"/>
          <w:numId w:val="0"/>
        </w:numPr>
        <w:jc w:val="right"/>
        <w:rPr>
          <w:sz w:val="24"/>
          <w:szCs w:val="24"/>
        </w:rPr>
      </w:pPr>
      <w:r w:rsidRPr="00600A49">
        <w:rPr>
          <w:sz w:val="24"/>
          <w:szCs w:val="24"/>
        </w:rPr>
        <w:t xml:space="preserve">к постановлению администрации </w:t>
      </w:r>
    </w:p>
    <w:p w:rsidR="00D706F8" w:rsidRPr="00600A49" w:rsidRDefault="00D706F8" w:rsidP="00507402">
      <w:pPr>
        <w:pStyle w:val="1"/>
        <w:numPr>
          <w:ilvl w:val="0"/>
          <w:numId w:val="0"/>
        </w:numPr>
        <w:jc w:val="right"/>
        <w:rPr>
          <w:sz w:val="24"/>
          <w:szCs w:val="24"/>
        </w:rPr>
      </w:pPr>
      <w:r w:rsidRPr="00600A49">
        <w:rPr>
          <w:sz w:val="24"/>
          <w:szCs w:val="24"/>
        </w:rPr>
        <w:t xml:space="preserve">муниципального образования </w:t>
      </w:r>
    </w:p>
    <w:p w:rsidR="00D706F8" w:rsidRPr="00600A49" w:rsidRDefault="00D706F8" w:rsidP="00507402">
      <w:pPr>
        <w:pStyle w:val="1"/>
        <w:numPr>
          <w:ilvl w:val="0"/>
          <w:numId w:val="0"/>
        </w:numPr>
        <w:jc w:val="right"/>
        <w:rPr>
          <w:sz w:val="24"/>
          <w:szCs w:val="24"/>
        </w:rPr>
      </w:pPr>
      <w:r w:rsidRPr="00600A49">
        <w:rPr>
          <w:sz w:val="24"/>
          <w:szCs w:val="24"/>
        </w:rPr>
        <w:t xml:space="preserve">«Родниковский муниципальный район» </w:t>
      </w:r>
    </w:p>
    <w:p w:rsidR="00D706F8" w:rsidRDefault="00D706F8" w:rsidP="00507402">
      <w:pPr>
        <w:pStyle w:val="1"/>
        <w:numPr>
          <w:ilvl w:val="0"/>
          <w:numId w:val="0"/>
        </w:numPr>
        <w:jc w:val="right"/>
        <w:rPr>
          <w:sz w:val="24"/>
          <w:szCs w:val="24"/>
        </w:rPr>
      </w:pPr>
      <w:r>
        <w:rPr>
          <w:sz w:val="24"/>
          <w:szCs w:val="24"/>
        </w:rPr>
        <w:t>№ 925 от 30.06.2017</w:t>
      </w:r>
      <w:r w:rsidRPr="00600A49">
        <w:rPr>
          <w:sz w:val="24"/>
          <w:szCs w:val="24"/>
        </w:rPr>
        <w:t xml:space="preserve"> г.</w:t>
      </w:r>
    </w:p>
    <w:p w:rsidR="008C47BC" w:rsidRPr="008C47BC" w:rsidRDefault="008C47BC" w:rsidP="008C47BC"/>
    <w:p w:rsidR="00D706F8" w:rsidRPr="00A5179B" w:rsidRDefault="00D706F8" w:rsidP="00507402">
      <w:pPr>
        <w:keepNext/>
        <w:spacing w:after="0" w:line="240" w:lineRule="auto"/>
        <w:ind w:firstLine="426"/>
        <w:jc w:val="center"/>
        <w:outlineLvl w:val="0"/>
        <w:rPr>
          <w:rFonts w:ascii="Times New Roman" w:eastAsia="MS Mincho" w:hAnsi="Times New Roman" w:cs="Times New Roman"/>
          <w:b/>
          <w:bCs/>
          <w:kern w:val="32"/>
          <w:sz w:val="28"/>
          <w:szCs w:val="28"/>
        </w:rPr>
      </w:pPr>
      <w:r w:rsidRPr="00A5179B">
        <w:rPr>
          <w:rFonts w:ascii="Times New Roman" w:eastAsia="MS Mincho" w:hAnsi="Times New Roman" w:cs="Times New Roman"/>
          <w:b/>
          <w:bCs/>
          <w:kern w:val="32"/>
          <w:sz w:val="28"/>
          <w:szCs w:val="28"/>
        </w:rPr>
        <w:t xml:space="preserve">Положение </w:t>
      </w:r>
    </w:p>
    <w:p w:rsidR="00D706F8" w:rsidRPr="00A5179B" w:rsidRDefault="00D706F8" w:rsidP="00507402">
      <w:pPr>
        <w:keepNext/>
        <w:spacing w:after="0" w:line="240" w:lineRule="auto"/>
        <w:ind w:firstLine="426"/>
        <w:jc w:val="center"/>
        <w:outlineLvl w:val="0"/>
        <w:rPr>
          <w:rFonts w:ascii="Times New Roman" w:eastAsia="MS Mincho" w:hAnsi="Times New Roman" w:cs="Times New Roman"/>
          <w:b/>
          <w:bCs/>
          <w:kern w:val="32"/>
          <w:sz w:val="28"/>
          <w:szCs w:val="28"/>
        </w:rPr>
      </w:pPr>
      <w:r w:rsidRPr="00A5179B">
        <w:rPr>
          <w:rFonts w:ascii="Times New Roman" w:eastAsia="MS Mincho" w:hAnsi="Times New Roman" w:cs="Times New Roman"/>
          <w:b/>
          <w:bCs/>
          <w:kern w:val="32"/>
          <w:sz w:val="28"/>
          <w:szCs w:val="28"/>
        </w:rPr>
        <w:t xml:space="preserve">о службе примирения </w:t>
      </w:r>
    </w:p>
    <w:p w:rsidR="00D706F8" w:rsidRPr="00A5179B" w:rsidRDefault="00D706F8" w:rsidP="00507402">
      <w:pPr>
        <w:keepNext/>
        <w:spacing w:after="0" w:line="240" w:lineRule="auto"/>
        <w:ind w:firstLine="426"/>
        <w:jc w:val="center"/>
        <w:outlineLvl w:val="0"/>
        <w:rPr>
          <w:rFonts w:ascii="Times New Roman" w:eastAsia="MS Mincho" w:hAnsi="Times New Roman" w:cs="Times New Roman"/>
          <w:b/>
          <w:bCs/>
          <w:kern w:val="32"/>
          <w:sz w:val="28"/>
          <w:szCs w:val="28"/>
        </w:rPr>
      </w:pPr>
      <w:r w:rsidRPr="00A5179B">
        <w:rPr>
          <w:rFonts w:ascii="Times New Roman" w:eastAsia="MS Mincho" w:hAnsi="Times New Roman" w:cs="Times New Roman"/>
          <w:b/>
          <w:bCs/>
          <w:kern w:val="32"/>
          <w:sz w:val="28"/>
          <w:szCs w:val="28"/>
        </w:rPr>
        <w:t>Муниципального бюджетного образовательного учрежден</w:t>
      </w:r>
      <w:r>
        <w:rPr>
          <w:rFonts w:ascii="Times New Roman" w:eastAsia="MS Mincho" w:hAnsi="Times New Roman" w:cs="Times New Roman"/>
          <w:b/>
          <w:bCs/>
          <w:kern w:val="32"/>
          <w:sz w:val="28"/>
          <w:szCs w:val="28"/>
        </w:rPr>
        <w:t>ия</w:t>
      </w:r>
    </w:p>
    <w:p w:rsidR="00D706F8" w:rsidRPr="00A5179B" w:rsidRDefault="00D706F8" w:rsidP="00507402">
      <w:pPr>
        <w:spacing w:after="0" w:line="240" w:lineRule="auto"/>
        <w:ind w:firstLine="426"/>
        <w:jc w:val="both"/>
        <w:rPr>
          <w:rFonts w:ascii="Times New Roman" w:hAnsi="Times New Roman" w:cs="Times New Roman"/>
          <w:b/>
          <w:sz w:val="28"/>
          <w:szCs w:val="28"/>
        </w:rPr>
      </w:pPr>
      <w:bookmarkStart w:id="53" w:name="Положение"/>
      <w:bookmarkStart w:id="54" w:name="_Toc309564589"/>
    </w:p>
    <w:bookmarkEnd w:id="53"/>
    <w:bookmarkEnd w:id="54"/>
    <w:p w:rsidR="00D706F8" w:rsidRPr="00A5179B" w:rsidRDefault="00D706F8" w:rsidP="00507402">
      <w:pPr>
        <w:shd w:val="clear" w:color="auto" w:fill="FFFFFF"/>
        <w:tabs>
          <w:tab w:val="left" w:pos="365"/>
        </w:tabs>
        <w:spacing w:after="0" w:line="240" w:lineRule="auto"/>
        <w:ind w:firstLine="426"/>
        <w:jc w:val="both"/>
        <w:rPr>
          <w:rFonts w:ascii="Times New Roman" w:hAnsi="Times New Roman" w:cs="Times New Roman"/>
          <w:b/>
          <w:sz w:val="28"/>
          <w:szCs w:val="28"/>
        </w:rPr>
      </w:pPr>
      <w:r w:rsidRPr="00A5179B">
        <w:rPr>
          <w:rFonts w:ascii="Times New Roman" w:hAnsi="Times New Roman" w:cs="Times New Roman"/>
          <w:b/>
          <w:color w:val="000000"/>
          <w:spacing w:val="-13"/>
          <w:sz w:val="28"/>
          <w:szCs w:val="28"/>
        </w:rPr>
        <w:t>1.</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0"/>
          <w:sz w:val="28"/>
          <w:szCs w:val="28"/>
        </w:rPr>
        <w:t>Общие положения</w:t>
      </w:r>
    </w:p>
    <w:p w:rsidR="00D706F8" w:rsidRPr="00A5179B" w:rsidRDefault="00D706F8" w:rsidP="00507402">
      <w:pPr>
        <w:widowControl w:val="0"/>
        <w:numPr>
          <w:ilvl w:val="0"/>
          <w:numId w:val="9"/>
        </w:numPr>
        <w:shd w:val="clear" w:color="auto" w:fill="FFFFFF"/>
        <w:tabs>
          <w:tab w:val="left" w:pos="854"/>
        </w:tabs>
        <w:autoSpaceDE w:val="0"/>
        <w:autoSpaceDN w:val="0"/>
        <w:adjustRightInd w:val="0"/>
        <w:spacing w:after="0" w:line="240" w:lineRule="auto"/>
        <w:ind w:firstLine="426"/>
        <w:jc w:val="both"/>
        <w:rPr>
          <w:rFonts w:ascii="Times New Roman" w:hAnsi="Times New Roman" w:cs="Times New Roman"/>
          <w:color w:val="000000"/>
          <w:spacing w:val="-12"/>
          <w:sz w:val="28"/>
          <w:szCs w:val="28"/>
        </w:rPr>
      </w:pPr>
      <w:r w:rsidRPr="00A5179B">
        <w:rPr>
          <w:rFonts w:ascii="Times New Roman" w:hAnsi="Times New Roman" w:cs="Times New Roman"/>
          <w:color w:val="000000"/>
          <w:spacing w:val="9"/>
          <w:sz w:val="28"/>
          <w:szCs w:val="28"/>
        </w:rPr>
        <w:t xml:space="preserve"> Служба примирения является объединением учащихся и педагогов</w:t>
      </w:r>
      <w:r w:rsidRPr="00A5179B">
        <w:rPr>
          <w:rFonts w:ascii="Times New Roman" w:hAnsi="Times New Roman" w:cs="Times New Roman"/>
          <w:color w:val="000000"/>
          <w:spacing w:val="3"/>
          <w:sz w:val="28"/>
          <w:szCs w:val="28"/>
        </w:rPr>
        <w:t>.</w:t>
      </w:r>
    </w:p>
    <w:p w:rsidR="00D706F8" w:rsidRPr="00A5179B" w:rsidRDefault="00D706F8" w:rsidP="00507402">
      <w:pPr>
        <w:widowControl w:val="0"/>
        <w:numPr>
          <w:ilvl w:val="0"/>
          <w:numId w:val="9"/>
        </w:numPr>
        <w:shd w:val="clear" w:color="auto" w:fill="FFFFFF"/>
        <w:tabs>
          <w:tab w:val="left" w:pos="854"/>
        </w:tabs>
        <w:autoSpaceDE w:val="0"/>
        <w:autoSpaceDN w:val="0"/>
        <w:adjustRightInd w:val="0"/>
        <w:spacing w:after="0" w:line="240" w:lineRule="auto"/>
        <w:ind w:firstLine="426"/>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7"/>
          <w:sz w:val="28"/>
          <w:szCs w:val="28"/>
        </w:rPr>
        <w:t xml:space="preserve"> Правовой основой создания и деятельности службы  медиации </w:t>
      </w:r>
    </w:p>
    <w:p w:rsidR="00D706F8" w:rsidRPr="00A5179B" w:rsidRDefault="00D706F8" w:rsidP="00507402">
      <w:pPr>
        <w:widowControl w:val="0"/>
        <w:shd w:val="clear" w:color="auto" w:fill="FFFFFF"/>
        <w:tabs>
          <w:tab w:val="left" w:pos="854"/>
        </w:tabs>
        <w:autoSpaceDE w:val="0"/>
        <w:autoSpaceDN w:val="0"/>
        <w:adjustRightInd w:val="0"/>
        <w:spacing w:after="0" w:line="240" w:lineRule="auto"/>
        <w:jc w:val="both"/>
        <w:rPr>
          <w:rFonts w:ascii="Times New Roman" w:hAnsi="Times New Roman" w:cs="Times New Roman"/>
          <w:color w:val="000000"/>
          <w:spacing w:val="7"/>
          <w:sz w:val="28"/>
          <w:szCs w:val="28"/>
        </w:rPr>
      </w:pPr>
      <w:r w:rsidRPr="00A5179B">
        <w:rPr>
          <w:rFonts w:ascii="Times New Roman" w:hAnsi="Times New Roman" w:cs="Times New Roman"/>
          <w:color w:val="000000"/>
          <w:spacing w:val="7"/>
          <w:sz w:val="28"/>
          <w:szCs w:val="28"/>
        </w:rPr>
        <w:t>является:</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Конституция Российской Федерации;</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Гражданский кодекс Российской Федерации;</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Семейный кодекс Российской  Федерации;</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Федеральный закон от 24.07.1998 г. № 124-ФЗ «Об основных гарантиях прав ребенка в Российской Федерации»;</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Федеральный закон от 29.12.2012 г. № 273  ФЗ «Об образовании в Российской Федерации»;</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11"/>
          <w:sz w:val="28"/>
          <w:szCs w:val="28"/>
        </w:rPr>
        <w:t>Конвенция о правах ребенка;</w:t>
      </w:r>
    </w:p>
    <w:p w:rsidR="00D706F8" w:rsidRPr="00A5179B" w:rsidRDefault="00D706F8" w:rsidP="00507402">
      <w:pPr>
        <w:widowControl w:val="0"/>
        <w:numPr>
          <w:ilvl w:val="0"/>
          <w:numId w:val="20"/>
        </w:numPr>
        <w:shd w:val="clear" w:color="auto" w:fill="FFFFFF"/>
        <w:tabs>
          <w:tab w:val="left" w:pos="854"/>
        </w:tabs>
        <w:autoSpaceDE w:val="0"/>
        <w:autoSpaceDN w:val="0"/>
        <w:adjustRightInd w:val="0"/>
        <w:spacing w:after="0" w:line="240" w:lineRule="auto"/>
        <w:ind w:left="0"/>
        <w:rPr>
          <w:rFonts w:ascii="Times New Roman" w:hAnsi="Times New Roman" w:cs="Times New Roman"/>
          <w:sz w:val="28"/>
          <w:szCs w:val="28"/>
        </w:rPr>
      </w:pPr>
      <w:r w:rsidRPr="00A5179B">
        <w:rPr>
          <w:rFonts w:ascii="Times New Roman" w:hAnsi="Times New Roman" w:cs="Times New Roman"/>
          <w:color w:val="000000"/>
          <w:spacing w:val="2"/>
          <w:sz w:val="28"/>
          <w:szCs w:val="28"/>
        </w:rPr>
        <w:t xml:space="preserve"> «Национальная стратегия действий в интересах детей 2012-2017 г.г.»</w:t>
      </w:r>
    </w:p>
    <w:p w:rsidR="00D706F8" w:rsidRPr="00A5179B" w:rsidRDefault="00D706F8" w:rsidP="00507402">
      <w:pPr>
        <w:widowControl w:val="0"/>
        <w:shd w:val="clear" w:color="auto" w:fill="FFFFFF"/>
        <w:tabs>
          <w:tab w:val="left" w:pos="854"/>
        </w:tabs>
        <w:autoSpaceDE w:val="0"/>
        <w:autoSpaceDN w:val="0"/>
        <w:adjustRightInd w:val="0"/>
        <w:spacing w:after="0" w:line="240" w:lineRule="auto"/>
        <w:jc w:val="both"/>
        <w:rPr>
          <w:rFonts w:ascii="Times New Roman" w:hAnsi="Times New Roman" w:cs="Times New Roman"/>
          <w:color w:val="000000"/>
          <w:spacing w:val="2"/>
          <w:sz w:val="28"/>
          <w:szCs w:val="28"/>
        </w:rPr>
      </w:pPr>
    </w:p>
    <w:p w:rsidR="00D706F8" w:rsidRPr="00A5179B" w:rsidRDefault="00D706F8" w:rsidP="00507402">
      <w:pPr>
        <w:shd w:val="clear" w:color="auto" w:fill="FFFFFF"/>
        <w:tabs>
          <w:tab w:val="left" w:pos="365"/>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b/>
          <w:color w:val="000000"/>
          <w:spacing w:val="-10"/>
          <w:sz w:val="28"/>
          <w:szCs w:val="28"/>
        </w:rPr>
        <w:t>2.</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0"/>
          <w:sz w:val="28"/>
          <w:szCs w:val="28"/>
        </w:rPr>
        <w:t>Цели и задачи службы примирения</w:t>
      </w:r>
    </w:p>
    <w:p w:rsidR="00D706F8" w:rsidRPr="00A5179B" w:rsidRDefault="00D706F8" w:rsidP="00507402">
      <w:pPr>
        <w:widowControl w:val="0"/>
        <w:numPr>
          <w:ilvl w:val="0"/>
          <w:numId w:val="12"/>
        </w:numPr>
        <w:shd w:val="clear" w:color="auto" w:fill="FFFFFF"/>
        <w:tabs>
          <w:tab w:val="left" w:pos="859"/>
        </w:tabs>
        <w:autoSpaceDE w:val="0"/>
        <w:autoSpaceDN w:val="0"/>
        <w:adjustRightInd w:val="0"/>
        <w:spacing w:after="0" w:line="240" w:lineRule="auto"/>
        <w:ind w:firstLine="426"/>
        <w:jc w:val="both"/>
        <w:rPr>
          <w:rFonts w:ascii="Times New Roman" w:hAnsi="Times New Roman" w:cs="Times New Roman"/>
          <w:color w:val="000000"/>
          <w:spacing w:val="-4"/>
          <w:sz w:val="28"/>
          <w:szCs w:val="28"/>
        </w:rPr>
      </w:pPr>
      <w:r w:rsidRPr="00A5179B">
        <w:rPr>
          <w:rFonts w:ascii="Times New Roman" w:hAnsi="Times New Roman" w:cs="Times New Roman"/>
          <w:color w:val="000000"/>
          <w:sz w:val="28"/>
          <w:szCs w:val="28"/>
        </w:rPr>
        <w:t xml:space="preserve"> Целью службы примирения является:</w:t>
      </w:r>
    </w:p>
    <w:p w:rsidR="00D706F8" w:rsidRPr="00A5179B" w:rsidRDefault="00D706F8" w:rsidP="00507402">
      <w:pPr>
        <w:widowControl w:val="0"/>
        <w:numPr>
          <w:ilvl w:val="0"/>
          <w:numId w:val="13"/>
        </w:numPr>
        <w:shd w:val="clear" w:color="auto" w:fill="FFFFFF"/>
        <w:autoSpaceDE w:val="0"/>
        <w:autoSpaceDN w:val="0"/>
        <w:adjustRightInd w:val="0"/>
        <w:spacing w:after="0" w:line="240" w:lineRule="auto"/>
        <w:ind w:left="0"/>
        <w:jc w:val="both"/>
        <w:rPr>
          <w:rFonts w:ascii="Times New Roman" w:hAnsi="Times New Roman" w:cs="Times New Roman"/>
          <w:color w:val="000000"/>
          <w:spacing w:val="-4"/>
          <w:sz w:val="28"/>
          <w:szCs w:val="28"/>
        </w:rPr>
      </w:pPr>
      <w:r w:rsidRPr="00A5179B">
        <w:rPr>
          <w:rFonts w:ascii="Times New Roman" w:hAnsi="Times New Roman" w:cs="Times New Roman"/>
          <w:color w:val="000000"/>
          <w:sz w:val="28"/>
          <w:szCs w:val="28"/>
        </w:rPr>
        <w:t>распространение среди учащихся, родителей и педагогов цивилизованных   форм разрешения конфликтов;</w:t>
      </w:r>
    </w:p>
    <w:p w:rsidR="00D706F8" w:rsidRPr="00A5179B" w:rsidRDefault="00D706F8" w:rsidP="00507402">
      <w:pPr>
        <w:widowControl w:val="0"/>
        <w:numPr>
          <w:ilvl w:val="0"/>
          <w:numId w:val="13"/>
        </w:numPr>
        <w:shd w:val="clear" w:color="auto" w:fill="FFFFFF"/>
        <w:autoSpaceDE w:val="0"/>
        <w:autoSpaceDN w:val="0"/>
        <w:adjustRightInd w:val="0"/>
        <w:spacing w:after="0" w:line="240" w:lineRule="auto"/>
        <w:ind w:left="0"/>
        <w:jc w:val="both"/>
        <w:rPr>
          <w:rFonts w:ascii="Times New Roman" w:hAnsi="Times New Roman" w:cs="Times New Roman"/>
          <w:color w:val="000000"/>
          <w:spacing w:val="-4"/>
          <w:sz w:val="28"/>
          <w:szCs w:val="28"/>
        </w:rPr>
      </w:pPr>
      <w:r w:rsidRPr="00A5179B">
        <w:rPr>
          <w:rFonts w:ascii="Times New Roman" w:hAnsi="Times New Roman" w:cs="Times New Roman"/>
          <w:color w:val="000000"/>
          <w:sz w:val="28"/>
          <w:szCs w:val="28"/>
        </w:rPr>
        <w:t xml:space="preserve">помощь в разрешении </w:t>
      </w:r>
      <w:r w:rsidRPr="00A5179B">
        <w:rPr>
          <w:rFonts w:ascii="Times New Roman" w:hAnsi="Times New Roman" w:cs="Times New Roman"/>
          <w:color w:val="000000"/>
          <w:spacing w:val="4"/>
          <w:sz w:val="28"/>
          <w:szCs w:val="28"/>
        </w:rPr>
        <w:t xml:space="preserve">конфликтных </w:t>
      </w:r>
      <w:r w:rsidRPr="00A5179B">
        <w:rPr>
          <w:rFonts w:ascii="Times New Roman" w:hAnsi="Times New Roman" w:cs="Times New Roman"/>
          <w:color w:val="000000"/>
          <w:spacing w:val="2"/>
          <w:sz w:val="28"/>
          <w:szCs w:val="28"/>
        </w:rPr>
        <w:t>ситуаций на основе  принципов восстановительной медиации;</w:t>
      </w:r>
    </w:p>
    <w:p w:rsidR="00D706F8" w:rsidRPr="00A5179B" w:rsidRDefault="00D706F8" w:rsidP="00507402">
      <w:pPr>
        <w:widowControl w:val="0"/>
        <w:numPr>
          <w:ilvl w:val="0"/>
          <w:numId w:val="13"/>
        </w:numPr>
        <w:shd w:val="clear" w:color="auto" w:fill="FFFFFF"/>
        <w:autoSpaceDE w:val="0"/>
        <w:autoSpaceDN w:val="0"/>
        <w:adjustRightInd w:val="0"/>
        <w:spacing w:after="0" w:line="240" w:lineRule="auto"/>
        <w:ind w:left="0"/>
        <w:jc w:val="both"/>
        <w:rPr>
          <w:rFonts w:ascii="Times New Roman" w:hAnsi="Times New Roman" w:cs="Times New Roman"/>
          <w:color w:val="000000"/>
          <w:sz w:val="28"/>
          <w:szCs w:val="28"/>
        </w:rPr>
      </w:pPr>
      <w:r w:rsidRPr="00A5179B">
        <w:rPr>
          <w:rFonts w:ascii="Times New Roman" w:hAnsi="Times New Roman" w:cs="Times New Roman"/>
          <w:color w:val="000000"/>
          <w:sz w:val="28"/>
          <w:szCs w:val="28"/>
        </w:rPr>
        <w:t xml:space="preserve"> снижение количества административного реагирования на правонарушения.</w:t>
      </w:r>
    </w:p>
    <w:p w:rsidR="00D706F8" w:rsidRPr="00750009" w:rsidRDefault="00D706F8" w:rsidP="00507402">
      <w:pPr>
        <w:widowControl w:val="0"/>
        <w:numPr>
          <w:ilvl w:val="0"/>
          <w:numId w:val="12"/>
        </w:numPr>
        <w:shd w:val="clear" w:color="auto" w:fill="FFFFFF"/>
        <w:tabs>
          <w:tab w:val="left" w:pos="859"/>
        </w:tabs>
        <w:autoSpaceDE w:val="0"/>
        <w:autoSpaceDN w:val="0"/>
        <w:adjustRightInd w:val="0"/>
        <w:spacing w:after="0" w:line="240" w:lineRule="auto"/>
        <w:ind w:firstLine="426"/>
        <w:jc w:val="both"/>
        <w:rPr>
          <w:rFonts w:ascii="Times New Roman" w:hAnsi="Times New Roman" w:cs="Times New Roman"/>
          <w:color w:val="000000"/>
          <w:spacing w:val="-2"/>
          <w:sz w:val="28"/>
          <w:szCs w:val="28"/>
        </w:rPr>
      </w:pPr>
      <w:r w:rsidRPr="00A5179B">
        <w:rPr>
          <w:rFonts w:ascii="Times New Roman" w:hAnsi="Times New Roman" w:cs="Times New Roman"/>
          <w:color w:val="000000"/>
          <w:spacing w:val="2"/>
          <w:sz w:val="28"/>
          <w:szCs w:val="28"/>
        </w:rPr>
        <w:t xml:space="preserve"> Задачами службы примирения являются:</w:t>
      </w:r>
    </w:p>
    <w:p w:rsidR="00D706F8" w:rsidRDefault="00D706F8" w:rsidP="00507402">
      <w:pPr>
        <w:widowControl w:val="0"/>
        <w:shd w:val="clear" w:color="auto" w:fill="FFFFFF"/>
        <w:tabs>
          <w:tab w:val="left" w:pos="859"/>
        </w:tabs>
        <w:autoSpaceDE w:val="0"/>
        <w:autoSpaceDN w:val="0"/>
        <w:adjustRightInd w:val="0"/>
        <w:spacing w:after="0" w:line="240" w:lineRule="auto"/>
        <w:jc w:val="both"/>
        <w:rPr>
          <w:rFonts w:ascii="Times New Roman" w:hAnsi="Times New Roman" w:cs="Times New Roman"/>
          <w:color w:val="000000"/>
          <w:spacing w:val="2"/>
          <w:sz w:val="28"/>
          <w:szCs w:val="28"/>
        </w:rPr>
      </w:pPr>
    </w:p>
    <w:p w:rsidR="00D706F8" w:rsidRPr="00750009" w:rsidRDefault="00D706F8" w:rsidP="00507402">
      <w:pPr>
        <w:widowControl w:val="0"/>
        <w:shd w:val="clear" w:color="auto" w:fill="FFFFFF"/>
        <w:tabs>
          <w:tab w:val="left" w:pos="859"/>
        </w:tabs>
        <w:autoSpaceDE w:val="0"/>
        <w:autoSpaceDN w:val="0"/>
        <w:adjustRightInd w:val="0"/>
        <w:spacing w:after="0" w:line="240" w:lineRule="auto"/>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ab/>
        <w:t xml:space="preserve"> 2.2.1. </w:t>
      </w:r>
      <w:r w:rsidRPr="00750009">
        <w:rPr>
          <w:rFonts w:ascii="Times New Roman" w:hAnsi="Times New Roman" w:cs="Times New Roman"/>
          <w:sz w:val="28"/>
          <w:szCs w:val="28"/>
        </w:rPr>
        <w:t>интеграция метода школьной медиации в образовательный процесс и систему воспитания, создание служб школьной медиации в образовательных организациях для обеспечения возможности доступа к медиации для каждой семьи и каждого ребенка;</w:t>
      </w:r>
    </w:p>
    <w:p w:rsidR="00D706F8" w:rsidRPr="00A5179B" w:rsidRDefault="00D706F8" w:rsidP="00507402">
      <w:pPr>
        <w:widowControl w:val="0"/>
        <w:shd w:val="clear" w:color="auto" w:fill="FFFFFF"/>
        <w:autoSpaceDE w:val="0"/>
        <w:autoSpaceDN w:val="0"/>
        <w:adjustRightInd w:val="0"/>
        <w:spacing w:after="0" w:line="240" w:lineRule="auto"/>
        <w:ind w:firstLine="708"/>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2.2.2. </w:t>
      </w:r>
      <w:r w:rsidRPr="00A5179B">
        <w:rPr>
          <w:rFonts w:ascii="Times New Roman" w:hAnsi="Times New Roman" w:cs="Times New Roman"/>
          <w:color w:val="000000"/>
          <w:spacing w:val="2"/>
          <w:sz w:val="28"/>
          <w:szCs w:val="28"/>
        </w:rPr>
        <w:t>проведение примирительных программ (восстановительных медиаций,</w:t>
      </w:r>
      <w:r w:rsidRPr="00A5179B">
        <w:rPr>
          <w:rFonts w:ascii="Times New Roman" w:hAnsi="Times New Roman" w:cs="Times New Roman"/>
          <w:color w:val="000000"/>
          <w:spacing w:val="5"/>
          <w:sz w:val="28"/>
          <w:szCs w:val="28"/>
        </w:rPr>
        <w:t xml:space="preserve"> кругов сообщества, тематических конференций и т.д.)</w:t>
      </w:r>
      <w:r w:rsidRPr="00A5179B">
        <w:rPr>
          <w:rFonts w:ascii="Times New Roman" w:hAnsi="Times New Roman" w:cs="Times New Roman"/>
          <w:color w:val="000000"/>
          <w:spacing w:val="2"/>
          <w:sz w:val="28"/>
          <w:szCs w:val="28"/>
        </w:rPr>
        <w:t>;</w:t>
      </w:r>
    </w:p>
    <w:p w:rsidR="00D706F8" w:rsidRPr="00A5179B" w:rsidRDefault="00D706F8" w:rsidP="00507402">
      <w:pPr>
        <w:widowControl w:val="0"/>
        <w:shd w:val="clear" w:color="auto" w:fill="FFFFFF"/>
        <w:autoSpaceDE w:val="0"/>
        <w:autoSpaceDN w:val="0"/>
        <w:adjustRightInd w:val="0"/>
        <w:spacing w:after="0" w:line="240" w:lineRule="auto"/>
        <w:ind w:firstLine="708"/>
        <w:jc w:val="both"/>
        <w:rPr>
          <w:rFonts w:ascii="Times New Roman" w:hAnsi="Times New Roman" w:cs="Times New Roman"/>
          <w:color w:val="000000"/>
          <w:spacing w:val="-1"/>
          <w:sz w:val="28"/>
          <w:szCs w:val="28"/>
        </w:rPr>
      </w:pPr>
      <w:r>
        <w:rPr>
          <w:rFonts w:ascii="Times New Roman" w:hAnsi="Times New Roman" w:cs="Times New Roman"/>
          <w:color w:val="000000"/>
          <w:spacing w:val="5"/>
          <w:sz w:val="28"/>
          <w:szCs w:val="28"/>
        </w:rPr>
        <w:t xml:space="preserve">  2.2.3. </w:t>
      </w:r>
      <w:r w:rsidRPr="00A5179B">
        <w:rPr>
          <w:rFonts w:ascii="Times New Roman" w:hAnsi="Times New Roman" w:cs="Times New Roman"/>
          <w:color w:val="000000"/>
          <w:spacing w:val="5"/>
          <w:sz w:val="28"/>
          <w:szCs w:val="28"/>
        </w:rPr>
        <w:t xml:space="preserve">обучение детей цивилизованным методам урегулирования </w:t>
      </w:r>
    </w:p>
    <w:p w:rsidR="00D706F8" w:rsidRPr="00A5179B" w:rsidRDefault="00D706F8" w:rsidP="00507402">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8"/>
          <w:szCs w:val="28"/>
        </w:rPr>
      </w:pPr>
      <w:r w:rsidRPr="00A5179B">
        <w:rPr>
          <w:rFonts w:ascii="Times New Roman" w:hAnsi="Times New Roman" w:cs="Times New Roman"/>
          <w:color w:val="000000"/>
          <w:spacing w:val="5"/>
          <w:sz w:val="28"/>
          <w:szCs w:val="28"/>
        </w:rPr>
        <w:t>кон</w:t>
      </w:r>
      <w:r w:rsidRPr="00A5179B">
        <w:rPr>
          <w:rFonts w:ascii="Times New Roman" w:hAnsi="Times New Roman" w:cs="Times New Roman"/>
          <w:color w:val="000000"/>
          <w:spacing w:val="2"/>
          <w:sz w:val="28"/>
          <w:szCs w:val="28"/>
        </w:rPr>
        <w:t>фликтов и ответственности;</w:t>
      </w:r>
    </w:p>
    <w:p w:rsidR="00D706F8" w:rsidRPr="00A5179B" w:rsidRDefault="00D706F8" w:rsidP="00507402">
      <w:pPr>
        <w:widowControl w:val="0"/>
        <w:shd w:val="clear" w:color="auto" w:fill="FFFFFF"/>
        <w:autoSpaceDE w:val="0"/>
        <w:autoSpaceDN w:val="0"/>
        <w:adjustRightInd w:val="0"/>
        <w:spacing w:after="0" w:line="240" w:lineRule="auto"/>
        <w:ind w:firstLine="426"/>
        <w:jc w:val="both"/>
        <w:rPr>
          <w:rFonts w:ascii="Times New Roman" w:hAnsi="Times New Roman" w:cs="Times New Roman"/>
          <w:color w:val="000000"/>
          <w:spacing w:val="-1"/>
          <w:sz w:val="28"/>
          <w:szCs w:val="28"/>
        </w:rPr>
      </w:pPr>
      <w:r>
        <w:rPr>
          <w:rFonts w:ascii="Times New Roman" w:hAnsi="Times New Roman" w:cs="Times New Roman"/>
          <w:color w:val="000000"/>
          <w:spacing w:val="2"/>
          <w:sz w:val="28"/>
          <w:szCs w:val="28"/>
        </w:rPr>
        <w:t xml:space="preserve">       2.2.4. </w:t>
      </w:r>
      <w:r w:rsidRPr="00A5179B">
        <w:rPr>
          <w:rFonts w:ascii="Times New Roman" w:hAnsi="Times New Roman" w:cs="Times New Roman"/>
          <w:color w:val="000000"/>
          <w:spacing w:val="2"/>
          <w:sz w:val="28"/>
          <w:szCs w:val="28"/>
        </w:rPr>
        <w:t>информирование учащихся и педагогов о принципах и ценностях восстановительной медиации;</w:t>
      </w:r>
    </w:p>
    <w:p w:rsidR="00D706F8" w:rsidRPr="00A5179B" w:rsidRDefault="00D706F8" w:rsidP="00507402">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8"/>
          <w:szCs w:val="28"/>
        </w:rPr>
      </w:pPr>
    </w:p>
    <w:p w:rsidR="00D706F8" w:rsidRPr="00A5179B" w:rsidRDefault="00D706F8" w:rsidP="00507402">
      <w:pPr>
        <w:shd w:val="clear" w:color="auto" w:fill="FFFFFF"/>
        <w:tabs>
          <w:tab w:val="left" w:pos="365"/>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b/>
          <w:color w:val="000000"/>
          <w:spacing w:val="-8"/>
          <w:sz w:val="28"/>
          <w:szCs w:val="28"/>
        </w:rPr>
        <w:t>3.</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1"/>
          <w:sz w:val="28"/>
          <w:szCs w:val="28"/>
        </w:rPr>
        <w:t>Принципы деятельности службы примирения</w:t>
      </w:r>
    </w:p>
    <w:p w:rsidR="00D706F8" w:rsidRPr="00A5179B" w:rsidRDefault="00D706F8" w:rsidP="00507402">
      <w:pPr>
        <w:shd w:val="clear" w:color="auto" w:fill="FFFFFF"/>
        <w:tabs>
          <w:tab w:val="left" w:pos="816"/>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color w:val="000000"/>
          <w:spacing w:val="-3"/>
          <w:sz w:val="28"/>
          <w:szCs w:val="28"/>
        </w:rPr>
        <w:lastRenderedPageBreak/>
        <w:tab/>
        <w:t>3.1.</w:t>
      </w:r>
      <w:r w:rsidRPr="00A5179B">
        <w:rPr>
          <w:rFonts w:ascii="Times New Roman" w:hAnsi="Times New Roman" w:cs="Times New Roman"/>
          <w:color w:val="000000"/>
          <w:sz w:val="28"/>
          <w:szCs w:val="28"/>
        </w:rPr>
        <w:tab/>
      </w:r>
      <w:r w:rsidRPr="00A5179B">
        <w:rPr>
          <w:rFonts w:ascii="Times New Roman" w:hAnsi="Times New Roman" w:cs="Times New Roman"/>
          <w:color w:val="000000"/>
          <w:spacing w:val="2"/>
          <w:sz w:val="28"/>
          <w:szCs w:val="28"/>
        </w:rPr>
        <w:t>Деятельность службы медиации основана на следующих принципах:</w:t>
      </w:r>
    </w:p>
    <w:p w:rsidR="00D706F8" w:rsidRPr="00A5179B" w:rsidRDefault="00D706F8" w:rsidP="00507402">
      <w:pPr>
        <w:widowControl w:val="0"/>
        <w:numPr>
          <w:ilvl w:val="0"/>
          <w:numId w:val="14"/>
        </w:numPr>
        <w:shd w:val="clear" w:color="auto" w:fill="FFFFFF"/>
        <w:tabs>
          <w:tab w:val="left" w:pos="1478"/>
        </w:tabs>
        <w:autoSpaceDE w:val="0"/>
        <w:autoSpaceDN w:val="0"/>
        <w:adjustRightInd w:val="0"/>
        <w:spacing w:after="0" w:line="240" w:lineRule="auto"/>
        <w:ind w:firstLine="426"/>
        <w:jc w:val="both"/>
        <w:rPr>
          <w:rFonts w:ascii="Times New Roman" w:hAnsi="Times New Roman" w:cs="Times New Roman"/>
          <w:color w:val="000000"/>
          <w:spacing w:val="-3"/>
          <w:sz w:val="28"/>
          <w:szCs w:val="28"/>
        </w:rPr>
      </w:pPr>
      <w:r w:rsidRPr="00A5179B">
        <w:rPr>
          <w:rFonts w:ascii="Times New Roman" w:hAnsi="Times New Roman" w:cs="Times New Roman"/>
          <w:color w:val="000000"/>
          <w:spacing w:val="2"/>
          <w:sz w:val="28"/>
          <w:szCs w:val="28"/>
        </w:rPr>
        <w:t xml:space="preserve"> Принцип добровольности, предполагающий как добровольное участие  школьников в организации работы службы, так и обязательное согласие сторон, вовлеченных в конфликт, на участие в примирительной программе.</w:t>
      </w:r>
    </w:p>
    <w:p w:rsidR="00D706F8" w:rsidRPr="00A5179B" w:rsidRDefault="00D706F8" w:rsidP="00507402">
      <w:pPr>
        <w:widowControl w:val="0"/>
        <w:numPr>
          <w:ilvl w:val="0"/>
          <w:numId w:val="14"/>
        </w:numPr>
        <w:shd w:val="clear" w:color="auto" w:fill="FFFFFF"/>
        <w:tabs>
          <w:tab w:val="left" w:pos="1478"/>
        </w:tabs>
        <w:autoSpaceDE w:val="0"/>
        <w:autoSpaceDN w:val="0"/>
        <w:adjustRightInd w:val="0"/>
        <w:spacing w:after="0" w:line="240" w:lineRule="auto"/>
        <w:ind w:firstLine="282"/>
        <w:jc w:val="both"/>
        <w:rPr>
          <w:rFonts w:ascii="Times New Roman" w:hAnsi="Times New Roman" w:cs="Times New Roman"/>
          <w:color w:val="000000"/>
          <w:spacing w:val="-2"/>
          <w:sz w:val="28"/>
          <w:szCs w:val="28"/>
        </w:rPr>
      </w:pPr>
      <w:r w:rsidRPr="00A5179B">
        <w:rPr>
          <w:rFonts w:ascii="Times New Roman" w:hAnsi="Times New Roman" w:cs="Times New Roman"/>
          <w:color w:val="000000"/>
          <w:spacing w:val="1"/>
          <w:sz w:val="28"/>
          <w:szCs w:val="28"/>
        </w:rPr>
        <w:t xml:space="preserve"> Принцип конфиденциальности, предполагающий обязательство службы </w:t>
      </w:r>
      <w:r w:rsidRPr="00A5179B">
        <w:rPr>
          <w:rFonts w:ascii="Times New Roman" w:hAnsi="Times New Roman" w:cs="Times New Roman"/>
          <w:color w:val="000000"/>
          <w:spacing w:val="7"/>
          <w:sz w:val="28"/>
          <w:szCs w:val="28"/>
        </w:rPr>
        <w:t xml:space="preserve"> не  разглашать полученные в ходе программ сведения. Исключение </w:t>
      </w:r>
      <w:r w:rsidRPr="00A5179B">
        <w:rPr>
          <w:rFonts w:ascii="Times New Roman" w:hAnsi="Times New Roman" w:cs="Times New Roman"/>
          <w:color w:val="000000"/>
          <w:spacing w:val="8"/>
          <w:sz w:val="28"/>
          <w:szCs w:val="28"/>
        </w:rPr>
        <w:t>составляет информация о готовящемся преступлении</w:t>
      </w:r>
      <w:r w:rsidRPr="00A5179B">
        <w:rPr>
          <w:rFonts w:ascii="Times New Roman" w:hAnsi="Times New Roman" w:cs="Times New Roman"/>
          <w:color w:val="000000"/>
          <w:spacing w:val="1"/>
          <w:sz w:val="28"/>
          <w:szCs w:val="28"/>
        </w:rPr>
        <w:t>, а также примирительный договор (по согласованию с участниками встречи и подписанный ими).</w:t>
      </w:r>
    </w:p>
    <w:p w:rsidR="00D706F8" w:rsidRPr="00A5179B" w:rsidRDefault="00D706F8" w:rsidP="00507402">
      <w:pPr>
        <w:widowControl w:val="0"/>
        <w:numPr>
          <w:ilvl w:val="0"/>
          <w:numId w:val="14"/>
        </w:numPr>
        <w:shd w:val="clear" w:color="auto" w:fill="FFFFFF"/>
        <w:tabs>
          <w:tab w:val="left" w:pos="1478"/>
        </w:tabs>
        <w:autoSpaceDE w:val="0"/>
        <w:autoSpaceDN w:val="0"/>
        <w:adjustRightInd w:val="0"/>
        <w:spacing w:after="0" w:line="240" w:lineRule="auto"/>
        <w:ind w:firstLine="426"/>
        <w:jc w:val="both"/>
        <w:rPr>
          <w:rFonts w:ascii="Times New Roman" w:hAnsi="Times New Roman" w:cs="Times New Roman"/>
          <w:color w:val="000000"/>
          <w:spacing w:val="-3"/>
          <w:sz w:val="28"/>
          <w:szCs w:val="28"/>
        </w:rPr>
      </w:pPr>
      <w:r w:rsidRPr="00A5179B">
        <w:rPr>
          <w:rFonts w:ascii="Times New Roman" w:hAnsi="Times New Roman" w:cs="Times New Roman"/>
          <w:color w:val="000000"/>
          <w:spacing w:val="5"/>
          <w:sz w:val="28"/>
          <w:szCs w:val="28"/>
        </w:rPr>
        <w:t xml:space="preserve"> Принцип нейтральности, запрещающий службе примирения принимать  сторону </w:t>
      </w:r>
      <w:r w:rsidRPr="00A5179B">
        <w:rPr>
          <w:rFonts w:ascii="Times New Roman" w:hAnsi="Times New Roman" w:cs="Times New Roman"/>
          <w:color w:val="000000"/>
          <w:spacing w:val="2"/>
          <w:sz w:val="28"/>
          <w:szCs w:val="28"/>
        </w:rPr>
        <w:t xml:space="preserve">одного из участников конфликта. Нейтральность предполагает, что служба </w:t>
      </w:r>
      <w:r w:rsidRPr="00A5179B">
        <w:rPr>
          <w:rFonts w:ascii="Times New Roman" w:hAnsi="Times New Roman" w:cs="Times New Roman"/>
          <w:color w:val="000000"/>
          <w:spacing w:val="7"/>
          <w:sz w:val="28"/>
          <w:szCs w:val="28"/>
        </w:rPr>
        <w:t xml:space="preserve">примирения не выясняет вопрос о виновности или невиновности той или иной </w:t>
      </w:r>
      <w:r w:rsidRPr="00A5179B">
        <w:rPr>
          <w:rFonts w:ascii="Times New Roman" w:hAnsi="Times New Roman" w:cs="Times New Roman"/>
          <w:color w:val="000000"/>
          <w:spacing w:val="2"/>
          <w:sz w:val="28"/>
          <w:szCs w:val="28"/>
        </w:rPr>
        <w:t>стороны, а является независимым посредником, помогающим сторонам самостоятельно найти решение.</w:t>
      </w:r>
    </w:p>
    <w:p w:rsidR="00D706F8" w:rsidRPr="00A5179B" w:rsidRDefault="00D706F8" w:rsidP="00507402">
      <w:pPr>
        <w:widowControl w:val="0"/>
        <w:shd w:val="clear" w:color="auto" w:fill="FFFFFF"/>
        <w:tabs>
          <w:tab w:val="left" w:pos="1478"/>
        </w:tabs>
        <w:autoSpaceDE w:val="0"/>
        <w:autoSpaceDN w:val="0"/>
        <w:adjustRightInd w:val="0"/>
        <w:spacing w:after="0" w:line="240" w:lineRule="auto"/>
        <w:jc w:val="both"/>
        <w:rPr>
          <w:rFonts w:ascii="Times New Roman" w:hAnsi="Times New Roman" w:cs="Times New Roman"/>
          <w:color w:val="000000"/>
          <w:spacing w:val="-3"/>
          <w:sz w:val="28"/>
          <w:szCs w:val="28"/>
        </w:rPr>
      </w:pPr>
    </w:p>
    <w:p w:rsidR="00D706F8" w:rsidRPr="00A5179B" w:rsidRDefault="00D706F8" w:rsidP="00507402">
      <w:pPr>
        <w:shd w:val="clear" w:color="auto" w:fill="FFFFFF"/>
        <w:tabs>
          <w:tab w:val="left" w:pos="365"/>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b/>
          <w:color w:val="000000"/>
          <w:spacing w:val="-9"/>
          <w:sz w:val="28"/>
          <w:szCs w:val="28"/>
        </w:rPr>
        <w:t>4.</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2"/>
          <w:sz w:val="28"/>
          <w:szCs w:val="28"/>
        </w:rPr>
        <w:t>Порядок формирования службы примирения</w:t>
      </w:r>
    </w:p>
    <w:p w:rsidR="00D706F8" w:rsidRPr="00A5179B" w:rsidRDefault="00D706F8" w:rsidP="00507402">
      <w:pPr>
        <w:shd w:val="clear" w:color="auto" w:fill="FFFFFF"/>
        <w:spacing w:after="0" w:line="240" w:lineRule="auto"/>
        <w:ind w:firstLine="426"/>
        <w:jc w:val="both"/>
        <w:rPr>
          <w:rFonts w:ascii="Times New Roman" w:hAnsi="Times New Roman" w:cs="Times New Roman"/>
          <w:color w:val="000000"/>
          <w:spacing w:val="7"/>
          <w:sz w:val="28"/>
          <w:szCs w:val="28"/>
        </w:rPr>
      </w:pPr>
      <w:r w:rsidRPr="00A5179B">
        <w:rPr>
          <w:rFonts w:ascii="Times New Roman" w:hAnsi="Times New Roman" w:cs="Times New Roman"/>
          <w:color w:val="000000"/>
          <w:spacing w:val="21"/>
          <w:sz w:val="28"/>
          <w:szCs w:val="28"/>
        </w:rPr>
        <w:t>4.1.</w:t>
      </w:r>
      <w:r w:rsidRPr="00A5179B">
        <w:rPr>
          <w:rFonts w:ascii="Times New Roman" w:hAnsi="Times New Roman" w:cs="Times New Roman"/>
          <w:color w:val="000000"/>
          <w:spacing w:val="7"/>
          <w:sz w:val="28"/>
          <w:szCs w:val="28"/>
        </w:rPr>
        <w:t xml:space="preserve">В состав службы медиации могут входить учащиеся 11-17 лет, прошедшие </w:t>
      </w:r>
      <w:r w:rsidRPr="00A5179B">
        <w:rPr>
          <w:rFonts w:ascii="Times New Roman" w:hAnsi="Times New Roman" w:cs="Times New Roman"/>
          <w:color w:val="000000"/>
          <w:spacing w:val="3"/>
          <w:sz w:val="28"/>
          <w:szCs w:val="28"/>
        </w:rPr>
        <w:t>обучение проведению примирительных программ (в модели восстановительной медиации).</w:t>
      </w:r>
    </w:p>
    <w:p w:rsidR="00D706F8" w:rsidRPr="00A5179B" w:rsidRDefault="00D706F8" w:rsidP="00507402">
      <w:pPr>
        <w:widowControl w:val="0"/>
        <w:numPr>
          <w:ilvl w:val="0"/>
          <w:numId w:val="15"/>
        </w:numPr>
        <w:shd w:val="clear" w:color="auto" w:fill="FFFFFF"/>
        <w:autoSpaceDE w:val="0"/>
        <w:autoSpaceDN w:val="0"/>
        <w:adjustRightInd w:val="0"/>
        <w:spacing w:after="0" w:line="240" w:lineRule="auto"/>
        <w:ind w:left="0" w:firstLine="426"/>
        <w:jc w:val="both"/>
        <w:rPr>
          <w:rFonts w:ascii="Times New Roman" w:hAnsi="Times New Roman" w:cs="Times New Roman"/>
          <w:color w:val="000000"/>
          <w:spacing w:val="-4"/>
          <w:sz w:val="28"/>
          <w:szCs w:val="28"/>
        </w:rPr>
      </w:pPr>
      <w:r w:rsidRPr="00A5179B">
        <w:rPr>
          <w:rFonts w:ascii="Times New Roman" w:hAnsi="Times New Roman" w:cs="Times New Roman"/>
          <w:color w:val="000000"/>
          <w:spacing w:val="1"/>
          <w:sz w:val="28"/>
          <w:szCs w:val="28"/>
        </w:rPr>
        <w:t xml:space="preserve"> Руководителем (куратором) службы может быть социальный педагог, психолог или иной </w:t>
      </w:r>
      <w:r w:rsidRPr="00A5179B">
        <w:rPr>
          <w:rFonts w:ascii="Times New Roman" w:hAnsi="Times New Roman" w:cs="Times New Roman"/>
          <w:color w:val="000000"/>
          <w:spacing w:val="5"/>
          <w:sz w:val="28"/>
          <w:szCs w:val="28"/>
        </w:rPr>
        <w:t>педаго</w:t>
      </w:r>
      <w:r>
        <w:rPr>
          <w:rFonts w:ascii="Times New Roman" w:hAnsi="Times New Roman" w:cs="Times New Roman"/>
          <w:color w:val="000000"/>
          <w:spacing w:val="5"/>
          <w:sz w:val="28"/>
          <w:szCs w:val="28"/>
        </w:rPr>
        <w:t>гический работник</w:t>
      </w:r>
      <w:r w:rsidRPr="00A5179B">
        <w:rPr>
          <w:rFonts w:ascii="Times New Roman" w:hAnsi="Times New Roman" w:cs="Times New Roman"/>
          <w:color w:val="000000"/>
          <w:spacing w:val="5"/>
          <w:sz w:val="28"/>
          <w:szCs w:val="28"/>
        </w:rPr>
        <w:t xml:space="preserve">, на которого возлагаются обязанности по руководству </w:t>
      </w:r>
      <w:r w:rsidRPr="00A5179B">
        <w:rPr>
          <w:rFonts w:ascii="Times New Roman" w:hAnsi="Times New Roman" w:cs="Times New Roman"/>
          <w:color w:val="000000"/>
          <w:spacing w:val="3"/>
          <w:sz w:val="28"/>
          <w:szCs w:val="28"/>
        </w:rPr>
        <w:t>службой примирения приказом директора образовательной организации, прошедший обучение проведения примирительной программы.</w:t>
      </w:r>
    </w:p>
    <w:p w:rsidR="00D706F8" w:rsidRPr="00A5179B" w:rsidRDefault="00D706F8" w:rsidP="00507402">
      <w:pPr>
        <w:widowControl w:val="0"/>
        <w:numPr>
          <w:ilvl w:val="0"/>
          <w:numId w:val="15"/>
        </w:numPr>
        <w:shd w:val="clear" w:color="auto" w:fill="FFFFFF"/>
        <w:autoSpaceDE w:val="0"/>
        <w:autoSpaceDN w:val="0"/>
        <w:adjustRightInd w:val="0"/>
        <w:spacing w:after="0" w:line="240" w:lineRule="auto"/>
        <w:ind w:left="0" w:firstLine="426"/>
        <w:jc w:val="both"/>
        <w:rPr>
          <w:rFonts w:ascii="Times New Roman" w:hAnsi="Times New Roman" w:cs="Times New Roman"/>
          <w:color w:val="000000"/>
          <w:spacing w:val="-4"/>
          <w:sz w:val="28"/>
          <w:szCs w:val="28"/>
        </w:rPr>
      </w:pPr>
      <w:r w:rsidRPr="00A5179B">
        <w:rPr>
          <w:rFonts w:ascii="Times New Roman" w:hAnsi="Times New Roman" w:cs="Times New Roman"/>
          <w:color w:val="000000"/>
          <w:spacing w:val="3"/>
          <w:sz w:val="28"/>
          <w:szCs w:val="28"/>
        </w:rPr>
        <w:t>Руководителем (куратором) службы примирения может быть человек, прошедший обучение проведению примирительных программ (в модели восстановительной медиации).</w:t>
      </w:r>
    </w:p>
    <w:p w:rsidR="00D706F8" w:rsidRPr="00A5179B" w:rsidRDefault="00D706F8" w:rsidP="00507402">
      <w:pPr>
        <w:widowControl w:val="0"/>
        <w:numPr>
          <w:ilvl w:val="0"/>
          <w:numId w:val="15"/>
        </w:numPr>
        <w:shd w:val="clear" w:color="auto" w:fill="FFFFFF"/>
        <w:autoSpaceDE w:val="0"/>
        <w:autoSpaceDN w:val="0"/>
        <w:adjustRightInd w:val="0"/>
        <w:spacing w:after="0" w:line="240" w:lineRule="auto"/>
        <w:ind w:left="0" w:firstLine="426"/>
        <w:jc w:val="both"/>
        <w:rPr>
          <w:rFonts w:ascii="Times New Roman" w:hAnsi="Times New Roman" w:cs="Times New Roman"/>
          <w:color w:val="000000"/>
          <w:spacing w:val="-4"/>
          <w:sz w:val="28"/>
          <w:szCs w:val="28"/>
        </w:rPr>
      </w:pPr>
      <w:r w:rsidRPr="00A5179B">
        <w:rPr>
          <w:rFonts w:ascii="Times New Roman" w:hAnsi="Times New Roman" w:cs="Times New Roman"/>
          <w:color w:val="000000"/>
          <w:spacing w:val="3"/>
          <w:sz w:val="28"/>
          <w:szCs w:val="28"/>
        </w:rPr>
        <w:t xml:space="preserve">Родители (законные представители) дают согласие на работу своего ребенка в качестве </w:t>
      </w:r>
      <w:r>
        <w:rPr>
          <w:rFonts w:ascii="Times New Roman" w:hAnsi="Times New Roman" w:cs="Times New Roman"/>
          <w:color w:val="000000"/>
          <w:spacing w:val="3"/>
          <w:sz w:val="28"/>
          <w:szCs w:val="28"/>
        </w:rPr>
        <w:t>ведущего</w:t>
      </w:r>
      <w:r w:rsidRPr="00A5179B">
        <w:rPr>
          <w:rFonts w:ascii="Times New Roman" w:hAnsi="Times New Roman" w:cs="Times New Roman"/>
          <w:color w:val="000000"/>
          <w:spacing w:val="3"/>
          <w:sz w:val="28"/>
          <w:szCs w:val="28"/>
        </w:rPr>
        <w:t xml:space="preserve"> примирительных встреч.</w:t>
      </w:r>
    </w:p>
    <w:p w:rsidR="00D706F8" w:rsidRPr="00A5179B" w:rsidRDefault="00D706F8" w:rsidP="00507402">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4"/>
          <w:sz w:val="28"/>
          <w:szCs w:val="28"/>
        </w:rPr>
      </w:pPr>
    </w:p>
    <w:p w:rsidR="00D706F8" w:rsidRPr="00A5179B" w:rsidRDefault="00D706F8" w:rsidP="00507402">
      <w:pPr>
        <w:shd w:val="clear" w:color="auto" w:fill="FFFFFF"/>
        <w:tabs>
          <w:tab w:val="left" w:pos="365"/>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b/>
          <w:color w:val="000000"/>
          <w:spacing w:val="-11"/>
          <w:sz w:val="28"/>
          <w:szCs w:val="28"/>
        </w:rPr>
        <w:t>5.</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1"/>
          <w:sz w:val="28"/>
          <w:szCs w:val="28"/>
        </w:rPr>
        <w:t>Порядок работы службы примирения</w:t>
      </w:r>
    </w:p>
    <w:p w:rsidR="00D706F8" w:rsidRPr="00A5179B" w:rsidRDefault="00D706F8" w:rsidP="00507402">
      <w:pPr>
        <w:shd w:val="clear" w:color="auto" w:fill="FFFFFF"/>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color w:val="000000"/>
          <w:spacing w:val="25"/>
          <w:sz w:val="28"/>
          <w:szCs w:val="28"/>
        </w:rPr>
        <w:t xml:space="preserve">5.1. </w:t>
      </w:r>
      <w:r w:rsidRPr="00A5179B">
        <w:rPr>
          <w:rFonts w:ascii="Times New Roman" w:hAnsi="Times New Roman" w:cs="Times New Roman"/>
          <w:color w:val="000000"/>
          <w:spacing w:val="6"/>
          <w:sz w:val="28"/>
          <w:szCs w:val="28"/>
        </w:rPr>
        <w:t xml:space="preserve">Служба примирения может получать информацию о случаях конфликтного </w:t>
      </w:r>
      <w:r w:rsidRPr="00A5179B">
        <w:rPr>
          <w:rFonts w:ascii="Times New Roman" w:hAnsi="Times New Roman" w:cs="Times New Roman"/>
          <w:color w:val="000000"/>
          <w:spacing w:val="1"/>
          <w:sz w:val="28"/>
          <w:szCs w:val="28"/>
        </w:rPr>
        <w:t xml:space="preserve"> характера от педагогов, учащихся, администрации учреждения, членов службы </w:t>
      </w:r>
      <w:r w:rsidRPr="00A5179B">
        <w:rPr>
          <w:rFonts w:ascii="Times New Roman" w:hAnsi="Times New Roman" w:cs="Times New Roman"/>
          <w:color w:val="000000"/>
          <w:spacing w:val="4"/>
          <w:sz w:val="28"/>
          <w:szCs w:val="28"/>
        </w:rPr>
        <w:t>примирения, родителей, иных лиц.</w:t>
      </w:r>
    </w:p>
    <w:p w:rsidR="00D706F8" w:rsidRPr="00A5179B" w:rsidRDefault="00D706F8" w:rsidP="00507402">
      <w:pPr>
        <w:widowControl w:val="0"/>
        <w:numPr>
          <w:ilvl w:val="0"/>
          <w:numId w:val="16"/>
        </w:numPr>
        <w:shd w:val="clear" w:color="auto" w:fill="FFFFFF"/>
        <w:tabs>
          <w:tab w:val="left" w:pos="778"/>
        </w:tabs>
        <w:autoSpaceDE w:val="0"/>
        <w:autoSpaceDN w:val="0"/>
        <w:adjustRightInd w:val="0"/>
        <w:spacing w:after="0" w:line="240" w:lineRule="auto"/>
        <w:ind w:firstLine="426"/>
        <w:jc w:val="both"/>
        <w:rPr>
          <w:rFonts w:ascii="Times New Roman" w:hAnsi="Times New Roman" w:cs="Times New Roman"/>
          <w:color w:val="000000"/>
          <w:spacing w:val="-13"/>
          <w:sz w:val="28"/>
          <w:szCs w:val="28"/>
        </w:rPr>
      </w:pPr>
      <w:r w:rsidRPr="00A5179B">
        <w:rPr>
          <w:rFonts w:ascii="Times New Roman" w:hAnsi="Times New Roman" w:cs="Times New Roman"/>
          <w:color w:val="000000"/>
          <w:spacing w:val="5"/>
          <w:sz w:val="28"/>
          <w:szCs w:val="28"/>
        </w:rPr>
        <w:t xml:space="preserve"> Служба примирения принимает решение о возможности или невозможности  </w:t>
      </w:r>
      <w:r w:rsidRPr="00A5179B">
        <w:rPr>
          <w:rFonts w:ascii="Times New Roman" w:hAnsi="Times New Roman" w:cs="Times New Roman"/>
          <w:color w:val="000000"/>
          <w:sz w:val="28"/>
          <w:szCs w:val="28"/>
        </w:rPr>
        <w:t xml:space="preserve">примирительной программы в каждом конкретном случае самостоятельно. При </w:t>
      </w:r>
      <w:r w:rsidRPr="00A5179B">
        <w:rPr>
          <w:rFonts w:ascii="Times New Roman" w:hAnsi="Times New Roman" w:cs="Times New Roman"/>
          <w:color w:val="000000"/>
          <w:spacing w:val="4"/>
          <w:sz w:val="28"/>
          <w:szCs w:val="28"/>
        </w:rPr>
        <w:t>необходимости о принятом решении информируются</w:t>
      </w:r>
      <w:r>
        <w:rPr>
          <w:rFonts w:ascii="Times New Roman" w:hAnsi="Times New Roman" w:cs="Times New Roman"/>
          <w:color w:val="000000"/>
          <w:spacing w:val="4"/>
          <w:sz w:val="28"/>
          <w:szCs w:val="28"/>
        </w:rPr>
        <w:t xml:space="preserve"> должностные лица  образовательной организации</w:t>
      </w:r>
      <w:r w:rsidRPr="00A5179B">
        <w:rPr>
          <w:rFonts w:ascii="Times New Roman" w:hAnsi="Times New Roman" w:cs="Times New Roman"/>
          <w:color w:val="000000"/>
          <w:spacing w:val="4"/>
          <w:sz w:val="28"/>
          <w:szCs w:val="28"/>
        </w:rPr>
        <w:t>.</w:t>
      </w:r>
    </w:p>
    <w:p w:rsidR="00D706F8" w:rsidRPr="00A5179B" w:rsidRDefault="00D706F8" w:rsidP="00507402">
      <w:pPr>
        <w:widowControl w:val="0"/>
        <w:numPr>
          <w:ilvl w:val="0"/>
          <w:numId w:val="16"/>
        </w:numPr>
        <w:shd w:val="clear" w:color="auto" w:fill="FFFFFF"/>
        <w:tabs>
          <w:tab w:val="left" w:pos="778"/>
        </w:tabs>
        <w:autoSpaceDE w:val="0"/>
        <w:autoSpaceDN w:val="0"/>
        <w:adjustRightInd w:val="0"/>
        <w:spacing w:after="0" w:line="240" w:lineRule="auto"/>
        <w:ind w:firstLine="426"/>
        <w:jc w:val="both"/>
        <w:rPr>
          <w:rFonts w:ascii="Times New Roman" w:hAnsi="Times New Roman" w:cs="Times New Roman"/>
          <w:color w:val="000000"/>
          <w:spacing w:val="-12"/>
          <w:sz w:val="28"/>
          <w:szCs w:val="28"/>
        </w:rPr>
      </w:pPr>
      <w:r w:rsidRPr="00A5179B">
        <w:rPr>
          <w:rFonts w:ascii="Times New Roman" w:hAnsi="Times New Roman" w:cs="Times New Roman"/>
          <w:color w:val="000000"/>
          <w:spacing w:val="7"/>
          <w:sz w:val="28"/>
          <w:szCs w:val="28"/>
        </w:rPr>
        <w:t xml:space="preserve"> Примирительная программа начинается в случае согласия конфликтующих  сторон и их родителей (законных представителей). </w:t>
      </w:r>
    </w:p>
    <w:p w:rsidR="00D706F8" w:rsidRPr="00A5179B" w:rsidRDefault="00D706F8" w:rsidP="00507402">
      <w:pPr>
        <w:widowControl w:val="0"/>
        <w:numPr>
          <w:ilvl w:val="0"/>
          <w:numId w:val="16"/>
        </w:numPr>
        <w:shd w:val="clear" w:color="auto" w:fill="FFFFFF"/>
        <w:tabs>
          <w:tab w:val="left" w:pos="778"/>
        </w:tabs>
        <w:autoSpaceDE w:val="0"/>
        <w:autoSpaceDN w:val="0"/>
        <w:adjustRightInd w:val="0"/>
        <w:spacing w:after="0" w:line="240" w:lineRule="auto"/>
        <w:ind w:firstLine="426"/>
        <w:jc w:val="both"/>
        <w:rPr>
          <w:rFonts w:ascii="Times New Roman" w:hAnsi="Times New Roman" w:cs="Times New Roman"/>
          <w:color w:val="000000"/>
          <w:spacing w:val="-12"/>
          <w:sz w:val="28"/>
          <w:szCs w:val="28"/>
        </w:rPr>
      </w:pPr>
      <w:r w:rsidRPr="00A5179B">
        <w:rPr>
          <w:rFonts w:ascii="Times New Roman" w:hAnsi="Times New Roman" w:cs="Times New Roman"/>
          <w:color w:val="000000"/>
          <w:spacing w:val="6"/>
          <w:sz w:val="28"/>
          <w:szCs w:val="28"/>
        </w:rPr>
        <w:t xml:space="preserve">Переговоры с родителями и должностными лицами проводит руководитель (куратор) службы </w:t>
      </w:r>
      <w:r w:rsidRPr="00A5179B">
        <w:rPr>
          <w:rFonts w:ascii="Times New Roman" w:hAnsi="Times New Roman" w:cs="Times New Roman"/>
          <w:color w:val="000000"/>
          <w:spacing w:val="1"/>
          <w:sz w:val="28"/>
          <w:szCs w:val="28"/>
        </w:rPr>
        <w:t>примирения.</w:t>
      </w:r>
    </w:p>
    <w:p w:rsidR="00D706F8" w:rsidRPr="00A5179B" w:rsidRDefault="00D706F8" w:rsidP="00507402">
      <w:pPr>
        <w:widowControl w:val="0"/>
        <w:numPr>
          <w:ilvl w:val="0"/>
          <w:numId w:val="16"/>
        </w:num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color w:val="000000"/>
          <w:spacing w:val="1"/>
          <w:sz w:val="28"/>
          <w:szCs w:val="28"/>
        </w:rPr>
        <w:t xml:space="preserve"> В сложных ситуациях (как правило, если в ситуации есть материальный ущерб,  среди участников есть взрослые или родители, а также в случае криминальной ситуации) куратор службы примирения принимает участие в проводимой программе</w:t>
      </w:r>
      <w:r>
        <w:rPr>
          <w:rFonts w:ascii="Times New Roman" w:hAnsi="Times New Roman" w:cs="Times New Roman"/>
          <w:color w:val="000000"/>
          <w:spacing w:val="1"/>
          <w:sz w:val="28"/>
          <w:szCs w:val="28"/>
        </w:rPr>
        <w:t>, в других случаях примирительные встречи проводят сами учащиеся, прошедшие обучение проведению примирительных  программ</w:t>
      </w:r>
      <w:r w:rsidRPr="00A5179B">
        <w:rPr>
          <w:rFonts w:ascii="Times New Roman" w:hAnsi="Times New Roman" w:cs="Times New Roman"/>
          <w:color w:val="000000"/>
          <w:spacing w:val="1"/>
          <w:sz w:val="28"/>
          <w:szCs w:val="28"/>
        </w:rPr>
        <w:t xml:space="preserve">. </w:t>
      </w:r>
    </w:p>
    <w:p w:rsidR="00D706F8" w:rsidRPr="00A5179B" w:rsidRDefault="00D706F8" w:rsidP="00507402">
      <w:pPr>
        <w:widowControl w:val="0"/>
        <w:numPr>
          <w:ilvl w:val="1"/>
          <w:numId w:val="21"/>
        </w:numPr>
        <w:shd w:val="clear" w:color="auto" w:fill="FFFFFF"/>
        <w:tabs>
          <w:tab w:val="left" w:pos="816"/>
        </w:tabs>
        <w:autoSpaceDE w:val="0"/>
        <w:autoSpaceDN w:val="0"/>
        <w:adjustRightInd w:val="0"/>
        <w:spacing w:after="0" w:line="240" w:lineRule="auto"/>
        <w:ind w:left="0" w:firstLine="294"/>
        <w:contextualSpacing/>
        <w:jc w:val="both"/>
        <w:rPr>
          <w:rFonts w:ascii="Times New Roman" w:hAnsi="Times New Roman" w:cs="Times New Roman"/>
          <w:color w:val="000000"/>
          <w:spacing w:val="-10"/>
          <w:sz w:val="28"/>
          <w:szCs w:val="28"/>
        </w:rPr>
      </w:pPr>
      <w:r w:rsidRPr="00A5179B">
        <w:rPr>
          <w:rFonts w:ascii="Times New Roman" w:hAnsi="Times New Roman" w:cs="Times New Roman"/>
          <w:color w:val="000000"/>
          <w:spacing w:val="8"/>
          <w:sz w:val="28"/>
          <w:szCs w:val="28"/>
        </w:rPr>
        <w:lastRenderedPageBreak/>
        <w:t>В случае если конфликтующие стороны не достигли возраста 10 лет, примирительная</w:t>
      </w:r>
      <w:r w:rsidRPr="00A5179B">
        <w:rPr>
          <w:rFonts w:ascii="Times New Roman" w:hAnsi="Times New Roman" w:cs="Times New Roman"/>
          <w:color w:val="000000"/>
          <w:spacing w:val="2"/>
          <w:sz w:val="28"/>
          <w:szCs w:val="28"/>
        </w:rPr>
        <w:t xml:space="preserve"> программа проводится с согласия родителей (законных представителей),  классного руководителя.</w:t>
      </w:r>
    </w:p>
    <w:p w:rsidR="00D706F8" w:rsidRPr="00A5179B" w:rsidRDefault="00D706F8" w:rsidP="00507402">
      <w:pPr>
        <w:widowControl w:val="0"/>
        <w:numPr>
          <w:ilvl w:val="0"/>
          <w:numId w:val="17"/>
        </w:numPr>
        <w:shd w:val="clear" w:color="auto" w:fill="FFFFFF"/>
        <w:tabs>
          <w:tab w:val="left" w:pos="816"/>
        </w:tabs>
        <w:autoSpaceDE w:val="0"/>
        <w:autoSpaceDN w:val="0"/>
        <w:adjustRightInd w:val="0"/>
        <w:spacing w:after="0" w:line="240" w:lineRule="auto"/>
        <w:ind w:firstLine="426"/>
        <w:jc w:val="both"/>
        <w:rPr>
          <w:rFonts w:ascii="Times New Roman" w:hAnsi="Times New Roman" w:cs="Times New Roman"/>
          <w:color w:val="000000"/>
          <w:spacing w:val="-10"/>
          <w:sz w:val="28"/>
          <w:szCs w:val="28"/>
        </w:rPr>
      </w:pPr>
      <w:r w:rsidRPr="00A5179B">
        <w:rPr>
          <w:rFonts w:ascii="Times New Roman" w:hAnsi="Times New Roman" w:cs="Times New Roman"/>
          <w:color w:val="000000"/>
          <w:spacing w:val="3"/>
          <w:sz w:val="28"/>
          <w:szCs w:val="28"/>
        </w:rPr>
        <w:t>Служба</w:t>
      </w:r>
      <w:r w:rsidR="007A0478">
        <w:rPr>
          <w:rFonts w:ascii="Times New Roman" w:hAnsi="Times New Roman" w:cs="Times New Roman"/>
          <w:color w:val="000000"/>
          <w:spacing w:val="3"/>
          <w:sz w:val="28"/>
          <w:szCs w:val="28"/>
        </w:rPr>
        <w:t xml:space="preserve"> </w:t>
      </w:r>
      <w:r w:rsidRPr="00A5179B">
        <w:rPr>
          <w:rFonts w:ascii="Times New Roman" w:hAnsi="Times New Roman" w:cs="Times New Roman"/>
          <w:color w:val="000000"/>
          <w:spacing w:val="3"/>
          <w:sz w:val="28"/>
          <w:szCs w:val="28"/>
        </w:rPr>
        <w:t xml:space="preserve">примирения самостоятельно определяет сроки и этапы проведения программы в </w:t>
      </w:r>
      <w:r w:rsidRPr="00A5179B">
        <w:rPr>
          <w:rFonts w:ascii="Times New Roman" w:hAnsi="Times New Roman" w:cs="Times New Roman"/>
          <w:color w:val="000000"/>
          <w:spacing w:val="2"/>
          <w:sz w:val="28"/>
          <w:szCs w:val="28"/>
        </w:rPr>
        <w:t>каждом отдельном случае.</w:t>
      </w:r>
    </w:p>
    <w:p w:rsidR="00D706F8" w:rsidRPr="00A5179B" w:rsidRDefault="00D706F8" w:rsidP="00507402">
      <w:pPr>
        <w:widowControl w:val="0"/>
        <w:numPr>
          <w:ilvl w:val="0"/>
          <w:numId w:val="17"/>
        </w:numPr>
        <w:shd w:val="clear" w:color="auto" w:fill="FFFFFF"/>
        <w:tabs>
          <w:tab w:val="left" w:pos="816"/>
        </w:tabs>
        <w:autoSpaceDE w:val="0"/>
        <w:autoSpaceDN w:val="0"/>
        <w:adjustRightInd w:val="0"/>
        <w:spacing w:after="0" w:line="240" w:lineRule="auto"/>
        <w:ind w:firstLine="426"/>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7"/>
          <w:sz w:val="28"/>
          <w:szCs w:val="28"/>
        </w:rPr>
        <w:t xml:space="preserve"> В случае, если в ходе примирительной программы конфликтующие стороны пришли к </w:t>
      </w:r>
      <w:r w:rsidRPr="00A5179B">
        <w:rPr>
          <w:rFonts w:ascii="Times New Roman" w:hAnsi="Times New Roman" w:cs="Times New Roman"/>
          <w:color w:val="000000"/>
          <w:spacing w:val="3"/>
          <w:sz w:val="28"/>
          <w:szCs w:val="28"/>
        </w:rPr>
        <w:t>соглашению, достигнутые результаты фиксируются в письменном примирительном договоре.</w:t>
      </w:r>
    </w:p>
    <w:p w:rsidR="00D706F8" w:rsidRPr="00A5179B" w:rsidRDefault="00D706F8" w:rsidP="00507402">
      <w:pPr>
        <w:widowControl w:val="0"/>
        <w:numPr>
          <w:ilvl w:val="0"/>
          <w:numId w:val="17"/>
        </w:numPr>
        <w:shd w:val="clear" w:color="auto" w:fill="FFFFFF"/>
        <w:tabs>
          <w:tab w:val="left" w:pos="426"/>
        </w:tabs>
        <w:autoSpaceDE w:val="0"/>
        <w:autoSpaceDN w:val="0"/>
        <w:adjustRightInd w:val="0"/>
        <w:spacing w:after="0" w:line="240" w:lineRule="auto"/>
        <w:ind w:firstLine="426"/>
        <w:contextualSpacing/>
        <w:jc w:val="both"/>
        <w:rPr>
          <w:rFonts w:ascii="Times New Roman" w:hAnsi="Times New Roman" w:cs="Times New Roman"/>
          <w:color w:val="000000"/>
          <w:spacing w:val="-7"/>
          <w:sz w:val="28"/>
          <w:szCs w:val="28"/>
        </w:rPr>
      </w:pPr>
      <w:r w:rsidRPr="00A5179B">
        <w:rPr>
          <w:rFonts w:ascii="Times New Roman" w:hAnsi="Times New Roman" w:cs="Times New Roman"/>
          <w:color w:val="000000"/>
          <w:spacing w:val="7"/>
          <w:sz w:val="28"/>
          <w:szCs w:val="28"/>
        </w:rPr>
        <w:t xml:space="preserve"> При необходимости служба примирения передает копию примирительного  договора </w:t>
      </w:r>
      <w:r w:rsidRPr="00A5179B">
        <w:rPr>
          <w:rFonts w:ascii="Times New Roman" w:hAnsi="Times New Roman" w:cs="Times New Roman"/>
          <w:color w:val="000000"/>
          <w:spacing w:val="2"/>
          <w:sz w:val="28"/>
          <w:szCs w:val="28"/>
        </w:rPr>
        <w:t xml:space="preserve">администрации </w:t>
      </w:r>
      <w:r>
        <w:rPr>
          <w:rFonts w:ascii="Times New Roman" w:hAnsi="Times New Roman" w:cs="Times New Roman"/>
          <w:color w:val="000000"/>
          <w:spacing w:val="2"/>
          <w:sz w:val="28"/>
          <w:szCs w:val="28"/>
        </w:rPr>
        <w:t>образовательной организации</w:t>
      </w:r>
      <w:r w:rsidRPr="00A5179B">
        <w:rPr>
          <w:rFonts w:ascii="Times New Roman" w:hAnsi="Times New Roman" w:cs="Times New Roman"/>
          <w:color w:val="000000"/>
          <w:spacing w:val="2"/>
          <w:sz w:val="28"/>
          <w:szCs w:val="28"/>
        </w:rPr>
        <w:t>, участникам примирения.</w:t>
      </w:r>
    </w:p>
    <w:p w:rsidR="00D706F8" w:rsidRPr="00A5179B" w:rsidRDefault="00D706F8" w:rsidP="00507402">
      <w:pPr>
        <w:widowControl w:val="0"/>
        <w:numPr>
          <w:ilvl w:val="0"/>
          <w:numId w:val="18"/>
        </w:numPr>
        <w:shd w:val="clear" w:color="auto" w:fill="FFFFFF"/>
        <w:tabs>
          <w:tab w:val="left" w:pos="874"/>
        </w:tabs>
        <w:autoSpaceDE w:val="0"/>
        <w:autoSpaceDN w:val="0"/>
        <w:adjustRightInd w:val="0"/>
        <w:spacing w:after="0" w:line="240" w:lineRule="auto"/>
        <w:ind w:firstLine="426"/>
        <w:jc w:val="both"/>
        <w:rPr>
          <w:rFonts w:ascii="Times New Roman" w:hAnsi="Times New Roman" w:cs="Times New Roman"/>
          <w:color w:val="000000"/>
          <w:spacing w:val="-9"/>
          <w:sz w:val="28"/>
          <w:szCs w:val="28"/>
        </w:rPr>
      </w:pPr>
      <w:r w:rsidRPr="00A5179B">
        <w:rPr>
          <w:rFonts w:ascii="Times New Roman" w:hAnsi="Times New Roman" w:cs="Times New Roman"/>
          <w:color w:val="000000"/>
          <w:spacing w:val="5"/>
          <w:sz w:val="28"/>
          <w:szCs w:val="28"/>
        </w:rPr>
        <w:t xml:space="preserve"> Служба примирения помогает определить способ выполнения обязательств, взятых на </w:t>
      </w:r>
      <w:r w:rsidRPr="00A5179B">
        <w:rPr>
          <w:rFonts w:ascii="Times New Roman" w:hAnsi="Times New Roman" w:cs="Times New Roman"/>
          <w:color w:val="000000"/>
          <w:spacing w:val="2"/>
          <w:sz w:val="28"/>
          <w:szCs w:val="28"/>
        </w:rPr>
        <w:t xml:space="preserve">себя сторонами в примирительном договоре, но не несет ответственность за их </w:t>
      </w:r>
      <w:r w:rsidRPr="00A5179B">
        <w:rPr>
          <w:rFonts w:ascii="Times New Roman" w:hAnsi="Times New Roman" w:cs="Times New Roman"/>
          <w:color w:val="000000"/>
          <w:spacing w:val="1"/>
          <w:sz w:val="28"/>
          <w:szCs w:val="28"/>
        </w:rPr>
        <w:t xml:space="preserve">выполнение. При возникновении проблем в выполнении обязательств, служба примирения может проводить дополнительные встречи сторон и </w:t>
      </w:r>
      <w:r w:rsidRPr="00A5179B">
        <w:rPr>
          <w:rFonts w:ascii="Times New Roman" w:hAnsi="Times New Roman" w:cs="Times New Roman"/>
          <w:color w:val="000000"/>
          <w:spacing w:val="3"/>
          <w:sz w:val="28"/>
          <w:szCs w:val="28"/>
        </w:rPr>
        <w:t>помочь сторонам осознать причины трудностей и пути их преодоления, что должно быть оговорено в письменном или устном соглашении.</w:t>
      </w:r>
    </w:p>
    <w:p w:rsidR="00D706F8" w:rsidRPr="00A5179B" w:rsidRDefault="00D706F8" w:rsidP="00507402">
      <w:pPr>
        <w:widowControl w:val="0"/>
        <w:numPr>
          <w:ilvl w:val="0"/>
          <w:numId w:val="18"/>
        </w:numPr>
        <w:shd w:val="clear" w:color="auto" w:fill="FFFFFF"/>
        <w:tabs>
          <w:tab w:val="left" w:pos="874"/>
        </w:tabs>
        <w:autoSpaceDE w:val="0"/>
        <w:autoSpaceDN w:val="0"/>
        <w:adjustRightInd w:val="0"/>
        <w:spacing w:after="0" w:line="240" w:lineRule="auto"/>
        <w:ind w:firstLine="426"/>
        <w:jc w:val="both"/>
        <w:rPr>
          <w:rFonts w:ascii="Times New Roman" w:hAnsi="Times New Roman" w:cs="Times New Roman"/>
          <w:color w:val="000000"/>
          <w:spacing w:val="-9"/>
          <w:sz w:val="28"/>
          <w:szCs w:val="28"/>
        </w:rPr>
      </w:pPr>
      <w:r w:rsidRPr="00A5179B">
        <w:rPr>
          <w:rFonts w:ascii="Times New Roman" w:hAnsi="Times New Roman" w:cs="Times New Roman"/>
          <w:color w:val="000000"/>
          <w:spacing w:val="5"/>
          <w:sz w:val="28"/>
          <w:szCs w:val="28"/>
        </w:rPr>
        <w:t xml:space="preserve"> При необходимости служба примирения информирует участников </w:t>
      </w:r>
      <w:r w:rsidRPr="00A5179B">
        <w:rPr>
          <w:rFonts w:ascii="Times New Roman" w:hAnsi="Times New Roman" w:cs="Times New Roman"/>
          <w:color w:val="000000"/>
          <w:spacing w:val="3"/>
          <w:sz w:val="28"/>
          <w:szCs w:val="28"/>
        </w:rPr>
        <w:t>примирительной программы о возможностях других специалистов (социального педагога, психолога, имеющихся на территории учреждений социальной сферы, иных лиц).</w:t>
      </w:r>
    </w:p>
    <w:p w:rsidR="00D706F8" w:rsidRPr="00A5179B" w:rsidRDefault="00D706F8" w:rsidP="00507402">
      <w:pPr>
        <w:widowControl w:val="0"/>
        <w:numPr>
          <w:ilvl w:val="0"/>
          <w:numId w:val="18"/>
        </w:numPr>
        <w:shd w:val="clear" w:color="auto" w:fill="FFFFFF"/>
        <w:tabs>
          <w:tab w:val="left" w:pos="874"/>
        </w:tabs>
        <w:autoSpaceDE w:val="0"/>
        <w:autoSpaceDN w:val="0"/>
        <w:adjustRightInd w:val="0"/>
        <w:spacing w:after="0" w:line="240" w:lineRule="auto"/>
        <w:ind w:firstLine="426"/>
        <w:jc w:val="both"/>
        <w:rPr>
          <w:rFonts w:ascii="Times New Roman" w:hAnsi="Times New Roman" w:cs="Times New Roman"/>
          <w:color w:val="000000"/>
          <w:spacing w:val="-9"/>
          <w:sz w:val="28"/>
          <w:szCs w:val="28"/>
        </w:rPr>
      </w:pPr>
      <w:r w:rsidRPr="00A5179B">
        <w:rPr>
          <w:rFonts w:ascii="Times New Roman" w:hAnsi="Times New Roman" w:cs="Times New Roman"/>
          <w:color w:val="000000"/>
          <w:spacing w:val="3"/>
          <w:sz w:val="28"/>
          <w:szCs w:val="28"/>
        </w:rPr>
        <w:t xml:space="preserve"> Деятельность службы примирения фиксируется в журналах и отчетах, которые  являются внутренними документами службы. </w:t>
      </w:r>
    </w:p>
    <w:p w:rsidR="00D706F8" w:rsidRPr="00A5179B" w:rsidRDefault="00D706F8" w:rsidP="00507402">
      <w:pPr>
        <w:widowControl w:val="0"/>
        <w:numPr>
          <w:ilvl w:val="0"/>
          <w:numId w:val="18"/>
        </w:numPr>
        <w:shd w:val="clear" w:color="auto" w:fill="FFFFFF"/>
        <w:tabs>
          <w:tab w:val="left" w:pos="874"/>
        </w:tabs>
        <w:autoSpaceDE w:val="0"/>
        <w:autoSpaceDN w:val="0"/>
        <w:adjustRightInd w:val="0"/>
        <w:spacing w:after="0" w:line="240" w:lineRule="auto"/>
        <w:ind w:firstLine="426"/>
        <w:jc w:val="both"/>
        <w:rPr>
          <w:rFonts w:ascii="Times New Roman" w:hAnsi="Times New Roman" w:cs="Times New Roman"/>
          <w:color w:val="000000"/>
          <w:spacing w:val="-9"/>
          <w:sz w:val="28"/>
          <w:szCs w:val="28"/>
        </w:rPr>
      </w:pPr>
      <w:r w:rsidRPr="00A5179B">
        <w:rPr>
          <w:rFonts w:ascii="Times New Roman" w:hAnsi="Times New Roman" w:cs="Times New Roman"/>
          <w:color w:val="000000"/>
          <w:spacing w:val="2"/>
          <w:sz w:val="28"/>
          <w:szCs w:val="28"/>
        </w:rPr>
        <w:t xml:space="preserve"> Медиация (и другие восстановительные практики) не является психологической  процедурой, и потому не требует обязательного согласия со стороны родителей. Однако куратор старается по возможности информировать и привлекать родителей (законных представителей) в медиацию.</w:t>
      </w:r>
    </w:p>
    <w:p w:rsidR="00D706F8" w:rsidRPr="00A5179B" w:rsidRDefault="00D706F8" w:rsidP="00507402">
      <w:pPr>
        <w:widowControl w:val="0"/>
        <w:shd w:val="clear" w:color="auto" w:fill="FFFFFF"/>
        <w:tabs>
          <w:tab w:val="left" w:pos="874"/>
        </w:tabs>
        <w:autoSpaceDE w:val="0"/>
        <w:autoSpaceDN w:val="0"/>
        <w:adjustRightInd w:val="0"/>
        <w:spacing w:after="0" w:line="240" w:lineRule="auto"/>
        <w:jc w:val="both"/>
        <w:rPr>
          <w:rFonts w:ascii="Times New Roman" w:hAnsi="Times New Roman" w:cs="Times New Roman"/>
          <w:color w:val="000000"/>
          <w:spacing w:val="-9"/>
          <w:sz w:val="28"/>
          <w:szCs w:val="28"/>
        </w:rPr>
      </w:pPr>
    </w:p>
    <w:p w:rsidR="00D706F8" w:rsidRPr="00A5179B" w:rsidRDefault="00D706F8" w:rsidP="00507402">
      <w:pPr>
        <w:shd w:val="clear" w:color="auto" w:fill="FFFFFF"/>
        <w:tabs>
          <w:tab w:val="left" w:pos="370"/>
        </w:tabs>
        <w:spacing w:after="0" w:line="240" w:lineRule="auto"/>
        <w:ind w:firstLine="426"/>
        <w:jc w:val="both"/>
        <w:rPr>
          <w:rFonts w:ascii="Times New Roman" w:hAnsi="Times New Roman" w:cs="Times New Roman"/>
          <w:sz w:val="28"/>
          <w:szCs w:val="28"/>
        </w:rPr>
      </w:pPr>
      <w:r w:rsidRPr="00A5179B">
        <w:rPr>
          <w:rFonts w:ascii="Times New Roman" w:hAnsi="Times New Roman" w:cs="Times New Roman"/>
          <w:b/>
          <w:color w:val="000000"/>
          <w:spacing w:val="-14"/>
          <w:sz w:val="28"/>
          <w:szCs w:val="28"/>
        </w:rPr>
        <w:t>6.</w:t>
      </w:r>
      <w:r w:rsidRPr="00A5179B">
        <w:rPr>
          <w:rFonts w:ascii="Times New Roman" w:hAnsi="Times New Roman" w:cs="Times New Roman"/>
          <w:b/>
          <w:color w:val="000000"/>
          <w:sz w:val="28"/>
          <w:szCs w:val="28"/>
        </w:rPr>
        <w:tab/>
      </w:r>
      <w:r w:rsidRPr="00A5179B">
        <w:rPr>
          <w:rFonts w:ascii="Times New Roman" w:hAnsi="Times New Roman" w:cs="Times New Roman"/>
          <w:b/>
          <w:color w:val="000000"/>
          <w:spacing w:val="12"/>
          <w:sz w:val="28"/>
          <w:szCs w:val="28"/>
        </w:rPr>
        <w:t>Организация деятельности службы примирения</w:t>
      </w:r>
    </w:p>
    <w:p w:rsidR="00D706F8" w:rsidRPr="00A5179B" w:rsidRDefault="00D706F8" w:rsidP="00507402">
      <w:pPr>
        <w:widowControl w:val="0"/>
        <w:numPr>
          <w:ilvl w:val="0"/>
          <w:numId w:val="19"/>
        </w:numPr>
        <w:shd w:val="clear" w:color="auto" w:fill="FFFFFF"/>
        <w:tabs>
          <w:tab w:val="left" w:pos="806"/>
        </w:tabs>
        <w:autoSpaceDE w:val="0"/>
        <w:autoSpaceDN w:val="0"/>
        <w:adjustRightInd w:val="0"/>
        <w:spacing w:after="0" w:line="240" w:lineRule="auto"/>
        <w:ind w:firstLine="426"/>
        <w:jc w:val="both"/>
        <w:rPr>
          <w:rFonts w:ascii="Times New Roman" w:hAnsi="Times New Roman" w:cs="Times New Roman"/>
          <w:color w:val="000000"/>
          <w:spacing w:val="-13"/>
          <w:sz w:val="28"/>
          <w:szCs w:val="28"/>
        </w:rPr>
      </w:pPr>
      <w:r w:rsidRPr="00A5179B">
        <w:rPr>
          <w:rFonts w:ascii="Times New Roman" w:hAnsi="Times New Roman" w:cs="Times New Roman"/>
          <w:color w:val="000000"/>
          <w:spacing w:val="2"/>
          <w:sz w:val="28"/>
          <w:szCs w:val="28"/>
        </w:rPr>
        <w:t xml:space="preserve"> Службе примирения по согласованию с администрацией </w:t>
      </w:r>
      <w:r>
        <w:rPr>
          <w:rFonts w:ascii="Times New Roman" w:hAnsi="Times New Roman" w:cs="Times New Roman"/>
          <w:color w:val="000000"/>
          <w:spacing w:val="2"/>
          <w:sz w:val="28"/>
          <w:szCs w:val="28"/>
        </w:rPr>
        <w:t>образовательной организации</w:t>
      </w:r>
      <w:r w:rsidRPr="00A5179B">
        <w:rPr>
          <w:rFonts w:ascii="Times New Roman" w:hAnsi="Times New Roman" w:cs="Times New Roman"/>
          <w:color w:val="000000"/>
          <w:spacing w:val="2"/>
          <w:sz w:val="28"/>
          <w:szCs w:val="28"/>
        </w:rPr>
        <w:t xml:space="preserve"> предоставляется  </w:t>
      </w:r>
      <w:r w:rsidRPr="00A5179B">
        <w:rPr>
          <w:rFonts w:ascii="Times New Roman" w:hAnsi="Times New Roman" w:cs="Times New Roman"/>
          <w:color w:val="000000"/>
          <w:spacing w:val="5"/>
          <w:sz w:val="28"/>
          <w:szCs w:val="28"/>
        </w:rPr>
        <w:t>помещение для сборов и проведения примирительных программ</w:t>
      </w:r>
      <w:r w:rsidRPr="00A5179B">
        <w:rPr>
          <w:rFonts w:ascii="Times New Roman" w:hAnsi="Times New Roman" w:cs="Times New Roman"/>
          <w:color w:val="000000"/>
          <w:spacing w:val="2"/>
          <w:sz w:val="28"/>
          <w:szCs w:val="28"/>
        </w:rPr>
        <w:t>, средства информации и другие.</w:t>
      </w:r>
    </w:p>
    <w:p w:rsidR="00D706F8" w:rsidRPr="00A5179B" w:rsidRDefault="00D706F8" w:rsidP="00507402">
      <w:pPr>
        <w:widowControl w:val="0"/>
        <w:numPr>
          <w:ilvl w:val="0"/>
          <w:numId w:val="19"/>
        </w:numPr>
        <w:shd w:val="clear" w:color="auto" w:fill="FFFFFF"/>
        <w:tabs>
          <w:tab w:val="left" w:pos="806"/>
        </w:tabs>
        <w:autoSpaceDE w:val="0"/>
        <w:autoSpaceDN w:val="0"/>
        <w:adjustRightInd w:val="0"/>
        <w:spacing w:after="0" w:line="240" w:lineRule="auto"/>
        <w:ind w:firstLine="426"/>
        <w:jc w:val="both"/>
        <w:rPr>
          <w:rFonts w:ascii="Times New Roman" w:hAnsi="Times New Roman" w:cs="Times New Roman"/>
          <w:color w:val="000000"/>
          <w:spacing w:val="-10"/>
          <w:sz w:val="28"/>
          <w:szCs w:val="28"/>
        </w:rPr>
      </w:pPr>
      <w:r w:rsidRPr="00A5179B">
        <w:rPr>
          <w:rFonts w:ascii="Times New Roman" w:hAnsi="Times New Roman" w:cs="Times New Roman"/>
          <w:color w:val="000000"/>
          <w:spacing w:val="2"/>
          <w:sz w:val="28"/>
          <w:szCs w:val="28"/>
        </w:rPr>
        <w:t>Должнос</w:t>
      </w:r>
      <w:r>
        <w:rPr>
          <w:rFonts w:ascii="Times New Roman" w:hAnsi="Times New Roman" w:cs="Times New Roman"/>
          <w:color w:val="000000"/>
          <w:spacing w:val="2"/>
          <w:sz w:val="28"/>
          <w:szCs w:val="28"/>
        </w:rPr>
        <w:t>тные лица образовательной организации</w:t>
      </w:r>
      <w:r w:rsidRPr="00A5179B">
        <w:rPr>
          <w:rFonts w:ascii="Times New Roman" w:hAnsi="Times New Roman" w:cs="Times New Roman"/>
          <w:color w:val="000000"/>
          <w:spacing w:val="2"/>
          <w:sz w:val="28"/>
          <w:szCs w:val="28"/>
        </w:rPr>
        <w:t xml:space="preserve"> оказывают службе примирения содействие в распространении информации о деятельности службы среди педагогов и детей, родителей (законных представителей).</w:t>
      </w:r>
    </w:p>
    <w:p w:rsidR="00D706F8" w:rsidRPr="00A5179B" w:rsidRDefault="00D706F8" w:rsidP="00507402">
      <w:pPr>
        <w:widowControl w:val="0"/>
        <w:numPr>
          <w:ilvl w:val="0"/>
          <w:numId w:val="19"/>
        </w:numPr>
        <w:shd w:val="clear" w:color="auto" w:fill="FFFFFF"/>
        <w:tabs>
          <w:tab w:val="left" w:pos="806"/>
        </w:tabs>
        <w:autoSpaceDE w:val="0"/>
        <w:autoSpaceDN w:val="0"/>
        <w:adjustRightInd w:val="0"/>
        <w:spacing w:after="0" w:line="240" w:lineRule="auto"/>
        <w:ind w:firstLine="426"/>
        <w:jc w:val="both"/>
        <w:rPr>
          <w:rFonts w:ascii="Times New Roman" w:hAnsi="Times New Roman" w:cs="Times New Roman"/>
          <w:color w:val="000000"/>
          <w:spacing w:val="-11"/>
          <w:sz w:val="28"/>
          <w:szCs w:val="28"/>
        </w:rPr>
      </w:pPr>
      <w:r w:rsidRPr="00A5179B">
        <w:rPr>
          <w:rFonts w:ascii="Times New Roman" w:hAnsi="Times New Roman" w:cs="Times New Roman"/>
          <w:color w:val="000000"/>
          <w:spacing w:val="2"/>
          <w:sz w:val="28"/>
          <w:szCs w:val="28"/>
        </w:rPr>
        <w:t xml:space="preserve"> Служба примирения имеет право пользоваться услугами психолога, социального педагога и других специалистов МАОУ ДО «Центр детского творчества»</w:t>
      </w:r>
      <w:r>
        <w:rPr>
          <w:rFonts w:ascii="Times New Roman" w:hAnsi="Times New Roman" w:cs="Times New Roman"/>
          <w:color w:val="000000"/>
          <w:spacing w:val="2"/>
          <w:sz w:val="28"/>
          <w:szCs w:val="28"/>
        </w:rPr>
        <w:t>, а также услугами медиаторов муниципальной службы медиации</w:t>
      </w:r>
      <w:r w:rsidRPr="00A5179B">
        <w:rPr>
          <w:rFonts w:ascii="Times New Roman" w:hAnsi="Times New Roman" w:cs="Times New Roman"/>
          <w:color w:val="000000"/>
          <w:spacing w:val="2"/>
          <w:sz w:val="28"/>
          <w:szCs w:val="28"/>
        </w:rPr>
        <w:t xml:space="preserve"> (при необходимости).</w:t>
      </w:r>
      <w:r>
        <w:rPr>
          <w:rFonts w:ascii="Times New Roman" w:hAnsi="Times New Roman" w:cs="Times New Roman"/>
          <w:color w:val="000000"/>
          <w:spacing w:val="2"/>
          <w:sz w:val="28"/>
          <w:szCs w:val="28"/>
        </w:rPr>
        <w:t xml:space="preserve"> Механизм направления в муниципальную службу медиации утвержден пунктами 6.1., 6.2. приложения № 1 к настоящему постановлению.</w:t>
      </w:r>
    </w:p>
    <w:p w:rsidR="00D706F8" w:rsidRPr="00A5179B" w:rsidRDefault="00D706F8" w:rsidP="00507402">
      <w:pPr>
        <w:widowControl w:val="0"/>
        <w:numPr>
          <w:ilvl w:val="0"/>
          <w:numId w:val="19"/>
        </w:numPr>
        <w:shd w:val="clear" w:color="auto" w:fill="FFFFFF"/>
        <w:tabs>
          <w:tab w:val="left" w:pos="806"/>
        </w:tabs>
        <w:autoSpaceDE w:val="0"/>
        <w:autoSpaceDN w:val="0"/>
        <w:adjustRightInd w:val="0"/>
        <w:spacing w:after="0" w:line="240" w:lineRule="auto"/>
        <w:ind w:firstLine="426"/>
        <w:jc w:val="both"/>
        <w:rPr>
          <w:rFonts w:ascii="Times New Roman" w:hAnsi="Times New Roman" w:cs="Times New Roman"/>
          <w:color w:val="000000"/>
          <w:spacing w:val="2"/>
          <w:sz w:val="28"/>
          <w:szCs w:val="28"/>
        </w:rPr>
      </w:pPr>
      <w:r w:rsidRPr="00A5179B">
        <w:rPr>
          <w:rFonts w:ascii="Times New Roman" w:hAnsi="Times New Roman" w:cs="Times New Roman"/>
          <w:color w:val="000000"/>
          <w:spacing w:val="2"/>
          <w:sz w:val="28"/>
          <w:szCs w:val="28"/>
        </w:rPr>
        <w:t xml:space="preserve"> В случае если стороны согласились на примирительную встречу, то административные действия в отношении данных участников конфликта приостанавливаются. Решение о необходимости возобновления административных действий принимается после получения информации о результатах работы службы примирения и  достигнутых договоренностях сторон.</w:t>
      </w:r>
    </w:p>
    <w:p w:rsidR="00D706F8" w:rsidRPr="00A5179B" w:rsidRDefault="00D706F8" w:rsidP="00507402">
      <w:pPr>
        <w:widowControl w:val="0"/>
        <w:numPr>
          <w:ilvl w:val="0"/>
          <w:numId w:val="19"/>
        </w:numPr>
        <w:shd w:val="clear" w:color="auto" w:fill="FFFFFF"/>
        <w:tabs>
          <w:tab w:val="left" w:pos="806"/>
        </w:tabs>
        <w:autoSpaceDE w:val="0"/>
        <w:autoSpaceDN w:val="0"/>
        <w:adjustRightInd w:val="0"/>
        <w:spacing w:after="0" w:line="240" w:lineRule="auto"/>
        <w:ind w:firstLine="426"/>
        <w:jc w:val="both"/>
        <w:rPr>
          <w:rFonts w:ascii="Times New Roman" w:hAnsi="Times New Roman" w:cs="Times New Roman"/>
          <w:color w:val="000000"/>
          <w:spacing w:val="-10"/>
          <w:sz w:val="28"/>
          <w:szCs w:val="28"/>
        </w:rPr>
      </w:pPr>
      <w:r w:rsidRPr="00A5179B">
        <w:rPr>
          <w:rFonts w:ascii="Times New Roman" w:hAnsi="Times New Roman" w:cs="Times New Roman"/>
          <w:color w:val="000000"/>
          <w:spacing w:val="2"/>
          <w:sz w:val="28"/>
          <w:szCs w:val="28"/>
        </w:rPr>
        <w:t xml:space="preserve">Не реже, чем один раз в год проводятся совещания администрации ОО и </w:t>
      </w:r>
      <w:r w:rsidRPr="00A5179B">
        <w:rPr>
          <w:rFonts w:ascii="Times New Roman" w:hAnsi="Times New Roman" w:cs="Times New Roman"/>
          <w:color w:val="000000"/>
          <w:spacing w:val="2"/>
          <w:sz w:val="28"/>
          <w:szCs w:val="28"/>
        </w:rPr>
        <w:lastRenderedPageBreak/>
        <w:t xml:space="preserve">службой примирения по улучшению работы службы и ее взаимодействия с участниками образовательных отношений. </w:t>
      </w:r>
    </w:p>
    <w:p w:rsidR="00D706F8" w:rsidRPr="00E3112D" w:rsidRDefault="00D706F8" w:rsidP="00507402">
      <w:pPr>
        <w:widowControl w:val="0"/>
        <w:numPr>
          <w:ilvl w:val="0"/>
          <w:numId w:val="19"/>
        </w:numPr>
        <w:shd w:val="clear" w:color="auto" w:fill="FFFFFF"/>
        <w:tabs>
          <w:tab w:val="left" w:pos="426"/>
        </w:tabs>
        <w:autoSpaceDE w:val="0"/>
        <w:autoSpaceDN w:val="0"/>
        <w:adjustRightInd w:val="0"/>
        <w:spacing w:after="0" w:line="240" w:lineRule="auto"/>
        <w:ind w:firstLine="282"/>
        <w:jc w:val="both"/>
        <w:rPr>
          <w:rFonts w:ascii="Times New Roman" w:hAnsi="Times New Roman" w:cs="Times New Roman"/>
          <w:color w:val="000000"/>
          <w:spacing w:val="-10"/>
          <w:sz w:val="28"/>
          <w:szCs w:val="28"/>
        </w:rPr>
      </w:pPr>
      <w:r w:rsidRPr="00A5179B">
        <w:rPr>
          <w:rFonts w:ascii="Times New Roman" w:hAnsi="Times New Roman" w:cs="Times New Roman"/>
          <w:color w:val="000000"/>
          <w:spacing w:val="2"/>
          <w:sz w:val="28"/>
          <w:szCs w:val="28"/>
        </w:rPr>
        <w:t>Служба примирения может вносить на рассмотрение администрации ОО предложения по снижению конфликтности в учреждении.</w:t>
      </w:r>
    </w:p>
    <w:p w:rsidR="00E3112D" w:rsidRDefault="00E3112D" w:rsidP="00507402">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pacing w:val="2"/>
          <w:sz w:val="28"/>
          <w:szCs w:val="28"/>
        </w:rPr>
      </w:pPr>
    </w:p>
    <w:p w:rsidR="003F786F" w:rsidRDefault="003F786F" w:rsidP="00507402">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pacing w:val="2"/>
          <w:sz w:val="28"/>
          <w:szCs w:val="28"/>
        </w:rPr>
      </w:pPr>
    </w:p>
    <w:p w:rsidR="003F786F" w:rsidRDefault="003F786F" w:rsidP="00507402">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pacing w:val="2"/>
          <w:sz w:val="28"/>
          <w:szCs w:val="28"/>
        </w:rPr>
      </w:pPr>
    </w:p>
    <w:p w:rsidR="003F786F" w:rsidRDefault="003F786F" w:rsidP="00507402">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pacing w:val="2"/>
          <w:sz w:val="28"/>
          <w:szCs w:val="28"/>
        </w:rPr>
      </w:pPr>
    </w:p>
    <w:p w:rsidR="003F786F" w:rsidRDefault="003F786F" w:rsidP="00507402">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color w:val="000000"/>
          <w:spacing w:val="2"/>
          <w:sz w:val="28"/>
          <w:szCs w:val="28"/>
        </w:rPr>
      </w:pPr>
    </w:p>
    <w:p w:rsidR="003F786F" w:rsidRDefault="003F786F" w:rsidP="008C47BC">
      <w:pPr>
        <w:spacing w:after="0" w:line="240" w:lineRule="auto"/>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br w:type="page"/>
      </w:r>
    </w:p>
    <w:p w:rsidR="009C5BD3" w:rsidRPr="009C5BD3" w:rsidRDefault="009C5BD3" w:rsidP="00507402">
      <w:pPr>
        <w:spacing w:after="0" w:line="240" w:lineRule="auto"/>
        <w:jc w:val="center"/>
        <w:rPr>
          <w:rFonts w:ascii="Times New Roman" w:hAnsi="Times New Roman" w:cs="Times New Roman"/>
          <w:sz w:val="28"/>
          <w:szCs w:val="28"/>
        </w:rPr>
      </w:pPr>
      <w:r w:rsidRPr="009C5BD3">
        <w:rPr>
          <w:rFonts w:ascii="Times New Roman" w:hAnsi="Times New Roman" w:cs="Times New Roman"/>
          <w:noProof/>
          <w:sz w:val="28"/>
          <w:szCs w:val="28"/>
        </w:rPr>
        <w:lastRenderedPageBreak/>
        <w:drawing>
          <wp:inline distT="0" distB="0" distL="0" distR="0">
            <wp:extent cx="645795" cy="785495"/>
            <wp:effectExtent l="19050" t="0" r="1905" b="0"/>
            <wp:docPr id="46" name="Рисунок 3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erb_rf"/>
                    <pic:cNvPicPr>
                      <a:picLocks noChangeAspect="1" noChangeArrowheads="1"/>
                    </pic:cNvPicPr>
                  </pic:nvPicPr>
                  <pic:blipFill>
                    <a:blip r:embed="rId8"/>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9C5BD3" w:rsidRPr="009C5BD3" w:rsidRDefault="009C5BD3" w:rsidP="00507402">
      <w:pPr>
        <w:spacing w:after="0" w:line="240" w:lineRule="auto"/>
        <w:jc w:val="center"/>
        <w:rPr>
          <w:rFonts w:ascii="Times New Roman" w:hAnsi="Times New Roman" w:cs="Times New Roman"/>
          <w:sz w:val="28"/>
          <w:szCs w:val="28"/>
        </w:rPr>
      </w:pPr>
    </w:p>
    <w:p w:rsidR="009C5BD3" w:rsidRPr="009C5BD3" w:rsidRDefault="009C5BD3" w:rsidP="00507402">
      <w:pPr>
        <w:spacing w:after="0" w:line="240" w:lineRule="auto"/>
        <w:jc w:val="center"/>
        <w:rPr>
          <w:rFonts w:ascii="Times New Roman" w:hAnsi="Times New Roman" w:cs="Times New Roman"/>
          <w:b/>
          <w:i/>
          <w:sz w:val="28"/>
          <w:szCs w:val="28"/>
        </w:rPr>
      </w:pPr>
      <w:r w:rsidRPr="009C5BD3">
        <w:rPr>
          <w:rFonts w:ascii="Times New Roman" w:hAnsi="Times New Roman" w:cs="Times New Roman"/>
          <w:b/>
          <w:i/>
          <w:sz w:val="28"/>
          <w:szCs w:val="28"/>
        </w:rPr>
        <w:t>РАСПОРЯЖЕНИЕ</w:t>
      </w:r>
    </w:p>
    <w:p w:rsidR="009C5BD3" w:rsidRPr="009C5BD3" w:rsidRDefault="009C5BD3" w:rsidP="00507402">
      <w:pPr>
        <w:spacing w:after="0" w:line="240" w:lineRule="auto"/>
        <w:jc w:val="center"/>
        <w:rPr>
          <w:rFonts w:ascii="Times New Roman" w:hAnsi="Times New Roman" w:cs="Times New Roman"/>
          <w:i/>
          <w:sz w:val="28"/>
          <w:szCs w:val="28"/>
        </w:rPr>
      </w:pPr>
    </w:p>
    <w:p w:rsidR="009C5BD3" w:rsidRPr="009C5BD3" w:rsidRDefault="009C5BD3" w:rsidP="00507402">
      <w:pPr>
        <w:spacing w:after="0" w:line="240" w:lineRule="auto"/>
        <w:jc w:val="center"/>
        <w:rPr>
          <w:rFonts w:ascii="Times New Roman" w:hAnsi="Times New Roman" w:cs="Times New Roman"/>
          <w:b/>
          <w:i/>
          <w:sz w:val="28"/>
          <w:szCs w:val="28"/>
        </w:rPr>
      </w:pPr>
      <w:r w:rsidRPr="009C5BD3">
        <w:rPr>
          <w:rFonts w:ascii="Times New Roman" w:hAnsi="Times New Roman" w:cs="Times New Roman"/>
          <w:b/>
          <w:i/>
          <w:sz w:val="28"/>
          <w:szCs w:val="28"/>
        </w:rPr>
        <w:t>Администрации</w:t>
      </w:r>
    </w:p>
    <w:p w:rsidR="009C5BD3" w:rsidRPr="009C5BD3" w:rsidRDefault="009C5BD3" w:rsidP="00507402">
      <w:pPr>
        <w:spacing w:after="0" w:line="240" w:lineRule="auto"/>
        <w:jc w:val="center"/>
        <w:rPr>
          <w:rFonts w:ascii="Times New Roman" w:hAnsi="Times New Roman" w:cs="Times New Roman"/>
          <w:b/>
          <w:i/>
          <w:sz w:val="28"/>
          <w:szCs w:val="28"/>
        </w:rPr>
      </w:pPr>
      <w:r w:rsidRPr="009C5BD3">
        <w:rPr>
          <w:rFonts w:ascii="Times New Roman" w:hAnsi="Times New Roman" w:cs="Times New Roman"/>
          <w:b/>
          <w:i/>
          <w:sz w:val="28"/>
          <w:szCs w:val="28"/>
        </w:rPr>
        <w:t>муниципального образования "Родниковский муниципальный район"</w:t>
      </w:r>
    </w:p>
    <w:p w:rsidR="009C5BD3" w:rsidRPr="009C5BD3" w:rsidRDefault="009C5BD3" w:rsidP="00507402">
      <w:pPr>
        <w:spacing w:after="0" w:line="240" w:lineRule="auto"/>
        <w:jc w:val="center"/>
        <w:rPr>
          <w:rFonts w:ascii="Times New Roman" w:hAnsi="Times New Roman" w:cs="Times New Roman"/>
          <w:b/>
          <w:i/>
          <w:sz w:val="28"/>
          <w:szCs w:val="28"/>
        </w:rPr>
      </w:pPr>
      <w:r w:rsidRPr="009C5BD3">
        <w:rPr>
          <w:rFonts w:ascii="Times New Roman" w:hAnsi="Times New Roman" w:cs="Times New Roman"/>
          <w:b/>
          <w:i/>
          <w:sz w:val="28"/>
          <w:szCs w:val="28"/>
        </w:rPr>
        <w:t>Ивановской области</w:t>
      </w:r>
    </w:p>
    <w:p w:rsidR="009C5BD3" w:rsidRPr="009C5BD3" w:rsidRDefault="009C5BD3" w:rsidP="00507402">
      <w:pPr>
        <w:spacing w:after="0" w:line="240" w:lineRule="auto"/>
        <w:jc w:val="center"/>
        <w:rPr>
          <w:rFonts w:ascii="Times New Roman" w:hAnsi="Times New Roman" w:cs="Times New Roman"/>
          <w:b/>
          <w:i/>
          <w:sz w:val="28"/>
          <w:szCs w:val="28"/>
        </w:rPr>
      </w:pPr>
    </w:p>
    <w:p w:rsidR="009C5BD3" w:rsidRPr="008C47BC" w:rsidRDefault="009C5BD3" w:rsidP="00507402">
      <w:pPr>
        <w:spacing w:after="0" w:line="240" w:lineRule="auto"/>
        <w:jc w:val="center"/>
        <w:rPr>
          <w:rFonts w:ascii="Times New Roman" w:hAnsi="Times New Roman" w:cs="Times New Roman"/>
          <w:sz w:val="28"/>
          <w:szCs w:val="28"/>
        </w:rPr>
      </w:pPr>
      <w:r w:rsidRPr="008C47BC">
        <w:rPr>
          <w:rFonts w:ascii="Times New Roman" w:hAnsi="Times New Roman" w:cs="Times New Roman"/>
          <w:sz w:val="28"/>
          <w:szCs w:val="28"/>
        </w:rPr>
        <w:t>от 09.06.2017 № 251</w:t>
      </w:r>
    </w:p>
    <w:p w:rsidR="009C5BD3" w:rsidRPr="009C5BD3" w:rsidRDefault="009C5BD3" w:rsidP="00507402">
      <w:pPr>
        <w:spacing w:after="0" w:line="240" w:lineRule="auto"/>
        <w:jc w:val="center"/>
        <w:rPr>
          <w:rFonts w:ascii="Times New Roman" w:hAnsi="Times New Roman" w:cs="Times New Roman"/>
          <w:b/>
          <w:sz w:val="28"/>
          <w:szCs w:val="28"/>
        </w:rPr>
      </w:pPr>
    </w:p>
    <w:p w:rsidR="009C5BD3" w:rsidRDefault="009C5BD3" w:rsidP="00507402">
      <w:pPr>
        <w:spacing w:after="0" w:line="240" w:lineRule="auto"/>
        <w:ind w:firstLine="709"/>
        <w:jc w:val="center"/>
        <w:rPr>
          <w:rFonts w:ascii="Times New Roman" w:hAnsi="Times New Roman" w:cs="Times New Roman"/>
          <w:b/>
          <w:sz w:val="28"/>
          <w:szCs w:val="28"/>
        </w:rPr>
      </w:pPr>
      <w:r w:rsidRPr="009C5BD3">
        <w:rPr>
          <w:rFonts w:ascii="Times New Roman" w:hAnsi="Times New Roman" w:cs="Times New Roman"/>
          <w:b/>
          <w:sz w:val="28"/>
          <w:szCs w:val="28"/>
        </w:rPr>
        <w:t>О внесении изменений в распоряжение Главы администрации муниципального образования «Родниковский муниципальный район» от 28.11.2006 № 1701 «О единой комиссии по рассмотрению вопросов, связанных с продажей и предоставлением земельных участков, находящихся в государственной собственности и расположенных на территории Родниковского района Ивановской области»</w:t>
      </w:r>
    </w:p>
    <w:p w:rsidR="009C5BD3" w:rsidRPr="009C5BD3" w:rsidRDefault="009C5BD3" w:rsidP="00507402">
      <w:pPr>
        <w:spacing w:after="0" w:line="240" w:lineRule="auto"/>
        <w:rPr>
          <w:rFonts w:ascii="Times New Roman" w:hAnsi="Times New Roman" w:cs="Times New Roman"/>
          <w:sz w:val="28"/>
          <w:szCs w:val="28"/>
        </w:rPr>
      </w:pPr>
    </w:p>
    <w:p w:rsidR="009C5BD3" w:rsidRPr="009C5BD3" w:rsidRDefault="009C5BD3" w:rsidP="00507402">
      <w:pPr>
        <w:spacing w:after="0" w:line="240" w:lineRule="auto"/>
        <w:ind w:firstLine="708"/>
        <w:jc w:val="both"/>
        <w:rPr>
          <w:rFonts w:ascii="Times New Roman" w:hAnsi="Times New Roman" w:cs="Times New Roman"/>
          <w:sz w:val="28"/>
          <w:szCs w:val="28"/>
        </w:rPr>
      </w:pPr>
      <w:r w:rsidRPr="009C5BD3">
        <w:rPr>
          <w:rFonts w:ascii="Times New Roman" w:hAnsi="Times New Roman" w:cs="Times New Roman"/>
          <w:sz w:val="28"/>
          <w:szCs w:val="28"/>
        </w:rPr>
        <w:t>В связи с кадровыми изменениями внести в распоряжение Главы администрации муниципального образования «Родниковский муниципальный район» от 28.11.2006г. № 1701 «О единой комиссии по рассмотрению вопросов, связанных с продажей и предоставлением земельных участков, находящихся в государственной собственности и расположенных на территории Родниковского района Ивановской области» следующие изменения:</w:t>
      </w:r>
    </w:p>
    <w:p w:rsidR="009C5BD3" w:rsidRPr="009C5BD3" w:rsidRDefault="009C5BD3" w:rsidP="00507402">
      <w:pPr>
        <w:spacing w:after="0" w:line="240" w:lineRule="auto"/>
        <w:ind w:firstLine="708"/>
        <w:jc w:val="both"/>
        <w:rPr>
          <w:rFonts w:ascii="Times New Roman" w:hAnsi="Times New Roman" w:cs="Times New Roman"/>
          <w:sz w:val="28"/>
          <w:szCs w:val="28"/>
        </w:rPr>
      </w:pPr>
    </w:p>
    <w:p w:rsidR="009C5BD3" w:rsidRPr="009C5BD3" w:rsidRDefault="009C5BD3" w:rsidP="00507402">
      <w:pPr>
        <w:spacing w:after="0" w:line="240" w:lineRule="auto"/>
        <w:ind w:firstLine="708"/>
        <w:jc w:val="both"/>
        <w:rPr>
          <w:rFonts w:ascii="Times New Roman" w:hAnsi="Times New Roman" w:cs="Times New Roman"/>
          <w:sz w:val="28"/>
          <w:szCs w:val="28"/>
        </w:rPr>
      </w:pPr>
      <w:r w:rsidRPr="009C5BD3">
        <w:rPr>
          <w:rFonts w:ascii="Times New Roman" w:hAnsi="Times New Roman" w:cs="Times New Roman"/>
          <w:sz w:val="28"/>
          <w:szCs w:val="28"/>
        </w:rPr>
        <w:t>1. В приложении № 2 раздела «Председатель  комиссии» фразу «Малов А.Б.- начальник Управления муниципального хозяйства» заменить на фразу «Шеманаев С.Н. - заместитель Главы администрации муниципального образования «Родниковский муниципальный район» по ЖКХ, строительству и архитектуре».</w:t>
      </w:r>
    </w:p>
    <w:p w:rsidR="009C5BD3" w:rsidRPr="00F32BBF" w:rsidRDefault="009C5BD3" w:rsidP="00507402">
      <w:pPr>
        <w:spacing w:after="0" w:line="240" w:lineRule="auto"/>
        <w:ind w:firstLine="708"/>
        <w:jc w:val="both"/>
        <w:rPr>
          <w:sz w:val="16"/>
          <w:szCs w:val="16"/>
        </w:rPr>
      </w:pPr>
    </w:p>
    <w:p w:rsidR="009C5BD3" w:rsidRPr="000F1561" w:rsidRDefault="009C5BD3" w:rsidP="00507402">
      <w:pPr>
        <w:spacing w:after="0" w:line="240" w:lineRule="auto"/>
        <w:ind w:firstLine="708"/>
        <w:jc w:val="both"/>
        <w:rPr>
          <w:sz w:val="28"/>
          <w:szCs w:val="28"/>
        </w:rPr>
      </w:pPr>
    </w:p>
    <w:p w:rsidR="009C5BD3" w:rsidRPr="009C5BD3" w:rsidRDefault="009C5BD3" w:rsidP="00507402">
      <w:pPr>
        <w:spacing w:after="0" w:line="240" w:lineRule="auto"/>
        <w:ind w:firstLine="708"/>
        <w:jc w:val="both"/>
        <w:rPr>
          <w:rFonts w:ascii="Times New Roman" w:hAnsi="Times New Roman" w:cs="Times New Roman"/>
          <w:sz w:val="28"/>
          <w:szCs w:val="28"/>
        </w:rPr>
      </w:pPr>
    </w:p>
    <w:p w:rsidR="009C5BD3" w:rsidRPr="009C5BD3" w:rsidRDefault="009C5BD3" w:rsidP="00507402">
      <w:pPr>
        <w:spacing w:after="0" w:line="240" w:lineRule="auto"/>
        <w:ind w:firstLine="708"/>
        <w:jc w:val="both"/>
        <w:rPr>
          <w:rFonts w:ascii="Times New Roman" w:hAnsi="Times New Roman" w:cs="Times New Roman"/>
          <w:sz w:val="28"/>
          <w:szCs w:val="28"/>
        </w:rPr>
      </w:pPr>
    </w:p>
    <w:p w:rsidR="009C5BD3" w:rsidRPr="009C5BD3" w:rsidRDefault="009C5BD3" w:rsidP="00507402">
      <w:pPr>
        <w:spacing w:after="0" w:line="240" w:lineRule="auto"/>
        <w:jc w:val="right"/>
        <w:rPr>
          <w:rFonts w:ascii="Times New Roman" w:hAnsi="Times New Roman" w:cs="Times New Roman"/>
          <w:b/>
          <w:sz w:val="28"/>
          <w:szCs w:val="28"/>
        </w:rPr>
      </w:pPr>
    </w:p>
    <w:p w:rsidR="009C5BD3" w:rsidRPr="009C5BD3" w:rsidRDefault="009C5BD3" w:rsidP="00507402">
      <w:pPr>
        <w:spacing w:after="0" w:line="240" w:lineRule="auto"/>
        <w:jc w:val="both"/>
        <w:rPr>
          <w:rFonts w:ascii="Times New Roman" w:hAnsi="Times New Roman" w:cs="Times New Roman"/>
          <w:b/>
          <w:sz w:val="28"/>
          <w:szCs w:val="28"/>
        </w:rPr>
      </w:pPr>
      <w:r w:rsidRPr="009C5BD3">
        <w:rPr>
          <w:rFonts w:ascii="Times New Roman" w:hAnsi="Times New Roman" w:cs="Times New Roman"/>
          <w:b/>
          <w:sz w:val="28"/>
          <w:szCs w:val="28"/>
        </w:rPr>
        <w:t>Глава муниципального образования</w:t>
      </w:r>
    </w:p>
    <w:p w:rsidR="009C5BD3" w:rsidRPr="009C5BD3" w:rsidRDefault="009C5BD3" w:rsidP="00507402">
      <w:pPr>
        <w:spacing w:after="0" w:line="240" w:lineRule="auto"/>
        <w:jc w:val="both"/>
        <w:rPr>
          <w:rFonts w:ascii="Times New Roman" w:hAnsi="Times New Roman" w:cs="Times New Roman"/>
          <w:b/>
          <w:sz w:val="28"/>
          <w:szCs w:val="28"/>
        </w:rPr>
      </w:pPr>
      <w:r w:rsidRPr="009C5BD3">
        <w:rPr>
          <w:rFonts w:ascii="Times New Roman" w:hAnsi="Times New Roman" w:cs="Times New Roman"/>
          <w:b/>
          <w:sz w:val="28"/>
          <w:szCs w:val="28"/>
        </w:rPr>
        <w:t>«Родниковский муниципальный район»</w:t>
      </w:r>
      <w:r w:rsidRPr="009C5BD3">
        <w:rPr>
          <w:rFonts w:ascii="Times New Roman" w:hAnsi="Times New Roman" w:cs="Times New Roman"/>
          <w:b/>
          <w:sz w:val="28"/>
          <w:szCs w:val="28"/>
        </w:rPr>
        <w:tab/>
      </w:r>
      <w:r w:rsidRPr="009C5BD3">
        <w:rPr>
          <w:rFonts w:ascii="Times New Roman" w:hAnsi="Times New Roman" w:cs="Times New Roman"/>
          <w:b/>
          <w:sz w:val="28"/>
          <w:szCs w:val="28"/>
        </w:rPr>
        <w:tab/>
      </w:r>
      <w:r w:rsidRPr="009C5BD3">
        <w:rPr>
          <w:rFonts w:ascii="Times New Roman" w:hAnsi="Times New Roman" w:cs="Times New Roman"/>
          <w:b/>
          <w:sz w:val="28"/>
          <w:szCs w:val="28"/>
        </w:rPr>
        <w:tab/>
      </w:r>
      <w:r w:rsidRPr="009C5BD3">
        <w:rPr>
          <w:rFonts w:ascii="Times New Roman" w:hAnsi="Times New Roman" w:cs="Times New Roman"/>
          <w:b/>
          <w:sz w:val="28"/>
          <w:szCs w:val="28"/>
        </w:rPr>
        <w:tab/>
        <w:t xml:space="preserve">     С.В. Носов</w:t>
      </w:r>
    </w:p>
    <w:p w:rsidR="009C5BD3" w:rsidRPr="00655A5E" w:rsidRDefault="009C5BD3" w:rsidP="00507402">
      <w:pPr>
        <w:spacing w:after="0" w:line="240" w:lineRule="auto"/>
        <w:jc w:val="right"/>
        <w:rPr>
          <w:b/>
        </w:rPr>
      </w:pPr>
    </w:p>
    <w:p w:rsidR="008161C0" w:rsidRDefault="00E3112D" w:rsidP="00507402">
      <w:pPr>
        <w:spacing w:after="0" w:line="240" w:lineRule="auto"/>
        <w:rPr>
          <w:rFonts w:ascii="Times New Roman" w:hAnsi="Times New Roman" w:cs="Times New Roman"/>
          <w:color w:val="000000"/>
          <w:spacing w:val="2"/>
          <w:sz w:val="28"/>
          <w:szCs w:val="28"/>
        </w:rPr>
      </w:pPr>
      <w:r w:rsidRPr="00183308">
        <w:rPr>
          <w:rFonts w:ascii="Times New Roman" w:hAnsi="Times New Roman" w:cs="Times New Roman"/>
          <w:color w:val="000000"/>
          <w:spacing w:val="2"/>
          <w:sz w:val="28"/>
          <w:szCs w:val="28"/>
        </w:rPr>
        <w:br w:type="page"/>
      </w:r>
    </w:p>
    <w:p w:rsidR="008161C0" w:rsidRPr="008161C0" w:rsidRDefault="008161C0" w:rsidP="008161C0">
      <w:pPr>
        <w:spacing w:after="0" w:line="240" w:lineRule="auto"/>
        <w:jc w:val="center"/>
        <w:rPr>
          <w:rFonts w:ascii="Times New Roman" w:hAnsi="Times New Roman" w:cs="Times New Roman"/>
        </w:rPr>
      </w:pPr>
      <w:r w:rsidRPr="008161C0">
        <w:rPr>
          <w:rFonts w:ascii="Times New Roman" w:hAnsi="Times New Roman" w:cs="Times New Roman"/>
          <w:noProof/>
        </w:rPr>
        <w:lastRenderedPageBreak/>
        <w:drawing>
          <wp:inline distT="0" distB="0" distL="0" distR="0">
            <wp:extent cx="647700" cy="790575"/>
            <wp:effectExtent l="19050" t="0" r="0" b="0"/>
            <wp:docPr id="65"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8161C0" w:rsidRPr="008161C0" w:rsidRDefault="008161C0" w:rsidP="008161C0">
      <w:pPr>
        <w:spacing w:after="0" w:line="240" w:lineRule="auto"/>
        <w:jc w:val="center"/>
        <w:rPr>
          <w:rFonts w:ascii="Times New Roman" w:hAnsi="Times New Roman" w:cs="Times New Roman"/>
          <w:sz w:val="16"/>
        </w:rPr>
      </w:pPr>
    </w:p>
    <w:p w:rsidR="008161C0" w:rsidRPr="008161C0" w:rsidRDefault="008161C0" w:rsidP="008161C0">
      <w:pPr>
        <w:spacing w:after="0" w:line="240" w:lineRule="auto"/>
        <w:jc w:val="center"/>
        <w:rPr>
          <w:rFonts w:ascii="Times New Roman" w:hAnsi="Times New Roman" w:cs="Times New Roman"/>
          <w:b/>
          <w:i/>
          <w:sz w:val="28"/>
        </w:rPr>
      </w:pPr>
      <w:r w:rsidRPr="008161C0">
        <w:rPr>
          <w:rFonts w:ascii="Times New Roman" w:hAnsi="Times New Roman" w:cs="Times New Roman"/>
          <w:b/>
          <w:i/>
          <w:sz w:val="28"/>
        </w:rPr>
        <w:t>РАСПОРЯЖЕНИЕ</w:t>
      </w:r>
    </w:p>
    <w:p w:rsidR="008161C0" w:rsidRPr="008161C0" w:rsidRDefault="008161C0" w:rsidP="008161C0">
      <w:pPr>
        <w:spacing w:after="0" w:line="240" w:lineRule="auto"/>
        <w:jc w:val="center"/>
        <w:rPr>
          <w:rFonts w:ascii="Times New Roman" w:hAnsi="Times New Roman" w:cs="Times New Roman"/>
          <w:i/>
        </w:rPr>
      </w:pPr>
    </w:p>
    <w:p w:rsidR="008161C0" w:rsidRPr="008161C0" w:rsidRDefault="008161C0" w:rsidP="008161C0">
      <w:pPr>
        <w:spacing w:after="0" w:line="240" w:lineRule="auto"/>
        <w:jc w:val="center"/>
        <w:rPr>
          <w:rFonts w:ascii="Times New Roman" w:hAnsi="Times New Roman" w:cs="Times New Roman"/>
          <w:b/>
          <w:i/>
          <w:sz w:val="32"/>
        </w:rPr>
      </w:pPr>
      <w:r w:rsidRPr="008161C0">
        <w:rPr>
          <w:rFonts w:ascii="Times New Roman" w:hAnsi="Times New Roman" w:cs="Times New Roman"/>
          <w:b/>
          <w:i/>
          <w:sz w:val="32"/>
        </w:rPr>
        <w:t xml:space="preserve"> Администрации</w:t>
      </w:r>
    </w:p>
    <w:p w:rsidR="008161C0" w:rsidRPr="008161C0" w:rsidRDefault="008161C0" w:rsidP="008161C0">
      <w:pPr>
        <w:spacing w:after="0" w:line="240" w:lineRule="auto"/>
        <w:jc w:val="center"/>
        <w:rPr>
          <w:rFonts w:ascii="Times New Roman" w:hAnsi="Times New Roman" w:cs="Times New Roman"/>
          <w:b/>
          <w:i/>
          <w:sz w:val="32"/>
        </w:rPr>
      </w:pPr>
      <w:r w:rsidRPr="008161C0">
        <w:rPr>
          <w:rFonts w:ascii="Times New Roman" w:hAnsi="Times New Roman" w:cs="Times New Roman"/>
          <w:b/>
          <w:i/>
          <w:sz w:val="32"/>
        </w:rPr>
        <w:t>муниципального образования "Родниковский муниципальный район"</w:t>
      </w:r>
    </w:p>
    <w:p w:rsidR="008161C0" w:rsidRPr="008161C0" w:rsidRDefault="008161C0" w:rsidP="008161C0">
      <w:pPr>
        <w:spacing w:after="0" w:line="240" w:lineRule="auto"/>
        <w:jc w:val="center"/>
        <w:rPr>
          <w:rFonts w:ascii="Times New Roman" w:hAnsi="Times New Roman" w:cs="Times New Roman"/>
          <w:b/>
          <w:i/>
          <w:sz w:val="32"/>
        </w:rPr>
      </w:pPr>
      <w:r w:rsidRPr="008161C0">
        <w:rPr>
          <w:rFonts w:ascii="Times New Roman" w:hAnsi="Times New Roman" w:cs="Times New Roman"/>
          <w:b/>
          <w:i/>
          <w:sz w:val="32"/>
        </w:rPr>
        <w:t>Ивановской области</w:t>
      </w:r>
    </w:p>
    <w:p w:rsidR="008161C0" w:rsidRPr="008161C0" w:rsidRDefault="008161C0" w:rsidP="008161C0">
      <w:pPr>
        <w:spacing w:after="0" w:line="240" w:lineRule="auto"/>
        <w:jc w:val="center"/>
        <w:rPr>
          <w:rFonts w:ascii="Times New Roman" w:hAnsi="Times New Roman" w:cs="Times New Roman"/>
          <w:b/>
          <w:i/>
          <w:sz w:val="32"/>
        </w:rPr>
      </w:pPr>
    </w:p>
    <w:p w:rsidR="008161C0" w:rsidRPr="008161C0" w:rsidRDefault="008161C0" w:rsidP="008161C0">
      <w:pPr>
        <w:spacing w:after="0" w:line="240" w:lineRule="auto"/>
        <w:jc w:val="center"/>
        <w:rPr>
          <w:rFonts w:ascii="Times New Roman" w:hAnsi="Times New Roman" w:cs="Times New Roman"/>
          <w:sz w:val="28"/>
        </w:rPr>
      </w:pPr>
      <w:r w:rsidRPr="008161C0">
        <w:rPr>
          <w:rFonts w:ascii="Times New Roman" w:hAnsi="Times New Roman" w:cs="Times New Roman"/>
          <w:sz w:val="28"/>
        </w:rPr>
        <w:t>от 19.06.2017 № 261</w:t>
      </w:r>
    </w:p>
    <w:p w:rsidR="008161C0" w:rsidRPr="008161C0" w:rsidRDefault="008161C0" w:rsidP="008161C0">
      <w:pPr>
        <w:spacing w:after="0" w:line="240" w:lineRule="auto"/>
        <w:jc w:val="center"/>
        <w:rPr>
          <w:rFonts w:ascii="Times New Roman" w:hAnsi="Times New Roman" w:cs="Times New Roman"/>
          <w:b/>
          <w:sz w:val="26"/>
          <w:szCs w:val="26"/>
        </w:rPr>
      </w:pPr>
    </w:p>
    <w:p w:rsidR="008161C0" w:rsidRPr="008161C0" w:rsidRDefault="008161C0" w:rsidP="008161C0">
      <w:pPr>
        <w:pStyle w:val="22"/>
        <w:spacing w:after="0" w:line="240" w:lineRule="auto"/>
        <w:jc w:val="center"/>
        <w:rPr>
          <w:b/>
          <w:sz w:val="28"/>
          <w:szCs w:val="28"/>
        </w:rPr>
      </w:pPr>
      <w:r w:rsidRPr="008161C0">
        <w:rPr>
          <w:b/>
          <w:sz w:val="28"/>
          <w:szCs w:val="28"/>
        </w:rPr>
        <w:t xml:space="preserve">Об утверждении плана проверок физических лиц муниципального земельного контроля на территории муниципального образования «Родниковский муниципальный район» на </w:t>
      </w:r>
      <w:r w:rsidRPr="008161C0">
        <w:rPr>
          <w:b/>
          <w:sz w:val="28"/>
          <w:szCs w:val="28"/>
          <w:lang w:val="en-US"/>
        </w:rPr>
        <w:t>III</w:t>
      </w:r>
      <w:r w:rsidRPr="008161C0">
        <w:rPr>
          <w:b/>
          <w:sz w:val="28"/>
          <w:szCs w:val="28"/>
        </w:rPr>
        <w:t xml:space="preserve"> квартал 2017 года</w:t>
      </w:r>
    </w:p>
    <w:p w:rsidR="008161C0" w:rsidRPr="008161C0" w:rsidRDefault="008161C0" w:rsidP="008161C0">
      <w:pPr>
        <w:spacing w:after="0" w:line="240" w:lineRule="auto"/>
        <w:jc w:val="both"/>
        <w:rPr>
          <w:rFonts w:ascii="Times New Roman" w:hAnsi="Times New Roman" w:cs="Times New Roman"/>
          <w:sz w:val="28"/>
          <w:szCs w:val="28"/>
        </w:rPr>
      </w:pPr>
      <w:r w:rsidRPr="008161C0">
        <w:rPr>
          <w:rFonts w:ascii="Times New Roman" w:hAnsi="Times New Roman" w:cs="Times New Roman"/>
          <w:sz w:val="28"/>
          <w:szCs w:val="28"/>
        </w:rPr>
        <w:tab/>
      </w:r>
    </w:p>
    <w:p w:rsidR="008161C0" w:rsidRPr="008161C0" w:rsidRDefault="008161C0" w:rsidP="008161C0">
      <w:pPr>
        <w:spacing w:after="0" w:line="240" w:lineRule="auto"/>
        <w:ind w:firstLine="708"/>
        <w:jc w:val="both"/>
        <w:rPr>
          <w:rFonts w:ascii="Times New Roman" w:hAnsi="Times New Roman" w:cs="Times New Roman"/>
          <w:sz w:val="28"/>
          <w:szCs w:val="28"/>
        </w:rPr>
      </w:pPr>
      <w:r w:rsidRPr="008161C0">
        <w:rPr>
          <w:rFonts w:ascii="Times New Roman" w:hAnsi="Times New Roman" w:cs="Times New Roman"/>
          <w:sz w:val="28"/>
          <w:szCs w:val="28"/>
        </w:rPr>
        <w:t>В соответствии с Земельным Кодексом РФ, Законом Ивановской области от 29.10.2015г. №112-ОЗ «О порядке осуществления муниципального земельного контроля на территории муниципальных образований Ивановской области», Решением Совета муниципального образования «Родниковское городское поселение» № 09 от 06.03.2015 г. «Об утверждении порядка осуществления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Решением Совета муниципального образования «Родниковский муниципальный район» № 101 от 22.12.2016 г. «</w:t>
      </w:r>
      <w:r w:rsidRPr="008161C0">
        <w:rPr>
          <w:rFonts w:ascii="Times New Roman" w:hAnsi="Times New Roman" w:cs="Times New Roman"/>
          <w:bCs/>
          <w:sz w:val="28"/>
          <w:szCs w:val="28"/>
        </w:rPr>
        <w:t>Об утверждении порядка осуществления муниципального земельного контроля на территории сельских поселений муниципального образования «Родниковский муниципальный район»</w:t>
      </w:r>
      <w:r w:rsidRPr="008161C0">
        <w:rPr>
          <w:rFonts w:ascii="Times New Roman" w:hAnsi="Times New Roman" w:cs="Times New Roman"/>
          <w:sz w:val="28"/>
          <w:szCs w:val="28"/>
        </w:rPr>
        <w:t>, в целях осуществления контроля за выполнением требований земельного законодательства о недопущении самовольного занятия земельных участков,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 а также без документов, разрешающих осуществление хозяйственной деятельности; порядком переуступки права пользования землей; выполнением требований земельного законодательства об использовании земель по целевому назначению и выполнении обязанностей по приведению земель в состояние, пригодное для использования по целевому назначению:</w:t>
      </w:r>
    </w:p>
    <w:p w:rsidR="008161C0" w:rsidRPr="008161C0" w:rsidRDefault="008161C0" w:rsidP="008161C0">
      <w:pPr>
        <w:spacing w:after="0" w:line="240" w:lineRule="auto"/>
        <w:ind w:firstLine="720"/>
        <w:jc w:val="both"/>
        <w:rPr>
          <w:rFonts w:ascii="Times New Roman" w:hAnsi="Times New Roman" w:cs="Times New Roman"/>
          <w:sz w:val="28"/>
          <w:szCs w:val="28"/>
        </w:rPr>
      </w:pPr>
      <w:r w:rsidRPr="008161C0">
        <w:rPr>
          <w:rFonts w:ascii="Times New Roman" w:hAnsi="Times New Roman" w:cs="Times New Roman"/>
          <w:sz w:val="28"/>
          <w:szCs w:val="28"/>
        </w:rPr>
        <w:t xml:space="preserve">1. Утвердить план проверок физических лиц муниципального земельного контроля на территории муниципального образования «Родниковский муниципальный район»  на </w:t>
      </w:r>
      <w:r w:rsidRPr="008161C0">
        <w:rPr>
          <w:rFonts w:ascii="Times New Roman" w:hAnsi="Times New Roman" w:cs="Times New Roman"/>
          <w:sz w:val="28"/>
          <w:szCs w:val="28"/>
          <w:lang w:val="en-US"/>
        </w:rPr>
        <w:t>III</w:t>
      </w:r>
      <w:r w:rsidRPr="008161C0">
        <w:rPr>
          <w:rFonts w:ascii="Times New Roman" w:hAnsi="Times New Roman" w:cs="Times New Roman"/>
          <w:sz w:val="28"/>
          <w:szCs w:val="28"/>
        </w:rPr>
        <w:t xml:space="preserve"> квартал 2017 года (приложение).</w:t>
      </w:r>
    </w:p>
    <w:p w:rsidR="008161C0" w:rsidRPr="008161C0" w:rsidRDefault="008161C0" w:rsidP="008161C0">
      <w:pPr>
        <w:spacing w:after="0" w:line="240" w:lineRule="auto"/>
        <w:ind w:firstLine="708"/>
        <w:jc w:val="both"/>
        <w:rPr>
          <w:rFonts w:ascii="Times New Roman" w:hAnsi="Times New Roman" w:cs="Times New Roman"/>
          <w:sz w:val="28"/>
          <w:szCs w:val="28"/>
        </w:rPr>
      </w:pPr>
      <w:r w:rsidRPr="008161C0">
        <w:rPr>
          <w:rFonts w:ascii="Times New Roman" w:hAnsi="Times New Roman" w:cs="Times New Roman"/>
          <w:sz w:val="28"/>
          <w:szCs w:val="28"/>
        </w:rPr>
        <w:t>2. Заместителю Главы администрации муниципального образования «Родниковский муниципальный район» Аветисяну С.А. обеспечить размещение данного распоряжения на официальном сайте администрации муниципального образования «Родниковский муниципальный район» в разделе «Администрация района» в подразделе «Информация о проверках».</w:t>
      </w:r>
    </w:p>
    <w:p w:rsidR="008161C0" w:rsidRPr="008161C0" w:rsidRDefault="008161C0" w:rsidP="008161C0">
      <w:pPr>
        <w:spacing w:after="0" w:line="240" w:lineRule="auto"/>
        <w:ind w:firstLine="720"/>
        <w:jc w:val="both"/>
        <w:rPr>
          <w:rFonts w:ascii="Times New Roman" w:hAnsi="Times New Roman" w:cs="Times New Roman"/>
          <w:sz w:val="28"/>
          <w:szCs w:val="28"/>
        </w:rPr>
      </w:pPr>
      <w:r w:rsidRPr="008161C0">
        <w:rPr>
          <w:rFonts w:ascii="Times New Roman" w:hAnsi="Times New Roman" w:cs="Times New Roman"/>
          <w:sz w:val="28"/>
          <w:szCs w:val="28"/>
        </w:rPr>
        <w:lastRenderedPageBreak/>
        <w:t xml:space="preserve">3. Контроль за выполнением данного распоряжения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 </w:t>
      </w:r>
    </w:p>
    <w:p w:rsidR="008161C0" w:rsidRPr="008161C0" w:rsidRDefault="008161C0" w:rsidP="008161C0">
      <w:pPr>
        <w:spacing w:after="0" w:line="240" w:lineRule="auto"/>
        <w:jc w:val="both"/>
        <w:rPr>
          <w:rFonts w:ascii="Times New Roman" w:hAnsi="Times New Roman" w:cs="Times New Roman"/>
          <w:sz w:val="28"/>
          <w:szCs w:val="28"/>
        </w:rPr>
      </w:pPr>
    </w:p>
    <w:p w:rsidR="008161C0" w:rsidRPr="008161C0" w:rsidRDefault="008161C0" w:rsidP="008161C0">
      <w:pPr>
        <w:spacing w:after="0" w:line="240" w:lineRule="auto"/>
        <w:jc w:val="both"/>
        <w:rPr>
          <w:rFonts w:ascii="Times New Roman" w:hAnsi="Times New Roman" w:cs="Times New Roman"/>
          <w:b/>
          <w:sz w:val="28"/>
          <w:szCs w:val="28"/>
        </w:rPr>
      </w:pPr>
      <w:r w:rsidRPr="008161C0">
        <w:rPr>
          <w:rFonts w:ascii="Times New Roman" w:hAnsi="Times New Roman" w:cs="Times New Roman"/>
          <w:b/>
          <w:sz w:val="28"/>
          <w:szCs w:val="28"/>
        </w:rPr>
        <w:t xml:space="preserve">Глава муниципального образования </w:t>
      </w:r>
    </w:p>
    <w:p w:rsidR="008161C0" w:rsidRPr="008161C0" w:rsidRDefault="008161C0" w:rsidP="008161C0">
      <w:pPr>
        <w:spacing w:after="0" w:line="240" w:lineRule="auto"/>
        <w:jc w:val="both"/>
        <w:rPr>
          <w:rFonts w:ascii="Times New Roman" w:hAnsi="Times New Roman" w:cs="Times New Roman"/>
          <w:b/>
          <w:sz w:val="28"/>
          <w:szCs w:val="28"/>
        </w:rPr>
      </w:pPr>
      <w:r w:rsidRPr="008161C0">
        <w:rPr>
          <w:rFonts w:ascii="Times New Roman" w:hAnsi="Times New Roman" w:cs="Times New Roman"/>
          <w:b/>
          <w:sz w:val="28"/>
          <w:szCs w:val="28"/>
        </w:rPr>
        <w:t>"Родниковский муниципальный район"</w:t>
      </w:r>
      <w:r w:rsidRPr="008161C0">
        <w:rPr>
          <w:rFonts w:ascii="Times New Roman" w:hAnsi="Times New Roman" w:cs="Times New Roman"/>
          <w:b/>
          <w:sz w:val="28"/>
          <w:szCs w:val="28"/>
        </w:rPr>
        <w:tab/>
      </w:r>
      <w:r w:rsidRPr="008161C0">
        <w:rPr>
          <w:rFonts w:ascii="Times New Roman" w:hAnsi="Times New Roman" w:cs="Times New Roman"/>
          <w:b/>
          <w:sz w:val="28"/>
          <w:szCs w:val="28"/>
        </w:rPr>
        <w:tab/>
      </w:r>
      <w:r w:rsidRPr="008161C0">
        <w:rPr>
          <w:rFonts w:ascii="Times New Roman" w:hAnsi="Times New Roman" w:cs="Times New Roman"/>
          <w:b/>
          <w:sz w:val="28"/>
          <w:szCs w:val="28"/>
        </w:rPr>
        <w:tab/>
      </w:r>
      <w:r w:rsidRPr="008161C0">
        <w:rPr>
          <w:rFonts w:ascii="Times New Roman" w:hAnsi="Times New Roman" w:cs="Times New Roman"/>
          <w:b/>
          <w:sz w:val="28"/>
          <w:szCs w:val="28"/>
        </w:rPr>
        <w:tab/>
        <w:t>С.В. Носов</w:t>
      </w:r>
    </w:p>
    <w:p w:rsidR="008161C0" w:rsidRPr="008161C0" w:rsidRDefault="008161C0" w:rsidP="008161C0">
      <w:pPr>
        <w:spacing w:after="0" w:line="240" w:lineRule="auto"/>
        <w:jc w:val="both"/>
        <w:rPr>
          <w:rFonts w:ascii="Times New Roman" w:hAnsi="Times New Roman" w:cs="Times New Roman"/>
          <w:b/>
          <w:sz w:val="28"/>
          <w:szCs w:val="28"/>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pPr>
    </w:p>
    <w:p w:rsidR="008161C0" w:rsidRPr="008161C0" w:rsidRDefault="008161C0" w:rsidP="008161C0">
      <w:pPr>
        <w:spacing w:after="0" w:line="240" w:lineRule="auto"/>
        <w:rPr>
          <w:rFonts w:ascii="Times New Roman" w:hAnsi="Times New Roman" w:cs="Times New Roman"/>
        </w:rPr>
        <w:sectPr w:rsidR="008161C0" w:rsidRPr="008161C0" w:rsidSect="00C31702">
          <w:pgSz w:w="11906" w:h="16838"/>
          <w:pgMar w:top="720" w:right="567" w:bottom="720" w:left="1134" w:header="709" w:footer="709" w:gutter="0"/>
          <w:cols w:space="708"/>
          <w:docGrid w:linePitch="360"/>
        </w:sectPr>
      </w:pPr>
    </w:p>
    <w:p w:rsidR="008161C0" w:rsidRPr="008161C0" w:rsidRDefault="008161C0" w:rsidP="008161C0">
      <w:pPr>
        <w:spacing w:after="0" w:line="240" w:lineRule="auto"/>
        <w:jc w:val="right"/>
        <w:rPr>
          <w:rFonts w:ascii="Times New Roman" w:hAnsi="Times New Roman" w:cs="Times New Roman"/>
        </w:rPr>
      </w:pPr>
      <w:r w:rsidRPr="008161C0">
        <w:rPr>
          <w:rFonts w:ascii="Times New Roman" w:hAnsi="Times New Roman" w:cs="Times New Roman"/>
        </w:rPr>
        <w:lastRenderedPageBreak/>
        <w:t>Приложение №1</w:t>
      </w:r>
    </w:p>
    <w:p w:rsidR="008161C0" w:rsidRPr="008161C0" w:rsidRDefault="008161C0" w:rsidP="008161C0">
      <w:pPr>
        <w:spacing w:after="0" w:line="240" w:lineRule="auto"/>
        <w:jc w:val="right"/>
        <w:rPr>
          <w:rFonts w:ascii="Times New Roman" w:hAnsi="Times New Roman" w:cs="Times New Roman"/>
        </w:rPr>
      </w:pPr>
      <w:r w:rsidRPr="008161C0">
        <w:rPr>
          <w:rFonts w:ascii="Times New Roman" w:hAnsi="Times New Roman" w:cs="Times New Roman"/>
        </w:rPr>
        <w:t>к распоряжению администрации</w:t>
      </w:r>
    </w:p>
    <w:p w:rsidR="008161C0" w:rsidRPr="008161C0" w:rsidRDefault="008161C0" w:rsidP="008161C0">
      <w:pPr>
        <w:spacing w:after="0" w:line="240" w:lineRule="auto"/>
        <w:jc w:val="right"/>
        <w:rPr>
          <w:rFonts w:ascii="Times New Roman" w:hAnsi="Times New Roman" w:cs="Times New Roman"/>
        </w:rPr>
      </w:pPr>
      <w:r w:rsidRPr="008161C0">
        <w:rPr>
          <w:rFonts w:ascii="Times New Roman" w:hAnsi="Times New Roman" w:cs="Times New Roman"/>
        </w:rPr>
        <w:t>муниципального образования</w:t>
      </w:r>
    </w:p>
    <w:p w:rsidR="008161C0" w:rsidRPr="008161C0" w:rsidRDefault="008161C0" w:rsidP="008161C0">
      <w:pPr>
        <w:spacing w:after="0" w:line="240" w:lineRule="auto"/>
        <w:jc w:val="right"/>
        <w:rPr>
          <w:rFonts w:ascii="Times New Roman" w:hAnsi="Times New Roman" w:cs="Times New Roman"/>
        </w:rPr>
      </w:pPr>
      <w:r w:rsidRPr="008161C0">
        <w:rPr>
          <w:rFonts w:ascii="Times New Roman" w:hAnsi="Times New Roman" w:cs="Times New Roman"/>
        </w:rPr>
        <w:t>«Родниковский муниципальный район»</w:t>
      </w:r>
    </w:p>
    <w:p w:rsidR="008161C0" w:rsidRPr="008161C0" w:rsidRDefault="008161C0" w:rsidP="008161C0">
      <w:pPr>
        <w:spacing w:after="0" w:line="240" w:lineRule="auto"/>
        <w:jc w:val="right"/>
        <w:rPr>
          <w:rFonts w:ascii="Times New Roman" w:hAnsi="Times New Roman" w:cs="Times New Roman"/>
        </w:rPr>
      </w:pPr>
      <w:r w:rsidRPr="008161C0">
        <w:rPr>
          <w:rFonts w:ascii="Times New Roman" w:hAnsi="Times New Roman" w:cs="Times New Roman"/>
        </w:rPr>
        <w:t>от 19.06.2017 № 261</w:t>
      </w:r>
    </w:p>
    <w:p w:rsidR="008161C0" w:rsidRPr="008161C0" w:rsidRDefault="008161C0" w:rsidP="008161C0">
      <w:pPr>
        <w:spacing w:after="0" w:line="240" w:lineRule="auto"/>
        <w:jc w:val="center"/>
        <w:rPr>
          <w:rFonts w:ascii="Times New Roman" w:hAnsi="Times New Roman" w:cs="Times New Roman"/>
          <w:b/>
        </w:rPr>
      </w:pPr>
    </w:p>
    <w:p w:rsidR="008161C0" w:rsidRPr="008161C0" w:rsidRDefault="008161C0" w:rsidP="008161C0">
      <w:pPr>
        <w:spacing w:after="0" w:line="240" w:lineRule="auto"/>
        <w:jc w:val="center"/>
        <w:rPr>
          <w:rFonts w:ascii="Times New Roman" w:hAnsi="Times New Roman" w:cs="Times New Roman"/>
          <w:b/>
        </w:rPr>
      </w:pPr>
    </w:p>
    <w:p w:rsidR="008161C0" w:rsidRDefault="008161C0" w:rsidP="008161C0">
      <w:pPr>
        <w:spacing w:after="0" w:line="240" w:lineRule="auto"/>
        <w:jc w:val="center"/>
        <w:rPr>
          <w:rFonts w:ascii="Times New Roman" w:hAnsi="Times New Roman" w:cs="Times New Roman"/>
          <w:b/>
          <w:sz w:val="27"/>
          <w:szCs w:val="27"/>
        </w:rPr>
      </w:pPr>
      <w:r w:rsidRPr="008161C0">
        <w:rPr>
          <w:rFonts w:ascii="Times New Roman" w:hAnsi="Times New Roman" w:cs="Times New Roman"/>
          <w:b/>
          <w:sz w:val="27"/>
          <w:szCs w:val="27"/>
        </w:rPr>
        <w:t xml:space="preserve">План проверок физических лиц муниципального земельного контроля на территории муниципального образования «Родниковский муниципальный район»  на </w:t>
      </w:r>
      <w:r w:rsidRPr="008161C0">
        <w:rPr>
          <w:rFonts w:ascii="Times New Roman" w:hAnsi="Times New Roman" w:cs="Times New Roman"/>
          <w:b/>
          <w:sz w:val="27"/>
          <w:szCs w:val="27"/>
          <w:lang w:val="en-US"/>
        </w:rPr>
        <w:t>III</w:t>
      </w:r>
      <w:r w:rsidRPr="008161C0">
        <w:rPr>
          <w:rFonts w:ascii="Times New Roman" w:hAnsi="Times New Roman" w:cs="Times New Roman"/>
          <w:b/>
          <w:sz w:val="27"/>
          <w:szCs w:val="27"/>
        </w:rPr>
        <w:t xml:space="preserve"> квартал 2017 года</w:t>
      </w:r>
    </w:p>
    <w:p w:rsidR="008161C0" w:rsidRPr="008161C0" w:rsidRDefault="008161C0" w:rsidP="008161C0">
      <w:pPr>
        <w:spacing w:after="0" w:line="240" w:lineRule="auto"/>
        <w:jc w:val="center"/>
        <w:rPr>
          <w:rFonts w:ascii="Times New Roman" w:hAnsi="Times New Roman" w:cs="Times New Roman"/>
          <w:b/>
        </w:rPr>
      </w:pPr>
    </w:p>
    <w:tbl>
      <w:tblPr>
        <w:tblW w:w="15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1727"/>
        <w:gridCol w:w="1440"/>
        <w:gridCol w:w="1260"/>
        <w:gridCol w:w="1440"/>
        <w:gridCol w:w="854"/>
        <w:gridCol w:w="2026"/>
        <w:gridCol w:w="1203"/>
        <w:gridCol w:w="1137"/>
        <w:gridCol w:w="992"/>
        <w:gridCol w:w="1276"/>
        <w:gridCol w:w="1783"/>
      </w:tblGrid>
      <w:tr w:rsidR="008161C0" w:rsidRPr="008161C0" w:rsidTr="00C31702">
        <w:tc>
          <w:tcPr>
            <w:tcW w:w="541" w:type="dxa"/>
            <w:vMerge w:val="restart"/>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 п/п</w:t>
            </w:r>
          </w:p>
        </w:tc>
        <w:tc>
          <w:tcPr>
            <w:tcW w:w="6721" w:type="dxa"/>
            <w:gridSpan w:val="5"/>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Земельный участок, в отношении которого проводится проверка</w:t>
            </w:r>
          </w:p>
        </w:tc>
        <w:tc>
          <w:tcPr>
            <w:tcW w:w="2026" w:type="dxa"/>
            <w:vMerge w:val="restart"/>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color w:val="000000"/>
                <w:spacing w:val="-4"/>
                <w:sz w:val="18"/>
                <w:szCs w:val="18"/>
              </w:rPr>
              <w:t>Фамилия, имя, отчество (при наличии) правообладателя (пользователя) земельного участка, в отношении которого проводится проверка</w:t>
            </w:r>
          </w:p>
        </w:tc>
        <w:tc>
          <w:tcPr>
            <w:tcW w:w="1203" w:type="dxa"/>
            <w:vMerge w:val="restart"/>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Цель проведения проверки</w:t>
            </w:r>
          </w:p>
        </w:tc>
        <w:tc>
          <w:tcPr>
            <w:tcW w:w="2129" w:type="dxa"/>
            <w:gridSpan w:val="2"/>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Срок проведения плановой проверки</w:t>
            </w:r>
          </w:p>
        </w:tc>
        <w:tc>
          <w:tcPr>
            <w:tcW w:w="1276" w:type="dxa"/>
            <w:vMerge w:val="restart"/>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Форма проведения проверки</w:t>
            </w:r>
          </w:p>
        </w:tc>
        <w:tc>
          <w:tcPr>
            <w:tcW w:w="1783" w:type="dxa"/>
            <w:vMerge w:val="restart"/>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color w:val="000000"/>
                <w:sz w:val="18"/>
                <w:szCs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8161C0" w:rsidRPr="008161C0" w:rsidTr="00C31702">
        <w:tc>
          <w:tcPr>
            <w:tcW w:w="541" w:type="dxa"/>
            <w:vMerge/>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18"/>
                <w:szCs w:val="18"/>
              </w:rPr>
            </w:pPr>
            <w:r w:rsidRPr="008161C0">
              <w:rPr>
                <w:rFonts w:ascii="Times New Roman" w:hAnsi="Times New Roman" w:cs="Times New Roman"/>
                <w:b/>
                <w:sz w:val="18"/>
                <w:szCs w:val="18"/>
              </w:rPr>
              <w:t>Кадастровый номер (при возможности определения</w:t>
            </w:r>
            <w:r w:rsidRPr="008161C0">
              <w:rPr>
                <w:rFonts w:ascii="Times New Roman" w:hAnsi="Times New Roman" w:cs="Times New Roman"/>
                <w:sz w:val="18"/>
                <w:szCs w:val="18"/>
              </w:rPr>
              <w:t>)</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Адрес (местоположение)</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Площадь, кв.м.</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Вид разрешенного использования</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Иные сведения</w:t>
            </w:r>
          </w:p>
        </w:tc>
        <w:tc>
          <w:tcPr>
            <w:tcW w:w="2026" w:type="dxa"/>
            <w:vMerge/>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18"/>
                <w:szCs w:val="18"/>
              </w:rPr>
            </w:pPr>
          </w:p>
        </w:tc>
        <w:tc>
          <w:tcPr>
            <w:tcW w:w="1203" w:type="dxa"/>
            <w:vMerge/>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18"/>
                <w:szCs w:val="18"/>
              </w:rPr>
            </w:pP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Дата начала проверки</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b/>
                <w:sz w:val="18"/>
                <w:szCs w:val="18"/>
              </w:rPr>
            </w:pPr>
            <w:r w:rsidRPr="008161C0">
              <w:rPr>
                <w:rFonts w:ascii="Times New Roman" w:hAnsi="Times New Roman" w:cs="Times New Roman"/>
                <w:b/>
                <w:sz w:val="18"/>
                <w:szCs w:val="18"/>
              </w:rPr>
              <w:t>Количе-ство рабочих дней</w:t>
            </w:r>
          </w:p>
        </w:tc>
        <w:tc>
          <w:tcPr>
            <w:tcW w:w="1276" w:type="dxa"/>
            <w:vMerge/>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18"/>
                <w:szCs w:val="18"/>
              </w:rPr>
            </w:pPr>
          </w:p>
        </w:tc>
        <w:tc>
          <w:tcPr>
            <w:tcW w:w="1783" w:type="dxa"/>
            <w:vMerge/>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18"/>
                <w:szCs w:val="18"/>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37:15:010222:2</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д.3</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558  кв.м.</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Заварихин Михаил Владимирович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07.07.2017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37:15:010222:5</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д.9</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559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Баринов Сергей Константинович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13.07.2017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37:15:010222:7</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д.13</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507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Сахарова Любовь Ивановна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w:t>
            </w:r>
            <w:r w:rsidRPr="008161C0">
              <w:rPr>
                <w:rFonts w:ascii="Times New Roman" w:hAnsi="Times New Roman" w:cs="Times New Roman"/>
                <w:sz w:val="20"/>
                <w:szCs w:val="20"/>
              </w:rPr>
              <w:lastRenderedPageBreak/>
              <w:t>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18.07.2017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4</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37:15:010222:10</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д.19</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497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Пугина Надежда Михайловна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25.07.2017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37:15:010222:14</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д.27</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537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Филимонова Лидия Федоровна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6</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37:15:010222:16</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ул.Толстовская, д.31</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528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Ефремов Геннадий Константинович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10.08.2017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7</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37:15:010223:1</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ул.Розановская, д.1</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610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Кальницкая Марина Сергеевна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8</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37:15:010223:2</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ул.Розановская, д.3</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621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Уткин Альберт Николаевич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28.08.2017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9</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37:15:010222:17</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ул.Розановская, д.4</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523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Худякова Наталья Александровна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Проверка соблюдения требований земельного </w:t>
            </w:r>
            <w:r w:rsidRPr="008161C0">
              <w:rPr>
                <w:rFonts w:ascii="Times New Roman" w:hAnsi="Times New Roman" w:cs="Times New Roman"/>
                <w:sz w:val="20"/>
                <w:szCs w:val="20"/>
              </w:rPr>
              <w:lastRenderedPageBreak/>
              <w:t>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07.09.2017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10</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37:15:010222:17</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ул.Розановская, д.4</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523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ХудяковАлексй Валентинович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14.09.2017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11</w:t>
            </w:r>
          </w:p>
        </w:tc>
        <w:tc>
          <w:tcPr>
            <w:tcW w:w="1727"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p>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37:15:010223:8</w:t>
            </w:r>
          </w:p>
          <w:p w:rsidR="008161C0" w:rsidRPr="008161C0" w:rsidRDefault="008161C0" w:rsidP="008161C0">
            <w:pPr>
              <w:spacing w:after="0" w:line="240" w:lineRule="auto"/>
              <w:jc w:val="center"/>
              <w:rPr>
                <w:rFonts w:ascii="Times New Roman" w:hAnsi="Times New Roman" w:cs="Times New Roman"/>
                <w:color w:val="000000"/>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color w:val="000000"/>
                <w:sz w:val="20"/>
                <w:szCs w:val="20"/>
              </w:rPr>
            </w:pPr>
            <w:r w:rsidRPr="008161C0">
              <w:rPr>
                <w:rFonts w:ascii="Times New Roman" w:hAnsi="Times New Roman" w:cs="Times New Roman"/>
                <w:color w:val="000000"/>
                <w:sz w:val="20"/>
                <w:szCs w:val="20"/>
              </w:rPr>
              <w:t>г.Родники, ул.Розановская, д.15</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534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color w:val="000000"/>
                <w:sz w:val="20"/>
                <w:szCs w:val="20"/>
              </w:rPr>
              <w:t>ИЖС</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Лобышев Николай Александрович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25.09.2017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12</w:t>
            </w:r>
          </w:p>
        </w:tc>
        <w:tc>
          <w:tcPr>
            <w:tcW w:w="1727" w:type="dxa"/>
          </w:tcPr>
          <w:p w:rsidR="008161C0" w:rsidRPr="008161C0" w:rsidRDefault="008161C0" w:rsidP="008161C0">
            <w:pPr>
              <w:spacing w:after="0" w:line="240" w:lineRule="auto"/>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37:15:041013:107</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д.8</w:t>
            </w:r>
          </w:p>
        </w:tc>
        <w:tc>
          <w:tcPr>
            <w:tcW w:w="126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4300кв.м.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Золина Галина Александровна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 законодательства</w:t>
            </w:r>
          </w:p>
        </w:tc>
        <w:tc>
          <w:tcPr>
            <w:tcW w:w="1137"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05.07.2017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13</w:t>
            </w:r>
          </w:p>
        </w:tc>
        <w:tc>
          <w:tcPr>
            <w:tcW w:w="1727" w:type="dxa"/>
          </w:tcPr>
          <w:p w:rsidR="008161C0" w:rsidRPr="008161C0" w:rsidRDefault="008161C0" w:rsidP="008161C0">
            <w:pPr>
              <w:spacing w:after="0" w:line="240" w:lineRule="auto"/>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37:15:041013:9</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д.6</w:t>
            </w:r>
          </w:p>
        </w:tc>
        <w:tc>
          <w:tcPr>
            <w:tcW w:w="126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4000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Козекин  Александр</w:t>
            </w: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Александрович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 законодательства</w:t>
            </w:r>
          </w:p>
        </w:tc>
        <w:tc>
          <w:tcPr>
            <w:tcW w:w="1137"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05.07.2017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14</w:t>
            </w:r>
          </w:p>
        </w:tc>
        <w:tc>
          <w:tcPr>
            <w:tcW w:w="1727" w:type="dxa"/>
          </w:tcPr>
          <w:p w:rsidR="008161C0" w:rsidRPr="008161C0" w:rsidRDefault="008161C0" w:rsidP="008161C0">
            <w:pPr>
              <w:spacing w:after="0" w:line="240" w:lineRule="auto"/>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37:15:041013:109</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ул.Зеленая, д.12</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4500кв.м.</w:t>
            </w:r>
          </w:p>
          <w:p w:rsidR="008161C0" w:rsidRPr="008161C0" w:rsidRDefault="008161C0" w:rsidP="008161C0">
            <w:pPr>
              <w:spacing w:after="0" w:line="240" w:lineRule="auto"/>
              <w:jc w:val="center"/>
              <w:rPr>
                <w:rFonts w:ascii="Times New Roman" w:hAnsi="Times New Roman" w:cs="Times New Roman"/>
                <w:sz w:val="20"/>
                <w:szCs w:val="20"/>
              </w:rPr>
            </w:pP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Козекина</w:t>
            </w: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Екатерина</w:t>
            </w: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Николаевна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sz w:val="20"/>
                <w:szCs w:val="20"/>
              </w:rPr>
              <w:t>выявление и пресечение нарушений земельного 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15</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37:15:041013:460</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 xml:space="preserve">Родниковский р-он,с.Болотново, </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Зеленая, д.2</w:t>
            </w:r>
          </w:p>
        </w:tc>
        <w:tc>
          <w:tcPr>
            <w:tcW w:w="1260" w:type="dxa"/>
          </w:tcPr>
          <w:p w:rsidR="008161C0" w:rsidRPr="008161C0" w:rsidRDefault="008161C0" w:rsidP="008161C0">
            <w:pPr>
              <w:tabs>
                <w:tab w:val="center" w:pos="371"/>
              </w:tabs>
              <w:spacing w:after="0" w:line="240" w:lineRule="auto"/>
              <w:rPr>
                <w:rFonts w:ascii="Times New Roman" w:hAnsi="Times New Roman" w:cs="Times New Roman"/>
                <w:sz w:val="20"/>
                <w:szCs w:val="20"/>
              </w:rPr>
            </w:pPr>
            <w:r w:rsidRPr="008161C0">
              <w:rPr>
                <w:rFonts w:ascii="Times New Roman" w:hAnsi="Times New Roman" w:cs="Times New Roman"/>
                <w:sz w:val="20"/>
                <w:szCs w:val="20"/>
              </w:rPr>
              <w:lastRenderedPageBreak/>
              <w:tab/>
              <w:t>4000кв.м.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Морозов</w:t>
            </w: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Николдай</w:t>
            </w: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Иванович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 xml:space="preserve">выявление и </w:t>
            </w:r>
            <w:r w:rsidRPr="008161C0">
              <w:rPr>
                <w:rFonts w:ascii="Times New Roman" w:hAnsi="Times New Roman" w:cs="Times New Roman"/>
                <w:sz w:val="20"/>
                <w:szCs w:val="20"/>
              </w:rPr>
              <w:lastRenderedPageBreak/>
              <w:t>пресечение нарушений земельного</w:t>
            </w:r>
          </w:p>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lastRenderedPageBreak/>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16</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37:15:041013:116</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ул.Зеленая, д4</w:t>
            </w:r>
          </w:p>
        </w:tc>
        <w:tc>
          <w:tcPr>
            <w:tcW w:w="126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4000кв.м.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Золина Ольга Алексеевна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08.08.2017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17</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37:15:041013:32</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ул.Зеленая ,д.5</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4600кв.м.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Войнов Николай Яковлевич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08.08.2017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18</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37:15:041013:33</w:t>
            </w:r>
          </w:p>
        </w:tc>
        <w:tc>
          <w:tcPr>
            <w:tcW w:w="1440" w:type="dxa"/>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ул.Зеленая ,д.7</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5000кв.м.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Коликов Валентин Владимирович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15.08.2017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19</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37:15:041013:127</w:t>
            </w:r>
          </w:p>
        </w:tc>
        <w:tc>
          <w:tcPr>
            <w:tcW w:w="1440" w:type="dxa"/>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д.14</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427кв.м.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Глухова Нина Васильевна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15.08.2017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37:15:041013:21</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w:t>
            </w:r>
            <w:r w:rsidRPr="008161C0">
              <w:rPr>
                <w:rFonts w:ascii="Times New Roman" w:hAnsi="Times New Roman" w:cs="Times New Roman"/>
                <w:sz w:val="20"/>
                <w:szCs w:val="20"/>
              </w:rPr>
              <w:lastRenderedPageBreak/>
              <w:t>о, ул.Нагорная д.</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5000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Донцова Ольга Алексеевна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законодательства</w:t>
            </w:r>
          </w:p>
        </w:tc>
        <w:tc>
          <w:tcPr>
            <w:tcW w:w="1137"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lastRenderedPageBreak/>
              <w:t>22.08.2017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21</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37:15:041013:30</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д.2</w:t>
            </w:r>
          </w:p>
        </w:tc>
        <w:tc>
          <w:tcPr>
            <w:tcW w:w="1260" w:type="dxa"/>
          </w:tcPr>
          <w:p w:rsidR="008161C0" w:rsidRPr="008161C0" w:rsidRDefault="008161C0" w:rsidP="008161C0">
            <w:pPr>
              <w:tabs>
                <w:tab w:val="center" w:pos="371"/>
              </w:tabs>
              <w:spacing w:after="0" w:line="240" w:lineRule="auto"/>
              <w:rPr>
                <w:rFonts w:ascii="Times New Roman" w:hAnsi="Times New Roman" w:cs="Times New Roman"/>
                <w:sz w:val="20"/>
                <w:szCs w:val="20"/>
              </w:rPr>
            </w:pPr>
            <w:r w:rsidRPr="008161C0">
              <w:rPr>
                <w:rFonts w:ascii="Times New Roman" w:hAnsi="Times New Roman" w:cs="Times New Roman"/>
                <w:sz w:val="20"/>
                <w:szCs w:val="20"/>
              </w:rPr>
              <w:tab/>
              <w:t>5000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p>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Золин Виктор Васильевич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22.08.2017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22</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37:15:041013:3</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д.3</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1800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Язев Валентин Иванович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05.09.2017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23</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37:15:041013:22</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Ивановскаяобл.</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р-он,с.Болотново, ул.Нагорная д4.</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5000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pacing w:after="0" w:line="240" w:lineRule="auto"/>
              <w:jc w:val="center"/>
              <w:rPr>
                <w:rFonts w:ascii="Times New Roman" w:hAnsi="Times New Roman" w:cs="Times New Roman"/>
                <w:b/>
                <w:sz w:val="20"/>
                <w:szCs w:val="20"/>
              </w:rPr>
            </w:pPr>
            <w:r w:rsidRPr="008161C0">
              <w:rPr>
                <w:rFonts w:ascii="Times New Roman" w:hAnsi="Times New Roman" w:cs="Times New Roman"/>
                <w:b/>
                <w:sz w:val="20"/>
                <w:szCs w:val="20"/>
              </w:rPr>
              <w:t>-</w:t>
            </w: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Поленов  Борис Михайлович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выявление и пресечение нарушений земельного</w:t>
            </w:r>
          </w:p>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05.09.2017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24</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37:15:040501:770</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0,7км севернее д.Березники.Родниковского района</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379663 кв.м.</w:t>
            </w:r>
          </w:p>
        </w:tc>
        <w:tc>
          <w:tcPr>
            <w:tcW w:w="144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Земли сельхоз.назначения</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Горева Екатерина Викторовна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12.09.2017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25</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37:15:040501:108</w:t>
            </w:r>
          </w:p>
        </w:tc>
        <w:tc>
          <w:tcPr>
            <w:tcW w:w="1440" w:type="dxa"/>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У деревни Пархачево</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53000 кв.м.</w:t>
            </w:r>
          </w:p>
        </w:tc>
        <w:tc>
          <w:tcPr>
            <w:tcW w:w="144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Земли сельхоз.назначения</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Кириллов Андрей Викторович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12.09.2017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26</w:t>
            </w:r>
          </w:p>
        </w:tc>
        <w:tc>
          <w:tcPr>
            <w:tcW w:w="172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37:15:040501:796</w:t>
            </w:r>
          </w:p>
        </w:tc>
        <w:tc>
          <w:tcPr>
            <w:tcW w:w="1440" w:type="dxa"/>
          </w:tcPr>
          <w:p w:rsidR="008161C0" w:rsidRPr="008161C0" w:rsidRDefault="008161C0" w:rsidP="008161C0">
            <w:pPr>
              <w:spacing w:after="0" w:line="240" w:lineRule="auto"/>
              <w:rPr>
                <w:rFonts w:ascii="Times New Roman" w:hAnsi="Times New Roman" w:cs="Times New Roman"/>
                <w:sz w:val="20"/>
                <w:szCs w:val="20"/>
              </w:rPr>
            </w:pPr>
            <w:smartTag w:uri="urn:schemas-microsoft-com:office:smarttags" w:element="metricconverter">
              <w:smartTagPr>
                <w:attr w:name="ProductID" w:val="0,4 км"/>
              </w:smartTagPr>
              <w:r w:rsidRPr="008161C0">
                <w:rPr>
                  <w:rFonts w:ascii="Times New Roman" w:hAnsi="Times New Roman" w:cs="Times New Roman"/>
                  <w:sz w:val="20"/>
                  <w:szCs w:val="20"/>
                </w:rPr>
                <w:t>0,4 км</w:t>
              </w:r>
            </w:smartTag>
            <w:r w:rsidRPr="008161C0">
              <w:rPr>
                <w:rFonts w:ascii="Times New Roman" w:hAnsi="Times New Roman" w:cs="Times New Roman"/>
                <w:sz w:val="20"/>
                <w:szCs w:val="20"/>
              </w:rPr>
              <w:t xml:space="preserve">. юго-западнее </w:t>
            </w:r>
            <w:r w:rsidRPr="008161C0">
              <w:rPr>
                <w:rFonts w:ascii="Times New Roman" w:hAnsi="Times New Roman" w:cs="Times New Roman"/>
                <w:sz w:val="20"/>
                <w:szCs w:val="20"/>
              </w:rPr>
              <w:lastRenderedPageBreak/>
              <w:t>д.Бердюково</w:t>
            </w:r>
          </w:p>
        </w:tc>
        <w:tc>
          <w:tcPr>
            <w:tcW w:w="126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112891 кв.м.</w:t>
            </w:r>
          </w:p>
        </w:tc>
        <w:tc>
          <w:tcPr>
            <w:tcW w:w="1440"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Земли сельхоз.назна</w:t>
            </w:r>
            <w:r w:rsidRPr="008161C0">
              <w:rPr>
                <w:rFonts w:ascii="Times New Roman" w:hAnsi="Times New Roman" w:cs="Times New Roman"/>
                <w:sz w:val="20"/>
                <w:szCs w:val="20"/>
              </w:rPr>
              <w:lastRenderedPageBreak/>
              <w:t>чения</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tcPr>
          <w:p w:rsidR="008161C0" w:rsidRPr="008161C0" w:rsidRDefault="008161C0" w:rsidP="00E54629">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Николаичев Сергей Юрьевич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Соблюдение </w:t>
            </w:r>
            <w:r w:rsidRPr="008161C0">
              <w:rPr>
                <w:rFonts w:ascii="Times New Roman" w:hAnsi="Times New Roman" w:cs="Times New Roman"/>
                <w:sz w:val="20"/>
                <w:szCs w:val="20"/>
              </w:rPr>
              <w:lastRenderedPageBreak/>
              <w:t>требований земельного законодательства</w:t>
            </w:r>
          </w:p>
        </w:tc>
        <w:tc>
          <w:tcPr>
            <w:tcW w:w="1137" w:type="dxa"/>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19.09.2017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27</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37:15:030803:26</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2400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Удалов А.Г.</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28</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37:15:030803:27</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5000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Тимофеева З.В.</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Савково,д.4</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29</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37:15:030803:28</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4800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Дмитриева З.В.</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Савково,д.19</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30</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37:15:030803:29</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4800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Лукина Г.И.</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Савково,д.8</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31</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37:15:030803:3</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1924</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Смирнов А.В.</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Савково,д.7</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32</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37:15:030803:30</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1500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Индивидуальное садоводство</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Мурашова А.Е.</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Савково,д.9</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33</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37:15:030803:4</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858</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Тишкина Т.В.</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Савково,д.2</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34</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37:15:030803:5</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5000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Кучунова Л.Ф.</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Савково,д.12</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35</w:t>
            </w:r>
          </w:p>
        </w:tc>
        <w:tc>
          <w:tcPr>
            <w:tcW w:w="172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37:15:030803:6</w:t>
            </w:r>
          </w:p>
        </w:tc>
        <w:tc>
          <w:tcPr>
            <w:tcW w:w="1440" w:type="dxa"/>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Родниковский район,</w:t>
            </w:r>
          </w:p>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 xml:space="preserve"> д. Савково</w:t>
            </w:r>
          </w:p>
        </w:tc>
        <w:tc>
          <w:tcPr>
            <w:tcW w:w="126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3700</w:t>
            </w:r>
          </w:p>
        </w:tc>
        <w:tc>
          <w:tcPr>
            <w:tcW w:w="1440"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Круглова Т.Н.</w:t>
            </w:r>
          </w:p>
          <w:p w:rsidR="008161C0" w:rsidRPr="008161C0" w:rsidRDefault="008161C0" w:rsidP="00E54629">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Савково,д.14</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01.08.2017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36</w:t>
            </w:r>
          </w:p>
        </w:tc>
        <w:tc>
          <w:tcPr>
            <w:tcW w:w="1727"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37:15:020605:323</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в </w:t>
            </w:r>
            <w:smartTag w:uri="urn:schemas-microsoft-com:office:smarttags" w:element="metricconverter">
              <w:smartTagPr>
                <w:attr w:name="ProductID" w:val="0,2 км"/>
              </w:smartTagPr>
              <w:r w:rsidRPr="008161C0">
                <w:rPr>
                  <w:rFonts w:ascii="Times New Roman" w:hAnsi="Times New Roman" w:cs="Times New Roman"/>
                  <w:sz w:val="20"/>
                  <w:szCs w:val="20"/>
                </w:rPr>
                <w:t>0,2 км</w:t>
              </w:r>
            </w:smartTag>
            <w:r w:rsidRPr="008161C0">
              <w:rPr>
                <w:rFonts w:ascii="Times New Roman" w:hAnsi="Times New Roman" w:cs="Times New Roman"/>
                <w:sz w:val="20"/>
                <w:szCs w:val="20"/>
              </w:rPr>
              <w:t xml:space="preserve"> на восток от д. Воскресенское</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186059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назначения</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Кочеткова  Роза Прокопьевна,</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snapToGrid w:val="0"/>
              <w:spacing w:after="0" w:line="240" w:lineRule="auto"/>
              <w:rPr>
                <w:rFonts w:ascii="Times New Roman" w:hAnsi="Times New Roman" w:cs="Times New Roman"/>
                <w:sz w:val="20"/>
                <w:szCs w:val="20"/>
              </w:rPr>
            </w:pPr>
            <w:r w:rsidRPr="008161C0">
              <w:rPr>
                <w:rFonts w:ascii="Times New Roman" w:hAnsi="Times New Roman" w:cs="Times New Roman"/>
                <w:sz w:val="20"/>
                <w:szCs w:val="20"/>
              </w:rPr>
              <w:t>03.07.2017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w:t>
            </w:r>
          </w:p>
        </w:tc>
        <w:tc>
          <w:tcPr>
            <w:tcW w:w="1727"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37:15:020605:323</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в </w:t>
            </w:r>
            <w:smartTag w:uri="urn:schemas-microsoft-com:office:smarttags" w:element="metricconverter">
              <w:smartTagPr>
                <w:attr w:name="ProductID" w:val="0,2 км"/>
              </w:smartTagPr>
              <w:r w:rsidRPr="008161C0">
                <w:rPr>
                  <w:rFonts w:ascii="Times New Roman" w:hAnsi="Times New Roman" w:cs="Times New Roman"/>
                  <w:sz w:val="20"/>
                  <w:szCs w:val="20"/>
                </w:rPr>
                <w:t>0,2 км</w:t>
              </w:r>
            </w:smartTag>
            <w:r w:rsidRPr="008161C0">
              <w:rPr>
                <w:rFonts w:ascii="Times New Roman" w:hAnsi="Times New Roman" w:cs="Times New Roman"/>
                <w:sz w:val="20"/>
                <w:szCs w:val="20"/>
              </w:rPr>
              <w:t xml:space="preserve"> на восток от д. Воскресенское</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186059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назначения</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Кочетков Юрий Анатольевич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snapToGrid w:val="0"/>
              <w:spacing w:after="0" w:line="240" w:lineRule="auto"/>
              <w:rPr>
                <w:rFonts w:ascii="Times New Roman" w:hAnsi="Times New Roman" w:cs="Times New Roman"/>
                <w:sz w:val="20"/>
                <w:szCs w:val="20"/>
              </w:rPr>
            </w:pPr>
            <w:r w:rsidRPr="008161C0">
              <w:rPr>
                <w:rFonts w:ascii="Times New Roman" w:hAnsi="Times New Roman" w:cs="Times New Roman"/>
                <w:sz w:val="20"/>
                <w:szCs w:val="20"/>
              </w:rPr>
              <w:t>03.07.2017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38</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37:15:020608:11</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1500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Грек Феликс Захарович</w:t>
            </w:r>
          </w:p>
        </w:tc>
        <w:tc>
          <w:tcPr>
            <w:tcW w:w="1203"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Соблюдение требований земельного законодательства</w:t>
            </w:r>
          </w:p>
        </w:tc>
        <w:tc>
          <w:tcPr>
            <w:tcW w:w="113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05.07.2017</w:t>
            </w:r>
          </w:p>
        </w:tc>
        <w:tc>
          <w:tcPr>
            <w:tcW w:w="992"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39</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37:15:020608:9</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588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индивидуального садоводства</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Артемьев Александр Александрович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Проверка соблюдения требований земельного </w:t>
            </w:r>
            <w:r w:rsidRPr="008161C0">
              <w:rPr>
                <w:rFonts w:ascii="Times New Roman" w:hAnsi="Times New Roman" w:cs="Times New Roman"/>
                <w:sz w:val="20"/>
                <w:szCs w:val="20"/>
              </w:rPr>
              <w:lastRenderedPageBreak/>
              <w:t>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lastRenderedPageBreak/>
              <w:t>06.07.2017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40</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37:15:020608:9</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д.Бураково</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932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индивидуального садоводства</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Артемьев Александр Александрович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06.07.2017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41</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37:15:020608:20</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1607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Каткова Светлана Поликарповна</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10.07.2017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42</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37:15:020608:27</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 д.1</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2500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 ВЛПХ</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Пелевин Владимир Сергеевич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10.07.2017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43</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37:15:020608:6</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Бураково,д.4</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900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Штуканов Дмитрий Вадимович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12.07.2017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44</w:t>
            </w:r>
          </w:p>
        </w:tc>
        <w:tc>
          <w:tcPr>
            <w:tcW w:w="172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37:15:020608:77</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 Бураково,д.8</w:t>
            </w:r>
          </w:p>
        </w:tc>
        <w:tc>
          <w:tcPr>
            <w:tcW w:w="126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891 кв.м.</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ВЛПХ</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Хинаров Евгений Альбертович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Проверка соблюдения требований </w:t>
            </w:r>
            <w:r w:rsidRPr="008161C0">
              <w:rPr>
                <w:rFonts w:ascii="Times New Roman" w:hAnsi="Times New Roman" w:cs="Times New Roman"/>
                <w:sz w:val="20"/>
                <w:szCs w:val="20"/>
              </w:rPr>
              <w:lastRenderedPageBreak/>
              <w:t>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12.07.2017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45</w:t>
            </w:r>
          </w:p>
        </w:tc>
        <w:tc>
          <w:tcPr>
            <w:tcW w:w="172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37:15:020605:393</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w:t>
            </w:r>
            <w:smartTag w:uri="urn:schemas-microsoft-com:office:smarttags" w:element="metricconverter">
              <w:smartTagPr>
                <w:attr w:name="ProductID" w:val="0,5 км"/>
              </w:smartTagPr>
              <w:r w:rsidRPr="008161C0">
                <w:rPr>
                  <w:rFonts w:ascii="Times New Roman" w:hAnsi="Times New Roman" w:cs="Times New Roman"/>
                  <w:sz w:val="20"/>
                  <w:szCs w:val="20"/>
                </w:rPr>
                <w:t>0,5 км</w:t>
              </w:r>
            </w:smartTag>
            <w:r w:rsidRPr="008161C0">
              <w:rPr>
                <w:rFonts w:ascii="Times New Roman" w:hAnsi="Times New Roman" w:cs="Times New Roman"/>
                <w:sz w:val="20"/>
                <w:szCs w:val="20"/>
              </w:rPr>
              <w:t xml:space="preserve"> юго-западнее  д. Ситьково</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49269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производства</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Сафарчиев  Зиядхан Залимханович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01.09.2017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46</w:t>
            </w:r>
          </w:p>
        </w:tc>
        <w:tc>
          <w:tcPr>
            <w:tcW w:w="172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37:15:020605:388</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w:t>
            </w:r>
            <w:smartTag w:uri="urn:schemas-microsoft-com:office:smarttags" w:element="metricconverter">
              <w:smartTagPr>
                <w:attr w:name="ProductID" w:val="0,5 км"/>
              </w:smartTagPr>
              <w:r w:rsidRPr="008161C0">
                <w:rPr>
                  <w:rFonts w:ascii="Times New Roman" w:hAnsi="Times New Roman" w:cs="Times New Roman"/>
                  <w:sz w:val="20"/>
                  <w:szCs w:val="20"/>
                </w:rPr>
                <w:t>0,5 км</w:t>
              </w:r>
            </w:smartTag>
            <w:r w:rsidRPr="008161C0">
              <w:rPr>
                <w:rFonts w:ascii="Times New Roman" w:hAnsi="Times New Roman" w:cs="Times New Roman"/>
                <w:sz w:val="20"/>
                <w:szCs w:val="20"/>
              </w:rPr>
              <w:t xml:space="preserve"> юго-западнее  д. Боброково</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216022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производства</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Сафарчиев  Зиядхан Залимханович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01.09.2017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47</w:t>
            </w:r>
          </w:p>
        </w:tc>
        <w:tc>
          <w:tcPr>
            <w:tcW w:w="1727" w:type="dxa"/>
            <w:vAlign w:val="center"/>
          </w:tcPr>
          <w:p w:rsidR="008161C0" w:rsidRPr="008161C0" w:rsidRDefault="008161C0" w:rsidP="008161C0">
            <w:pPr>
              <w:spacing w:after="0" w:line="240" w:lineRule="auto"/>
              <w:rPr>
                <w:rFonts w:ascii="Times New Roman" w:hAnsi="Times New Roman" w:cs="Times New Roman"/>
                <w:sz w:val="20"/>
                <w:szCs w:val="20"/>
              </w:rPr>
            </w:pPr>
            <w:r w:rsidRPr="008161C0">
              <w:rPr>
                <w:rFonts w:ascii="Times New Roman" w:hAnsi="Times New Roman" w:cs="Times New Roman"/>
                <w:sz w:val="20"/>
                <w:szCs w:val="20"/>
              </w:rPr>
              <w:t>37:15:020605:382</w:t>
            </w:r>
          </w:p>
        </w:tc>
        <w:tc>
          <w:tcPr>
            <w:tcW w:w="1440"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в </w:t>
            </w:r>
            <w:smartTag w:uri="urn:schemas-microsoft-com:office:smarttags" w:element="metricconverter">
              <w:smartTagPr>
                <w:attr w:name="ProductID" w:val="100 м"/>
              </w:smartTagPr>
              <w:r w:rsidRPr="008161C0">
                <w:rPr>
                  <w:rFonts w:ascii="Times New Roman" w:hAnsi="Times New Roman" w:cs="Times New Roman"/>
                  <w:sz w:val="20"/>
                  <w:szCs w:val="20"/>
                </w:rPr>
                <w:t>100 м</w:t>
              </w:r>
            </w:smartTag>
            <w:r w:rsidRPr="008161C0">
              <w:rPr>
                <w:rFonts w:ascii="Times New Roman" w:hAnsi="Times New Roman" w:cs="Times New Roman"/>
                <w:sz w:val="20"/>
                <w:szCs w:val="20"/>
              </w:rPr>
              <w:t xml:space="preserve"> от д. Дылево</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613950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производства</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Грачев  Олег Анатольевич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03.09.2017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48</w:t>
            </w:r>
          </w:p>
        </w:tc>
        <w:tc>
          <w:tcPr>
            <w:tcW w:w="1727"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37:15:020605:392</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w:t>
            </w:r>
            <w:smartTag w:uri="urn:schemas-microsoft-com:office:smarttags" w:element="metricconverter">
              <w:smartTagPr>
                <w:attr w:name="ProductID" w:val="0,5 км"/>
              </w:smartTagPr>
              <w:r w:rsidRPr="008161C0">
                <w:rPr>
                  <w:rFonts w:ascii="Times New Roman" w:hAnsi="Times New Roman" w:cs="Times New Roman"/>
                  <w:sz w:val="20"/>
                  <w:szCs w:val="20"/>
                </w:rPr>
                <w:t>0,5 км</w:t>
              </w:r>
            </w:smartTag>
            <w:r w:rsidRPr="008161C0">
              <w:rPr>
                <w:rFonts w:ascii="Times New Roman" w:hAnsi="Times New Roman" w:cs="Times New Roman"/>
                <w:sz w:val="20"/>
                <w:szCs w:val="20"/>
              </w:rPr>
              <w:t xml:space="preserve"> юго-западнее  д. Ситьково</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26360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назначения</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Гамзатов  Алик Алибекович</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Проверка соблюдения требований земельного 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napToGrid w:val="0"/>
              <w:spacing w:after="0" w:line="240" w:lineRule="auto"/>
              <w:rPr>
                <w:rFonts w:ascii="Times New Roman" w:hAnsi="Times New Roman" w:cs="Times New Roman"/>
                <w:sz w:val="20"/>
                <w:szCs w:val="20"/>
              </w:rPr>
            </w:pPr>
            <w:r w:rsidRPr="008161C0">
              <w:rPr>
                <w:rFonts w:ascii="Times New Roman" w:hAnsi="Times New Roman" w:cs="Times New Roman"/>
                <w:sz w:val="20"/>
                <w:szCs w:val="20"/>
              </w:rPr>
              <w:t>03.07.2017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r w:rsidR="008161C0" w:rsidRPr="008161C0" w:rsidTr="00C31702">
        <w:tc>
          <w:tcPr>
            <w:tcW w:w="541"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49</w:t>
            </w:r>
          </w:p>
        </w:tc>
        <w:tc>
          <w:tcPr>
            <w:tcW w:w="1727"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37:15:020605:323</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Родниковский район, в </w:t>
            </w:r>
            <w:smartTag w:uri="urn:schemas-microsoft-com:office:smarttags" w:element="metricconverter">
              <w:smartTagPr>
                <w:attr w:name="ProductID" w:val="0,2 км"/>
              </w:smartTagPr>
              <w:r w:rsidRPr="008161C0">
                <w:rPr>
                  <w:rFonts w:ascii="Times New Roman" w:hAnsi="Times New Roman" w:cs="Times New Roman"/>
                  <w:sz w:val="20"/>
                  <w:szCs w:val="20"/>
                </w:rPr>
                <w:t>0,2 км</w:t>
              </w:r>
            </w:smartTag>
            <w:r w:rsidRPr="008161C0">
              <w:rPr>
                <w:rFonts w:ascii="Times New Roman" w:hAnsi="Times New Roman" w:cs="Times New Roman"/>
                <w:sz w:val="20"/>
                <w:szCs w:val="20"/>
              </w:rPr>
              <w:t xml:space="preserve"> на восток от д. Воскресенско</w:t>
            </w:r>
            <w:r w:rsidRPr="008161C0">
              <w:rPr>
                <w:rFonts w:ascii="Times New Roman" w:hAnsi="Times New Roman" w:cs="Times New Roman"/>
                <w:sz w:val="20"/>
                <w:szCs w:val="20"/>
              </w:rPr>
              <w:lastRenderedPageBreak/>
              <w:t>е</w:t>
            </w:r>
          </w:p>
        </w:tc>
        <w:tc>
          <w:tcPr>
            <w:tcW w:w="126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lastRenderedPageBreak/>
              <w:t>186059 кв.м.</w:t>
            </w:r>
          </w:p>
        </w:tc>
        <w:tc>
          <w:tcPr>
            <w:tcW w:w="1440" w:type="dxa"/>
            <w:vAlign w:val="center"/>
          </w:tcPr>
          <w:p w:rsidR="008161C0" w:rsidRPr="008161C0" w:rsidRDefault="008161C0" w:rsidP="008161C0">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Для ведения сельскохозяйственного назначения</w:t>
            </w:r>
          </w:p>
        </w:tc>
        <w:tc>
          <w:tcPr>
            <w:tcW w:w="854" w:type="dxa"/>
            <w:shd w:val="clear" w:color="auto" w:fill="auto"/>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2026" w:type="dxa"/>
            <w:vAlign w:val="center"/>
          </w:tcPr>
          <w:p w:rsidR="008161C0" w:rsidRPr="008161C0" w:rsidRDefault="008161C0" w:rsidP="00E54629">
            <w:pPr>
              <w:snapToGrid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Кочеткова  Роза Прокопьевна,</w:t>
            </w:r>
          </w:p>
        </w:tc>
        <w:tc>
          <w:tcPr>
            <w:tcW w:w="120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 xml:space="preserve">Проверка соблюдения требований земельного </w:t>
            </w:r>
            <w:r w:rsidRPr="008161C0">
              <w:rPr>
                <w:rFonts w:ascii="Times New Roman" w:hAnsi="Times New Roman" w:cs="Times New Roman"/>
                <w:sz w:val="20"/>
                <w:szCs w:val="20"/>
              </w:rPr>
              <w:lastRenderedPageBreak/>
              <w:t>законодательства</w:t>
            </w:r>
          </w:p>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c>
          <w:tcPr>
            <w:tcW w:w="1137" w:type="dxa"/>
            <w:vAlign w:val="center"/>
          </w:tcPr>
          <w:p w:rsidR="008161C0" w:rsidRPr="008161C0" w:rsidRDefault="008161C0" w:rsidP="008161C0">
            <w:pPr>
              <w:snapToGrid w:val="0"/>
              <w:spacing w:after="0" w:line="240" w:lineRule="auto"/>
              <w:rPr>
                <w:rFonts w:ascii="Times New Roman" w:hAnsi="Times New Roman" w:cs="Times New Roman"/>
                <w:sz w:val="20"/>
                <w:szCs w:val="20"/>
              </w:rPr>
            </w:pPr>
            <w:r w:rsidRPr="008161C0">
              <w:rPr>
                <w:rFonts w:ascii="Times New Roman" w:hAnsi="Times New Roman" w:cs="Times New Roman"/>
                <w:sz w:val="20"/>
                <w:szCs w:val="20"/>
              </w:rPr>
              <w:lastRenderedPageBreak/>
              <w:t>03.07.2017</w:t>
            </w:r>
          </w:p>
        </w:tc>
        <w:tc>
          <w:tcPr>
            <w:tcW w:w="992"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20</w:t>
            </w:r>
          </w:p>
        </w:tc>
        <w:tc>
          <w:tcPr>
            <w:tcW w:w="1276"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r w:rsidRPr="008161C0">
              <w:rPr>
                <w:rFonts w:ascii="Times New Roman" w:hAnsi="Times New Roman" w:cs="Times New Roman"/>
                <w:sz w:val="20"/>
                <w:szCs w:val="20"/>
              </w:rPr>
              <w:t>Выездная</w:t>
            </w:r>
          </w:p>
        </w:tc>
        <w:tc>
          <w:tcPr>
            <w:tcW w:w="1783" w:type="dxa"/>
            <w:vAlign w:val="center"/>
          </w:tcPr>
          <w:p w:rsidR="008161C0" w:rsidRPr="008161C0" w:rsidRDefault="008161C0" w:rsidP="008161C0">
            <w:pPr>
              <w:autoSpaceDE w:val="0"/>
              <w:autoSpaceDN w:val="0"/>
              <w:spacing w:after="0" w:line="240" w:lineRule="auto"/>
              <w:jc w:val="center"/>
              <w:rPr>
                <w:rFonts w:ascii="Times New Roman" w:hAnsi="Times New Roman" w:cs="Times New Roman"/>
                <w:sz w:val="20"/>
                <w:szCs w:val="20"/>
              </w:rPr>
            </w:pPr>
          </w:p>
        </w:tc>
      </w:tr>
    </w:tbl>
    <w:p w:rsidR="008161C0" w:rsidRDefault="008161C0" w:rsidP="008161C0">
      <w:pPr>
        <w:pageBreakBefore/>
        <w:rPr>
          <w:b/>
          <w:sz w:val="28"/>
          <w:szCs w:val="28"/>
        </w:rPr>
        <w:sectPr w:rsidR="008161C0" w:rsidSect="00C31702">
          <w:pgSz w:w="16838" w:h="11906" w:orient="landscape"/>
          <w:pgMar w:top="1134" w:right="720" w:bottom="567" w:left="720" w:header="709" w:footer="709" w:gutter="0"/>
          <w:cols w:space="708"/>
          <w:docGrid w:linePitch="360"/>
        </w:sectPr>
      </w:pPr>
    </w:p>
    <w:p w:rsidR="00E3112D" w:rsidRPr="00183308" w:rsidRDefault="00E3112D" w:rsidP="00507402">
      <w:pPr>
        <w:spacing w:after="0" w:line="240" w:lineRule="auto"/>
        <w:rPr>
          <w:rFonts w:ascii="Times New Roman" w:hAnsi="Times New Roman" w:cs="Times New Roman"/>
          <w:color w:val="000000"/>
          <w:spacing w:val="2"/>
          <w:sz w:val="28"/>
          <w:szCs w:val="28"/>
        </w:rPr>
      </w:pPr>
    </w:p>
    <w:p w:rsidR="00183308" w:rsidRPr="00183308" w:rsidRDefault="00183308" w:rsidP="00507402">
      <w:pPr>
        <w:tabs>
          <w:tab w:val="left" w:pos="900"/>
        </w:tabs>
        <w:spacing w:after="0" w:line="240" w:lineRule="auto"/>
        <w:jc w:val="center"/>
        <w:rPr>
          <w:rFonts w:ascii="Times New Roman" w:hAnsi="Times New Roman" w:cs="Times New Roman"/>
          <w:sz w:val="28"/>
          <w:szCs w:val="28"/>
        </w:rPr>
      </w:pPr>
      <w:r w:rsidRPr="00183308">
        <w:rPr>
          <w:rFonts w:ascii="Times New Roman" w:hAnsi="Times New Roman" w:cs="Times New Roman"/>
          <w:noProof/>
          <w:sz w:val="28"/>
          <w:szCs w:val="28"/>
        </w:rPr>
        <w:drawing>
          <wp:inline distT="0" distB="0" distL="0" distR="0">
            <wp:extent cx="552450" cy="676275"/>
            <wp:effectExtent l="19050" t="0" r="0" b="0"/>
            <wp:docPr id="83" name="Рисунок 8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183308" w:rsidRPr="00183308" w:rsidRDefault="00183308" w:rsidP="00507402">
      <w:pPr>
        <w:tabs>
          <w:tab w:val="left" w:pos="900"/>
          <w:tab w:val="left" w:pos="567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Российская Федерация</w:t>
      </w: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муниципальное образование «Родниковское городское поселение</w:t>
      </w: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Родниковского муниципального района Ивановской области»</w:t>
      </w:r>
    </w:p>
    <w:p w:rsidR="00183308" w:rsidRPr="00183308" w:rsidRDefault="00183308" w:rsidP="00507402">
      <w:pPr>
        <w:tabs>
          <w:tab w:val="left" w:pos="900"/>
          <w:tab w:val="left" w:pos="567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СОВЕТ</w:t>
      </w: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муниципального образования «Родниковское городское поселение</w:t>
      </w: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Родниковского муниципального района Ивановской области»</w:t>
      </w:r>
    </w:p>
    <w:p w:rsidR="00183308" w:rsidRPr="00183308" w:rsidRDefault="00183308" w:rsidP="00507402">
      <w:pPr>
        <w:tabs>
          <w:tab w:val="left" w:pos="900"/>
        </w:tabs>
        <w:spacing w:after="0" w:line="240" w:lineRule="auto"/>
        <w:jc w:val="center"/>
        <w:rPr>
          <w:rFonts w:ascii="Times New Roman" w:hAnsi="Times New Roman" w:cs="Times New Roman"/>
          <w:b/>
          <w:i/>
          <w:sz w:val="28"/>
          <w:szCs w:val="28"/>
        </w:rPr>
      </w:pPr>
      <w:r w:rsidRPr="00183308">
        <w:rPr>
          <w:rFonts w:ascii="Times New Roman" w:hAnsi="Times New Roman" w:cs="Times New Roman"/>
          <w:b/>
          <w:i/>
          <w:sz w:val="28"/>
          <w:szCs w:val="28"/>
        </w:rPr>
        <w:t>Третьего созыва</w:t>
      </w:r>
    </w:p>
    <w:p w:rsidR="00183308" w:rsidRPr="00183308" w:rsidRDefault="00183308" w:rsidP="00507402">
      <w:pPr>
        <w:tabs>
          <w:tab w:val="left" w:pos="900"/>
        </w:tabs>
        <w:spacing w:after="0" w:line="240" w:lineRule="auto"/>
        <w:rPr>
          <w:rFonts w:ascii="Times New Roman" w:hAnsi="Times New Roman" w:cs="Times New Roman"/>
          <w:b/>
          <w:i/>
          <w:sz w:val="28"/>
          <w:szCs w:val="28"/>
        </w:rPr>
      </w:pP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РЕШЕНИЕ</w:t>
      </w:r>
    </w:p>
    <w:p w:rsidR="00183308" w:rsidRPr="00183308" w:rsidRDefault="00183308" w:rsidP="00507402">
      <w:pPr>
        <w:tabs>
          <w:tab w:val="left" w:pos="900"/>
        </w:tabs>
        <w:spacing w:after="0" w:line="240" w:lineRule="auto"/>
        <w:jc w:val="center"/>
        <w:rPr>
          <w:rFonts w:ascii="Times New Roman" w:hAnsi="Times New Roman" w:cs="Times New Roman"/>
          <w:b/>
          <w:sz w:val="28"/>
          <w:szCs w:val="28"/>
        </w:rPr>
      </w:pPr>
    </w:p>
    <w:p w:rsidR="00183308" w:rsidRPr="00183308" w:rsidRDefault="00183308" w:rsidP="00507402">
      <w:pPr>
        <w:tabs>
          <w:tab w:val="left" w:pos="900"/>
        </w:tabs>
        <w:spacing w:after="0" w:line="240" w:lineRule="auto"/>
        <w:rPr>
          <w:rFonts w:ascii="Times New Roman" w:hAnsi="Times New Roman" w:cs="Times New Roman"/>
          <w:sz w:val="28"/>
          <w:szCs w:val="28"/>
        </w:rPr>
      </w:pPr>
      <w:r w:rsidRPr="00183308">
        <w:rPr>
          <w:rFonts w:ascii="Times New Roman" w:hAnsi="Times New Roman" w:cs="Times New Roman"/>
          <w:sz w:val="28"/>
          <w:szCs w:val="28"/>
        </w:rPr>
        <w:t>от 21.06.2017 года                                                                                                     № 35</w:t>
      </w:r>
    </w:p>
    <w:p w:rsidR="00183308" w:rsidRPr="00183308" w:rsidRDefault="00183308" w:rsidP="00507402">
      <w:pPr>
        <w:spacing w:after="0" w:line="240" w:lineRule="auto"/>
        <w:jc w:val="center"/>
        <w:rPr>
          <w:rFonts w:ascii="Times New Roman" w:hAnsi="Times New Roman" w:cs="Times New Roman"/>
          <w:b/>
        </w:rPr>
      </w:pPr>
    </w:p>
    <w:p w:rsidR="00183308" w:rsidRPr="00183308" w:rsidRDefault="00183308" w:rsidP="00507402">
      <w:pPr>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 xml:space="preserve">О внесении изменений  в решение  Совета муниципального </w:t>
      </w:r>
    </w:p>
    <w:p w:rsidR="00183308" w:rsidRPr="00183308" w:rsidRDefault="00183308" w:rsidP="00507402">
      <w:pPr>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 xml:space="preserve"> образования «Родниковское городское поселение Родниковского </w:t>
      </w:r>
    </w:p>
    <w:p w:rsidR="00183308" w:rsidRPr="00183308" w:rsidRDefault="00183308" w:rsidP="00507402">
      <w:pPr>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муниципального района Ивановской области» от 15.12.2016 № 58</w:t>
      </w:r>
    </w:p>
    <w:p w:rsidR="00183308" w:rsidRPr="00183308" w:rsidRDefault="00183308" w:rsidP="00507402">
      <w:pPr>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 xml:space="preserve">«О бюджете Родниковского городского поселения на 2017 год </w:t>
      </w:r>
    </w:p>
    <w:p w:rsidR="00183308" w:rsidRPr="00183308" w:rsidRDefault="00183308" w:rsidP="00507402">
      <w:pPr>
        <w:spacing w:after="0" w:line="240" w:lineRule="auto"/>
        <w:jc w:val="center"/>
        <w:rPr>
          <w:rFonts w:ascii="Times New Roman" w:hAnsi="Times New Roman" w:cs="Times New Roman"/>
          <w:b/>
          <w:sz w:val="28"/>
          <w:szCs w:val="28"/>
        </w:rPr>
      </w:pPr>
      <w:r w:rsidRPr="00183308">
        <w:rPr>
          <w:rFonts w:ascii="Times New Roman" w:hAnsi="Times New Roman" w:cs="Times New Roman"/>
          <w:b/>
          <w:sz w:val="28"/>
          <w:szCs w:val="28"/>
        </w:rPr>
        <w:t>и на плановый период 2018 и 2019 годов»</w:t>
      </w:r>
    </w:p>
    <w:p w:rsidR="00183308" w:rsidRPr="00183308" w:rsidRDefault="00183308" w:rsidP="00507402">
      <w:pPr>
        <w:spacing w:after="0" w:line="240" w:lineRule="auto"/>
        <w:jc w:val="center"/>
        <w:rPr>
          <w:rFonts w:ascii="Times New Roman" w:hAnsi="Times New Roman" w:cs="Times New Roman"/>
        </w:rPr>
      </w:pPr>
    </w:p>
    <w:p w:rsidR="00183308" w:rsidRPr="00183308" w:rsidRDefault="00183308" w:rsidP="00507402">
      <w:pPr>
        <w:spacing w:after="0" w:line="240" w:lineRule="auto"/>
        <w:ind w:firstLine="720"/>
        <w:jc w:val="both"/>
        <w:rPr>
          <w:rFonts w:ascii="Times New Roman" w:hAnsi="Times New Roman" w:cs="Times New Roman"/>
          <w:sz w:val="28"/>
          <w:szCs w:val="28"/>
        </w:rPr>
      </w:pPr>
      <w:r w:rsidRPr="00183308">
        <w:rPr>
          <w:rFonts w:ascii="Times New Roman" w:hAnsi="Times New Roman" w:cs="Times New Roman"/>
          <w:sz w:val="28"/>
          <w:szCs w:val="28"/>
        </w:rPr>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регулирования бюджетных правоотношений,</w:t>
      </w:r>
    </w:p>
    <w:p w:rsidR="00183308" w:rsidRPr="00183308" w:rsidRDefault="00183308" w:rsidP="00507402">
      <w:pPr>
        <w:pStyle w:val="af5"/>
        <w:ind w:firstLine="709"/>
        <w:jc w:val="center"/>
        <w:rPr>
          <w:b/>
          <w:bCs/>
          <w:sz w:val="28"/>
          <w:szCs w:val="28"/>
        </w:rPr>
      </w:pPr>
    </w:p>
    <w:p w:rsidR="00183308" w:rsidRPr="00183308" w:rsidRDefault="00183308" w:rsidP="00507402">
      <w:pPr>
        <w:pStyle w:val="3"/>
        <w:numPr>
          <w:ilvl w:val="0"/>
          <w:numId w:val="0"/>
        </w:numPr>
        <w:ind w:hanging="720"/>
        <w:rPr>
          <w:rFonts w:ascii="Times New Roman" w:hAnsi="Times New Roman"/>
          <w:color w:val="000000"/>
          <w:sz w:val="28"/>
          <w:szCs w:val="28"/>
        </w:rPr>
      </w:pPr>
      <w:r w:rsidRPr="00183308">
        <w:rPr>
          <w:rFonts w:ascii="Times New Roman" w:hAnsi="Times New Roman"/>
          <w:color w:val="000000"/>
          <w:sz w:val="28"/>
          <w:szCs w:val="28"/>
        </w:rPr>
        <w:t>СОВЕТ</w:t>
      </w:r>
    </w:p>
    <w:p w:rsidR="00183308" w:rsidRPr="00183308" w:rsidRDefault="00183308" w:rsidP="00507402">
      <w:pPr>
        <w:pStyle w:val="3"/>
        <w:numPr>
          <w:ilvl w:val="0"/>
          <w:numId w:val="0"/>
        </w:numPr>
        <w:ind w:hanging="720"/>
        <w:rPr>
          <w:rFonts w:ascii="Times New Roman" w:hAnsi="Times New Roman"/>
          <w:color w:val="000000"/>
          <w:sz w:val="28"/>
          <w:szCs w:val="28"/>
        </w:rPr>
      </w:pPr>
      <w:r w:rsidRPr="00183308">
        <w:rPr>
          <w:rFonts w:ascii="Times New Roman" w:hAnsi="Times New Roman"/>
          <w:color w:val="000000"/>
          <w:sz w:val="28"/>
          <w:szCs w:val="28"/>
        </w:rPr>
        <w:t>муниципального образования «Родниковское городское поселение</w:t>
      </w:r>
    </w:p>
    <w:p w:rsidR="00183308" w:rsidRPr="00183308" w:rsidRDefault="00183308" w:rsidP="00507402">
      <w:pPr>
        <w:pStyle w:val="3"/>
        <w:numPr>
          <w:ilvl w:val="0"/>
          <w:numId w:val="0"/>
        </w:numPr>
        <w:ind w:hanging="720"/>
        <w:rPr>
          <w:rFonts w:ascii="Times New Roman" w:hAnsi="Times New Roman"/>
          <w:color w:val="000000"/>
          <w:sz w:val="28"/>
          <w:szCs w:val="28"/>
        </w:rPr>
      </w:pPr>
      <w:r w:rsidRPr="00183308">
        <w:rPr>
          <w:rFonts w:ascii="Times New Roman" w:hAnsi="Times New Roman"/>
          <w:sz w:val="28"/>
          <w:szCs w:val="28"/>
        </w:rPr>
        <w:t>Родниковского муниципального района Ивановской области</w:t>
      </w:r>
      <w:r w:rsidRPr="00183308">
        <w:rPr>
          <w:rFonts w:ascii="Times New Roman" w:hAnsi="Times New Roman"/>
          <w:color w:val="000000"/>
          <w:sz w:val="28"/>
          <w:szCs w:val="28"/>
        </w:rPr>
        <w:t>» решил:</w:t>
      </w:r>
    </w:p>
    <w:p w:rsidR="00183308" w:rsidRPr="00183308" w:rsidRDefault="00183308" w:rsidP="00507402">
      <w:pPr>
        <w:spacing w:after="0" w:line="240" w:lineRule="auto"/>
        <w:rPr>
          <w:rFonts w:ascii="Times New Roman" w:hAnsi="Times New Roman" w:cs="Times New Roman"/>
        </w:rPr>
      </w:pPr>
    </w:p>
    <w:p w:rsidR="00183308" w:rsidRPr="00183308" w:rsidRDefault="00183308" w:rsidP="00507402">
      <w:pPr>
        <w:pStyle w:val="af5"/>
        <w:ind w:firstLine="709"/>
        <w:jc w:val="both"/>
        <w:rPr>
          <w:sz w:val="28"/>
          <w:szCs w:val="28"/>
        </w:rPr>
      </w:pPr>
      <w:r w:rsidRPr="00183308">
        <w:rPr>
          <w:bCs/>
          <w:sz w:val="28"/>
          <w:szCs w:val="28"/>
        </w:rPr>
        <w:t xml:space="preserve">1.  Внести в решение Совета </w:t>
      </w:r>
      <w:r w:rsidRPr="00183308">
        <w:rPr>
          <w:sz w:val="28"/>
          <w:szCs w:val="28"/>
        </w:rPr>
        <w:t>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183308" w:rsidRPr="00183308" w:rsidRDefault="00183308" w:rsidP="00507402">
      <w:pPr>
        <w:spacing w:after="0" w:line="240" w:lineRule="auto"/>
        <w:ind w:firstLine="720"/>
        <w:jc w:val="both"/>
        <w:rPr>
          <w:rFonts w:ascii="Times New Roman" w:hAnsi="Times New Roman" w:cs="Times New Roman"/>
          <w:szCs w:val="28"/>
        </w:rPr>
      </w:pPr>
      <w:r w:rsidRPr="00183308">
        <w:rPr>
          <w:rFonts w:ascii="Times New Roman" w:hAnsi="Times New Roman" w:cs="Times New Roman"/>
          <w:sz w:val="28"/>
          <w:szCs w:val="28"/>
        </w:rPr>
        <w:t>1.1. Подпункт 1 и подпункт 3 пункта 1 статьи 1  изложить в новой редакции:</w:t>
      </w:r>
    </w:p>
    <w:p w:rsidR="00183308" w:rsidRPr="00183308" w:rsidRDefault="00183308" w:rsidP="00507402">
      <w:pPr>
        <w:spacing w:after="0" w:line="240" w:lineRule="auto"/>
        <w:ind w:firstLine="720"/>
        <w:jc w:val="both"/>
        <w:rPr>
          <w:rFonts w:ascii="Times New Roman" w:hAnsi="Times New Roman" w:cs="Times New Roman"/>
          <w:sz w:val="28"/>
          <w:szCs w:val="28"/>
        </w:rPr>
      </w:pPr>
      <w:r w:rsidRPr="00183308">
        <w:rPr>
          <w:rFonts w:ascii="Times New Roman" w:hAnsi="Times New Roman" w:cs="Times New Roman"/>
          <w:sz w:val="28"/>
          <w:szCs w:val="28"/>
        </w:rPr>
        <w:t>«1) на 2017 год</w:t>
      </w:r>
    </w:p>
    <w:p w:rsidR="00183308" w:rsidRPr="00183308" w:rsidRDefault="00183308" w:rsidP="00507402">
      <w:pPr>
        <w:pStyle w:val="af5"/>
        <w:ind w:firstLine="709"/>
        <w:jc w:val="both"/>
        <w:rPr>
          <w:bCs/>
          <w:sz w:val="28"/>
          <w:szCs w:val="28"/>
        </w:rPr>
      </w:pPr>
      <w:r w:rsidRPr="00183308">
        <w:rPr>
          <w:bCs/>
          <w:sz w:val="28"/>
          <w:szCs w:val="28"/>
        </w:rPr>
        <w:t xml:space="preserve">- общий объем доходов бюджета в сумме  128 741 201,44 руб.  </w:t>
      </w:r>
    </w:p>
    <w:p w:rsidR="00183308" w:rsidRPr="00183308" w:rsidRDefault="00183308" w:rsidP="00507402">
      <w:pPr>
        <w:pStyle w:val="af5"/>
        <w:ind w:firstLine="709"/>
        <w:jc w:val="both"/>
        <w:rPr>
          <w:bCs/>
          <w:sz w:val="28"/>
          <w:szCs w:val="28"/>
        </w:rPr>
      </w:pPr>
      <w:r w:rsidRPr="00183308">
        <w:rPr>
          <w:bCs/>
          <w:sz w:val="28"/>
          <w:szCs w:val="28"/>
        </w:rPr>
        <w:t xml:space="preserve">- общий объем расходов бюджета в сумме  141 909 643,44 руб. </w:t>
      </w:r>
    </w:p>
    <w:p w:rsidR="00183308" w:rsidRPr="00183308" w:rsidRDefault="00183308" w:rsidP="00507402">
      <w:pPr>
        <w:pStyle w:val="af5"/>
        <w:ind w:firstLine="709"/>
        <w:jc w:val="both"/>
        <w:rPr>
          <w:bCs/>
          <w:sz w:val="28"/>
          <w:szCs w:val="28"/>
        </w:rPr>
      </w:pPr>
      <w:r w:rsidRPr="00183308">
        <w:rPr>
          <w:bCs/>
          <w:sz w:val="28"/>
          <w:szCs w:val="28"/>
        </w:rPr>
        <w:t>- дефицит  бюджета в сумме  13 168 442,00  руб.».</w:t>
      </w:r>
    </w:p>
    <w:p w:rsidR="00183308" w:rsidRPr="00183308" w:rsidRDefault="00183308" w:rsidP="00507402">
      <w:pPr>
        <w:pStyle w:val="af5"/>
        <w:ind w:firstLine="709"/>
        <w:jc w:val="both"/>
        <w:rPr>
          <w:bCs/>
          <w:sz w:val="28"/>
          <w:szCs w:val="28"/>
        </w:rPr>
      </w:pPr>
      <w:r w:rsidRPr="00183308">
        <w:rPr>
          <w:bCs/>
          <w:sz w:val="28"/>
          <w:szCs w:val="28"/>
        </w:rPr>
        <w:t>1.2. В подпункте а) пункта второго статьи 3  слова « в сумме  27 357 464,00 руб.» заменить словами « в сумме  39 840 949,20 руб.».</w:t>
      </w:r>
    </w:p>
    <w:p w:rsidR="00183308" w:rsidRPr="00183308" w:rsidRDefault="00183308" w:rsidP="00507402">
      <w:pPr>
        <w:pStyle w:val="af5"/>
        <w:tabs>
          <w:tab w:val="left" w:pos="709"/>
        </w:tabs>
        <w:ind w:firstLine="360"/>
        <w:jc w:val="both"/>
        <w:rPr>
          <w:bCs/>
          <w:sz w:val="28"/>
          <w:szCs w:val="28"/>
        </w:rPr>
      </w:pPr>
      <w:r w:rsidRPr="00183308">
        <w:rPr>
          <w:bCs/>
          <w:sz w:val="28"/>
          <w:szCs w:val="28"/>
        </w:rPr>
        <w:tab/>
      </w:r>
    </w:p>
    <w:p w:rsidR="00183308" w:rsidRPr="00183308" w:rsidRDefault="00183308" w:rsidP="00507402">
      <w:pPr>
        <w:pStyle w:val="af5"/>
        <w:tabs>
          <w:tab w:val="left" w:pos="709"/>
        </w:tabs>
        <w:ind w:firstLine="360"/>
        <w:jc w:val="both"/>
        <w:rPr>
          <w:bCs/>
          <w:sz w:val="28"/>
          <w:szCs w:val="28"/>
        </w:rPr>
      </w:pPr>
      <w:r w:rsidRPr="00183308">
        <w:rPr>
          <w:bCs/>
          <w:sz w:val="28"/>
          <w:szCs w:val="28"/>
        </w:rPr>
        <w:tab/>
        <w:t xml:space="preserve">1.3.  Приложение № 2 «Доходы бюджета Родниковского городского поселения по кодам классификации доходов бюджетов на 2017 год и плановый период 2018 и </w:t>
      </w:r>
      <w:r w:rsidRPr="00183308">
        <w:rPr>
          <w:bCs/>
          <w:sz w:val="28"/>
          <w:szCs w:val="28"/>
        </w:rPr>
        <w:lastRenderedPageBreak/>
        <w:t xml:space="preserve">2019 годов» </w:t>
      </w:r>
      <w:r w:rsidRPr="00183308">
        <w:rPr>
          <w:sz w:val="28"/>
          <w:szCs w:val="28"/>
        </w:rPr>
        <w:t xml:space="preserve">изложить в новой редакции, </w:t>
      </w:r>
      <w:r w:rsidRPr="00183308">
        <w:rPr>
          <w:bCs/>
          <w:sz w:val="28"/>
          <w:szCs w:val="28"/>
        </w:rPr>
        <w:t>согласно приложению 1 к настоящему Решению.</w:t>
      </w:r>
    </w:p>
    <w:p w:rsidR="00183308" w:rsidRPr="00183308" w:rsidRDefault="00183308" w:rsidP="00507402">
      <w:pPr>
        <w:pStyle w:val="af5"/>
        <w:ind w:firstLine="709"/>
        <w:jc w:val="both"/>
        <w:rPr>
          <w:bCs/>
          <w:sz w:val="28"/>
          <w:szCs w:val="28"/>
        </w:rPr>
      </w:pPr>
      <w:r w:rsidRPr="00183308">
        <w:rPr>
          <w:bCs/>
          <w:sz w:val="28"/>
          <w:szCs w:val="28"/>
        </w:rPr>
        <w:t xml:space="preserve">1.4. Приложение № 4 «Источники внутреннего финансирования дефицита бюджета Родниковского городского поселения </w:t>
      </w:r>
      <w:r w:rsidRPr="00183308">
        <w:rPr>
          <w:sz w:val="28"/>
          <w:szCs w:val="28"/>
        </w:rPr>
        <w:t xml:space="preserve">на 2017 год и на плановый период 2018 и 2019 годов» изложить в новой редакции, </w:t>
      </w:r>
      <w:r w:rsidRPr="00183308">
        <w:rPr>
          <w:bCs/>
          <w:sz w:val="28"/>
          <w:szCs w:val="28"/>
        </w:rPr>
        <w:t>согласно приложению 2 к настоящему Решению.</w:t>
      </w:r>
    </w:p>
    <w:p w:rsidR="00183308" w:rsidRPr="00183308" w:rsidRDefault="00183308" w:rsidP="00507402">
      <w:pPr>
        <w:pStyle w:val="af5"/>
        <w:tabs>
          <w:tab w:val="left" w:pos="709"/>
        </w:tabs>
        <w:ind w:firstLine="360"/>
        <w:jc w:val="both"/>
        <w:rPr>
          <w:sz w:val="28"/>
          <w:szCs w:val="28"/>
        </w:rPr>
      </w:pPr>
      <w:r w:rsidRPr="00183308">
        <w:rPr>
          <w:bCs/>
          <w:sz w:val="28"/>
          <w:szCs w:val="28"/>
        </w:rPr>
        <w:t xml:space="preserve">     1.5. В Приложение № 6 «Р</w:t>
      </w:r>
      <w:r w:rsidRPr="00183308">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3 к настоящему решению.</w:t>
      </w:r>
    </w:p>
    <w:p w:rsidR="00183308" w:rsidRPr="00183308" w:rsidRDefault="00183308" w:rsidP="00507402">
      <w:pPr>
        <w:pStyle w:val="af5"/>
        <w:tabs>
          <w:tab w:val="left" w:pos="709"/>
        </w:tabs>
        <w:ind w:firstLine="360"/>
        <w:jc w:val="both"/>
        <w:rPr>
          <w:sz w:val="28"/>
          <w:szCs w:val="28"/>
        </w:rPr>
      </w:pPr>
      <w:r w:rsidRPr="00183308">
        <w:rPr>
          <w:bCs/>
          <w:sz w:val="28"/>
          <w:szCs w:val="28"/>
        </w:rPr>
        <w:tab/>
      </w:r>
      <w:r w:rsidRPr="00183308">
        <w:rPr>
          <w:sz w:val="28"/>
          <w:szCs w:val="28"/>
        </w:rPr>
        <w:t>1.6. В Приложение № 8 «Ведомственная структура расходов бюджета Родниковского городского поселения на 2017 год» внести изменения согласно приложению № 4 к настоящему решению.</w:t>
      </w:r>
    </w:p>
    <w:p w:rsidR="00183308" w:rsidRPr="00183308" w:rsidRDefault="00183308" w:rsidP="00507402">
      <w:pPr>
        <w:pStyle w:val="af3"/>
        <w:spacing w:after="0" w:line="240" w:lineRule="auto"/>
        <w:ind w:left="0" w:firstLine="709"/>
        <w:rPr>
          <w:rFonts w:ascii="Times New Roman" w:hAnsi="Times New Roman" w:cs="Times New Roman"/>
          <w:sz w:val="28"/>
          <w:szCs w:val="28"/>
        </w:rPr>
      </w:pPr>
    </w:p>
    <w:p w:rsidR="00183308" w:rsidRPr="00183308" w:rsidRDefault="00183308" w:rsidP="00507402">
      <w:pPr>
        <w:spacing w:after="0" w:line="240" w:lineRule="auto"/>
        <w:ind w:firstLine="709"/>
        <w:jc w:val="both"/>
        <w:rPr>
          <w:rFonts w:ascii="Times New Roman" w:hAnsi="Times New Roman" w:cs="Times New Roman"/>
          <w:sz w:val="28"/>
          <w:szCs w:val="28"/>
        </w:rPr>
      </w:pPr>
      <w:r w:rsidRPr="00183308">
        <w:rPr>
          <w:rFonts w:ascii="Times New Roman" w:hAnsi="Times New Roman" w:cs="Times New Roman"/>
          <w:sz w:val="28"/>
          <w:szCs w:val="28"/>
        </w:rPr>
        <w:t>2. Решение вступает в силу с момента принятия.</w:t>
      </w:r>
    </w:p>
    <w:p w:rsidR="00183308" w:rsidRPr="00183308" w:rsidRDefault="00183308" w:rsidP="00507402">
      <w:pPr>
        <w:spacing w:after="0" w:line="240" w:lineRule="auto"/>
        <w:ind w:firstLine="709"/>
        <w:jc w:val="both"/>
        <w:rPr>
          <w:rFonts w:ascii="Times New Roman" w:hAnsi="Times New Roman" w:cs="Times New Roman"/>
          <w:sz w:val="28"/>
          <w:szCs w:val="28"/>
        </w:rPr>
      </w:pPr>
    </w:p>
    <w:p w:rsidR="00183308" w:rsidRPr="00183308" w:rsidRDefault="00183308" w:rsidP="00507402">
      <w:pPr>
        <w:spacing w:after="0" w:line="240" w:lineRule="auto"/>
        <w:ind w:firstLine="709"/>
        <w:jc w:val="both"/>
        <w:rPr>
          <w:rFonts w:ascii="Times New Roman" w:hAnsi="Times New Roman" w:cs="Times New Roman"/>
          <w:sz w:val="28"/>
          <w:szCs w:val="28"/>
        </w:rPr>
      </w:pPr>
      <w:r w:rsidRPr="00183308">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83308" w:rsidRPr="00183308" w:rsidRDefault="00183308" w:rsidP="00507402">
      <w:pPr>
        <w:spacing w:after="0" w:line="240" w:lineRule="auto"/>
        <w:ind w:firstLine="709"/>
        <w:jc w:val="both"/>
        <w:rPr>
          <w:rFonts w:ascii="Times New Roman" w:hAnsi="Times New Roman" w:cs="Times New Roman"/>
          <w:sz w:val="28"/>
          <w:szCs w:val="28"/>
        </w:rPr>
      </w:pPr>
    </w:p>
    <w:p w:rsidR="00183308" w:rsidRPr="00183308" w:rsidRDefault="00183308" w:rsidP="00507402">
      <w:pPr>
        <w:spacing w:after="0" w:line="240" w:lineRule="auto"/>
        <w:ind w:firstLine="720"/>
        <w:jc w:val="both"/>
        <w:rPr>
          <w:rFonts w:ascii="Times New Roman" w:hAnsi="Times New Roman" w:cs="Times New Roman"/>
          <w:sz w:val="28"/>
          <w:szCs w:val="28"/>
        </w:rPr>
      </w:pPr>
      <w:r w:rsidRPr="00183308">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183308" w:rsidRPr="00183308" w:rsidRDefault="00183308" w:rsidP="00507402">
      <w:pPr>
        <w:spacing w:after="0" w:line="240" w:lineRule="auto"/>
        <w:rPr>
          <w:rFonts w:ascii="Times New Roman" w:hAnsi="Times New Roman" w:cs="Times New Roman"/>
        </w:rPr>
      </w:pPr>
    </w:p>
    <w:p w:rsidR="00183308" w:rsidRPr="00183308" w:rsidRDefault="00183308" w:rsidP="00507402">
      <w:pPr>
        <w:pStyle w:val="af5"/>
        <w:ind w:firstLine="709"/>
        <w:jc w:val="both"/>
        <w:rPr>
          <w:sz w:val="28"/>
          <w:szCs w:val="28"/>
        </w:rPr>
      </w:pPr>
    </w:p>
    <w:p w:rsidR="00183308" w:rsidRPr="00183308" w:rsidRDefault="00183308" w:rsidP="00373F0F">
      <w:pPr>
        <w:spacing w:after="0" w:line="240" w:lineRule="auto"/>
        <w:rPr>
          <w:rFonts w:ascii="Times New Roman" w:hAnsi="Times New Roman" w:cs="Times New Roman"/>
          <w:sz w:val="28"/>
          <w:szCs w:val="28"/>
        </w:rPr>
      </w:pPr>
    </w:p>
    <w:p w:rsidR="00183308" w:rsidRPr="00183308" w:rsidRDefault="00183308" w:rsidP="00373F0F">
      <w:pPr>
        <w:spacing w:after="0" w:line="240" w:lineRule="auto"/>
        <w:rPr>
          <w:rFonts w:ascii="Times New Roman" w:hAnsi="Times New Roman" w:cs="Times New Roman"/>
          <w:b/>
          <w:sz w:val="28"/>
          <w:szCs w:val="28"/>
        </w:rPr>
      </w:pPr>
      <w:r w:rsidRPr="00183308">
        <w:rPr>
          <w:rFonts w:ascii="Times New Roman" w:hAnsi="Times New Roman" w:cs="Times New Roman"/>
          <w:b/>
          <w:sz w:val="28"/>
          <w:szCs w:val="28"/>
        </w:rPr>
        <w:t xml:space="preserve">Глава муниципального образования </w:t>
      </w:r>
    </w:p>
    <w:p w:rsidR="00183308" w:rsidRPr="00183308" w:rsidRDefault="00183308" w:rsidP="00373F0F">
      <w:pPr>
        <w:spacing w:after="0" w:line="240" w:lineRule="auto"/>
        <w:rPr>
          <w:rFonts w:ascii="Times New Roman" w:hAnsi="Times New Roman" w:cs="Times New Roman"/>
          <w:b/>
          <w:sz w:val="28"/>
          <w:szCs w:val="28"/>
        </w:rPr>
      </w:pPr>
      <w:r w:rsidRPr="00183308">
        <w:rPr>
          <w:rFonts w:ascii="Times New Roman" w:hAnsi="Times New Roman" w:cs="Times New Roman"/>
          <w:b/>
          <w:sz w:val="28"/>
          <w:szCs w:val="28"/>
        </w:rPr>
        <w:t xml:space="preserve">«Родниковское городское поселение </w:t>
      </w:r>
    </w:p>
    <w:p w:rsidR="00183308" w:rsidRPr="00183308" w:rsidRDefault="00183308" w:rsidP="00373F0F">
      <w:pPr>
        <w:spacing w:after="0" w:line="240" w:lineRule="auto"/>
        <w:rPr>
          <w:rFonts w:ascii="Times New Roman" w:hAnsi="Times New Roman" w:cs="Times New Roman"/>
          <w:b/>
          <w:sz w:val="28"/>
          <w:szCs w:val="28"/>
        </w:rPr>
      </w:pPr>
      <w:r w:rsidRPr="00183308">
        <w:rPr>
          <w:rFonts w:ascii="Times New Roman" w:hAnsi="Times New Roman" w:cs="Times New Roman"/>
          <w:b/>
          <w:sz w:val="28"/>
          <w:szCs w:val="28"/>
        </w:rPr>
        <w:t>Родниковского муниципального района</w:t>
      </w:r>
    </w:p>
    <w:p w:rsidR="00373F0F" w:rsidRPr="005602EB" w:rsidRDefault="00183308" w:rsidP="00373F0F">
      <w:pPr>
        <w:spacing w:after="0" w:line="240" w:lineRule="auto"/>
        <w:jc w:val="both"/>
        <w:rPr>
          <w:rFonts w:ascii="Times New Roman" w:hAnsi="Times New Roman" w:cs="Times New Roman"/>
          <w:b/>
          <w:sz w:val="28"/>
          <w:szCs w:val="28"/>
        </w:rPr>
        <w:sectPr w:rsidR="00373F0F" w:rsidRPr="005602EB" w:rsidSect="005602EB">
          <w:pgSz w:w="11906" w:h="16838"/>
          <w:pgMar w:top="567" w:right="567" w:bottom="567" w:left="1134" w:header="709" w:footer="709" w:gutter="0"/>
          <w:cols w:space="708"/>
          <w:docGrid w:linePitch="360"/>
        </w:sectPr>
      </w:pPr>
      <w:r w:rsidRPr="00183308">
        <w:rPr>
          <w:rFonts w:ascii="Times New Roman" w:hAnsi="Times New Roman" w:cs="Times New Roman"/>
          <w:b/>
          <w:sz w:val="28"/>
          <w:szCs w:val="28"/>
        </w:rPr>
        <w:t xml:space="preserve">Ивановской области»                                            </w:t>
      </w:r>
      <w:r w:rsidR="00373F0F">
        <w:rPr>
          <w:rFonts w:ascii="Times New Roman" w:hAnsi="Times New Roman" w:cs="Times New Roman"/>
          <w:b/>
          <w:sz w:val="28"/>
          <w:szCs w:val="28"/>
        </w:rPr>
        <w:t xml:space="preserve">     </w:t>
      </w:r>
      <w:r w:rsidR="00373F0F" w:rsidRPr="00183308">
        <w:rPr>
          <w:rFonts w:ascii="Times New Roman" w:hAnsi="Times New Roman" w:cs="Times New Roman"/>
          <w:b/>
          <w:sz w:val="28"/>
          <w:szCs w:val="28"/>
        </w:rPr>
        <w:t>А.Ю.Морозо</w:t>
      </w:r>
      <w:r w:rsidR="00373F0F">
        <w:rPr>
          <w:rFonts w:ascii="Times New Roman" w:hAnsi="Times New Roman" w:cs="Times New Roman"/>
          <w:b/>
          <w:sz w:val="28"/>
          <w:szCs w:val="28"/>
        </w:rPr>
        <w:t>в</w:t>
      </w:r>
    </w:p>
    <w:tbl>
      <w:tblPr>
        <w:tblpPr w:leftFromText="180" w:rightFromText="180" w:vertAnchor="page" w:horzAnchor="margin" w:tblpX="250" w:tblpY="1096"/>
        <w:tblW w:w="15308" w:type="dxa"/>
        <w:tblLook w:val="04A0"/>
      </w:tblPr>
      <w:tblGrid>
        <w:gridCol w:w="4593"/>
        <w:gridCol w:w="3869"/>
        <w:gridCol w:w="2354"/>
        <w:gridCol w:w="2300"/>
        <w:gridCol w:w="2192"/>
      </w:tblGrid>
      <w:tr w:rsidR="00183308" w:rsidRPr="00A21165" w:rsidTr="005602EB">
        <w:trPr>
          <w:trHeight w:val="536"/>
        </w:trPr>
        <w:tc>
          <w:tcPr>
            <w:tcW w:w="4593" w:type="dxa"/>
            <w:shd w:val="clear" w:color="auto" w:fill="auto"/>
            <w:hideMark/>
          </w:tcPr>
          <w:p w:rsidR="00183308" w:rsidRPr="00A21165" w:rsidRDefault="00183308" w:rsidP="005602EB">
            <w:pPr>
              <w:spacing w:after="0" w:line="240" w:lineRule="auto"/>
              <w:jc w:val="center"/>
              <w:rPr>
                <w:b/>
                <w:bCs/>
                <w:color w:val="000000"/>
              </w:rPr>
            </w:pPr>
          </w:p>
        </w:tc>
        <w:tc>
          <w:tcPr>
            <w:tcW w:w="3869" w:type="dxa"/>
            <w:shd w:val="clear" w:color="auto" w:fill="auto"/>
            <w:vAlign w:val="center"/>
            <w:hideMark/>
          </w:tcPr>
          <w:p w:rsidR="00183308" w:rsidRPr="00A21165" w:rsidRDefault="00183308" w:rsidP="005602EB">
            <w:pPr>
              <w:spacing w:after="0" w:line="240" w:lineRule="auto"/>
              <w:jc w:val="center"/>
              <w:rPr>
                <w:b/>
                <w:bCs/>
                <w:color w:val="000000"/>
              </w:rPr>
            </w:pPr>
          </w:p>
        </w:tc>
        <w:tc>
          <w:tcPr>
            <w:tcW w:w="6846" w:type="dxa"/>
            <w:gridSpan w:val="3"/>
            <w:shd w:val="clear" w:color="auto" w:fill="auto"/>
            <w:vAlign w:val="center"/>
            <w:hideMark/>
          </w:tcPr>
          <w:p w:rsidR="00183308"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Приложение 1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К решению Совета муниципального образования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«Родниковское городское поселение»</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Родниковского муниципального района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Ивановской области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от 21.06.2017 года № 35</w:t>
            </w:r>
          </w:p>
          <w:p w:rsidR="008D2FC9" w:rsidRPr="008D2FC9" w:rsidRDefault="008D2FC9" w:rsidP="005602EB">
            <w:pPr>
              <w:spacing w:after="0" w:line="240" w:lineRule="auto"/>
              <w:jc w:val="right"/>
              <w:rPr>
                <w:rFonts w:ascii="Times New Roman" w:hAnsi="Times New Roman" w:cs="Times New Roman"/>
                <w:bCs/>
                <w:color w:val="000000"/>
              </w:rPr>
            </w:pP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Приложение 2</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К решению Совета муниципального образования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«Родниковское городское поселение»</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Родниковского муниципального района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 xml:space="preserve">Ивановской области </w:t>
            </w:r>
          </w:p>
          <w:p w:rsidR="008D2FC9" w:rsidRPr="008D2FC9" w:rsidRDefault="008D2FC9" w:rsidP="005602EB">
            <w:pPr>
              <w:spacing w:after="0" w:line="240" w:lineRule="auto"/>
              <w:jc w:val="right"/>
              <w:rPr>
                <w:rFonts w:ascii="Times New Roman" w:hAnsi="Times New Roman" w:cs="Times New Roman"/>
                <w:bCs/>
                <w:color w:val="000000"/>
              </w:rPr>
            </w:pPr>
            <w:r w:rsidRPr="008D2FC9">
              <w:rPr>
                <w:rFonts w:ascii="Times New Roman" w:hAnsi="Times New Roman" w:cs="Times New Roman"/>
                <w:bCs/>
                <w:color w:val="000000"/>
              </w:rPr>
              <w:t>от 15.12.2016 года № 58</w:t>
            </w:r>
          </w:p>
          <w:p w:rsidR="008D2FC9" w:rsidRPr="00A21165" w:rsidRDefault="008D2FC9" w:rsidP="005602EB">
            <w:pPr>
              <w:spacing w:after="0" w:line="240" w:lineRule="auto"/>
              <w:jc w:val="right"/>
              <w:rPr>
                <w:b/>
                <w:bCs/>
                <w:color w:val="000000"/>
              </w:rPr>
            </w:pPr>
          </w:p>
        </w:tc>
      </w:tr>
      <w:tr w:rsidR="008D2FC9" w:rsidRPr="00A21165" w:rsidTr="005602EB">
        <w:trPr>
          <w:trHeight w:val="903"/>
        </w:trPr>
        <w:tc>
          <w:tcPr>
            <w:tcW w:w="15308" w:type="dxa"/>
            <w:gridSpan w:val="5"/>
            <w:tcBorders>
              <w:bottom w:val="single" w:sz="4" w:space="0" w:color="auto"/>
            </w:tcBorders>
            <w:shd w:val="clear" w:color="auto" w:fill="auto"/>
            <w:vAlign w:val="center"/>
            <w:hideMark/>
          </w:tcPr>
          <w:p w:rsidR="008D2FC9" w:rsidRPr="00526006" w:rsidRDefault="008D2FC9" w:rsidP="005602EB">
            <w:pPr>
              <w:spacing w:after="0" w:line="240" w:lineRule="auto"/>
              <w:jc w:val="center"/>
              <w:rPr>
                <w:rFonts w:ascii="Times New Roman" w:hAnsi="Times New Roman" w:cs="Times New Roman"/>
                <w:b/>
                <w:bCs/>
              </w:rPr>
            </w:pPr>
            <w:r w:rsidRPr="00526006">
              <w:rPr>
                <w:rFonts w:ascii="Times New Roman" w:hAnsi="Times New Roman" w:cs="Times New Roman"/>
                <w:b/>
                <w:bCs/>
                <w:color w:val="000000"/>
                <w:sz w:val="28"/>
                <w:szCs w:val="20"/>
              </w:rPr>
              <w:t>Доходы бюджета Родниковского городского поселения по кодам классификации доходов бюджетов на 2017 год и плановый период 2018 и 2019 годов</w:t>
            </w:r>
          </w:p>
        </w:tc>
      </w:tr>
      <w:tr w:rsidR="008D2FC9" w:rsidRPr="00A21165" w:rsidTr="005602EB">
        <w:trPr>
          <w:trHeight w:val="903"/>
        </w:trPr>
        <w:tc>
          <w:tcPr>
            <w:tcW w:w="4593" w:type="dxa"/>
            <w:vMerge w:val="restart"/>
            <w:tcBorders>
              <w:top w:val="single" w:sz="4" w:space="0" w:color="auto"/>
              <w:left w:val="single" w:sz="4" w:space="0" w:color="auto"/>
              <w:right w:val="single" w:sz="4" w:space="0" w:color="auto"/>
            </w:tcBorders>
            <w:vAlign w:val="center"/>
            <w:hideMark/>
          </w:tcPr>
          <w:p w:rsidR="008D2FC9" w:rsidRPr="00526006" w:rsidRDefault="008D2FC9"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Код классификации доходов бюджетов Российской Федерации</w:t>
            </w:r>
          </w:p>
        </w:tc>
        <w:tc>
          <w:tcPr>
            <w:tcW w:w="3869" w:type="dxa"/>
            <w:vMerge w:val="restart"/>
            <w:tcBorders>
              <w:top w:val="single" w:sz="4" w:space="0" w:color="auto"/>
              <w:left w:val="single" w:sz="4" w:space="0" w:color="auto"/>
              <w:right w:val="single" w:sz="4" w:space="0" w:color="auto"/>
            </w:tcBorders>
            <w:vAlign w:val="center"/>
            <w:hideMark/>
          </w:tcPr>
          <w:p w:rsidR="008D2FC9" w:rsidRPr="00526006" w:rsidRDefault="008D2FC9"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Наименование доходов</w:t>
            </w:r>
          </w:p>
        </w:tc>
        <w:tc>
          <w:tcPr>
            <w:tcW w:w="6846" w:type="dxa"/>
            <w:gridSpan w:val="3"/>
            <w:tcBorders>
              <w:top w:val="single" w:sz="4" w:space="0" w:color="auto"/>
              <w:left w:val="nil"/>
              <w:bottom w:val="single" w:sz="4" w:space="0" w:color="auto"/>
              <w:right w:val="single" w:sz="4" w:space="0" w:color="auto"/>
            </w:tcBorders>
            <w:shd w:val="clear" w:color="auto" w:fill="auto"/>
            <w:noWrap/>
            <w:vAlign w:val="center"/>
            <w:hideMark/>
          </w:tcPr>
          <w:p w:rsidR="008D2FC9" w:rsidRPr="00526006" w:rsidRDefault="008D2FC9" w:rsidP="005602EB">
            <w:pPr>
              <w:spacing w:after="0" w:line="240" w:lineRule="auto"/>
              <w:jc w:val="center"/>
              <w:rPr>
                <w:rFonts w:ascii="Times New Roman" w:hAnsi="Times New Roman" w:cs="Times New Roman"/>
                <w:b/>
                <w:bCs/>
              </w:rPr>
            </w:pPr>
            <w:r w:rsidRPr="00526006">
              <w:rPr>
                <w:rFonts w:ascii="Times New Roman" w:hAnsi="Times New Roman" w:cs="Times New Roman"/>
                <w:b/>
                <w:bCs/>
                <w:color w:val="000000"/>
              </w:rPr>
              <w:t>Сумма, руб.</w:t>
            </w:r>
          </w:p>
        </w:tc>
      </w:tr>
      <w:tr w:rsidR="008D2FC9" w:rsidRPr="00A21165" w:rsidTr="005602EB">
        <w:trPr>
          <w:trHeight w:val="903"/>
        </w:trPr>
        <w:tc>
          <w:tcPr>
            <w:tcW w:w="4593" w:type="dxa"/>
            <w:vMerge/>
            <w:tcBorders>
              <w:left w:val="single" w:sz="4" w:space="0" w:color="auto"/>
              <w:bottom w:val="single" w:sz="4" w:space="0" w:color="auto"/>
              <w:right w:val="single" w:sz="4" w:space="0" w:color="auto"/>
            </w:tcBorders>
            <w:vAlign w:val="center"/>
            <w:hideMark/>
          </w:tcPr>
          <w:p w:rsidR="008D2FC9" w:rsidRPr="00526006" w:rsidRDefault="008D2FC9" w:rsidP="005602EB">
            <w:pPr>
              <w:spacing w:after="0" w:line="240" w:lineRule="auto"/>
              <w:rPr>
                <w:rFonts w:ascii="Times New Roman" w:hAnsi="Times New Roman" w:cs="Times New Roman"/>
                <w:b/>
                <w:bCs/>
                <w:color w:val="000000"/>
              </w:rPr>
            </w:pPr>
          </w:p>
        </w:tc>
        <w:tc>
          <w:tcPr>
            <w:tcW w:w="3869" w:type="dxa"/>
            <w:vMerge/>
            <w:tcBorders>
              <w:left w:val="single" w:sz="4" w:space="0" w:color="auto"/>
              <w:bottom w:val="single" w:sz="4" w:space="0" w:color="auto"/>
              <w:right w:val="single" w:sz="4" w:space="0" w:color="auto"/>
            </w:tcBorders>
            <w:vAlign w:val="center"/>
            <w:hideMark/>
          </w:tcPr>
          <w:p w:rsidR="008D2FC9" w:rsidRPr="00526006" w:rsidRDefault="008D2FC9" w:rsidP="005602EB">
            <w:pPr>
              <w:spacing w:after="0" w:line="240" w:lineRule="auto"/>
              <w:rPr>
                <w:rFonts w:ascii="Times New Roman" w:hAnsi="Times New Roman" w:cs="Times New Roman"/>
                <w:b/>
                <w:bCs/>
                <w:color w:val="000000"/>
              </w:rPr>
            </w:pPr>
          </w:p>
        </w:tc>
        <w:tc>
          <w:tcPr>
            <w:tcW w:w="2354" w:type="dxa"/>
            <w:tcBorders>
              <w:top w:val="nil"/>
              <w:left w:val="nil"/>
              <w:bottom w:val="single" w:sz="4" w:space="0" w:color="auto"/>
              <w:right w:val="single" w:sz="4" w:space="0" w:color="auto"/>
            </w:tcBorders>
            <w:shd w:val="clear" w:color="auto" w:fill="auto"/>
            <w:noWrap/>
            <w:vAlign w:val="center"/>
            <w:hideMark/>
          </w:tcPr>
          <w:p w:rsidR="008D2FC9" w:rsidRPr="00526006" w:rsidRDefault="008D2FC9"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2017 год</w:t>
            </w:r>
          </w:p>
        </w:tc>
        <w:tc>
          <w:tcPr>
            <w:tcW w:w="2300" w:type="dxa"/>
            <w:tcBorders>
              <w:top w:val="nil"/>
              <w:left w:val="nil"/>
              <w:bottom w:val="single" w:sz="4" w:space="0" w:color="auto"/>
              <w:right w:val="single" w:sz="4" w:space="0" w:color="auto"/>
            </w:tcBorders>
            <w:shd w:val="clear" w:color="auto" w:fill="auto"/>
            <w:noWrap/>
            <w:vAlign w:val="center"/>
            <w:hideMark/>
          </w:tcPr>
          <w:p w:rsidR="008D2FC9" w:rsidRPr="00526006" w:rsidRDefault="008D2FC9"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2018 год</w:t>
            </w:r>
          </w:p>
        </w:tc>
        <w:tc>
          <w:tcPr>
            <w:tcW w:w="2192" w:type="dxa"/>
            <w:tcBorders>
              <w:top w:val="nil"/>
              <w:left w:val="nil"/>
              <w:bottom w:val="single" w:sz="4" w:space="0" w:color="auto"/>
              <w:right w:val="single" w:sz="4" w:space="0" w:color="auto"/>
            </w:tcBorders>
            <w:shd w:val="clear" w:color="auto" w:fill="auto"/>
            <w:noWrap/>
            <w:vAlign w:val="center"/>
            <w:hideMark/>
          </w:tcPr>
          <w:p w:rsidR="008D2FC9" w:rsidRPr="00526006" w:rsidRDefault="008D2FC9"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2019 год</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000 1 00 00000 00 0000 000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НАЛОГОВЫЕ И НЕНАЛОГОВЫЕ ДОХОДЫ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88 823 593,00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93 230 542,00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96 661 537,00</w:t>
            </w:r>
          </w:p>
        </w:tc>
      </w:tr>
      <w:tr w:rsidR="00183308" w:rsidRPr="00A21165" w:rsidTr="005602EB">
        <w:trPr>
          <w:trHeight w:val="398"/>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000 1 01 00000 00 0000 000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 xml:space="preserve">Налоги на прибыль, доходы                                                                </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65 736 400,00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68 756 700,00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71 575 200,00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000 1 01 02000 01 0000 110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Налог на доходы физических лиц</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65 736 400,00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68 756 700,00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71 575 200,00</w:t>
            </w:r>
          </w:p>
        </w:tc>
      </w:tr>
      <w:tr w:rsidR="00183308" w:rsidRPr="00A21165" w:rsidTr="005602EB">
        <w:trPr>
          <w:trHeight w:val="260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lastRenderedPageBreak/>
              <w:t>000 1 01 02010 01 0000 110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65 527 600,00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68 541 200,00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71 351 400,00</w:t>
            </w:r>
          </w:p>
        </w:tc>
      </w:tr>
      <w:tr w:rsidR="00183308" w:rsidRPr="00A21165" w:rsidTr="005602EB">
        <w:trPr>
          <w:trHeight w:val="390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000 1 01 02020 01 0000 110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71 500,00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71 900,00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74 400,00</w:t>
            </w:r>
          </w:p>
        </w:tc>
      </w:tr>
      <w:tr w:rsidR="00183308" w:rsidRPr="00A21165" w:rsidTr="005602EB">
        <w:trPr>
          <w:trHeight w:val="156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000 1 01 02030 01 0000 110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137 300,00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143 600,00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149 400,00</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000 1 03 00000 00 0000 000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 xml:space="preserve">Налоги на товары (работы, услуги), реализуемые на территории РФ </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3 379 893,00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3 516 042,00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3 657 637,00</w:t>
            </w:r>
          </w:p>
        </w:tc>
      </w:tr>
      <w:tr w:rsidR="00183308" w:rsidRPr="00A21165" w:rsidTr="005602EB">
        <w:trPr>
          <w:trHeight w:val="104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lastRenderedPageBreak/>
              <w:t>000 1 03 02000 01 0000 110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Акцизы по подакцизным товарам (продукции), производимым на территории Российской Федерации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3 379 893,00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3 516 042,00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3 657 637,00</w:t>
            </w:r>
          </w:p>
        </w:tc>
      </w:tr>
      <w:tr w:rsidR="00183308" w:rsidRPr="00A21165" w:rsidTr="005602EB">
        <w:trPr>
          <w:trHeight w:val="260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000 1 03 02230 01 0000 110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1 261 142,00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1 311 588,00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1 364 051,00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000 1 03 02240 01 0000 110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13 421,00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13 421,00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13 421,00</w:t>
            </w:r>
          </w:p>
        </w:tc>
      </w:tr>
      <w:tr w:rsidR="00183308" w:rsidRPr="00A21165" w:rsidTr="005602EB">
        <w:trPr>
          <w:trHeight w:val="286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lastRenderedPageBreak/>
              <w:t>000 1 03 02250 01 0000 110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2 142 586,00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2 228 289,00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2 317 421,00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000 1 03 02260 01 0000 110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Доходы от уплаты акцизов на прямогонный</w:t>
            </w:r>
            <w:r w:rsidRPr="00526006">
              <w:rPr>
                <w:rFonts w:ascii="Times New Roman" w:hAnsi="Times New Roman" w:cs="Times New Roman"/>
                <w:color w:val="000000"/>
              </w:rPr>
              <w:b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-37 256,00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-37 256,00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-37 256,00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000 1 05 00000 00 0000 000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Налоги на совокупный доход</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1 800,00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1 800,00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1 800,00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000 1 05 03000 01 0000 110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Единый сельскохозяйственный налог</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000 1 05 03010 01 0000 110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Единый сельскохозяйственный налог</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1 800,00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0001 06 00000 00 0000 000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Налоги на имущество</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13 707 500,00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15 013 000,00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15 543 900,00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000 1 06 01000 00 0000 110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Налог на имущество физических лиц</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3 703 600,00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4 174 600,00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4 705 500,00</w:t>
            </w:r>
          </w:p>
        </w:tc>
      </w:tr>
      <w:tr w:rsidR="00183308" w:rsidRPr="00A21165" w:rsidTr="005602EB">
        <w:trPr>
          <w:trHeight w:val="156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t>000 1 06 01030 13 0000 110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3 703 600,00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4 174 600,00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4 705 500,00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noWrap/>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000 1 06 06000 00 0000 110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Земельный налог</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10 003 900,00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10 838 400,00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10 838 400,00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000 1 06 06030 03 0000 110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 xml:space="preserve">Земельный налог с организаций </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6 784 600,00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7 619 100,00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7 619 100,00</w:t>
            </w:r>
          </w:p>
        </w:tc>
      </w:tr>
      <w:tr w:rsidR="00183308" w:rsidRPr="00A21165" w:rsidTr="005602EB">
        <w:trPr>
          <w:trHeight w:val="130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000 1 06 06033 13 0000 110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Земельный налог с организаций, обладающих земельным участком, расположенным в границах городских  поселений</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6 784 600,00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7 619 100,00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7 619 100,00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0001 06 06040 00 0000 110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Земельный налог с физических лиц</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r>
      <w:tr w:rsidR="00183308" w:rsidRPr="00A21165" w:rsidTr="005602EB">
        <w:trPr>
          <w:trHeight w:val="104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000 1 06 06043 13 0000 110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Земельный налог с физических, обладающих земельным участком, расположенным в границах  городских  поселений</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3 219 300,00</w:t>
            </w:r>
          </w:p>
        </w:tc>
      </w:tr>
      <w:tr w:rsidR="00183308" w:rsidRPr="00A21165" w:rsidTr="005602EB">
        <w:trPr>
          <w:trHeight w:val="104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000 1 11 00000 00 0000 000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Доходы от использования имущества, находящегося в государственной и муниципальной собственности</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5 318 000,00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5 243 000,00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5 163 000,00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000 1 11 05000 00 0000 120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r>
      <w:tr w:rsidR="00183308" w:rsidRPr="00A21165" w:rsidTr="005602EB">
        <w:trPr>
          <w:trHeight w:val="208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lastRenderedPageBreak/>
              <w:t>000 1 11 05010 00 0000 120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r>
      <w:tr w:rsidR="00183308" w:rsidRPr="00A21165" w:rsidTr="005602EB">
        <w:trPr>
          <w:trHeight w:val="260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 xml:space="preserve">000 1 11 05013 13 0000 120   </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3 618 000,00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000 1 11 05030 00 0000 120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r>
      <w:tr w:rsidR="00183308" w:rsidRPr="00A21165" w:rsidTr="005602EB">
        <w:trPr>
          <w:trHeight w:val="234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t xml:space="preserve">000 1 11 05035 13 0000 120   </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 )</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r>
      <w:tr w:rsidR="00183308" w:rsidRPr="00A21165" w:rsidTr="005602EB">
        <w:trPr>
          <w:trHeight w:val="338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000 1 11 09000 00 0000 120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1 700 000,00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1 625 000,00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1 545 000,00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 xml:space="preserve">000 1 11 09040 00 0000 120   </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1 700 000,00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1 625 000,00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1 545 000,00</w:t>
            </w:r>
          </w:p>
        </w:tc>
      </w:tr>
      <w:tr w:rsidR="00183308" w:rsidRPr="00A21165" w:rsidTr="005602EB">
        <w:trPr>
          <w:trHeight w:val="286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t xml:space="preserve">000 1 11 09045 13 0000 120   </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1 700 000,00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1 625 000,00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1 545 000,00</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000 1 13 00000 00 0000 000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Доходы от  оказания платных услуг (работ) и компенсации затрат государства</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80 000,00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80 000,00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80 000,00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000 1 13 02000 00 0000 130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компенсации затрат государства</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000 1 13 02995 00 0000 130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 xml:space="preserve">Прочие доходы от компенсации затрат государства </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000 1 13 02995 13 0000 130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both"/>
              <w:rPr>
                <w:rFonts w:ascii="Times New Roman" w:hAnsi="Times New Roman" w:cs="Times New Roman"/>
              </w:rPr>
            </w:pPr>
            <w:r w:rsidRPr="00526006">
              <w:rPr>
                <w:rFonts w:ascii="Times New Roman" w:hAnsi="Times New Roman" w:cs="Times New Roman"/>
              </w:rPr>
              <w:t>Прочие доходы от компенсации затрат бюджетов городских поселений</w:t>
            </w:r>
          </w:p>
        </w:tc>
        <w:tc>
          <w:tcPr>
            <w:tcW w:w="2354"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300"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c>
          <w:tcPr>
            <w:tcW w:w="2192"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80 000,00</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000 1 14 00000 00 0000 000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Доходы от продажи материальных и нематериальных активов</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400 000,00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420 000,00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440 000,00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000 1 14 02000 00 0000 000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t>000 1 14 02052 13 0000 410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000 1 14 06000 00 0000 430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i/>
                <w:iCs/>
              </w:rPr>
            </w:pPr>
            <w:r w:rsidRPr="00526006">
              <w:rPr>
                <w:rFonts w:ascii="Times New Roman" w:hAnsi="Times New Roman" w:cs="Times New Roman"/>
                <w:i/>
                <w:iCs/>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310 000,00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320 000,00</w:t>
            </w:r>
          </w:p>
        </w:tc>
      </w:tr>
      <w:tr w:rsidR="00183308" w:rsidRPr="00A21165" w:rsidTr="005602EB">
        <w:trPr>
          <w:trHeight w:val="104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000 1 14 06010 00 0000 430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продажи  земельных  участков,  государственная  собственность  на   которые   не разграничена</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310 000,00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320 000,00</w:t>
            </w:r>
          </w:p>
        </w:tc>
      </w:tr>
      <w:tr w:rsidR="00183308" w:rsidRPr="00A21165" w:rsidTr="005602EB">
        <w:trPr>
          <w:trHeight w:val="156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000 1 14 06013 13 0000 430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310 000,00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320 000,00</w:t>
            </w:r>
          </w:p>
        </w:tc>
      </w:tr>
      <w:tr w:rsidR="00183308" w:rsidRPr="00A21165" w:rsidTr="005602EB">
        <w:trPr>
          <w:trHeight w:val="286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br/>
              <w:t>000 1 14 06300 00 0000 430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110 000,00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120 000,00</w:t>
            </w:r>
          </w:p>
        </w:tc>
      </w:tr>
      <w:tr w:rsidR="00183308" w:rsidRPr="00A21165" w:rsidTr="005602EB">
        <w:trPr>
          <w:trHeight w:val="3123"/>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000 1 14 06313 13 0000 430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110 000,00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120 000,00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000 1 17 00000 00 0000 000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Прочие неналоговые доходы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200 000,00</w:t>
            </w:r>
          </w:p>
        </w:tc>
      </w:tr>
      <w:tr w:rsidR="00183308" w:rsidRPr="00A21165" w:rsidTr="005602EB">
        <w:trPr>
          <w:trHeight w:val="26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000 1 17 05000 00 0000 180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Прочие неналоговые доходы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000 1 17 05050 13 0000 180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color w:val="000000"/>
              </w:rPr>
            </w:pPr>
            <w:r w:rsidRPr="00526006">
              <w:rPr>
                <w:rFonts w:ascii="Times New Roman" w:hAnsi="Times New Roman" w:cs="Times New Roman"/>
                <w:color w:val="000000"/>
              </w:rPr>
              <w:t>Прочие неналоговые доходы бюджетов городских поселений</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200 000,00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000 2 02 00000 00 0000 000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color w:val="000000"/>
              </w:rPr>
            </w:pPr>
            <w:r w:rsidRPr="00526006">
              <w:rPr>
                <w:rFonts w:ascii="Times New Roman" w:hAnsi="Times New Roman" w:cs="Times New Roman"/>
                <w:b/>
                <w:bCs/>
                <w:color w:val="000000"/>
              </w:rPr>
              <w:t>БЕЗВОЗМЕЗДНЫЕ ПОСТУПЛЕНИЯ</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39 917 608,44</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25 881 100,00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26 518 929,63</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noWrap/>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000 2 02 10000 00 0000 151</w:t>
            </w:r>
          </w:p>
        </w:tc>
        <w:tc>
          <w:tcPr>
            <w:tcW w:w="3869" w:type="dxa"/>
            <w:tcBorders>
              <w:top w:val="nil"/>
              <w:left w:val="nil"/>
              <w:bottom w:val="single" w:sz="4" w:space="0" w:color="auto"/>
              <w:right w:val="single" w:sz="4" w:space="0" w:color="auto"/>
            </w:tcBorders>
            <w:shd w:val="clear" w:color="auto" w:fill="auto"/>
            <w:vAlign w:val="center"/>
            <w:hideMark/>
          </w:tcPr>
          <w:p w:rsidR="00183308" w:rsidRPr="00526006" w:rsidRDefault="00183308" w:rsidP="005602EB">
            <w:pPr>
              <w:spacing w:after="0" w:line="240" w:lineRule="auto"/>
              <w:jc w:val="both"/>
              <w:rPr>
                <w:rFonts w:ascii="Times New Roman" w:hAnsi="Times New Roman" w:cs="Times New Roman"/>
                <w:b/>
                <w:bCs/>
                <w:color w:val="000000"/>
              </w:rPr>
            </w:pPr>
            <w:r w:rsidRPr="00526006">
              <w:rPr>
                <w:rFonts w:ascii="Times New Roman" w:hAnsi="Times New Roman" w:cs="Times New Roman"/>
                <w:b/>
                <w:bCs/>
                <w:color w:val="000000"/>
              </w:rPr>
              <w:t>Дотации бюджетам бюджетной системы Российской Федерации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26 129 600,00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25 881 100,00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24 917 400,00</w:t>
            </w:r>
          </w:p>
        </w:tc>
      </w:tr>
      <w:tr w:rsidR="00183308" w:rsidRPr="00A21165" w:rsidTr="005602EB">
        <w:trPr>
          <w:trHeight w:val="520"/>
        </w:trPr>
        <w:tc>
          <w:tcPr>
            <w:tcW w:w="4593" w:type="dxa"/>
            <w:tcBorders>
              <w:top w:val="nil"/>
              <w:left w:val="single" w:sz="4" w:space="0" w:color="auto"/>
              <w:bottom w:val="single" w:sz="4" w:space="0" w:color="auto"/>
              <w:right w:val="single" w:sz="4" w:space="0" w:color="auto"/>
            </w:tcBorders>
            <w:shd w:val="clear" w:color="auto" w:fill="auto"/>
            <w:vAlign w:val="center"/>
            <w:hideMark/>
          </w:tcPr>
          <w:p w:rsidR="00183308" w:rsidRPr="00526006" w:rsidRDefault="00183308" w:rsidP="005602EB">
            <w:pPr>
              <w:spacing w:after="0" w:line="240" w:lineRule="auto"/>
              <w:jc w:val="center"/>
              <w:rPr>
                <w:rFonts w:ascii="Times New Roman" w:hAnsi="Times New Roman" w:cs="Times New Roman"/>
                <w:color w:val="000000"/>
              </w:rPr>
            </w:pPr>
            <w:r w:rsidRPr="00526006">
              <w:rPr>
                <w:rFonts w:ascii="Times New Roman" w:hAnsi="Times New Roman" w:cs="Times New Roman"/>
                <w:color w:val="000000"/>
              </w:rPr>
              <w:t>000 2 02 15001 00 0000 151</w:t>
            </w:r>
          </w:p>
        </w:tc>
        <w:tc>
          <w:tcPr>
            <w:tcW w:w="3869" w:type="dxa"/>
            <w:tcBorders>
              <w:top w:val="nil"/>
              <w:left w:val="nil"/>
              <w:bottom w:val="single" w:sz="4" w:space="0" w:color="auto"/>
              <w:right w:val="single" w:sz="4" w:space="0" w:color="auto"/>
            </w:tcBorders>
            <w:shd w:val="clear" w:color="auto" w:fill="auto"/>
            <w:vAlign w:val="center"/>
            <w:hideMark/>
          </w:tcPr>
          <w:p w:rsidR="00183308" w:rsidRPr="00526006" w:rsidRDefault="00183308" w:rsidP="005602EB">
            <w:pPr>
              <w:spacing w:after="0" w:line="240" w:lineRule="auto"/>
              <w:jc w:val="both"/>
              <w:rPr>
                <w:rFonts w:ascii="Times New Roman" w:hAnsi="Times New Roman" w:cs="Times New Roman"/>
                <w:color w:val="000000"/>
              </w:rPr>
            </w:pPr>
            <w:r w:rsidRPr="00526006">
              <w:rPr>
                <w:rFonts w:ascii="Times New Roman" w:hAnsi="Times New Roman" w:cs="Times New Roman"/>
                <w:color w:val="000000"/>
              </w:rPr>
              <w:t>Дотации на выравнивание бюджетной обеспеченности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26 129 600,00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25 881 100,00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24 917 400,00</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lastRenderedPageBreak/>
              <w:t>000 2 02 15001 13 0000 151</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Дотации бюджетам городских поселений на выравнивание бюджетной обеспеченности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26 129 600,00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25 881 100,00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24 917 400,00</w:t>
            </w:r>
          </w:p>
        </w:tc>
      </w:tr>
      <w:tr w:rsidR="00183308" w:rsidRPr="00A21165" w:rsidTr="005602EB">
        <w:trPr>
          <w:trHeight w:val="796"/>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000 2 02 20000 00 0000 151</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Субсидии бюджетам бюджетной системы Российской Федерации (межбюджетные субсидии)</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12 483 485,20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0 0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0,00</w:t>
            </w:r>
          </w:p>
        </w:tc>
      </w:tr>
      <w:tr w:rsidR="00183308" w:rsidRPr="00A21165" w:rsidTr="005602EB">
        <w:trPr>
          <w:trHeight w:val="1699"/>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000 2 02 25000 13 0000 151</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rPr>
            </w:pPr>
            <w:r w:rsidRPr="00526006">
              <w:rPr>
                <w:rFonts w:ascii="Times New Roman" w:hAnsi="Times New Roman" w:cs="Times New Roman"/>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12 483 485,20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 </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 </w:t>
            </w:r>
          </w:p>
        </w:tc>
      </w:tr>
      <w:tr w:rsidR="00183308" w:rsidRPr="00A21165" w:rsidTr="005602EB">
        <w:trPr>
          <w:trHeight w:val="781"/>
        </w:trPr>
        <w:tc>
          <w:tcPr>
            <w:tcW w:w="4593" w:type="dxa"/>
            <w:tcBorders>
              <w:top w:val="nil"/>
              <w:left w:val="single" w:sz="4" w:space="0" w:color="auto"/>
              <w:bottom w:val="single" w:sz="4" w:space="0" w:color="auto"/>
              <w:right w:val="single" w:sz="4" w:space="0" w:color="auto"/>
            </w:tcBorders>
            <w:shd w:val="clear" w:color="auto" w:fill="auto"/>
            <w:noWrap/>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000 2 02 30000 00 0000 151</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rPr>
                <w:rFonts w:ascii="Times New Roman" w:hAnsi="Times New Roman" w:cs="Times New Roman"/>
                <w:b/>
                <w:bCs/>
              </w:rPr>
            </w:pPr>
            <w:r w:rsidRPr="00526006">
              <w:rPr>
                <w:rFonts w:ascii="Times New Roman" w:hAnsi="Times New Roman" w:cs="Times New Roman"/>
                <w:b/>
                <w:bCs/>
              </w:rPr>
              <w:t xml:space="preserve">Субвенции бюджетам бюджетной системы Российской Федерации </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1 227 864,00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1 601 529,63</w:t>
            </w:r>
          </w:p>
        </w:tc>
      </w:tr>
      <w:tr w:rsidR="00183308" w:rsidRPr="00A21165" w:rsidTr="005602EB">
        <w:trPr>
          <w:trHeight w:val="2342"/>
        </w:trPr>
        <w:tc>
          <w:tcPr>
            <w:tcW w:w="4593" w:type="dxa"/>
            <w:tcBorders>
              <w:top w:val="nil"/>
              <w:left w:val="single" w:sz="4" w:space="0" w:color="auto"/>
              <w:bottom w:val="single" w:sz="4" w:space="0" w:color="auto"/>
              <w:right w:val="single" w:sz="4" w:space="0" w:color="auto"/>
            </w:tcBorders>
            <w:shd w:val="clear" w:color="auto" w:fill="auto"/>
            <w:vAlign w:val="center"/>
            <w:hideMark/>
          </w:tcPr>
          <w:p w:rsidR="00183308" w:rsidRPr="00526006" w:rsidRDefault="00183308" w:rsidP="005602EB">
            <w:pPr>
              <w:spacing w:after="0" w:line="240" w:lineRule="auto"/>
              <w:jc w:val="center"/>
              <w:rPr>
                <w:rFonts w:ascii="Times New Roman" w:hAnsi="Times New Roman" w:cs="Times New Roman"/>
                <w:color w:val="000000"/>
              </w:rPr>
            </w:pPr>
            <w:r w:rsidRPr="00526006">
              <w:rPr>
                <w:rFonts w:ascii="Times New Roman" w:hAnsi="Times New Roman" w:cs="Times New Roman"/>
                <w:color w:val="000000"/>
              </w:rPr>
              <w:t>000 2 02 35082 13 0000 151</w:t>
            </w:r>
          </w:p>
        </w:tc>
        <w:tc>
          <w:tcPr>
            <w:tcW w:w="3869" w:type="dxa"/>
            <w:tcBorders>
              <w:top w:val="nil"/>
              <w:left w:val="nil"/>
              <w:bottom w:val="single" w:sz="4" w:space="0" w:color="auto"/>
              <w:right w:val="single" w:sz="4" w:space="0" w:color="auto"/>
            </w:tcBorders>
            <w:shd w:val="clear" w:color="auto" w:fill="auto"/>
            <w:vAlign w:val="center"/>
            <w:hideMark/>
          </w:tcPr>
          <w:p w:rsidR="00183308" w:rsidRPr="00526006" w:rsidRDefault="00183308" w:rsidP="005602EB">
            <w:pPr>
              <w:spacing w:after="0" w:line="240" w:lineRule="auto"/>
              <w:jc w:val="both"/>
              <w:rPr>
                <w:rFonts w:ascii="Times New Roman" w:hAnsi="Times New Roman" w:cs="Times New Roman"/>
                <w:color w:val="000000"/>
              </w:rPr>
            </w:pPr>
            <w:r w:rsidRPr="00526006">
              <w:rPr>
                <w:rFonts w:ascii="Times New Roman" w:hAnsi="Times New Roman" w:cs="Times New Roman"/>
                <w:color w:val="000000"/>
              </w:rPr>
              <w:t>Субвенции бюджетам городских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1 227 864,00</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1 601 529,63</w:t>
            </w:r>
          </w:p>
        </w:tc>
      </w:tr>
      <w:tr w:rsidR="00183308" w:rsidRPr="00A21165" w:rsidTr="005602EB">
        <w:trPr>
          <w:trHeight w:val="1929"/>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000 218 00000 00 0000 000</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both"/>
              <w:rPr>
                <w:rFonts w:ascii="Times New Roman" w:hAnsi="Times New Roman" w:cs="Times New Roman"/>
                <w:b/>
                <w:bCs/>
              </w:rPr>
            </w:pPr>
            <w:r w:rsidRPr="00526006">
              <w:rPr>
                <w:rFonts w:ascii="Times New Roman" w:hAnsi="Times New Roman" w:cs="Times New Roman"/>
                <w:b/>
                <w:bCs/>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76 659,24</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b/>
                <w:bCs/>
              </w:rPr>
            </w:pPr>
            <w:r w:rsidRPr="00526006">
              <w:rPr>
                <w:rFonts w:ascii="Times New Roman" w:hAnsi="Times New Roman" w:cs="Times New Roman"/>
                <w:b/>
                <w:bCs/>
              </w:rPr>
              <w:t>0,00</w:t>
            </w:r>
          </w:p>
        </w:tc>
      </w:tr>
      <w:tr w:rsidR="00183308" w:rsidRPr="00A21165" w:rsidTr="005602EB">
        <w:trPr>
          <w:trHeight w:val="1822"/>
        </w:trPr>
        <w:tc>
          <w:tcPr>
            <w:tcW w:w="4593" w:type="dxa"/>
            <w:tcBorders>
              <w:top w:val="nil"/>
              <w:left w:val="single" w:sz="4" w:space="0" w:color="auto"/>
              <w:bottom w:val="single" w:sz="4" w:space="0" w:color="auto"/>
              <w:right w:val="single" w:sz="4" w:space="0" w:color="auto"/>
            </w:tcBorders>
            <w:shd w:val="clear" w:color="auto" w:fill="auto"/>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lastRenderedPageBreak/>
              <w:t>000 2 18 60010 13 0000 151</w:t>
            </w:r>
          </w:p>
        </w:tc>
        <w:tc>
          <w:tcPr>
            <w:tcW w:w="3869" w:type="dxa"/>
            <w:tcBorders>
              <w:top w:val="nil"/>
              <w:left w:val="nil"/>
              <w:bottom w:val="single" w:sz="4" w:space="0" w:color="auto"/>
              <w:right w:val="single" w:sz="4" w:space="0" w:color="auto"/>
            </w:tcBorders>
            <w:shd w:val="clear" w:color="auto" w:fill="auto"/>
            <w:hideMark/>
          </w:tcPr>
          <w:p w:rsidR="00183308" w:rsidRPr="00526006" w:rsidRDefault="00183308" w:rsidP="005602EB">
            <w:pPr>
              <w:spacing w:after="0" w:line="240" w:lineRule="auto"/>
              <w:jc w:val="both"/>
              <w:rPr>
                <w:rFonts w:ascii="Times New Roman" w:hAnsi="Times New Roman" w:cs="Times New Roman"/>
              </w:rPr>
            </w:pPr>
            <w:r w:rsidRPr="00526006">
              <w:rPr>
                <w:rFonts w:ascii="Times New Roman" w:hAnsi="Times New Roman" w:cs="Times New Roman"/>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354"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76 659,24</w:t>
            </w:r>
          </w:p>
        </w:tc>
        <w:tc>
          <w:tcPr>
            <w:tcW w:w="2300"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c>
          <w:tcPr>
            <w:tcW w:w="2192" w:type="dxa"/>
            <w:tcBorders>
              <w:top w:val="nil"/>
              <w:left w:val="nil"/>
              <w:bottom w:val="single" w:sz="4" w:space="0" w:color="auto"/>
              <w:right w:val="single" w:sz="4" w:space="0" w:color="auto"/>
            </w:tcBorders>
            <w:shd w:val="clear" w:color="auto" w:fill="auto"/>
            <w:noWrap/>
            <w:hideMark/>
          </w:tcPr>
          <w:p w:rsidR="00183308" w:rsidRPr="00526006" w:rsidRDefault="00183308" w:rsidP="005602EB">
            <w:pPr>
              <w:spacing w:after="0" w:line="240" w:lineRule="auto"/>
              <w:jc w:val="center"/>
              <w:rPr>
                <w:rFonts w:ascii="Times New Roman" w:hAnsi="Times New Roman" w:cs="Times New Roman"/>
              </w:rPr>
            </w:pPr>
            <w:r w:rsidRPr="00526006">
              <w:rPr>
                <w:rFonts w:ascii="Times New Roman" w:hAnsi="Times New Roman" w:cs="Times New Roman"/>
              </w:rPr>
              <w:t>0,00</w:t>
            </w:r>
          </w:p>
        </w:tc>
      </w:tr>
    </w:tbl>
    <w:p w:rsidR="008D2FC9" w:rsidRDefault="008D2FC9" w:rsidP="00507402">
      <w:pPr>
        <w:spacing w:after="0" w:line="240" w:lineRule="auto"/>
        <w:jc w:val="both"/>
        <w:rPr>
          <w:sz w:val="28"/>
          <w:szCs w:val="28"/>
        </w:rPr>
        <w:sectPr w:rsidR="008D2FC9" w:rsidSect="008D2FC9">
          <w:pgSz w:w="16838" w:h="11906" w:orient="landscape"/>
          <w:pgMar w:top="1134" w:right="567" w:bottom="567" w:left="567" w:header="709" w:footer="709" w:gutter="0"/>
          <w:cols w:space="708"/>
          <w:docGrid w:linePitch="360"/>
        </w:sectPr>
      </w:pP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lastRenderedPageBreak/>
        <w:t>Приложение № 2</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к Решению Совета</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муниципального образования</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«Родниковское городское поселение</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Родниковского муниципального района</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 xml:space="preserve"> Ивановской области»</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 xml:space="preserve">от 21.06.2017 г. № 35 </w:t>
      </w:r>
    </w:p>
    <w:p w:rsidR="00526006" w:rsidRPr="00526006" w:rsidRDefault="00526006" w:rsidP="00507402">
      <w:pPr>
        <w:spacing w:after="0" w:line="240" w:lineRule="auto"/>
        <w:jc w:val="right"/>
        <w:rPr>
          <w:rFonts w:ascii="Times New Roman" w:hAnsi="Times New Roman" w:cs="Times New Roman"/>
        </w:rPr>
      </w:pP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Приложение № 4</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к Решению Совета</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муниципального образования</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«Родниковское городское поселение</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Родниковского муниципального района</w:t>
      </w:r>
    </w:p>
    <w:p w:rsidR="00526006" w:rsidRPr="00526006" w:rsidRDefault="00526006" w:rsidP="00507402">
      <w:pPr>
        <w:spacing w:after="0" w:line="240" w:lineRule="auto"/>
        <w:jc w:val="right"/>
        <w:rPr>
          <w:rFonts w:ascii="Times New Roman" w:hAnsi="Times New Roman" w:cs="Times New Roman"/>
        </w:rPr>
      </w:pPr>
      <w:r w:rsidRPr="00526006">
        <w:rPr>
          <w:rFonts w:ascii="Times New Roman" w:hAnsi="Times New Roman" w:cs="Times New Roman"/>
        </w:rPr>
        <w:t xml:space="preserve"> Ивановской области»</w:t>
      </w:r>
    </w:p>
    <w:p w:rsidR="00526006" w:rsidRPr="00526006" w:rsidRDefault="00526006" w:rsidP="00507402">
      <w:pPr>
        <w:spacing w:after="0" w:line="240" w:lineRule="auto"/>
        <w:jc w:val="right"/>
        <w:rPr>
          <w:rFonts w:ascii="Times New Roman" w:hAnsi="Times New Roman" w:cs="Times New Roman"/>
          <w:iCs/>
        </w:rPr>
      </w:pPr>
      <w:r w:rsidRPr="00526006">
        <w:rPr>
          <w:rFonts w:ascii="Times New Roman" w:hAnsi="Times New Roman" w:cs="Times New Roman"/>
        </w:rPr>
        <w:t>от  15.12. 2016  г. № 58</w:t>
      </w:r>
    </w:p>
    <w:p w:rsidR="00183308" w:rsidRDefault="00183308" w:rsidP="00507402">
      <w:pPr>
        <w:spacing w:after="0" w:line="240" w:lineRule="auto"/>
        <w:jc w:val="both"/>
        <w:rPr>
          <w:sz w:val="28"/>
          <w:szCs w:val="28"/>
        </w:rPr>
      </w:pPr>
    </w:p>
    <w:p w:rsidR="00183308" w:rsidRPr="00526006" w:rsidRDefault="00183308" w:rsidP="00507402">
      <w:pPr>
        <w:spacing w:after="0" w:line="240" w:lineRule="auto"/>
        <w:jc w:val="center"/>
        <w:rPr>
          <w:rFonts w:ascii="Times New Roman" w:hAnsi="Times New Roman" w:cs="Times New Roman"/>
          <w:b/>
          <w:sz w:val="28"/>
        </w:rPr>
      </w:pPr>
      <w:r w:rsidRPr="00526006">
        <w:rPr>
          <w:rFonts w:ascii="Times New Roman" w:hAnsi="Times New Roman" w:cs="Times New Roman"/>
          <w:b/>
          <w:sz w:val="28"/>
        </w:rPr>
        <w:t xml:space="preserve">Источники внутреннего финансирования дефицита бюджета </w:t>
      </w:r>
    </w:p>
    <w:p w:rsidR="00183308" w:rsidRPr="00526006" w:rsidRDefault="00183308" w:rsidP="00507402">
      <w:pPr>
        <w:spacing w:after="0" w:line="240" w:lineRule="auto"/>
        <w:jc w:val="center"/>
        <w:rPr>
          <w:rFonts w:ascii="Times New Roman" w:hAnsi="Times New Roman" w:cs="Times New Roman"/>
          <w:b/>
          <w:sz w:val="28"/>
        </w:rPr>
      </w:pPr>
      <w:r w:rsidRPr="00526006">
        <w:rPr>
          <w:rFonts w:ascii="Times New Roman" w:hAnsi="Times New Roman" w:cs="Times New Roman"/>
          <w:b/>
          <w:sz w:val="28"/>
        </w:rPr>
        <w:t>Родниковского городского поселения</w:t>
      </w:r>
    </w:p>
    <w:p w:rsidR="00183308" w:rsidRDefault="00183308" w:rsidP="00507402">
      <w:pPr>
        <w:spacing w:after="0" w:line="240" w:lineRule="auto"/>
        <w:jc w:val="center"/>
        <w:rPr>
          <w:rFonts w:ascii="Times New Roman" w:hAnsi="Times New Roman" w:cs="Times New Roman"/>
          <w:b/>
          <w:sz w:val="28"/>
        </w:rPr>
      </w:pPr>
      <w:r w:rsidRPr="00526006">
        <w:rPr>
          <w:rFonts w:ascii="Times New Roman" w:hAnsi="Times New Roman" w:cs="Times New Roman"/>
          <w:b/>
          <w:sz w:val="28"/>
        </w:rPr>
        <w:t xml:space="preserve"> на 2017 год и на плановый период 2018 и 2019 годов</w:t>
      </w:r>
    </w:p>
    <w:p w:rsidR="00526006" w:rsidRPr="00526006" w:rsidRDefault="00526006" w:rsidP="00507402">
      <w:pPr>
        <w:spacing w:after="0" w:line="240" w:lineRule="auto"/>
        <w:jc w:val="center"/>
        <w:rPr>
          <w:rFonts w:ascii="Times New Roman" w:hAnsi="Times New Roman" w:cs="Times New Roman"/>
          <w:b/>
          <w:sz w:val="28"/>
        </w:rPr>
      </w:pPr>
    </w:p>
    <w:tbl>
      <w:tblPr>
        <w:tblW w:w="15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629"/>
        <w:gridCol w:w="3297"/>
        <w:gridCol w:w="1905"/>
        <w:gridCol w:w="1802"/>
      </w:tblGrid>
      <w:tr w:rsidR="00183308" w:rsidRPr="00526006" w:rsidTr="00526006">
        <w:trPr>
          <w:trHeight w:val="354"/>
        </w:trPr>
        <w:tc>
          <w:tcPr>
            <w:tcW w:w="2943" w:type="dxa"/>
            <w:vMerge w:val="restart"/>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Код классификации источников финансирования дефицитов бюджетов</w:t>
            </w:r>
          </w:p>
        </w:tc>
        <w:tc>
          <w:tcPr>
            <w:tcW w:w="5629" w:type="dxa"/>
            <w:vMerge w:val="restart"/>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Наименование кода классификации источников финансирования дефицитов бюджетов</w:t>
            </w:r>
          </w:p>
        </w:tc>
        <w:tc>
          <w:tcPr>
            <w:tcW w:w="7004" w:type="dxa"/>
            <w:gridSpan w:val="3"/>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p>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сумма (руб.)</w:t>
            </w:r>
          </w:p>
          <w:p w:rsidR="00183308" w:rsidRPr="00526006" w:rsidRDefault="00183308" w:rsidP="00507402">
            <w:pPr>
              <w:spacing w:after="0" w:line="240" w:lineRule="auto"/>
              <w:rPr>
                <w:rFonts w:ascii="Times New Roman" w:hAnsi="Times New Roman" w:cs="Times New Roman"/>
              </w:rPr>
            </w:pPr>
          </w:p>
        </w:tc>
      </w:tr>
      <w:tr w:rsidR="00183308" w:rsidRPr="00526006" w:rsidTr="00526006">
        <w:trPr>
          <w:trHeight w:val="357"/>
        </w:trPr>
        <w:tc>
          <w:tcPr>
            <w:tcW w:w="2943" w:type="dxa"/>
            <w:vMerge/>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p>
        </w:tc>
        <w:tc>
          <w:tcPr>
            <w:tcW w:w="5629" w:type="dxa"/>
            <w:vMerge/>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2017 год</w:t>
            </w:r>
          </w:p>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2018 год</w:t>
            </w:r>
          </w:p>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p>
        </w:tc>
        <w:tc>
          <w:tcPr>
            <w:tcW w:w="1802"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2019 год</w:t>
            </w:r>
          </w:p>
        </w:tc>
      </w:tr>
      <w:tr w:rsidR="00183308" w:rsidRPr="00526006" w:rsidTr="00526006">
        <w:trPr>
          <w:trHeight w:val="108"/>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rPr>
            </w:pPr>
            <w:r w:rsidRPr="00526006">
              <w:rPr>
                <w:rFonts w:ascii="Times New Roman" w:hAnsi="Times New Roman" w:cs="Times New Roman"/>
                <w:b/>
              </w:rPr>
              <w:t>000 01 00 00 00 00 0000 000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b/>
              </w:rPr>
            </w:pPr>
            <w:r w:rsidRPr="00526006">
              <w:rPr>
                <w:rFonts w:ascii="Times New Roman" w:hAnsi="Times New Roman" w:cs="Times New Roman"/>
                <w:b/>
              </w:rPr>
              <w:t>Источники внутреннего финансирования дефицитов бюджетов</w:t>
            </w:r>
          </w:p>
        </w:tc>
        <w:tc>
          <w:tcPr>
            <w:tcW w:w="3297" w:type="dxa"/>
          </w:tcPr>
          <w:p w:rsidR="00183308" w:rsidRPr="00526006" w:rsidRDefault="00183308" w:rsidP="00507402">
            <w:pPr>
              <w:spacing w:after="0" w:line="240" w:lineRule="auto"/>
              <w:jc w:val="center"/>
              <w:rPr>
                <w:rFonts w:ascii="Times New Roman" w:hAnsi="Times New Roman" w:cs="Times New Roman"/>
                <w:b/>
              </w:rPr>
            </w:pPr>
            <w:r w:rsidRPr="00526006">
              <w:rPr>
                <w:rFonts w:ascii="Times New Roman" w:hAnsi="Times New Roman" w:cs="Times New Roman"/>
                <w:b/>
              </w:rPr>
              <w:t>13 168 442,00</w:t>
            </w:r>
          </w:p>
        </w:tc>
        <w:tc>
          <w:tcPr>
            <w:tcW w:w="1905" w:type="dxa"/>
          </w:tcPr>
          <w:p w:rsidR="00183308" w:rsidRPr="00526006" w:rsidRDefault="00183308" w:rsidP="00507402">
            <w:pPr>
              <w:spacing w:after="0" w:line="240" w:lineRule="auto"/>
              <w:jc w:val="center"/>
              <w:rPr>
                <w:rFonts w:ascii="Times New Roman" w:hAnsi="Times New Roman" w:cs="Times New Roman"/>
                <w:b/>
              </w:rPr>
            </w:pPr>
            <w:r w:rsidRPr="00526006">
              <w:rPr>
                <w:rFonts w:ascii="Times New Roman" w:hAnsi="Times New Roman" w:cs="Times New Roman"/>
                <w:b/>
              </w:rPr>
              <w:t>-5 271 342,00</w:t>
            </w:r>
          </w:p>
        </w:tc>
        <w:tc>
          <w:tcPr>
            <w:tcW w:w="1802" w:type="dxa"/>
          </w:tcPr>
          <w:p w:rsidR="00183308" w:rsidRPr="00526006" w:rsidRDefault="00183308" w:rsidP="00507402">
            <w:pPr>
              <w:spacing w:after="0" w:line="240" w:lineRule="auto"/>
              <w:jc w:val="center"/>
              <w:rPr>
                <w:rFonts w:ascii="Times New Roman" w:hAnsi="Times New Roman" w:cs="Times New Roman"/>
                <w:b/>
              </w:rPr>
            </w:pPr>
            <w:r w:rsidRPr="00526006">
              <w:rPr>
                <w:rFonts w:ascii="Times New Roman" w:hAnsi="Times New Roman" w:cs="Times New Roman"/>
                <w:b/>
              </w:rPr>
              <w:t>0,0</w:t>
            </w:r>
          </w:p>
        </w:tc>
      </w:tr>
      <w:tr w:rsidR="00183308" w:rsidRPr="00526006" w:rsidTr="00526006">
        <w:trPr>
          <w:trHeight w:val="108"/>
        </w:trPr>
        <w:tc>
          <w:tcPr>
            <w:tcW w:w="2943"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bCs/>
              </w:rPr>
            </w:pPr>
            <w:bookmarkStart w:id="55" w:name="_Hlk467264576"/>
            <w:r w:rsidRPr="00526006">
              <w:rPr>
                <w:rFonts w:ascii="Times New Roman" w:hAnsi="Times New Roman" w:cs="Times New Roman"/>
                <w:b/>
              </w:rPr>
              <w:t>000 01 02 00 00 00 0000 000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b/>
              </w:rPr>
            </w:pPr>
            <w:r w:rsidRPr="00526006">
              <w:rPr>
                <w:rFonts w:ascii="Times New Roman" w:hAnsi="Times New Roman" w:cs="Times New Roman"/>
                <w:b/>
              </w:rPr>
              <w:t>Кредиты кредитных организаций в валюте Российской Федерации</w:t>
            </w:r>
          </w:p>
        </w:tc>
        <w:tc>
          <w:tcPr>
            <w:tcW w:w="3297" w:type="dxa"/>
          </w:tcPr>
          <w:p w:rsidR="00183308" w:rsidRPr="00526006" w:rsidRDefault="00183308" w:rsidP="00507402">
            <w:pPr>
              <w:spacing w:after="0" w:line="240" w:lineRule="auto"/>
              <w:jc w:val="center"/>
              <w:rPr>
                <w:rFonts w:ascii="Times New Roman" w:hAnsi="Times New Roman" w:cs="Times New Roman"/>
                <w:b/>
              </w:rPr>
            </w:pPr>
            <w:r w:rsidRPr="00526006">
              <w:rPr>
                <w:rFonts w:ascii="Times New Roman" w:hAnsi="Times New Roman" w:cs="Times New Roman"/>
                <w:b/>
              </w:rPr>
              <w:t>5 271 342,00</w:t>
            </w:r>
          </w:p>
        </w:tc>
        <w:tc>
          <w:tcPr>
            <w:tcW w:w="1905"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-5 271 342,00</w:t>
            </w:r>
          </w:p>
        </w:tc>
        <w:tc>
          <w:tcPr>
            <w:tcW w:w="1802" w:type="dxa"/>
          </w:tcPr>
          <w:p w:rsidR="00183308" w:rsidRPr="00526006" w:rsidRDefault="00183308" w:rsidP="00507402">
            <w:pPr>
              <w:spacing w:after="0" w:line="240" w:lineRule="auto"/>
              <w:jc w:val="center"/>
              <w:rPr>
                <w:rFonts w:ascii="Times New Roman" w:hAnsi="Times New Roman" w:cs="Times New Roman"/>
                <w:b/>
              </w:rPr>
            </w:pPr>
            <w:r w:rsidRPr="00526006">
              <w:rPr>
                <w:rFonts w:ascii="Times New Roman" w:hAnsi="Times New Roman" w:cs="Times New Roman"/>
                <w:b/>
              </w:rPr>
              <w:t>0,0</w:t>
            </w:r>
          </w:p>
        </w:tc>
      </w:tr>
      <w:bookmarkEnd w:id="55"/>
      <w:tr w:rsidR="00183308" w:rsidRPr="00526006" w:rsidTr="00526006">
        <w:trPr>
          <w:trHeight w:val="108"/>
        </w:trPr>
        <w:tc>
          <w:tcPr>
            <w:tcW w:w="2943" w:type="dxa"/>
          </w:tcPr>
          <w:p w:rsidR="00183308" w:rsidRPr="00526006" w:rsidRDefault="00183308" w:rsidP="00507402">
            <w:pPr>
              <w:tabs>
                <w:tab w:val="center" w:pos="4677"/>
                <w:tab w:val="right" w:pos="10206"/>
              </w:tabs>
              <w:spacing w:after="0" w:line="240" w:lineRule="auto"/>
              <w:jc w:val="center"/>
              <w:rPr>
                <w:rFonts w:ascii="Times New Roman" w:hAnsi="Times New Roman" w:cs="Times New Roman"/>
              </w:rPr>
            </w:pPr>
            <w:r w:rsidRPr="00526006">
              <w:rPr>
                <w:rFonts w:ascii="Times New Roman" w:hAnsi="Times New Roman" w:cs="Times New Roman"/>
              </w:rPr>
              <w:t>000 01 02 00 00 00 0000 700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Получение кредитов от кредитных организаций  в валюте Российской Федерации</w:t>
            </w:r>
          </w:p>
        </w:tc>
        <w:tc>
          <w:tcPr>
            <w:tcW w:w="3297"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5 271 342,00</w:t>
            </w:r>
          </w:p>
        </w:tc>
        <w:tc>
          <w:tcPr>
            <w:tcW w:w="1905"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0,0</w:t>
            </w:r>
          </w:p>
        </w:tc>
        <w:tc>
          <w:tcPr>
            <w:tcW w:w="1802" w:type="dxa"/>
          </w:tcPr>
          <w:p w:rsidR="00183308" w:rsidRPr="00526006" w:rsidRDefault="00183308" w:rsidP="00507402">
            <w:pPr>
              <w:spacing w:after="0" w:line="240" w:lineRule="auto"/>
              <w:jc w:val="center"/>
              <w:rPr>
                <w:rFonts w:ascii="Times New Roman" w:hAnsi="Times New Roman" w:cs="Times New Roman"/>
              </w:rPr>
            </w:pPr>
            <w:bookmarkStart w:id="56" w:name="OLE_LINK22"/>
            <w:bookmarkStart w:id="57" w:name="OLE_LINK23"/>
            <w:r w:rsidRPr="00526006">
              <w:rPr>
                <w:rFonts w:ascii="Times New Roman" w:hAnsi="Times New Roman" w:cs="Times New Roman"/>
              </w:rPr>
              <w:t>0,0</w:t>
            </w:r>
            <w:bookmarkEnd w:id="56"/>
            <w:bookmarkEnd w:id="57"/>
          </w:p>
        </w:tc>
      </w:tr>
      <w:tr w:rsidR="00183308" w:rsidRPr="00526006" w:rsidTr="00526006">
        <w:trPr>
          <w:trHeight w:val="306"/>
        </w:trPr>
        <w:tc>
          <w:tcPr>
            <w:tcW w:w="2943"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bCs/>
              </w:rPr>
            </w:pPr>
            <w:r w:rsidRPr="00526006">
              <w:rPr>
                <w:rFonts w:ascii="Times New Roman" w:hAnsi="Times New Roman" w:cs="Times New Roman"/>
              </w:rPr>
              <w:t>000 01 02 00 00 13 0000 710</w:t>
            </w:r>
          </w:p>
        </w:tc>
        <w:tc>
          <w:tcPr>
            <w:tcW w:w="5629" w:type="dxa"/>
          </w:tcPr>
          <w:p w:rsidR="00183308" w:rsidRPr="00526006" w:rsidRDefault="00183308" w:rsidP="00507402">
            <w:pPr>
              <w:pStyle w:val="7"/>
              <w:numPr>
                <w:ilvl w:val="0"/>
                <w:numId w:val="0"/>
              </w:numPr>
              <w:tabs>
                <w:tab w:val="center" w:pos="4677"/>
                <w:tab w:val="right" w:pos="9355"/>
              </w:tabs>
              <w:rPr>
                <w:b/>
              </w:rPr>
            </w:pPr>
            <w:r w:rsidRPr="00526006">
              <w:rPr>
                <w:b/>
              </w:rPr>
              <w:t>Получение кредитов  от кредитных организаций бюджетами городских поселений в валюте Российской Федерации</w:t>
            </w:r>
          </w:p>
        </w:tc>
        <w:tc>
          <w:tcPr>
            <w:tcW w:w="3297"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5 271 342,00</w:t>
            </w:r>
          </w:p>
        </w:tc>
        <w:tc>
          <w:tcPr>
            <w:tcW w:w="1905"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0,0</w:t>
            </w:r>
          </w:p>
        </w:tc>
        <w:tc>
          <w:tcPr>
            <w:tcW w:w="1802"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0,0</w:t>
            </w:r>
          </w:p>
        </w:tc>
      </w:tr>
      <w:tr w:rsidR="00183308" w:rsidRPr="00526006" w:rsidTr="00526006">
        <w:trPr>
          <w:trHeight w:val="390"/>
        </w:trPr>
        <w:tc>
          <w:tcPr>
            <w:tcW w:w="2943" w:type="dxa"/>
          </w:tcPr>
          <w:p w:rsidR="00183308" w:rsidRPr="00526006" w:rsidRDefault="00183308" w:rsidP="00507402">
            <w:pPr>
              <w:spacing w:after="0" w:line="240" w:lineRule="auto"/>
              <w:rPr>
                <w:rFonts w:ascii="Times New Roman" w:hAnsi="Times New Roman" w:cs="Times New Roman"/>
              </w:rPr>
            </w:pPr>
            <w:bookmarkStart w:id="58" w:name="_Hlk467264436"/>
            <w:r w:rsidRPr="00526006">
              <w:rPr>
                <w:rFonts w:ascii="Times New Roman" w:hAnsi="Times New Roman" w:cs="Times New Roman"/>
              </w:rPr>
              <w:t>000 01 02 00 00 00 0000 800</w:t>
            </w:r>
          </w:p>
        </w:tc>
        <w:tc>
          <w:tcPr>
            <w:tcW w:w="5629" w:type="dxa"/>
          </w:tcPr>
          <w:p w:rsidR="00183308" w:rsidRPr="00526006" w:rsidRDefault="00183308" w:rsidP="00507402">
            <w:pPr>
              <w:autoSpaceDE w:val="0"/>
              <w:autoSpaceDN w:val="0"/>
              <w:adjustRightInd w:val="0"/>
              <w:spacing w:after="0" w:line="240" w:lineRule="auto"/>
              <w:jc w:val="both"/>
              <w:rPr>
                <w:rFonts w:ascii="Times New Roman" w:hAnsi="Times New Roman" w:cs="Times New Roman"/>
              </w:rPr>
            </w:pPr>
            <w:r w:rsidRPr="00526006">
              <w:rPr>
                <w:rFonts w:ascii="Times New Roman" w:hAnsi="Times New Roman" w:cs="Times New Roman"/>
                <w:lang w:eastAsia="en-US"/>
              </w:rPr>
              <w:t xml:space="preserve">Погашение кредитов, предоставленных кредитными </w:t>
            </w:r>
            <w:r w:rsidRPr="00526006">
              <w:rPr>
                <w:rFonts w:ascii="Times New Roman" w:hAnsi="Times New Roman" w:cs="Times New Roman"/>
                <w:lang w:eastAsia="en-US"/>
              </w:rPr>
              <w:lastRenderedPageBreak/>
              <w:t>организациями в валюте Российской Федерации</w:t>
            </w:r>
          </w:p>
        </w:tc>
        <w:tc>
          <w:tcPr>
            <w:tcW w:w="3297"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lastRenderedPageBreak/>
              <w:t>0,0</w:t>
            </w:r>
          </w:p>
        </w:tc>
        <w:tc>
          <w:tcPr>
            <w:tcW w:w="1905"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-5 271 342,00</w:t>
            </w:r>
          </w:p>
        </w:tc>
        <w:tc>
          <w:tcPr>
            <w:tcW w:w="1802"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0,0</w:t>
            </w:r>
          </w:p>
        </w:tc>
      </w:tr>
      <w:bookmarkEnd w:id="58"/>
      <w:tr w:rsidR="00183308" w:rsidRPr="00526006" w:rsidTr="00526006">
        <w:trPr>
          <w:trHeight w:val="584"/>
        </w:trPr>
        <w:tc>
          <w:tcPr>
            <w:tcW w:w="2943" w:type="dxa"/>
          </w:tcPr>
          <w:p w:rsidR="00183308" w:rsidRPr="00526006" w:rsidRDefault="00183308" w:rsidP="00507402">
            <w:pPr>
              <w:spacing w:after="0" w:line="240" w:lineRule="auto"/>
              <w:jc w:val="center"/>
              <w:rPr>
                <w:rFonts w:ascii="Times New Roman" w:hAnsi="Times New Roman" w:cs="Times New Roman"/>
                <w:bCs/>
              </w:rPr>
            </w:pPr>
            <w:r w:rsidRPr="00526006">
              <w:rPr>
                <w:rFonts w:ascii="Times New Roman" w:hAnsi="Times New Roman" w:cs="Times New Roman"/>
              </w:rPr>
              <w:lastRenderedPageBreak/>
              <w:t>000 01 02 00 00 13 0000 810</w:t>
            </w:r>
          </w:p>
        </w:tc>
        <w:tc>
          <w:tcPr>
            <w:tcW w:w="5629" w:type="dxa"/>
          </w:tcPr>
          <w:p w:rsidR="00183308" w:rsidRPr="00526006" w:rsidRDefault="00183308" w:rsidP="00507402">
            <w:pPr>
              <w:autoSpaceDE w:val="0"/>
              <w:autoSpaceDN w:val="0"/>
              <w:adjustRightInd w:val="0"/>
              <w:spacing w:after="0" w:line="240" w:lineRule="auto"/>
              <w:jc w:val="both"/>
              <w:rPr>
                <w:rFonts w:ascii="Times New Roman" w:hAnsi="Times New Roman" w:cs="Times New Roman"/>
                <w:b/>
              </w:rPr>
            </w:pPr>
            <w:r w:rsidRPr="00526006">
              <w:rPr>
                <w:rFonts w:ascii="Times New Roman" w:hAnsi="Times New Roman" w:cs="Times New Roman"/>
                <w:lang w:eastAsia="en-US"/>
              </w:rPr>
              <w:t>Погашение бюджетами городских поселений кредитов от кредитных организаций в валюте Российской Федерации</w:t>
            </w:r>
          </w:p>
        </w:tc>
        <w:tc>
          <w:tcPr>
            <w:tcW w:w="3297" w:type="dxa"/>
          </w:tcPr>
          <w:p w:rsidR="00183308" w:rsidRPr="00526006" w:rsidRDefault="00183308" w:rsidP="00507402">
            <w:pPr>
              <w:pStyle w:val="7"/>
              <w:numPr>
                <w:ilvl w:val="0"/>
                <w:numId w:val="0"/>
              </w:numPr>
              <w:tabs>
                <w:tab w:val="center" w:pos="4677"/>
                <w:tab w:val="right" w:pos="9355"/>
              </w:tabs>
              <w:ind w:hanging="1296"/>
              <w:jc w:val="center"/>
              <w:rPr>
                <w:b/>
              </w:rPr>
            </w:pPr>
            <w:r w:rsidRPr="00526006">
              <w:rPr>
                <w:b/>
              </w:rPr>
              <w:t>0,0</w:t>
            </w:r>
          </w:p>
        </w:tc>
        <w:tc>
          <w:tcPr>
            <w:tcW w:w="1905"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-5 271 342,00</w:t>
            </w:r>
          </w:p>
        </w:tc>
        <w:tc>
          <w:tcPr>
            <w:tcW w:w="1802" w:type="dxa"/>
          </w:tcPr>
          <w:p w:rsidR="00183308" w:rsidRPr="00526006" w:rsidRDefault="00183308" w:rsidP="00507402">
            <w:pPr>
              <w:spacing w:after="0" w:line="240" w:lineRule="auto"/>
              <w:jc w:val="center"/>
              <w:rPr>
                <w:rFonts w:ascii="Times New Roman" w:hAnsi="Times New Roman" w:cs="Times New Roman"/>
              </w:rPr>
            </w:pPr>
            <w:r w:rsidRPr="00526006">
              <w:rPr>
                <w:rFonts w:ascii="Times New Roman" w:hAnsi="Times New Roman" w:cs="Times New Roman"/>
              </w:rPr>
              <w:t>0,0</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rPr>
            </w:pPr>
            <w:r w:rsidRPr="00526006">
              <w:rPr>
                <w:rFonts w:ascii="Times New Roman" w:hAnsi="Times New Roman" w:cs="Times New Roman"/>
                <w:b/>
              </w:rPr>
              <w:t>000 01 05 00 00 00 0000 000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b/>
              </w:rPr>
            </w:pPr>
            <w:r w:rsidRPr="00526006">
              <w:rPr>
                <w:rFonts w:ascii="Times New Roman" w:hAnsi="Times New Roman" w:cs="Times New Roman"/>
                <w:b/>
              </w:rPr>
              <w:t>Изменение остатков средств на счетах по учету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rPr>
            </w:pPr>
            <w:r w:rsidRPr="00526006">
              <w:rPr>
                <w:rFonts w:ascii="Times New Roman" w:hAnsi="Times New Roman" w:cs="Times New Roman"/>
                <w:b/>
              </w:rPr>
              <w:t>7 897 100,00</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rPr>
            </w:pPr>
            <w:r w:rsidRPr="00526006">
              <w:rPr>
                <w:rFonts w:ascii="Times New Roman" w:hAnsi="Times New Roman" w:cs="Times New Roman"/>
                <w:b/>
              </w:rPr>
              <w:t>5 271 342,00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b/>
              </w:rPr>
            </w:pPr>
            <w:r w:rsidRPr="00526006">
              <w:rPr>
                <w:rFonts w:ascii="Times New Roman" w:hAnsi="Times New Roman" w:cs="Times New Roman"/>
                <w:b/>
              </w:rPr>
              <w:t>0,0</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bookmarkStart w:id="59" w:name="_Hlk446253471"/>
            <w:r w:rsidRPr="00526006">
              <w:rPr>
                <w:rFonts w:ascii="Times New Roman" w:hAnsi="Times New Roman" w:cs="Times New Roman"/>
              </w:rPr>
              <w:t>000 01 05 00 00 00 0000 500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Увеличение остатков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-134 012 543,44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-119 111 642,00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bookmarkEnd w:id="59"/>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000 01 05 02 00 00 0000 500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Увеличение прочих остатков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-134 012 543,44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-119 111 642,00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73"/>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000 01 05 02 01 00 0000 510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Увеличение прочих остатков денежных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-134 012 543,44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-119 111 642,00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000 01 05 02 01 13 0000 510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Увеличение прочих остатков денежных средств бюджетов городских поселений</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-134 012 543,44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-119 111 642,00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000 01 05 00 00 00 0000 600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Уменьшение остатков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141 909 643,44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113 840 300,00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000 01 05 02 00 00 0000 600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Уменьшение прочих остатков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141 909 643,44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113 840 300,00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000 01 05 02 01 00 0000 610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Уменьшение прочих остатков денежных средств бюджетов</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141 909 643,44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113 840 300,00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r w:rsidR="00183308" w:rsidRPr="00526006" w:rsidTr="00526006">
        <w:trPr>
          <w:trHeight w:val="584"/>
        </w:trPr>
        <w:tc>
          <w:tcPr>
            <w:tcW w:w="2943" w:type="dxa"/>
            <w:vAlign w:val="center"/>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000 01 05 02 01 13 0000 610</w:t>
            </w:r>
          </w:p>
        </w:tc>
        <w:tc>
          <w:tcPr>
            <w:tcW w:w="5629" w:type="dxa"/>
          </w:tcPr>
          <w:p w:rsidR="00183308" w:rsidRPr="00526006" w:rsidRDefault="00183308" w:rsidP="00507402">
            <w:pPr>
              <w:tabs>
                <w:tab w:val="center" w:pos="4677"/>
                <w:tab w:val="right" w:pos="9355"/>
              </w:tabs>
              <w:spacing w:after="0" w:line="240" w:lineRule="auto"/>
              <w:jc w:val="both"/>
              <w:rPr>
                <w:rFonts w:ascii="Times New Roman" w:hAnsi="Times New Roman" w:cs="Times New Roman"/>
              </w:rPr>
            </w:pPr>
            <w:r w:rsidRPr="00526006">
              <w:rPr>
                <w:rFonts w:ascii="Times New Roman" w:hAnsi="Times New Roman" w:cs="Times New Roman"/>
              </w:rPr>
              <w:t>Уменьшение прочих остатков денежных средств бюджетов городских поселений</w:t>
            </w:r>
          </w:p>
        </w:tc>
        <w:tc>
          <w:tcPr>
            <w:tcW w:w="3297"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141 909 643,44</w:t>
            </w:r>
          </w:p>
        </w:tc>
        <w:tc>
          <w:tcPr>
            <w:tcW w:w="1905"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113 840 300,00</w:t>
            </w:r>
          </w:p>
        </w:tc>
        <w:tc>
          <w:tcPr>
            <w:tcW w:w="1802" w:type="dxa"/>
          </w:tcPr>
          <w:p w:rsidR="00183308" w:rsidRPr="00526006" w:rsidRDefault="00183308" w:rsidP="00507402">
            <w:pPr>
              <w:tabs>
                <w:tab w:val="center" w:pos="4677"/>
                <w:tab w:val="right" w:pos="9355"/>
              </w:tabs>
              <w:spacing w:after="0" w:line="240" w:lineRule="auto"/>
              <w:jc w:val="center"/>
              <w:rPr>
                <w:rFonts w:ascii="Times New Roman" w:hAnsi="Times New Roman" w:cs="Times New Roman"/>
              </w:rPr>
            </w:pPr>
            <w:r w:rsidRPr="00526006">
              <w:rPr>
                <w:rFonts w:ascii="Times New Roman" w:hAnsi="Times New Roman" w:cs="Times New Roman"/>
              </w:rPr>
              <w:t>123 180 466,63</w:t>
            </w:r>
          </w:p>
        </w:tc>
      </w:tr>
    </w:tbl>
    <w:p w:rsidR="00183308" w:rsidRPr="004F070D" w:rsidRDefault="00183308" w:rsidP="00507402">
      <w:pPr>
        <w:spacing w:after="0" w:line="240" w:lineRule="auto"/>
      </w:pPr>
    </w:p>
    <w:p w:rsidR="00526006" w:rsidRDefault="00526006" w:rsidP="00507402">
      <w:pPr>
        <w:spacing w:after="0" w:line="240" w:lineRule="auto"/>
        <w:rPr>
          <w:rFonts w:ascii="Times New Roman" w:hAnsi="Times New Roman" w:cs="Times New Roman"/>
          <w:color w:val="000000"/>
          <w:spacing w:val="2"/>
          <w:sz w:val="28"/>
          <w:szCs w:val="28"/>
        </w:rPr>
        <w:sectPr w:rsidR="00526006" w:rsidSect="00526006">
          <w:pgSz w:w="16838" w:h="11906" w:orient="landscape"/>
          <w:pgMar w:top="1134" w:right="567" w:bottom="567" w:left="567" w:header="709" w:footer="709" w:gutter="0"/>
          <w:cols w:space="708"/>
          <w:docGrid w:linePitch="360"/>
        </w:sectPr>
      </w:pPr>
    </w:p>
    <w:tbl>
      <w:tblPr>
        <w:tblW w:w="10301" w:type="dxa"/>
        <w:tblInd w:w="93" w:type="dxa"/>
        <w:tblLayout w:type="fixed"/>
        <w:tblLook w:val="04A0"/>
      </w:tblPr>
      <w:tblGrid>
        <w:gridCol w:w="3760"/>
        <w:gridCol w:w="1170"/>
        <w:gridCol w:w="1380"/>
        <w:gridCol w:w="793"/>
        <w:gridCol w:w="158"/>
        <w:gridCol w:w="1420"/>
        <w:gridCol w:w="1620"/>
      </w:tblGrid>
      <w:tr w:rsidR="00337615" w:rsidRPr="00A805B0" w:rsidTr="006B0D98">
        <w:trPr>
          <w:trHeight w:val="300"/>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r w:rsidRPr="00337615">
              <w:rPr>
                <w:rFonts w:ascii="Times New Roman" w:hAnsi="Times New Roman" w:cs="Times New Roman"/>
              </w:rPr>
              <w:lastRenderedPageBreak/>
              <w:t>Приложение № 3</w:t>
            </w:r>
          </w:p>
        </w:tc>
      </w:tr>
      <w:tr w:rsidR="00337615" w:rsidRPr="00A805B0" w:rsidTr="006B0D98">
        <w:trPr>
          <w:trHeight w:val="300"/>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r w:rsidRPr="00337615">
              <w:rPr>
                <w:rFonts w:ascii="Times New Roman" w:hAnsi="Times New Roman" w:cs="Times New Roman"/>
              </w:rPr>
              <w:t>к Решению Совета  муниципального образования</w:t>
            </w:r>
          </w:p>
        </w:tc>
      </w:tr>
      <w:tr w:rsidR="00337615" w:rsidRPr="00A805B0" w:rsidTr="006B0D98">
        <w:trPr>
          <w:trHeight w:val="300"/>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r w:rsidRPr="00337615">
              <w:rPr>
                <w:rFonts w:ascii="Times New Roman" w:hAnsi="Times New Roman" w:cs="Times New Roman"/>
              </w:rPr>
              <w:t>"Родниковское городское поселение</w:t>
            </w:r>
          </w:p>
        </w:tc>
      </w:tr>
      <w:tr w:rsidR="00337615" w:rsidRPr="00A805B0" w:rsidTr="006B0D98">
        <w:trPr>
          <w:trHeight w:val="300"/>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r w:rsidRPr="00337615">
              <w:rPr>
                <w:rFonts w:ascii="Times New Roman" w:hAnsi="Times New Roman" w:cs="Times New Roman"/>
              </w:rPr>
              <w:t>Родниковского муниципального района</w:t>
            </w:r>
          </w:p>
        </w:tc>
      </w:tr>
      <w:tr w:rsidR="00337615" w:rsidRPr="00A805B0" w:rsidTr="006B0D98">
        <w:trPr>
          <w:trHeight w:val="300"/>
        </w:trPr>
        <w:tc>
          <w:tcPr>
            <w:tcW w:w="10301" w:type="dxa"/>
            <w:gridSpan w:val="7"/>
            <w:tcBorders>
              <w:top w:val="nil"/>
              <w:left w:val="nil"/>
              <w:bottom w:val="nil"/>
              <w:right w:val="nil"/>
            </w:tcBorders>
            <w:shd w:val="clear" w:color="auto" w:fill="auto"/>
            <w:noWrap/>
            <w:vAlign w:val="bottom"/>
            <w:hideMark/>
          </w:tcPr>
          <w:p w:rsidR="00337615" w:rsidRDefault="00337615" w:rsidP="00507402">
            <w:pPr>
              <w:spacing w:after="0" w:line="240" w:lineRule="auto"/>
              <w:jc w:val="right"/>
              <w:rPr>
                <w:rFonts w:ascii="Times New Roman" w:hAnsi="Times New Roman" w:cs="Times New Roman"/>
              </w:rPr>
            </w:pPr>
            <w:r w:rsidRPr="00337615">
              <w:rPr>
                <w:rFonts w:ascii="Times New Roman" w:hAnsi="Times New Roman" w:cs="Times New Roman"/>
              </w:rPr>
              <w:t>Ивановской области</w:t>
            </w:r>
          </w:p>
          <w:p w:rsidR="008C47BC" w:rsidRPr="00337615" w:rsidRDefault="008C47BC" w:rsidP="00507402">
            <w:pPr>
              <w:spacing w:after="0" w:line="240" w:lineRule="auto"/>
              <w:jc w:val="right"/>
              <w:rPr>
                <w:rFonts w:ascii="Times New Roman" w:hAnsi="Times New Roman" w:cs="Times New Roman"/>
              </w:rPr>
            </w:pPr>
            <w:r>
              <w:rPr>
                <w:rFonts w:ascii="Times New Roman" w:hAnsi="Times New Roman" w:cs="Times New Roman"/>
              </w:rPr>
              <w:t xml:space="preserve">от 21.06.2017 </w:t>
            </w:r>
            <w:r w:rsidRPr="00337615">
              <w:rPr>
                <w:rFonts w:ascii="Times New Roman" w:hAnsi="Times New Roman" w:cs="Times New Roman"/>
              </w:rPr>
              <w:t xml:space="preserve"> № 35</w:t>
            </w:r>
          </w:p>
        </w:tc>
      </w:tr>
      <w:tr w:rsidR="00337615" w:rsidRPr="00A805B0" w:rsidTr="006B0D98">
        <w:trPr>
          <w:trHeight w:val="604"/>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r>
      <w:tr w:rsidR="00337615" w:rsidRPr="00A805B0" w:rsidTr="006B0D98">
        <w:trPr>
          <w:trHeight w:val="315"/>
        </w:trPr>
        <w:tc>
          <w:tcPr>
            <w:tcW w:w="3760" w:type="dxa"/>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c>
          <w:tcPr>
            <w:tcW w:w="1170" w:type="dxa"/>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c>
          <w:tcPr>
            <w:tcW w:w="1380" w:type="dxa"/>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c>
          <w:tcPr>
            <w:tcW w:w="951" w:type="dxa"/>
            <w:gridSpan w:val="2"/>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c>
          <w:tcPr>
            <w:tcW w:w="1420" w:type="dxa"/>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c>
          <w:tcPr>
            <w:tcW w:w="1620" w:type="dxa"/>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rPr>
            </w:pPr>
          </w:p>
        </w:tc>
      </w:tr>
      <w:tr w:rsidR="00337615" w:rsidRPr="00A805B0" w:rsidTr="006B0D98">
        <w:trPr>
          <w:trHeight w:val="1395"/>
        </w:trPr>
        <w:tc>
          <w:tcPr>
            <w:tcW w:w="10301" w:type="dxa"/>
            <w:gridSpan w:val="7"/>
            <w:tcBorders>
              <w:top w:val="nil"/>
              <w:left w:val="nil"/>
              <w:bottom w:val="nil"/>
              <w:right w:val="nil"/>
            </w:tcBorders>
            <w:shd w:val="clear" w:color="000000" w:fill="auto"/>
            <w:vAlign w:val="bottom"/>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sz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337615" w:rsidRPr="00A805B0" w:rsidTr="006B0D98">
        <w:trPr>
          <w:trHeight w:val="255"/>
        </w:trPr>
        <w:tc>
          <w:tcPr>
            <w:tcW w:w="10301" w:type="dxa"/>
            <w:gridSpan w:val="7"/>
            <w:tcBorders>
              <w:top w:val="nil"/>
              <w:left w:val="nil"/>
              <w:bottom w:val="nil"/>
              <w:right w:val="nil"/>
            </w:tcBorders>
            <w:shd w:val="clear" w:color="auto" w:fill="auto"/>
            <w:noWrap/>
            <w:vAlign w:val="bottom"/>
            <w:hideMark/>
          </w:tcPr>
          <w:p w:rsidR="00337615" w:rsidRPr="00337615" w:rsidRDefault="00337615" w:rsidP="00507402">
            <w:pPr>
              <w:spacing w:after="0" w:line="240" w:lineRule="auto"/>
              <w:jc w:val="right"/>
              <w:rPr>
                <w:rFonts w:ascii="Times New Roman" w:hAnsi="Times New Roman" w:cs="Times New Roman"/>
                <w:color w:val="000000"/>
              </w:rPr>
            </w:pPr>
          </w:p>
        </w:tc>
      </w:tr>
      <w:tr w:rsidR="00337615" w:rsidRPr="00A805B0" w:rsidTr="006B0D98">
        <w:trPr>
          <w:trHeight w:val="304"/>
        </w:trPr>
        <w:tc>
          <w:tcPr>
            <w:tcW w:w="37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Наименование</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Раздел, подраздел</w:t>
            </w:r>
          </w:p>
        </w:tc>
        <w:tc>
          <w:tcPr>
            <w:tcW w:w="13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Целевая статья расходов</w:t>
            </w:r>
          </w:p>
        </w:tc>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Вид расхода</w:t>
            </w:r>
          </w:p>
        </w:tc>
        <w:tc>
          <w:tcPr>
            <w:tcW w:w="3198" w:type="dxa"/>
            <w:gridSpan w:val="3"/>
            <w:tcBorders>
              <w:top w:val="single" w:sz="4" w:space="0" w:color="000000"/>
              <w:left w:val="nil"/>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2017 год</w:t>
            </w:r>
          </w:p>
        </w:tc>
      </w:tr>
      <w:tr w:rsidR="00337615" w:rsidRPr="00A805B0" w:rsidTr="006B0D98">
        <w:trPr>
          <w:trHeight w:val="510"/>
        </w:trPr>
        <w:tc>
          <w:tcPr>
            <w:tcW w:w="3760" w:type="dxa"/>
            <w:vMerge/>
            <w:tcBorders>
              <w:top w:val="single" w:sz="4" w:space="0" w:color="000000"/>
              <w:left w:val="single" w:sz="4" w:space="0" w:color="000000"/>
              <w:bottom w:val="single" w:sz="4" w:space="0" w:color="000000"/>
              <w:right w:val="single" w:sz="4" w:space="0" w:color="000000"/>
            </w:tcBorders>
            <w:vAlign w:val="center"/>
            <w:hideMark/>
          </w:tcPr>
          <w:p w:rsidR="00337615" w:rsidRPr="00337615" w:rsidRDefault="00337615" w:rsidP="00507402">
            <w:pPr>
              <w:spacing w:after="0" w:line="240" w:lineRule="auto"/>
              <w:rPr>
                <w:rFonts w:ascii="Times New Roman" w:hAnsi="Times New Roman" w:cs="Times New Roman"/>
                <w:color w:val="000000"/>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rsidR="00337615" w:rsidRPr="00337615" w:rsidRDefault="00337615" w:rsidP="00507402">
            <w:pPr>
              <w:spacing w:after="0" w:line="240" w:lineRule="auto"/>
              <w:rPr>
                <w:rFonts w:ascii="Times New Roman" w:hAnsi="Times New Roman" w:cs="Times New Roman"/>
                <w:color w:val="000000"/>
              </w:rPr>
            </w:pPr>
          </w:p>
        </w:tc>
        <w:tc>
          <w:tcPr>
            <w:tcW w:w="1380" w:type="dxa"/>
            <w:vMerge/>
            <w:tcBorders>
              <w:top w:val="single" w:sz="4" w:space="0" w:color="000000"/>
              <w:left w:val="single" w:sz="4" w:space="0" w:color="000000"/>
              <w:bottom w:val="single" w:sz="4" w:space="0" w:color="000000"/>
              <w:right w:val="single" w:sz="4" w:space="0" w:color="000000"/>
            </w:tcBorders>
            <w:vAlign w:val="center"/>
            <w:hideMark/>
          </w:tcPr>
          <w:p w:rsidR="00337615" w:rsidRPr="00337615" w:rsidRDefault="00337615" w:rsidP="00507402">
            <w:pPr>
              <w:spacing w:after="0" w:line="240" w:lineRule="auto"/>
              <w:rPr>
                <w:rFonts w:ascii="Times New Roman" w:hAnsi="Times New Roman" w:cs="Times New Roman"/>
                <w:color w:val="000000"/>
              </w:rPr>
            </w:pPr>
          </w:p>
        </w:tc>
        <w:tc>
          <w:tcPr>
            <w:tcW w:w="793" w:type="dxa"/>
            <w:vMerge/>
            <w:tcBorders>
              <w:top w:val="single" w:sz="4" w:space="0" w:color="000000"/>
              <w:left w:val="single" w:sz="4" w:space="0" w:color="000000"/>
              <w:bottom w:val="single" w:sz="4" w:space="0" w:color="000000"/>
              <w:right w:val="single" w:sz="4" w:space="0" w:color="000000"/>
            </w:tcBorders>
            <w:vAlign w:val="center"/>
            <w:hideMark/>
          </w:tcPr>
          <w:p w:rsidR="00337615" w:rsidRPr="00337615" w:rsidRDefault="00337615" w:rsidP="00507402">
            <w:pPr>
              <w:spacing w:after="0" w:line="240" w:lineRule="auto"/>
              <w:rPr>
                <w:rFonts w:ascii="Times New Roman" w:hAnsi="Times New Roman" w:cs="Times New Roman"/>
                <w:color w:val="000000"/>
              </w:rPr>
            </w:pPr>
          </w:p>
        </w:tc>
        <w:tc>
          <w:tcPr>
            <w:tcW w:w="1578" w:type="dxa"/>
            <w:gridSpan w:val="2"/>
            <w:tcBorders>
              <w:top w:val="nil"/>
              <w:left w:val="nil"/>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изменения</w:t>
            </w:r>
          </w:p>
        </w:tc>
        <w:tc>
          <w:tcPr>
            <w:tcW w:w="1620" w:type="dxa"/>
            <w:tcBorders>
              <w:top w:val="nil"/>
              <w:left w:val="nil"/>
              <w:bottom w:val="single" w:sz="4" w:space="0" w:color="000000"/>
              <w:right w:val="single" w:sz="4" w:space="0" w:color="000000"/>
            </w:tcBorders>
            <w:shd w:val="clear" w:color="auto" w:fill="auto"/>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с учетом измене</w:t>
            </w:r>
            <w:r w:rsidR="007453EA">
              <w:rPr>
                <w:rFonts w:ascii="Times New Roman" w:hAnsi="Times New Roman" w:cs="Times New Roman"/>
                <w:color w:val="000000"/>
              </w:rPr>
              <w:t>н</w:t>
            </w:r>
            <w:r w:rsidRPr="00337615">
              <w:rPr>
                <w:rFonts w:ascii="Times New Roman" w:hAnsi="Times New Roman" w:cs="Times New Roman"/>
                <w:color w:val="000000"/>
              </w:rPr>
              <w:t>ий</w:t>
            </w:r>
          </w:p>
        </w:tc>
      </w:tr>
      <w:tr w:rsidR="00337615" w:rsidRPr="00A805B0" w:rsidTr="006B0D98">
        <w:trPr>
          <w:trHeight w:val="255"/>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1</w:t>
            </w:r>
          </w:p>
        </w:tc>
        <w:tc>
          <w:tcPr>
            <w:tcW w:w="1170" w:type="dxa"/>
            <w:tcBorders>
              <w:top w:val="nil"/>
              <w:left w:val="nil"/>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2</w:t>
            </w:r>
          </w:p>
        </w:tc>
        <w:tc>
          <w:tcPr>
            <w:tcW w:w="1380" w:type="dxa"/>
            <w:tcBorders>
              <w:top w:val="nil"/>
              <w:left w:val="nil"/>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3</w:t>
            </w:r>
          </w:p>
        </w:tc>
        <w:tc>
          <w:tcPr>
            <w:tcW w:w="793" w:type="dxa"/>
            <w:tcBorders>
              <w:top w:val="nil"/>
              <w:left w:val="nil"/>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4</w:t>
            </w:r>
          </w:p>
        </w:tc>
        <w:tc>
          <w:tcPr>
            <w:tcW w:w="1578" w:type="dxa"/>
            <w:gridSpan w:val="2"/>
            <w:tcBorders>
              <w:top w:val="nil"/>
              <w:left w:val="nil"/>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5</w:t>
            </w:r>
          </w:p>
        </w:tc>
        <w:tc>
          <w:tcPr>
            <w:tcW w:w="1620" w:type="dxa"/>
            <w:tcBorders>
              <w:top w:val="nil"/>
              <w:left w:val="nil"/>
              <w:bottom w:val="single" w:sz="4" w:space="0" w:color="000000"/>
              <w:right w:val="single" w:sz="4" w:space="0" w:color="000000"/>
            </w:tcBorders>
            <w:shd w:val="clear" w:color="auto" w:fill="auto"/>
            <w:noWrap/>
            <w:vAlign w:val="center"/>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6</w:t>
            </w:r>
          </w:p>
        </w:tc>
      </w:tr>
      <w:tr w:rsidR="00337615" w:rsidRPr="00A805B0" w:rsidTr="006B0D98">
        <w:trPr>
          <w:trHeight w:val="33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rPr>
                <w:rFonts w:ascii="Times New Roman" w:hAnsi="Times New Roman" w:cs="Times New Roman"/>
                <w:color w:val="000000"/>
              </w:rPr>
            </w:pPr>
            <w:r w:rsidRPr="00337615">
              <w:rPr>
                <w:rFonts w:ascii="Times New Roman" w:hAnsi="Times New Roman" w:cs="Times New Roman"/>
                <w:color w:val="000000"/>
              </w:rPr>
              <w:t>ОБЩЕГОСУДАРСТВЕННЫЕ ВОПРОСЫ</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01 00</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 </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0,00</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5 137 331,62</w:t>
            </w:r>
          </w:p>
        </w:tc>
      </w:tr>
      <w:tr w:rsidR="00337615" w:rsidRPr="00A805B0" w:rsidTr="006B0D98">
        <w:trPr>
          <w:trHeight w:val="765"/>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4"/>
              <w:rPr>
                <w:rFonts w:ascii="Times New Roman" w:hAnsi="Times New Roman" w:cs="Times New Roman"/>
                <w:color w:val="000000"/>
              </w:rPr>
            </w:pPr>
            <w:r w:rsidRPr="00337615">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01 13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1620020610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200</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-1 010 531,62</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95 400,00</w:t>
            </w:r>
          </w:p>
        </w:tc>
      </w:tr>
      <w:tr w:rsidR="00337615" w:rsidRPr="00A805B0" w:rsidTr="006B0D98">
        <w:trPr>
          <w:trHeight w:val="30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4"/>
              <w:rPr>
                <w:rFonts w:ascii="Times New Roman" w:hAnsi="Times New Roman" w:cs="Times New Roman"/>
                <w:color w:val="000000"/>
              </w:rPr>
            </w:pPr>
            <w:r w:rsidRPr="00337615">
              <w:rPr>
                <w:rFonts w:ascii="Times New Roman" w:hAnsi="Times New Roman" w:cs="Times New Roman"/>
                <w:color w:val="000000"/>
              </w:rPr>
              <w:t xml:space="preserve">          Иные бюджетные ассигнования</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01 13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1620020610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800</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1 010 531,62</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1 020 531,62</w:t>
            </w:r>
          </w:p>
        </w:tc>
      </w:tr>
      <w:tr w:rsidR="00337615" w:rsidRPr="00A805B0" w:rsidTr="006B0D98">
        <w:trPr>
          <w:trHeight w:val="51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rPr>
                <w:rFonts w:ascii="Times New Roman" w:hAnsi="Times New Roman" w:cs="Times New Roman"/>
                <w:color w:val="000000"/>
              </w:rPr>
            </w:pPr>
            <w:r w:rsidRPr="00337615">
              <w:rPr>
                <w:rFonts w:ascii="Times New Roman" w:hAnsi="Times New Roman" w:cs="Times New Roman"/>
                <w:color w:val="000000"/>
              </w:rPr>
              <w:t>ЖИЛИЩНО-КОММУНАЛЬНОЕ ХОЗЯЙСТВО</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05 00</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 </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12 483 485,20</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color w:val="000000"/>
              </w:rPr>
            </w:pPr>
            <w:r w:rsidRPr="00337615">
              <w:rPr>
                <w:rFonts w:ascii="Times New Roman" w:hAnsi="Times New Roman" w:cs="Times New Roman"/>
                <w:color w:val="000000"/>
              </w:rPr>
              <w:t>81 408 216,08</w:t>
            </w:r>
          </w:p>
        </w:tc>
      </w:tr>
      <w:tr w:rsidR="00337615" w:rsidRPr="00A805B0" w:rsidTr="006B0D98">
        <w:trPr>
          <w:trHeight w:val="30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0"/>
              <w:rPr>
                <w:rFonts w:ascii="Times New Roman" w:hAnsi="Times New Roman" w:cs="Times New Roman"/>
                <w:color w:val="000000"/>
              </w:rPr>
            </w:pPr>
            <w:r w:rsidRPr="00337615">
              <w:rPr>
                <w:rFonts w:ascii="Times New Roman" w:hAnsi="Times New Roman" w:cs="Times New Roman"/>
                <w:color w:val="000000"/>
              </w:rPr>
              <w:t xml:space="preserve">  Благоустройство</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0"/>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0"/>
              <w:rPr>
                <w:rFonts w:ascii="Times New Roman" w:hAnsi="Times New Roman" w:cs="Times New Roman"/>
                <w:color w:val="000000"/>
              </w:rPr>
            </w:pPr>
            <w:r w:rsidRPr="00337615">
              <w:rPr>
                <w:rFonts w:ascii="Times New Roman" w:hAnsi="Times New Roman" w:cs="Times New Roman"/>
                <w:color w:val="000000"/>
              </w:rPr>
              <w:t> </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0"/>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0"/>
              <w:rPr>
                <w:rFonts w:ascii="Times New Roman" w:hAnsi="Times New Roman" w:cs="Times New Roman"/>
                <w:color w:val="000000"/>
              </w:rPr>
            </w:pPr>
            <w:r w:rsidRPr="00337615">
              <w:rPr>
                <w:rFonts w:ascii="Times New Roman" w:hAnsi="Times New Roman" w:cs="Times New Roman"/>
                <w:color w:val="000000"/>
              </w:rPr>
              <w:t>12 483 485,20</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0"/>
              <w:rPr>
                <w:rFonts w:ascii="Times New Roman" w:hAnsi="Times New Roman" w:cs="Times New Roman"/>
                <w:color w:val="000000"/>
              </w:rPr>
            </w:pPr>
            <w:r w:rsidRPr="00337615">
              <w:rPr>
                <w:rFonts w:ascii="Times New Roman" w:hAnsi="Times New Roman" w:cs="Times New Roman"/>
                <w:color w:val="000000"/>
              </w:rPr>
              <w:t>48 544 616,08</w:t>
            </w:r>
          </w:p>
        </w:tc>
      </w:tr>
      <w:tr w:rsidR="00337615" w:rsidRPr="00A805B0" w:rsidTr="006B0D98">
        <w:trPr>
          <w:trHeight w:val="1785"/>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1"/>
              <w:rPr>
                <w:rFonts w:ascii="Times New Roman" w:hAnsi="Times New Roman" w:cs="Times New Roman"/>
                <w:color w:val="000000"/>
              </w:rPr>
            </w:pPr>
            <w:r w:rsidRPr="00337615">
              <w:rPr>
                <w:rFonts w:ascii="Times New Roman" w:hAnsi="Times New Roman" w:cs="Times New Roman"/>
                <w:color w:val="000000"/>
              </w:rPr>
              <w:t xml:space="preserve">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1"/>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1"/>
              <w:rPr>
                <w:rFonts w:ascii="Times New Roman" w:hAnsi="Times New Roman" w:cs="Times New Roman"/>
                <w:color w:val="000000"/>
              </w:rPr>
            </w:pPr>
            <w:r w:rsidRPr="00337615">
              <w:rPr>
                <w:rFonts w:ascii="Times New Roman" w:hAnsi="Times New Roman" w:cs="Times New Roman"/>
                <w:color w:val="000000"/>
              </w:rPr>
              <w:t>1700000000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1"/>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1"/>
              <w:rPr>
                <w:rFonts w:ascii="Times New Roman" w:hAnsi="Times New Roman" w:cs="Times New Roman"/>
                <w:color w:val="000000"/>
              </w:rPr>
            </w:pPr>
            <w:r w:rsidRPr="00337615">
              <w:rPr>
                <w:rFonts w:ascii="Times New Roman" w:hAnsi="Times New Roman" w:cs="Times New Roman"/>
                <w:color w:val="000000"/>
              </w:rPr>
              <w:t>12 483 485,20</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1"/>
              <w:rPr>
                <w:rFonts w:ascii="Times New Roman" w:hAnsi="Times New Roman" w:cs="Times New Roman"/>
                <w:color w:val="000000"/>
              </w:rPr>
            </w:pPr>
            <w:r w:rsidRPr="00337615">
              <w:rPr>
                <w:rFonts w:ascii="Times New Roman" w:hAnsi="Times New Roman" w:cs="Times New Roman"/>
                <w:color w:val="000000"/>
              </w:rPr>
              <w:t>15 914 473,08</w:t>
            </w:r>
          </w:p>
        </w:tc>
      </w:tr>
      <w:tr w:rsidR="00337615" w:rsidRPr="00A805B0" w:rsidTr="006B0D98">
        <w:trPr>
          <w:trHeight w:val="153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2"/>
              <w:rPr>
                <w:rFonts w:ascii="Times New Roman" w:hAnsi="Times New Roman" w:cs="Times New Roman"/>
                <w:color w:val="000000"/>
              </w:rPr>
            </w:pPr>
            <w:r w:rsidRPr="00337615">
              <w:rPr>
                <w:rFonts w:ascii="Times New Roman" w:hAnsi="Times New Roman" w:cs="Times New Roman"/>
                <w:color w:val="000000"/>
              </w:rPr>
              <w:t xml:space="preserve">      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1710000000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8 322 323,47</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10 090 490,49</w:t>
            </w:r>
          </w:p>
        </w:tc>
      </w:tr>
      <w:tr w:rsidR="00337615" w:rsidRPr="00A805B0" w:rsidTr="006B0D98">
        <w:trPr>
          <w:trHeight w:val="1275"/>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3"/>
              <w:rPr>
                <w:rFonts w:ascii="Times New Roman" w:hAnsi="Times New Roman" w:cs="Times New Roman"/>
                <w:color w:val="000000"/>
              </w:rPr>
            </w:pPr>
            <w:r w:rsidRPr="00337615">
              <w:rPr>
                <w:rFonts w:ascii="Times New Roman" w:hAnsi="Times New Roman" w:cs="Times New Roman"/>
                <w:color w:val="000000"/>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17100R5550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8 322 323,47</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8 322 323,47</w:t>
            </w:r>
          </w:p>
        </w:tc>
      </w:tr>
      <w:tr w:rsidR="00337615" w:rsidRPr="00A805B0" w:rsidTr="006B0D98">
        <w:trPr>
          <w:trHeight w:val="30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4"/>
              <w:rPr>
                <w:rFonts w:ascii="Times New Roman" w:hAnsi="Times New Roman" w:cs="Times New Roman"/>
                <w:color w:val="000000"/>
              </w:rPr>
            </w:pPr>
            <w:r w:rsidRPr="00337615">
              <w:rPr>
                <w:rFonts w:ascii="Times New Roman" w:hAnsi="Times New Roman" w:cs="Times New Roman"/>
                <w:color w:val="000000"/>
              </w:rPr>
              <w:t xml:space="preserve">          Межбюджетные трансферты</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17100R5550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500</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8 322 323,47</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8 322 323,47</w:t>
            </w:r>
          </w:p>
        </w:tc>
      </w:tr>
      <w:tr w:rsidR="00337615" w:rsidRPr="00A805B0" w:rsidTr="006B0D98">
        <w:trPr>
          <w:trHeight w:val="1785"/>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2"/>
              <w:rPr>
                <w:rFonts w:ascii="Times New Roman" w:hAnsi="Times New Roman" w:cs="Times New Roman"/>
                <w:color w:val="000000"/>
              </w:rPr>
            </w:pPr>
            <w:r w:rsidRPr="00337615">
              <w:rPr>
                <w:rFonts w:ascii="Times New Roman" w:hAnsi="Times New Roman" w:cs="Times New Roman"/>
                <w:color w:val="000000"/>
              </w:rPr>
              <w:lastRenderedPageBreak/>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1720000000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4 161 161,73</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2"/>
              <w:rPr>
                <w:rFonts w:ascii="Times New Roman" w:hAnsi="Times New Roman" w:cs="Times New Roman"/>
                <w:color w:val="000000"/>
              </w:rPr>
            </w:pPr>
            <w:r w:rsidRPr="00337615">
              <w:rPr>
                <w:rFonts w:ascii="Times New Roman" w:hAnsi="Times New Roman" w:cs="Times New Roman"/>
                <w:color w:val="000000"/>
              </w:rPr>
              <w:t>5 823 982,59</w:t>
            </w:r>
          </w:p>
        </w:tc>
      </w:tr>
      <w:tr w:rsidR="00337615" w:rsidRPr="00A805B0" w:rsidTr="006B0D98">
        <w:trPr>
          <w:trHeight w:val="1275"/>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3"/>
              <w:rPr>
                <w:rFonts w:ascii="Times New Roman" w:hAnsi="Times New Roman" w:cs="Times New Roman"/>
                <w:color w:val="000000"/>
              </w:rPr>
            </w:pPr>
            <w:r w:rsidRPr="00337615">
              <w:rPr>
                <w:rFonts w:ascii="Times New Roman" w:hAnsi="Times New Roman" w:cs="Times New Roman"/>
                <w:color w:val="000000"/>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17200R5550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4 161 161,73</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3"/>
              <w:rPr>
                <w:rFonts w:ascii="Times New Roman" w:hAnsi="Times New Roman" w:cs="Times New Roman"/>
                <w:color w:val="000000"/>
              </w:rPr>
            </w:pPr>
            <w:r w:rsidRPr="00337615">
              <w:rPr>
                <w:rFonts w:ascii="Times New Roman" w:hAnsi="Times New Roman" w:cs="Times New Roman"/>
                <w:color w:val="000000"/>
              </w:rPr>
              <w:t>4 161 161,73</w:t>
            </w:r>
          </w:p>
        </w:tc>
      </w:tr>
      <w:tr w:rsidR="00337615" w:rsidRPr="00A805B0" w:rsidTr="006B0D98">
        <w:trPr>
          <w:trHeight w:val="300"/>
        </w:trPr>
        <w:tc>
          <w:tcPr>
            <w:tcW w:w="3760" w:type="dxa"/>
            <w:tcBorders>
              <w:top w:val="nil"/>
              <w:left w:val="single" w:sz="4" w:space="0" w:color="000000"/>
              <w:bottom w:val="single" w:sz="4" w:space="0" w:color="000000"/>
              <w:right w:val="single" w:sz="4" w:space="0" w:color="000000"/>
            </w:tcBorders>
            <w:shd w:val="clear" w:color="auto" w:fill="auto"/>
            <w:hideMark/>
          </w:tcPr>
          <w:p w:rsidR="00337615" w:rsidRPr="00337615" w:rsidRDefault="00337615" w:rsidP="00507402">
            <w:pPr>
              <w:spacing w:after="0" w:line="240" w:lineRule="auto"/>
              <w:outlineLvl w:val="4"/>
              <w:rPr>
                <w:rFonts w:ascii="Times New Roman" w:hAnsi="Times New Roman" w:cs="Times New Roman"/>
                <w:color w:val="000000"/>
              </w:rPr>
            </w:pPr>
            <w:r w:rsidRPr="00337615">
              <w:rPr>
                <w:rFonts w:ascii="Times New Roman" w:hAnsi="Times New Roman" w:cs="Times New Roman"/>
                <w:color w:val="000000"/>
              </w:rPr>
              <w:t xml:space="preserve">          Межбюджетные трансферты</w:t>
            </w:r>
          </w:p>
        </w:tc>
        <w:tc>
          <w:tcPr>
            <w:tcW w:w="117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05 03</w:t>
            </w:r>
          </w:p>
        </w:tc>
        <w:tc>
          <w:tcPr>
            <w:tcW w:w="1380"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17200R5550</w:t>
            </w:r>
          </w:p>
        </w:tc>
        <w:tc>
          <w:tcPr>
            <w:tcW w:w="793" w:type="dxa"/>
            <w:tcBorders>
              <w:top w:val="nil"/>
              <w:left w:val="nil"/>
              <w:bottom w:val="single" w:sz="4" w:space="0" w:color="000000"/>
              <w:right w:val="single" w:sz="4" w:space="0" w:color="000000"/>
            </w:tcBorders>
            <w:shd w:val="clear" w:color="auto" w:fill="auto"/>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500</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4 161 161,73</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outlineLvl w:val="4"/>
              <w:rPr>
                <w:rFonts w:ascii="Times New Roman" w:hAnsi="Times New Roman" w:cs="Times New Roman"/>
                <w:color w:val="000000"/>
              </w:rPr>
            </w:pPr>
            <w:r w:rsidRPr="00337615">
              <w:rPr>
                <w:rFonts w:ascii="Times New Roman" w:hAnsi="Times New Roman" w:cs="Times New Roman"/>
                <w:color w:val="000000"/>
              </w:rPr>
              <w:t>4 161 161,73</w:t>
            </w:r>
          </w:p>
        </w:tc>
      </w:tr>
      <w:tr w:rsidR="00337615" w:rsidRPr="00A805B0" w:rsidTr="006B0D98">
        <w:trPr>
          <w:trHeight w:val="255"/>
        </w:trPr>
        <w:tc>
          <w:tcPr>
            <w:tcW w:w="3760" w:type="dxa"/>
            <w:tcBorders>
              <w:top w:val="nil"/>
              <w:left w:val="single" w:sz="4" w:space="0" w:color="000000"/>
              <w:bottom w:val="single" w:sz="4" w:space="0" w:color="000000"/>
              <w:right w:val="single" w:sz="4" w:space="0" w:color="000000"/>
            </w:tcBorders>
            <w:shd w:val="clear" w:color="auto" w:fill="auto"/>
            <w:noWrap/>
            <w:vAlign w:val="bottom"/>
            <w:hideMark/>
          </w:tcPr>
          <w:p w:rsidR="00337615" w:rsidRPr="00337615" w:rsidRDefault="00337615" w:rsidP="00507402">
            <w:pPr>
              <w:spacing w:after="0" w:line="240" w:lineRule="auto"/>
              <w:rPr>
                <w:rFonts w:ascii="Times New Roman" w:hAnsi="Times New Roman" w:cs="Times New Roman"/>
                <w:b/>
                <w:bCs/>
                <w:color w:val="000000"/>
              </w:rPr>
            </w:pPr>
            <w:r w:rsidRPr="00337615">
              <w:rPr>
                <w:rFonts w:ascii="Times New Roman" w:hAnsi="Times New Roman" w:cs="Times New Roman"/>
                <w:b/>
                <w:bCs/>
                <w:color w:val="000000"/>
              </w:rPr>
              <w:t>Итого</w:t>
            </w:r>
          </w:p>
        </w:tc>
        <w:tc>
          <w:tcPr>
            <w:tcW w:w="1170" w:type="dxa"/>
            <w:tcBorders>
              <w:top w:val="nil"/>
              <w:left w:val="nil"/>
              <w:bottom w:val="single" w:sz="4" w:space="0" w:color="000000"/>
              <w:right w:val="single" w:sz="4" w:space="0" w:color="000000"/>
            </w:tcBorders>
            <w:shd w:val="clear" w:color="auto" w:fill="auto"/>
            <w:noWrap/>
            <w:vAlign w:val="bottom"/>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rPr>
              <w:t> </w:t>
            </w:r>
          </w:p>
        </w:tc>
        <w:tc>
          <w:tcPr>
            <w:tcW w:w="1380" w:type="dxa"/>
            <w:tcBorders>
              <w:top w:val="nil"/>
              <w:left w:val="nil"/>
              <w:bottom w:val="single" w:sz="4" w:space="0" w:color="000000"/>
              <w:right w:val="single" w:sz="4" w:space="0" w:color="000000"/>
            </w:tcBorders>
            <w:shd w:val="clear" w:color="auto" w:fill="auto"/>
            <w:noWrap/>
            <w:vAlign w:val="bottom"/>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rPr>
              <w:t> </w:t>
            </w:r>
          </w:p>
        </w:tc>
        <w:tc>
          <w:tcPr>
            <w:tcW w:w="793" w:type="dxa"/>
            <w:tcBorders>
              <w:top w:val="nil"/>
              <w:left w:val="nil"/>
              <w:bottom w:val="single" w:sz="4" w:space="0" w:color="000000"/>
              <w:right w:val="single" w:sz="4" w:space="0" w:color="000000"/>
            </w:tcBorders>
            <w:shd w:val="clear" w:color="auto" w:fill="auto"/>
            <w:noWrap/>
            <w:vAlign w:val="bottom"/>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rPr>
              <w:t> </w:t>
            </w:r>
          </w:p>
        </w:tc>
        <w:tc>
          <w:tcPr>
            <w:tcW w:w="1578" w:type="dxa"/>
            <w:gridSpan w:val="2"/>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rPr>
              <w:t>12 483 485,20</w:t>
            </w:r>
          </w:p>
        </w:tc>
        <w:tc>
          <w:tcPr>
            <w:tcW w:w="1620" w:type="dxa"/>
            <w:tcBorders>
              <w:top w:val="nil"/>
              <w:left w:val="nil"/>
              <w:bottom w:val="single" w:sz="4" w:space="0" w:color="000000"/>
              <w:right w:val="single" w:sz="4" w:space="0" w:color="000000"/>
            </w:tcBorders>
            <w:shd w:val="clear" w:color="auto" w:fill="auto"/>
            <w:noWrap/>
            <w:hideMark/>
          </w:tcPr>
          <w:p w:rsidR="00337615" w:rsidRPr="00337615" w:rsidRDefault="00337615" w:rsidP="00507402">
            <w:pPr>
              <w:spacing w:after="0" w:line="240" w:lineRule="auto"/>
              <w:jc w:val="center"/>
              <w:rPr>
                <w:rFonts w:ascii="Times New Roman" w:hAnsi="Times New Roman" w:cs="Times New Roman"/>
                <w:b/>
                <w:bCs/>
                <w:color w:val="000000"/>
              </w:rPr>
            </w:pPr>
            <w:r w:rsidRPr="00337615">
              <w:rPr>
                <w:rFonts w:ascii="Times New Roman" w:hAnsi="Times New Roman" w:cs="Times New Roman"/>
                <w:b/>
                <w:bCs/>
                <w:color w:val="000000"/>
              </w:rPr>
              <w:t>141 909 643,44</w:t>
            </w:r>
          </w:p>
        </w:tc>
      </w:tr>
    </w:tbl>
    <w:p w:rsidR="00337615" w:rsidRPr="00A805B0" w:rsidRDefault="00337615" w:rsidP="00507402">
      <w:pPr>
        <w:spacing w:after="0" w:line="240" w:lineRule="auto"/>
        <w:jc w:val="both"/>
      </w:pPr>
    </w:p>
    <w:p w:rsidR="00337615" w:rsidRPr="00A805B0" w:rsidRDefault="00337615" w:rsidP="00507402">
      <w:pPr>
        <w:spacing w:after="0" w:line="240" w:lineRule="auto"/>
        <w:jc w:val="both"/>
      </w:pPr>
    </w:p>
    <w:p w:rsidR="00337615" w:rsidRPr="00A805B0" w:rsidRDefault="00337615" w:rsidP="00507402">
      <w:pPr>
        <w:spacing w:after="0" w:line="240" w:lineRule="auto"/>
        <w:jc w:val="both"/>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337615" w:rsidRDefault="00337615"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5602EB" w:rsidRDefault="005602EB"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8C47BC" w:rsidRDefault="008C47BC" w:rsidP="00507402">
      <w:pPr>
        <w:spacing w:after="0" w:line="240" w:lineRule="auto"/>
        <w:jc w:val="both"/>
        <w:rPr>
          <w:sz w:val="28"/>
          <w:szCs w:val="28"/>
        </w:rPr>
      </w:pPr>
    </w:p>
    <w:p w:rsidR="00337615" w:rsidRDefault="00337615" w:rsidP="00507402">
      <w:pPr>
        <w:spacing w:after="0" w:line="240" w:lineRule="auto"/>
        <w:jc w:val="both"/>
        <w:rPr>
          <w:sz w:val="28"/>
          <w:szCs w:val="28"/>
        </w:rPr>
      </w:pPr>
    </w:p>
    <w:tbl>
      <w:tblPr>
        <w:tblW w:w="9877" w:type="dxa"/>
        <w:tblInd w:w="93" w:type="dxa"/>
        <w:tblLayout w:type="fixed"/>
        <w:tblLook w:val="04A0"/>
      </w:tblPr>
      <w:tblGrid>
        <w:gridCol w:w="1942"/>
        <w:gridCol w:w="200"/>
        <w:gridCol w:w="1270"/>
        <w:gridCol w:w="1160"/>
        <w:gridCol w:w="1250"/>
        <w:gridCol w:w="1035"/>
        <w:gridCol w:w="1480"/>
        <w:gridCol w:w="1540"/>
      </w:tblGrid>
      <w:tr w:rsidR="00337615" w:rsidRPr="00623D32" w:rsidTr="00337615">
        <w:trPr>
          <w:trHeight w:val="300"/>
        </w:trPr>
        <w:tc>
          <w:tcPr>
            <w:tcW w:w="9877" w:type="dxa"/>
            <w:gridSpan w:val="8"/>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4"/>
                <w:szCs w:val="20"/>
              </w:rPr>
            </w:pPr>
            <w:r w:rsidRPr="00623D32">
              <w:rPr>
                <w:rFonts w:ascii="Times New Roman" w:hAnsi="Times New Roman" w:cs="Times New Roman"/>
                <w:sz w:val="24"/>
                <w:szCs w:val="20"/>
              </w:rPr>
              <w:lastRenderedPageBreak/>
              <w:t>Приложение № 4</w:t>
            </w:r>
          </w:p>
        </w:tc>
      </w:tr>
      <w:tr w:rsidR="00337615" w:rsidRPr="00623D32" w:rsidTr="00337615">
        <w:trPr>
          <w:trHeight w:val="300"/>
        </w:trPr>
        <w:tc>
          <w:tcPr>
            <w:tcW w:w="9877" w:type="dxa"/>
            <w:gridSpan w:val="8"/>
            <w:tcBorders>
              <w:top w:val="nil"/>
              <w:left w:val="nil"/>
              <w:bottom w:val="nil"/>
              <w:right w:val="nil"/>
            </w:tcBorders>
            <w:shd w:val="clear" w:color="000000" w:fill="auto"/>
            <w:hideMark/>
          </w:tcPr>
          <w:p w:rsidR="00337615" w:rsidRPr="00623D32" w:rsidRDefault="00337615" w:rsidP="00507402">
            <w:pPr>
              <w:spacing w:after="0" w:line="240" w:lineRule="auto"/>
              <w:jc w:val="right"/>
              <w:rPr>
                <w:rFonts w:ascii="Times New Roman" w:hAnsi="Times New Roman" w:cs="Times New Roman"/>
                <w:color w:val="000000"/>
                <w:sz w:val="24"/>
                <w:szCs w:val="20"/>
              </w:rPr>
            </w:pPr>
            <w:r w:rsidRPr="00623D32">
              <w:rPr>
                <w:rFonts w:ascii="Times New Roman" w:hAnsi="Times New Roman" w:cs="Times New Roman"/>
                <w:color w:val="000000"/>
                <w:sz w:val="24"/>
                <w:szCs w:val="20"/>
              </w:rPr>
              <w:t>к Решению Совета  муниципального образования</w:t>
            </w:r>
          </w:p>
        </w:tc>
      </w:tr>
      <w:tr w:rsidR="00337615" w:rsidRPr="00623D32" w:rsidTr="00337615">
        <w:trPr>
          <w:trHeight w:val="300"/>
        </w:trPr>
        <w:tc>
          <w:tcPr>
            <w:tcW w:w="9877" w:type="dxa"/>
            <w:gridSpan w:val="8"/>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4"/>
                <w:szCs w:val="20"/>
              </w:rPr>
            </w:pPr>
            <w:r w:rsidRPr="00623D32">
              <w:rPr>
                <w:rFonts w:ascii="Times New Roman" w:hAnsi="Times New Roman" w:cs="Times New Roman"/>
                <w:sz w:val="24"/>
                <w:szCs w:val="20"/>
              </w:rPr>
              <w:t>"Родниковское городское поселение</w:t>
            </w:r>
          </w:p>
        </w:tc>
      </w:tr>
      <w:tr w:rsidR="00337615" w:rsidRPr="00623D32" w:rsidTr="00337615">
        <w:trPr>
          <w:trHeight w:val="300"/>
        </w:trPr>
        <w:tc>
          <w:tcPr>
            <w:tcW w:w="9877" w:type="dxa"/>
            <w:gridSpan w:val="8"/>
            <w:tcBorders>
              <w:top w:val="nil"/>
              <w:left w:val="nil"/>
              <w:bottom w:val="nil"/>
              <w:right w:val="nil"/>
            </w:tcBorders>
            <w:shd w:val="clear" w:color="000000" w:fill="auto"/>
            <w:hideMark/>
          </w:tcPr>
          <w:p w:rsidR="00337615" w:rsidRPr="00623D32" w:rsidRDefault="00337615" w:rsidP="00507402">
            <w:pPr>
              <w:spacing w:after="0" w:line="240" w:lineRule="auto"/>
              <w:jc w:val="right"/>
              <w:rPr>
                <w:rFonts w:ascii="Times New Roman" w:hAnsi="Times New Roman" w:cs="Times New Roman"/>
                <w:color w:val="000000"/>
                <w:sz w:val="24"/>
                <w:szCs w:val="20"/>
              </w:rPr>
            </w:pPr>
            <w:r w:rsidRPr="00623D32">
              <w:rPr>
                <w:rFonts w:ascii="Times New Roman" w:hAnsi="Times New Roman" w:cs="Times New Roman"/>
                <w:color w:val="000000"/>
                <w:sz w:val="24"/>
                <w:szCs w:val="20"/>
              </w:rPr>
              <w:t xml:space="preserve">Родниковского муниципального района </w:t>
            </w:r>
          </w:p>
        </w:tc>
      </w:tr>
      <w:tr w:rsidR="00337615" w:rsidRPr="00623D32" w:rsidTr="00337615">
        <w:trPr>
          <w:trHeight w:val="300"/>
        </w:trPr>
        <w:tc>
          <w:tcPr>
            <w:tcW w:w="9877" w:type="dxa"/>
            <w:gridSpan w:val="8"/>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4"/>
                <w:szCs w:val="20"/>
              </w:rPr>
            </w:pPr>
            <w:r w:rsidRPr="00623D32">
              <w:rPr>
                <w:rFonts w:ascii="Times New Roman" w:hAnsi="Times New Roman" w:cs="Times New Roman"/>
                <w:sz w:val="24"/>
                <w:szCs w:val="20"/>
              </w:rPr>
              <w:t>Ивановской области</w:t>
            </w:r>
          </w:p>
        </w:tc>
      </w:tr>
      <w:tr w:rsidR="00337615" w:rsidRPr="00623D32" w:rsidTr="00337615">
        <w:trPr>
          <w:trHeight w:val="405"/>
        </w:trPr>
        <w:tc>
          <w:tcPr>
            <w:tcW w:w="9877" w:type="dxa"/>
            <w:gridSpan w:val="8"/>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4"/>
                <w:szCs w:val="20"/>
              </w:rPr>
            </w:pPr>
            <w:r w:rsidRPr="00623D32">
              <w:rPr>
                <w:rFonts w:ascii="Times New Roman" w:hAnsi="Times New Roman" w:cs="Times New Roman"/>
                <w:sz w:val="24"/>
                <w:szCs w:val="20"/>
              </w:rPr>
              <w:t>от 21.06.2017 г. № 35</w:t>
            </w:r>
          </w:p>
        </w:tc>
      </w:tr>
      <w:tr w:rsidR="00337615" w:rsidRPr="00623D32" w:rsidTr="00337615">
        <w:trPr>
          <w:trHeight w:val="315"/>
        </w:trPr>
        <w:tc>
          <w:tcPr>
            <w:tcW w:w="1942"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8"/>
                <w:szCs w:val="20"/>
              </w:rPr>
            </w:pPr>
          </w:p>
        </w:tc>
        <w:tc>
          <w:tcPr>
            <w:tcW w:w="1470" w:type="dxa"/>
            <w:gridSpan w:val="2"/>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8"/>
                <w:szCs w:val="20"/>
              </w:rPr>
            </w:pPr>
          </w:p>
        </w:tc>
        <w:tc>
          <w:tcPr>
            <w:tcW w:w="1160"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8"/>
                <w:szCs w:val="20"/>
              </w:rPr>
            </w:pPr>
          </w:p>
        </w:tc>
        <w:tc>
          <w:tcPr>
            <w:tcW w:w="1250"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0"/>
                <w:szCs w:val="20"/>
              </w:rPr>
            </w:pPr>
          </w:p>
        </w:tc>
        <w:tc>
          <w:tcPr>
            <w:tcW w:w="1540" w:type="dxa"/>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sz w:val="20"/>
                <w:szCs w:val="20"/>
              </w:rPr>
            </w:pPr>
          </w:p>
        </w:tc>
      </w:tr>
      <w:tr w:rsidR="00337615" w:rsidRPr="00623D32" w:rsidTr="00337615">
        <w:trPr>
          <w:trHeight w:val="375"/>
        </w:trPr>
        <w:tc>
          <w:tcPr>
            <w:tcW w:w="9877" w:type="dxa"/>
            <w:gridSpan w:val="8"/>
            <w:tcBorders>
              <w:top w:val="nil"/>
              <w:left w:val="nil"/>
              <w:bottom w:val="nil"/>
              <w:right w:val="nil"/>
            </w:tcBorders>
            <w:shd w:val="clear" w:color="000000" w:fill="auto"/>
            <w:vAlign w:val="bottom"/>
            <w:hideMark/>
          </w:tcPr>
          <w:p w:rsidR="00337615" w:rsidRPr="00623D32" w:rsidRDefault="00337615" w:rsidP="00507402">
            <w:pPr>
              <w:spacing w:after="0" w:line="240" w:lineRule="auto"/>
              <w:jc w:val="center"/>
              <w:rPr>
                <w:rFonts w:ascii="Times New Roman" w:hAnsi="Times New Roman" w:cs="Times New Roman"/>
                <w:b/>
                <w:bCs/>
                <w:color w:val="000000"/>
                <w:sz w:val="28"/>
                <w:szCs w:val="20"/>
              </w:rPr>
            </w:pPr>
            <w:r w:rsidRPr="00623D32">
              <w:rPr>
                <w:rFonts w:ascii="Times New Roman" w:hAnsi="Times New Roman" w:cs="Times New Roman"/>
                <w:b/>
                <w:bCs/>
                <w:color w:val="000000"/>
                <w:sz w:val="28"/>
                <w:szCs w:val="20"/>
              </w:rPr>
              <w:t>Изменение в ведомственную структуру расходов бюджета Родниковского городского поселения на 2017 год</w:t>
            </w:r>
          </w:p>
        </w:tc>
      </w:tr>
      <w:tr w:rsidR="00337615" w:rsidRPr="00623D32" w:rsidTr="00337615">
        <w:trPr>
          <w:trHeight w:val="255"/>
        </w:trPr>
        <w:tc>
          <w:tcPr>
            <w:tcW w:w="9877" w:type="dxa"/>
            <w:gridSpan w:val="8"/>
            <w:tcBorders>
              <w:top w:val="nil"/>
              <w:left w:val="nil"/>
              <w:bottom w:val="nil"/>
              <w:right w:val="nil"/>
            </w:tcBorders>
            <w:shd w:val="clear" w:color="auto" w:fill="auto"/>
            <w:noWrap/>
            <w:vAlign w:val="bottom"/>
            <w:hideMark/>
          </w:tcPr>
          <w:p w:rsidR="00337615" w:rsidRPr="00623D32" w:rsidRDefault="00337615" w:rsidP="00507402">
            <w:pPr>
              <w:spacing w:after="0" w:line="240" w:lineRule="auto"/>
              <w:jc w:val="right"/>
              <w:rPr>
                <w:rFonts w:ascii="Times New Roman" w:hAnsi="Times New Roman" w:cs="Times New Roman"/>
                <w:color w:val="000000"/>
                <w:sz w:val="20"/>
                <w:szCs w:val="20"/>
              </w:rPr>
            </w:pPr>
          </w:p>
        </w:tc>
      </w:tr>
      <w:tr w:rsidR="00337615" w:rsidRPr="00623D32" w:rsidTr="00337615">
        <w:trPr>
          <w:trHeight w:val="304"/>
        </w:trPr>
        <w:tc>
          <w:tcPr>
            <w:tcW w:w="21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Наименование</w:t>
            </w:r>
          </w:p>
        </w:tc>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Код главного распорядителя</w:t>
            </w:r>
          </w:p>
        </w:tc>
        <w:tc>
          <w:tcPr>
            <w:tcW w:w="11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Раздел, подраздел</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Целевая статья расходов</w:t>
            </w: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Вид расхода</w:t>
            </w:r>
          </w:p>
        </w:tc>
        <w:tc>
          <w:tcPr>
            <w:tcW w:w="3020" w:type="dxa"/>
            <w:gridSpan w:val="2"/>
            <w:tcBorders>
              <w:top w:val="single" w:sz="4" w:space="0" w:color="000000"/>
              <w:left w:val="nil"/>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сумма,</w:t>
            </w:r>
            <w:r w:rsidR="005602EB">
              <w:rPr>
                <w:rFonts w:ascii="Times New Roman" w:hAnsi="Times New Roman" w:cs="Times New Roman"/>
                <w:color w:val="000000"/>
                <w:sz w:val="20"/>
                <w:szCs w:val="20"/>
              </w:rPr>
              <w:t xml:space="preserve">  </w:t>
            </w:r>
            <w:r w:rsidRPr="00623D32">
              <w:rPr>
                <w:rFonts w:ascii="Times New Roman" w:hAnsi="Times New Roman" w:cs="Times New Roman"/>
                <w:color w:val="000000"/>
                <w:sz w:val="20"/>
                <w:szCs w:val="20"/>
              </w:rPr>
              <w:t>рублей</w:t>
            </w:r>
          </w:p>
        </w:tc>
      </w:tr>
      <w:tr w:rsidR="00337615" w:rsidRPr="00623D32" w:rsidTr="00337615">
        <w:trPr>
          <w:trHeight w:val="510"/>
        </w:trPr>
        <w:tc>
          <w:tcPr>
            <w:tcW w:w="2142" w:type="dxa"/>
            <w:gridSpan w:val="2"/>
            <w:vMerge/>
            <w:tcBorders>
              <w:top w:val="single" w:sz="4" w:space="0" w:color="000000"/>
              <w:left w:val="single" w:sz="4" w:space="0" w:color="000000"/>
              <w:bottom w:val="single" w:sz="4" w:space="0" w:color="000000"/>
              <w:right w:val="single" w:sz="4" w:space="0" w:color="000000"/>
            </w:tcBorders>
            <w:vAlign w:val="center"/>
            <w:hideMark/>
          </w:tcPr>
          <w:p w:rsidR="00337615" w:rsidRPr="00623D32" w:rsidRDefault="00337615" w:rsidP="00507402">
            <w:pPr>
              <w:spacing w:after="0" w:line="240" w:lineRule="auto"/>
              <w:rPr>
                <w:rFonts w:ascii="Times New Roman" w:hAnsi="Times New Roman" w:cs="Times New Roman"/>
                <w:color w:val="000000"/>
                <w:sz w:val="20"/>
                <w:szCs w:val="20"/>
              </w:rPr>
            </w:pPr>
          </w:p>
        </w:tc>
        <w:tc>
          <w:tcPr>
            <w:tcW w:w="1270" w:type="dxa"/>
            <w:vMerge/>
            <w:tcBorders>
              <w:top w:val="single" w:sz="4" w:space="0" w:color="000000"/>
              <w:left w:val="single" w:sz="4" w:space="0" w:color="000000"/>
              <w:bottom w:val="single" w:sz="4" w:space="0" w:color="000000"/>
              <w:right w:val="single" w:sz="4" w:space="0" w:color="000000"/>
            </w:tcBorders>
            <w:vAlign w:val="center"/>
            <w:hideMark/>
          </w:tcPr>
          <w:p w:rsidR="00337615" w:rsidRPr="00623D32" w:rsidRDefault="00337615" w:rsidP="00507402">
            <w:pPr>
              <w:spacing w:after="0" w:line="240" w:lineRule="auto"/>
              <w:rPr>
                <w:rFonts w:ascii="Times New Roman" w:hAnsi="Times New Roman" w:cs="Times New Roman"/>
                <w:color w:val="000000"/>
                <w:sz w:val="20"/>
                <w:szCs w:val="20"/>
              </w:rPr>
            </w:pPr>
          </w:p>
        </w:tc>
        <w:tc>
          <w:tcPr>
            <w:tcW w:w="1160" w:type="dxa"/>
            <w:vMerge/>
            <w:tcBorders>
              <w:top w:val="single" w:sz="4" w:space="0" w:color="000000"/>
              <w:left w:val="single" w:sz="4" w:space="0" w:color="000000"/>
              <w:bottom w:val="single" w:sz="4" w:space="0" w:color="000000"/>
              <w:right w:val="single" w:sz="4" w:space="0" w:color="000000"/>
            </w:tcBorders>
            <w:vAlign w:val="center"/>
            <w:hideMark/>
          </w:tcPr>
          <w:p w:rsidR="00337615" w:rsidRPr="00623D32" w:rsidRDefault="00337615" w:rsidP="00507402">
            <w:pPr>
              <w:spacing w:after="0" w:line="240" w:lineRule="auto"/>
              <w:rPr>
                <w:rFonts w:ascii="Times New Roman" w:hAnsi="Times New Roman" w:cs="Times New Roman"/>
                <w:color w:val="000000"/>
                <w:sz w:val="20"/>
                <w:szCs w:val="20"/>
              </w:rPr>
            </w:pPr>
          </w:p>
        </w:tc>
        <w:tc>
          <w:tcPr>
            <w:tcW w:w="1250" w:type="dxa"/>
            <w:vMerge/>
            <w:tcBorders>
              <w:top w:val="single" w:sz="4" w:space="0" w:color="000000"/>
              <w:left w:val="single" w:sz="4" w:space="0" w:color="000000"/>
              <w:bottom w:val="single" w:sz="4" w:space="0" w:color="000000"/>
              <w:right w:val="single" w:sz="4" w:space="0" w:color="000000"/>
            </w:tcBorders>
            <w:vAlign w:val="center"/>
            <w:hideMark/>
          </w:tcPr>
          <w:p w:rsidR="00337615" w:rsidRPr="00623D32" w:rsidRDefault="00337615" w:rsidP="00507402">
            <w:pPr>
              <w:spacing w:after="0" w:line="240" w:lineRule="auto"/>
              <w:rPr>
                <w:rFonts w:ascii="Times New Roman" w:hAnsi="Times New Roman" w:cs="Times New Roman"/>
                <w:color w:val="000000"/>
                <w:sz w:val="20"/>
                <w:szCs w:val="20"/>
              </w:rPr>
            </w:pPr>
          </w:p>
        </w:tc>
        <w:tc>
          <w:tcPr>
            <w:tcW w:w="1035" w:type="dxa"/>
            <w:vMerge/>
            <w:tcBorders>
              <w:top w:val="single" w:sz="4" w:space="0" w:color="000000"/>
              <w:left w:val="single" w:sz="4" w:space="0" w:color="000000"/>
              <w:bottom w:val="single" w:sz="4" w:space="0" w:color="000000"/>
              <w:right w:val="single" w:sz="4" w:space="0" w:color="000000"/>
            </w:tcBorders>
            <w:vAlign w:val="center"/>
            <w:hideMark/>
          </w:tcPr>
          <w:p w:rsidR="00337615" w:rsidRPr="00623D32" w:rsidRDefault="00337615" w:rsidP="00507402">
            <w:pPr>
              <w:spacing w:after="0" w:line="240" w:lineRule="auto"/>
              <w:rPr>
                <w:rFonts w:ascii="Times New Roman" w:hAnsi="Times New Roman" w:cs="Times New Roman"/>
                <w:color w:val="000000"/>
                <w:sz w:val="20"/>
                <w:szCs w:val="20"/>
              </w:rPr>
            </w:pPr>
          </w:p>
        </w:tc>
        <w:tc>
          <w:tcPr>
            <w:tcW w:w="1480" w:type="dxa"/>
            <w:tcBorders>
              <w:top w:val="nil"/>
              <w:left w:val="nil"/>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изменения</w:t>
            </w:r>
          </w:p>
        </w:tc>
        <w:tc>
          <w:tcPr>
            <w:tcW w:w="1540" w:type="dxa"/>
            <w:tcBorders>
              <w:top w:val="nil"/>
              <w:left w:val="nil"/>
              <w:bottom w:val="single" w:sz="4" w:space="0" w:color="000000"/>
              <w:right w:val="single" w:sz="4" w:space="0" w:color="000000"/>
            </w:tcBorders>
            <w:shd w:val="clear" w:color="auto" w:fill="auto"/>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с учетом измене</w:t>
            </w:r>
            <w:r w:rsidR="005602EB">
              <w:rPr>
                <w:rFonts w:ascii="Times New Roman" w:hAnsi="Times New Roman" w:cs="Times New Roman"/>
                <w:color w:val="000000"/>
                <w:sz w:val="20"/>
                <w:szCs w:val="20"/>
              </w:rPr>
              <w:t>н</w:t>
            </w:r>
            <w:r w:rsidRPr="00623D32">
              <w:rPr>
                <w:rFonts w:ascii="Times New Roman" w:hAnsi="Times New Roman" w:cs="Times New Roman"/>
                <w:color w:val="000000"/>
                <w:sz w:val="20"/>
                <w:szCs w:val="20"/>
              </w:rPr>
              <w:t>ий</w:t>
            </w:r>
          </w:p>
        </w:tc>
      </w:tr>
      <w:tr w:rsidR="00337615" w:rsidRPr="00623D32" w:rsidTr="00337615">
        <w:trPr>
          <w:trHeight w:val="255"/>
        </w:trPr>
        <w:tc>
          <w:tcPr>
            <w:tcW w:w="21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1</w:t>
            </w:r>
          </w:p>
        </w:tc>
        <w:tc>
          <w:tcPr>
            <w:tcW w:w="1270"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2</w:t>
            </w:r>
          </w:p>
        </w:tc>
        <w:tc>
          <w:tcPr>
            <w:tcW w:w="1160"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3</w:t>
            </w:r>
          </w:p>
        </w:tc>
        <w:tc>
          <w:tcPr>
            <w:tcW w:w="1250"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4</w:t>
            </w:r>
          </w:p>
        </w:tc>
        <w:tc>
          <w:tcPr>
            <w:tcW w:w="1035"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5</w:t>
            </w:r>
          </w:p>
        </w:tc>
        <w:tc>
          <w:tcPr>
            <w:tcW w:w="1480"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6</w:t>
            </w:r>
          </w:p>
        </w:tc>
        <w:tc>
          <w:tcPr>
            <w:tcW w:w="1540" w:type="dxa"/>
            <w:tcBorders>
              <w:top w:val="nil"/>
              <w:left w:val="nil"/>
              <w:bottom w:val="single" w:sz="4" w:space="0" w:color="000000"/>
              <w:right w:val="single" w:sz="4" w:space="0" w:color="000000"/>
            </w:tcBorders>
            <w:shd w:val="clear" w:color="auto" w:fill="auto"/>
            <w:noWrap/>
            <w:vAlign w:val="center"/>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7</w:t>
            </w:r>
          </w:p>
        </w:tc>
      </w:tr>
      <w:tr w:rsidR="00337615" w:rsidRPr="00623D32" w:rsidTr="00337615">
        <w:trPr>
          <w:trHeight w:val="2040"/>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rPr>
                <w:rFonts w:ascii="Times New Roman" w:hAnsi="Times New Roman" w:cs="Times New Roman"/>
                <w:color w:val="000000"/>
                <w:sz w:val="20"/>
                <w:szCs w:val="20"/>
              </w:rPr>
            </w:pPr>
            <w:r w:rsidRPr="00623D32">
              <w:rPr>
                <w:rFonts w:ascii="Times New Roman" w:hAnsi="Times New Roman" w:cs="Times New Roman"/>
                <w:color w:val="000000"/>
                <w:sz w:val="20"/>
                <w:szCs w:val="20"/>
              </w:rPr>
              <w:t>Управление муниципального хозяйства администрации муниципального образования "Родниковский муниципальный район"</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12 483 485,20</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rPr>
                <w:rFonts w:ascii="Times New Roman" w:hAnsi="Times New Roman" w:cs="Times New Roman"/>
                <w:color w:val="000000"/>
                <w:sz w:val="20"/>
                <w:szCs w:val="20"/>
              </w:rPr>
            </w:pPr>
            <w:r w:rsidRPr="00623D32">
              <w:rPr>
                <w:rFonts w:ascii="Times New Roman" w:hAnsi="Times New Roman" w:cs="Times New Roman"/>
                <w:color w:val="000000"/>
                <w:sz w:val="20"/>
                <w:szCs w:val="20"/>
              </w:rPr>
              <w:t>139 609 843,44</w:t>
            </w:r>
          </w:p>
        </w:tc>
      </w:tr>
      <w:tr w:rsidR="00337615" w:rsidRPr="00623D32" w:rsidTr="00337615">
        <w:trPr>
          <w:trHeight w:val="127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01 13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1620020610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200</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-1 010 531,62</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95 400,00</w:t>
            </w:r>
          </w:p>
        </w:tc>
      </w:tr>
      <w:tr w:rsidR="00337615" w:rsidRPr="00623D32" w:rsidTr="00337615">
        <w:trPr>
          <w:trHeight w:val="76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Иные бюджетные ассигнования</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01 13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1620020610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800</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1 010 531,62</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1 020 531,62</w:t>
            </w:r>
          </w:p>
        </w:tc>
      </w:tr>
      <w:tr w:rsidR="00337615" w:rsidRPr="00623D32" w:rsidTr="00337615">
        <w:trPr>
          <w:trHeight w:val="76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ЖИЛИЩНО-КОММУНАЛЬНОЕ ХОЗЯЙСТВО</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05 00</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12 483 485,20</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0"/>
              <w:rPr>
                <w:rFonts w:ascii="Times New Roman" w:hAnsi="Times New Roman" w:cs="Times New Roman"/>
                <w:color w:val="000000"/>
                <w:sz w:val="20"/>
                <w:szCs w:val="20"/>
              </w:rPr>
            </w:pPr>
            <w:r w:rsidRPr="00623D32">
              <w:rPr>
                <w:rFonts w:ascii="Times New Roman" w:hAnsi="Times New Roman" w:cs="Times New Roman"/>
                <w:color w:val="000000"/>
                <w:sz w:val="20"/>
                <w:szCs w:val="20"/>
              </w:rPr>
              <w:t>81 408 216,08</w:t>
            </w:r>
          </w:p>
        </w:tc>
      </w:tr>
      <w:tr w:rsidR="00337615" w:rsidRPr="00623D32" w:rsidTr="00337615">
        <w:trPr>
          <w:trHeight w:val="300"/>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Благоустройство</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12 483 485,20</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1"/>
              <w:rPr>
                <w:rFonts w:ascii="Times New Roman" w:hAnsi="Times New Roman" w:cs="Times New Roman"/>
                <w:color w:val="000000"/>
                <w:sz w:val="20"/>
                <w:szCs w:val="20"/>
              </w:rPr>
            </w:pPr>
            <w:r w:rsidRPr="00623D32">
              <w:rPr>
                <w:rFonts w:ascii="Times New Roman" w:hAnsi="Times New Roman" w:cs="Times New Roman"/>
                <w:color w:val="000000"/>
                <w:sz w:val="20"/>
                <w:szCs w:val="20"/>
              </w:rPr>
              <w:t>48 544 616,08</w:t>
            </w:r>
          </w:p>
        </w:tc>
      </w:tr>
      <w:tr w:rsidR="00337615" w:rsidRPr="00623D32" w:rsidTr="00337615">
        <w:trPr>
          <w:trHeight w:val="3570"/>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1700000000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12 483 485,20</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2"/>
              <w:rPr>
                <w:rFonts w:ascii="Times New Roman" w:hAnsi="Times New Roman" w:cs="Times New Roman"/>
                <w:color w:val="000000"/>
                <w:sz w:val="20"/>
                <w:szCs w:val="20"/>
              </w:rPr>
            </w:pPr>
            <w:r w:rsidRPr="00623D32">
              <w:rPr>
                <w:rFonts w:ascii="Times New Roman" w:hAnsi="Times New Roman" w:cs="Times New Roman"/>
                <w:color w:val="000000"/>
                <w:sz w:val="20"/>
                <w:szCs w:val="20"/>
              </w:rPr>
              <w:t>15 914 473,08</w:t>
            </w:r>
          </w:p>
        </w:tc>
      </w:tr>
      <w:tr w:rsidR="00337615" w:rsidRPr="00623D32" w:rsidTr="00337615">
        <w:trPr>
          <w:trHeight w:val="280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lastRenderedPageBreak/>
              <w:t>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1710000000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8 322 323,47</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10 090 490,49</w:t>
            </w:r>
          </w:p>
        </w:tc>
      </w:tr>
      <w:tr w:rsidR="00337615" w:rsidRPr="00623D32" w:rsidTr="00337615">
        <w:trPr>
          <w:trHeight w:val="2550"/>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17100R5550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8 322 323,47</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8 322 323,47</w:t>
            </w:r>
          </w:p>
        </w:tc>
      </w:tr>
      <w:tr w:rsidR="00337615" w:rsidRPr="00623D32" w:rsidTr="00337615">
        <w:trPr>
          <w:trHeight w:val="52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Межбюджетные трансферты</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17100R5550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500</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8 322 323,47</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8 322 323,47</w:t>
            </w:r>
          </w:p>
        </w:tc>
      </w:tr>
      <w:tr w:rsidR="00337615" w:rsidRPr="00623D32" w:rsidTr="00337615">
        <w:trPr>
          <w:trHeight w:val="3315"/>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 xml:space="preserve"> 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1720000000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4 161 161,73</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3"/>
              <w:rPr>
                <w:rFonts w:ascii="Times New Roman" w:hAnsi="Times New Roman" w:cs="Times New Roman"/>
                <w:color w:val="000000"/>
                <w:sz w:val="20"/>
                <w:szCs w:val="20"/>
              </w:rPr>
            </w:pPr>
            <w:r w:rsidRPr="00623D32">
              <w:rPr>
                <w:rFonts w:ascii="Times New Roman" w:hAnsi="Times New Roman" w:cs="Times New Roman"/>
                <w:color w:val="000000"/>
                <w:sz w:val="20"/>
                <w:szCs w:val="20"/>
              </w:rPr>
              <w:t>5 823 982,59</w:t>
            </w:r>
          </w:p>
        </w:tc>
      </w:tr>
      <w:tr w:rsidR="00337615" w:rsidRPr="00623D32" w:rsidTr="00337615">
        <w:trPr>
          <w:trHeight w:val="2550"/>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 xml:space="preserve"> Иные межбюджетные трансферты бюджету муниципального района на обеспечение мероприятий по формированию современной городской среды</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17200R5550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4 161 161,73</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4"/>
              <w:rPr>
                <w:rFonts w:ascii="Times New Roman" w:hAnsi="Times New Roman" w:cs="Times New Roman"/>
                <w:color w:val="000000"/>
                <w:sz w:val="20"/>
                <w:szCs w:val="20"/>
              </w:rPr>
            </w:pPr>
            <w:r w:rsidRPr="00623D32">
              <w:rPr>
                <w:rFonts w:ascii="Times New Roman" w:hAnsi="Times New Roman" w:cs="Times New Roman"/>
                <w:color w:val="000000"/>
                <w:sz w:val="20"/>
                <w:szCs w:val="20"/>
              </w:rPr>
              <w:t>4 161 161,73</w:t>
            </w:r>
          </w:p>
        </w:tc>
      </w:tr>
      <w:tr w:rsidR="00337615" w:rsidRPr="00623D32" w:rsidTr="00337615">
        <w:trPr>
          <w:trHeight w:val="488"/>
        </w:trPr>
        <w:tc>
          <w:tcPr>
            <w:tcW w:w="2142" w:type="dxa"/>
            <w:gridSpan w:val="2"/>
            <w:tcBorders>
              <w:top w:val="nil"/>
              <w:left w:val="single" w:sz="4" w:space="0" w:color="000000"/>
              <w:bottom w:val="single" w:sz="4" w:space="0" w:color="000000"/>
              <w:right w:val="single" w:sz="4" w:space="0" w:color="000000"/>
            </w:tcBorders>
            <w:shd w:val="clear" w:color="auto" w:fill="auto"/>
            <w:hideMark/>
          </w:tcPr>
          <w:p w:rsidR="00337615" w:rsidRPr="00623D32" w:rsidRDefault="00337615" w:rsidP="00507402">
            <w:pPr>
              <w:spacing w:after="0" w:line="240" w:lineRule="auto"/>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Межбюджетные трансферты</w:t>
            </w:r>
          </w:p>
        </w:tc>
        <w:tc>
          <w:tcPr>
            <w:tcW w:w="127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221</w:t>
            </w:r>
          </w:p>
        </w:tc>
        <w:tc>
          <w:tcPr>
            <w:tcW w:w="116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05 03</w:t>
            </w:r>
          </w:p>
        </w:tc>
        <w:tc>
          <w:tcPr>
            <w:tcW w:w="1250"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17200R5550</w:t>
            </w:r>
          </w:p>
        </w:tc>
        <w:tc>
          <w:tcPr>
            <w:tcW w:w="1035" w:type="dxa"/>
            <w:tcBorders>
              <w:top w:val="nil"/>
              <w:left w:val="nil"/>
              <w:bottom w:val="single" w:sz="4" w:space="0" w:color="000000"/>
              <w:right w:val="single" w:sz="4" w:space="0" w:color="000000"/>
            </w:tcBorders>
            <w:shd w:val="clear" w:color="auto" w:fill="auto"/>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500</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4 161 161,73</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outlineLvl w:val="5"/>
              <w:rPr>
                <w:rFonts w:ascii="Times New Roman" w:hAnsi="Times New Roman" w:cs="Times New Roman"/>
                <w:color w:val="000000"/>
                <w:sz w:val="20"/>
                <w:szCs w:val="20"/>
              </w:rPr>
            </w:pPr>
            <w:r w:rsidRPr="00623D32">
              <w:rPr>
                <w:rFonts w:ascii="Times New Roman" w:hAnsi="Times New Roman" w:cs="Times New Roman"/>
                <w:color w:val="000000"/>
                <w:sz w:val="20"/>
                <w:szCs w:val="20"/>
              </w:rPr>
              <w:t>4 161 161,73</w:t>
            </w:r>
          </w:p>
        </w:tc>
      </w:tr>
      <w:tr w:rsidR="00337615" w:rsidRPr="00623D32" w:rsidTr="00337615">
        <w:trPr>
          <w:trHeight w:val="255"/>
        </w:trPr>
        <w:tc>
          <w:tcPr>
            <w:tcW w:w="214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337615" w:rsidRPr="00623D32" w:rsidRDefault="00337615" w:rsidP="00507402">
            <w:pPr>
              <w:spacing w:after="0" w:line="240" w:lineRule="auto"/>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Итого</w:t>
            </w:r>
          </w:p>
        </w:tc>
        <w:tc>
          <w:tcPr>
            <w:tcW w:w="1270" w:type="dxa"/>
            <w:tcBorders>
              <w:top w:val="nil"/>
              <w:left w:val="nil"/>
              <w:bottom w:val="single" w:sz="4" w:space="0" w:color="000000"/>
              <w:right w:val="single" w:sz="4" w:space="0" w:color="000000"/>
            </w:tcBorders>
            <w:shd w:val="clear" w:color="auto" w:fill="auto"/>
            <w:noWrap/>
            <w:vAlign w:val="bottom"/>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 </w:t>
            </w:r>
          </w:p>
        </w:tc>
        <w:tc>
          <w:tcPr>
            <w:tcW w:w="1160" w:type="dxa"/>
            <w:tcBorders>
              <w:top w:val="nil"/>
              <w:left w:val="nil"/>
              <w:bottom w:val="single" w:sz="4" w:space="0" w:color="000000"/>
              <w:right w:val="single" w:sz="4" w:space="0" w:color="000000"/>
            </w:tcBorders>
            <w:shd w:val="clear" w:color="auto" w:fill="auto"/>
            <w:noWrap/>
            <w:vAlign w:val="bottom"/>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 </w:t>
            </w:r>
          </w:p>
        </w:tc>
        <w:tc>
          <w:tcPr>
            <w:tcW w:w="1250" w:type="dxa"/>
            <w:tcBorders>
              <w:top w:val="nil"/>
              <w:left w:val="nil"/>
              <w:bottom w:val="single" w:sz="4" w:space="0" w:color="000000"/>
              <w:right w:val="single" w:sz="4" w:space="0" w:color="000000"/>
            </w:tcBorders>
            <w:shd w:val="clear" w:color="auto" w:fill="auto"/>
            <w:noWrap/>
            <w:vAlign w:val="bottom"/>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 </w:t>
            </w:r>
          </w:p>
        </w:tc>
        <w:tc>
          <w:tcPr>
            <w:tcW w:w="1035" w:type="dxa"/>
            <w:tcBorders>
              <w:top w:val="nil"/>
              <w:left w:val="nil"/>
              <w:bottom w:val="single" w:sz="4" w:space="0" w:color="000000"/>
              <w:right w:val="single" w:sz="4" w:space="0" w:color="000000"/>
            </w:tcBorders>
            <w:shd w:val="clear" w:color="auto" w:fill="auto"/>
            <w:noWrap/>
            <w:vAlign w:val="bottom"/>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 </w:t>
            </w:r>
          </w:p>
        </w:tc>
        <w:tc>
          <w:tcPr>
            <w:tcW w:w="148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12 483 485,20</w:t>
            </w:r>
          </w:p>
        </w:tc>
        <w:tc>
          <w:tcPr>
            <w:tcW w:w="1540" w:type="dxa"/>
            <w:tcBorders>
              <w:top w:val="nil"/>
              <w:left w:val="nil"/>
              <w:bottom w:val="single" w:sz="4" w:space="0" w:color="000000"/>
              <w:right w:val="single" w:sz="4" w:space="0" w:color="000000"/>
            </w:tcBorders>
            <w:shd w:val="clear" w:color="auto" w:fill="auto"/>
            <w:noWrap/>
            <w:hideMark/>
          </w:tcPr>
          <w:p w:rsidR="00337615" w:rsidRPr="00623D32" w:rsidRDefault="00337615" w:rsidP="00507402">
            <w:pPr>
              <w:spacing w:after="0" w:line="240" w:lineRule="auto"/>
              <w:jc w:val="center"/>
              <w:rPr>
                <w:rFonts w:ascii="Times New Roman" w:hAnsi="Times New Roman" w:cs="Times New Roman"/>
                <w:b/>
                <w:bCs/>
                <w:color w:val="000000"/>
                <w:sz w:val="20"/>
                <w:szCs w:val="20"/>
              </w:rPr>
            </w:pPr>
            <w:r w:rsidRPr="00623D32">
              <w:rPr>
                <w:rFonts w:ascii="Times New Roman" w:hAnsi="Times New Roman" w:cs="Times New Roman"/>
                <w:b/>
                <w:bCs/>
                <w:color w:val="000000"/>
                <w:sz w:val="20"/>
                <w:szCs w:val="20"/>
              </w:rPr>
              <w:t>141 909 643,44</w:t>
            </w:r>
          </w:p>
        </w:tc>
      </w:tr>
    </w:tbl>
    <w:p w:rsidR="003C56B0" w:rsidRDefault="003C56B0" w:rsidP="00507402">
      <w:pPr>
        <w:spacing w:after="0" w:line="240" w:lineRule="auto"/>
        <w:jc w:val="both"/>
        <w:rPr>
          <w:sz w:val="28"/>
          <w:szCs w:val="28"/>
        </w:rPr>
      </w:pPr>
    </w:p>
    <w:p w:rsidR="003C56B0" w:rsidRDefault="003C56B0" w:rsidP="00507402">
      <w:pPr>
        <w:spacing w:after="0" w:line="240" w:lineRule="auto"/>
        <w:rPr>
          <w:sz w:val="28"/>
          <w:szCs w:val="28"/>
        </w:rPr>
      </w:pPr>
      <w:r>
        <w:rPr>
          <w:sz w:val="28"/>
          <w:szCs w:val="28"/>
        </w:rPr>
        <w:br w:type="page"/>
      </w:r>
    </w:p>
    <w:p w:rsidR="003C56B0" w:rsidRPr="003C56B0" w:rsidRDefault="003C56B0" w:rsidP="00507402">
      <w:pPr>
        <w:tabs>
          <w:tab w:val="left" w:pos="900"/>
        </w:tabs>
        <w:spacing w:after="0" w:line="240" w:lineRule="auto"/>
        <w:jc w:val="center"/>
        <w:rPr>
          <w:rFonts w:ascii="Times New Roman" w:hAnsi="Times New Roman" w:cs="Times New Roman"/>
          <w:sz w:val="28"/>
          <w:szCs w:val="28"/>
        </w:rPr>
      </w:pPr>
      <w:r w:rsidRPr="003C56B0">
        <w:rPr>
          <w:rFonts w:ascii="Times New Roman" w:hAnsi="Times New Roman" w:cs="Times New Roman"/>
          <w:noProof/>
          <w:sz w:val="28"/>
          <w:szCs w:val="28"/>
        </w:rPr>
        <w:lastRenderedPageBreak/>
        <w:drawing>
          <wp:inline distT="0" distB="0" distL="0" distR="0">
            <wp:extent cx="552450" cy="676275"/>
            <wp:effectExtent l="19050" t="0" r="0" b="0"/>
            <wp:docPr id="101" name="Рисунок 10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3C56B0" w:rsidRPr="003C56B0" w:rsidRDefault="003C56B0" w:rsidP="00507402">
      <w:pPr>
        <w:tabs>
          <w:tab w:val="left" w:pos="900"/>
          <w:tab w:val="left" w:pos="567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Российская Федерация</w:t>
      </w: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муниципальное образование «Родниковское городское поселение</w:t>
      </w: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Родниковского муниципального района Ивановской области»</w:t>
      </w:r>
    </w:p>
    <w:p w:rsidR="003C56B0" w:rsidRPr="003C56B0" w:rsidRDefault="003C56B0" w:rsidP="00507402">
      <w:pPr>
        <w:tabs>
          <w:tab w:val="left" w:pos="900"/>
          <w:tab w:val="left" w:pos="567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СОВЕТ</w:t>
      </w: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муниципального образования «Родниковское городское поселение</w:t>
      </w: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Родниковского муниципального района Ивановской области»</w:t>
      </w:r>
    </w:p>
    <w:p w:rsidR="003C56B0" w:rsidRPr="003C56B0" w:rsidRDefault="003C56B0" w:rsidP="00507402">
      <w:pPr>
        <w:tabs>
          <w:tab w:val="left" w:pos="900"/>
        </w:tabs>
        <w:spacing w:after="0" w:line="240" w:lineRule="auto"/>
        <w:jc w:val="center"/>
        <w:rPr>
          <w:rFonts w:ascii="Times New Roman" w:hAnsi="Times New Roman" w:cs="Times New Roman"/>
          <w:b/>
          <w:i/>
          <w:sz w:val="28"/>
          <w:szCs w:val="28"/>
        </w:rPr>
      </w:pPr>
      <w:r w:rsidRPr="003C56B0">
        <w:rPr>
          <w:rFonts w:ascii="Times New Roman" w:hAnsi="Times New Roman" w:cs="Times New Roman"/>
          <w:b/>
          <w:i/>
          <w:sz w:val="28"/>
          <w:szCs w:val="28"/>
        </w:rPr>
        <w:t>Третьего созыва</w:t>
      </w:r>
    </w:p>
    <w:p w:rsidR="003C56B0" w:rsidRPr="003C56B0" w:rsidRDefault="003C56B0" w:rsidP="00507402">
      <w:pPr>
        <w:tabs>
          <w:tab w:val="left" w:pos="900"/>
        </w:tabs>
        <w:spacing w:after="0" w:line="240" w:lineRule="auto"/>
        <w:rPr>
          <w:rFonts w:ascii="Times New Roman" w:hAnsi="Times New Roman" w:cs="Times New Roman"/>
          <w:b/>
          <w:i/>
          <w:sz w:val="28"/>
          <w:szCs w:val="28"/>
        </w:rPr>
      </w:pP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РЕШЕНИЕ</w:t>
      </w:r>
    </w:p>
    <w:p w:rsidR="003C56B0" w:rsidRPr="003C56B0" w:rsidRDefault="003C56B0" w:rsidP="00507402">
      <w:pPr>
        <w:tabs>
          <w:tab w:val="left" w:pos="900"/>
        </w:tabs>
        <w:spacing w:after="0" w:line="240" w:lineRule="auto"/>
        <w:jc w:val="center"/>
        <w:rPr>
          <w:rFonts w:ascii="Times New Roman" w:hAnsi="Times New Roman" w:cs="Times New Roman"/>
          <w:b/>
          <w:sz w:val="28"/>
          <w:szCs w:val="28"/>
        </w:rPr>
      </w:pPr>
    </w:p>
    <w:p w:rsidR="003C56B0" w:rsidRPr="003C56B0" w:rsidRDefault="003C56B0" w:rsidP="00507402">
      <w:pPr>
        <w:tabs>
          <w:tab w:val="left" w:pos="900"/>
        </w:tabs>
        <w:spacing w:after="0" w:line="240" w:lineRule="auto"/>
        <w:rPr>
          <w:rFonts w:ascii="Times New Roman" w:hAnsi="Times New Roman" w:cs="Times New Roman"/>
          <w:sz w:val="28"/>
          <w:szCs w:val="28"/>
        </w:rPr>
      </w:pPr>
      <w:r w:rsidRPr="003C56B0">
        <w:rPr>
          <w:rFonts w:ascii="Times New Roman" w:hAnsi="Times New Roman" w:cs="Times New Roman"/>
          <w:sz w:val="28"/>
          <w:szCs w:val="28"/>
        </w:rPr>
        <w:t>от 30.06.2017 года                                                                                                     № 37</w:t>
      </w:r>
    </w:p>
    <w:p w:rsidR="003C56B0" w:rsidRPr="003C56B0" w:rsidRDefault="003C56B0" w:rsidP="00507402">
      <w:pPr>
        <w:spacing w:after="0" w:line="240" w:lineRule="auto"/>
        <w:jc w:val="center"/>
        <w:rPr>
          <w:rFonts w:ascii="Times New Roman" w:hAnsi="Times New Roman" w:cs="Times New Roman"/>
          <w:b/>
        </w:rPr>
      </w:pPr>
    </w:p>
    <w:p w:rsidR="003C56B0" w:rsidRPr="003C56B0" w:rsidRDefault="003C56B0" w:rsidP="00507402">
      <w:pPr>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 xml:space="preserve">О внесении изменений  в решение  Совета муниципального </w:t>
      </w:r>
    </w:p>
    <w:p w:rsidR="003C56B0" w:rsidRPr="003C56B0" w:rsidRDefault="003C56B0" w:rsidP="00507402">
      <w:pPr>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 xml:space="preserve"> образования «Родниковское городское поселение Родниковского </w:t>
      </w:r>
    </w:p>
    <w:p w:rsidR="003C56B0" w:rsidRPr="003C56B0" w:rsidRDefault="003C56B0" w:rsidP="00507402">
      <w:pPr>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муниципального района Ивановской области» от 15.12.2016 № 58</w:t>
      </w:r>
    </w:p>
    <w:p w:rsidR="003C56B0" w:rsidRPr="003C56B0" w:rsidRDefault="003C56B0" w:rsidP="00507402">
      <w:pPr>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 xml:space="preserve">«О бюджете Родниковского городского поселения на 2017 год </w:t>
      </w:r>
    </w:p>
    <w:p w:rsidR="003C56B0" w:rsidRPr="003C56B0" w:rsidRDefault="003C56B0" w:rsidP="00507402">
      <w:pPr>
        <w:spacing w:after="0" w:line="240" w:lineRule="auto"/>
        <w:jc w:val="center"/>
        <w:rPr>
          <w:rFonts w:ascii="Times New Roman" w:hAnsi="Times New Roman" w:cs="Times New Roman"/>
          <w:b/>
          <w:sz w:val="28"/>
          <w:szCs w:val="28"/>
        </w:rPr>
      </w:pPr>
      <w:r w:rsidRPr="003C56B0">
        <w:rPr>
          <w:rFonts w:ascii="Times New Roman" w:hAnsi="Times New Roman" w:cs="Times New Roman"/>
          <w:b/>
          <w:sz w:val="28"/>
          <w:szCs w:val="28"/>
        </w:rPr>
        <w:t>и на плановый период 2018 и 2019 годов»</w:t>
      </w:r>
    </w:p>
    <w:p w:rsidR="003C56B0" w:rsidRPr="003C56B0" w:rsidRDefault="003C56B0" w:rsidP="00507402">
      <w:pPr>
        <w:spacing w:after="0" w:line="240" w:lineRule="auto"/>
        <w:jc w:val="center"/>
        <w:rPr>
          <w:rFonts w:ascii="Times New Roman" w:hAnsi="Times New Roman" w:cs="Times New Roman"/>
        </w:rPr>
      </w:pPr>
    </w:p>
    <w:p w:rsidR="003C56B0" w:rsidRPr="003C56B0" w:rsidRDefault="003C56B0" w:rsidP="00507402">
      <w:pPr>
        <w:spacing w:after="0" w:line="240" w:lineRule="auto"/>
        <w:ind w:firstLine="720"/>
        <w:jc w:val="both"/>
        <w:rPr>
          <w:rFonts w:ascii="Times New Roman" w:hAnsi="Times New Roman" w:cs="Times New Roman"/>
          <w:sz w:val="28"/>
          <w:szCs w:val="28"/>
        </w:rPr>
      </w:pPr>
      <w:r w:rsidRPr="003C56B0">
        <w:rPr>
          <w:rFonts w:ascii="Times New Roman" w:hAnsi="Times New Roman" w:cs="Times New Roman"/>
          <w:sz w:val="28"/>
          <w:szCs w:val="28"/>
        </w:rPr>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регулирования бюджетных правоотношений,</w:t>
      </w:r>
    </w:p>
    <w:p w:rsidR="003C56B0" w:rsidRDefault="003C56B0" w:rsidP="00507402">
      <w:pPr>
        <w:pStyle w:val="3"/>
        <w:numPr>
          <w:ilvl w:val="0"/>
          <w:numId w:val="0"/>
        </w:numPr>
        <w:rPr>
          <w:rFonts w:ascii="Times New Roman" w:hAnsi="Times New Roman"/>
          <w:bCs/>
          <w:sz w:val="28"/>
          <w:szCs w:val="28"/>
        </w:rPr>
      </w:pPr>
    </w:p>
    <w:p w:rsidR="003C56B0" w:rsidRPr="003C56B0" w:rsidRDefault="003C56B0" w:rsidP="00507402">
      <w:pPr>
        <w:pStyle w:val="3"/>
        <w:numPr>
          <w:ilvl w:val="0"/>
          <w:numId w:val="0"/>
        </w:numPr>
        <w:rPr>
          <w:rFonts w:ascii="Times New Roman" w:hAnsi="Times New Roman"/>
          <w:color w:val="000000"/>
          <w:sz w:val="28"/>
          <w:szCs w:val="28"/>
        </w:rPr>
      </w:pPr>
      <w:r w:rsidRPr="003C56B0">
        <w:rPr>
          <w:rFonts w:ascii="Times New Roman" w:hAnsi="Times New Roman"/>
          <w:color w:val="000000"/>
          <w:sz w:val="28"/>
          <w:szCs w:val="28"/>
        </w:rPr>
        <w:t>СОВЕТ</w:t>
      </w:r>
    </w:p>
    <w:p w:rsidR="003C56B0" w:rsidRPr="003C56B0" w:rsidRDefault="003C56B0" w:rsidP="00507402">
      <w:pPr>
        <w:pStyle w:val="3"/>
        <w:numPr>
          <w:ilvl w:val="0"/>
          <w:numId w:val="0"/>
        </w:numPr>
        <w:rPr>
          <w:rFonts w:ascii="Times New Roman" w:hAnsi="Times New Roman"/>
          <w:color w:val="000000"/>
          <w:sz w:val="28"/>
          <w:szCs w:val="28"/>
        </w:rPr>
      </w:pPr>
      <w:r w:rsidRPr="003C56B0">
        <w:rPr>
          <w:rFonts w:ascii="Times New Roman" w:hAnsi="Times New Roman"/>
          <w:color w:val="000000"/>
          <w:sz w:val="28"/>
          <w:szCs w:val="28"/>
        </w:rPr>
        <w:t>муниципального образования «Родниковское городское поселение</w:t>
      </w:r>
    </w:p>
    <w:p w:rsidR="003C56B0" w:rsidRPr="003C56B0" w:rsidRDefault="003C56B0" w:rsidP="00507402">
      <w:pPr>
        <w:pStyle w:val="3"/>
        <w:numPr>
          <w:ilvl w:val="0"/>
          <w:numId w:val="0"/>
        </w:numPr>
        <w:rPr>
          <w:rFonts w:ascii="Times New Roman" w:hAnsi="Times New Roman"/>
          <w:color w:val="000000"/>
          <w:sz w:val="28"/>
          <w:szCs w:val="28"/>
        </w:rPr>
      </w:pPr>
      <w:r w:rsidRPr="003C56B0">
        <w:rPr>
          <w:rFonts w:ascii="Times New Roman" w:hAnsi="Times New Roman"/>
          <w:sz w:val="28"/>
          <w:szCs w:val="28"/>
        </w:rPr>
        <w:t>Родниковского муниципального района Ивановской области</w:t>
      </w:r>
      <w:r w:rsidRPr="003C56B0">
        <w:rPr>
          <w:rFonts w:ascii="Times New Roman" w:hAnsi="Times New Roman"/>
          <w:color w:val="000000"/>
          <w:sz w:val="28"/>
          <w:szCs w:val="28"/>
        </w:rPr>
        <w:t>» решил:</w:t>
      </w:r>
    </w:p>
    <w:p w:rsidR="003C56B0" w:rsidRPr="003C56B0" w:rsidRDefault="003C56B0" w:rsidP="00507402">
      <w:pPr>
        <w:spacing w:after="0" w:line="240" w:lineRule="auto"/>
        <w:rPr>
          <w:rFonts w:ascii="Times New Roman" w:hAnsi="Times New Roman" w:cs="Times New Roman"/>
        </w:rPr>
      </w:pPr>
    </w:p>
    <w:p w:rsidR="003C56B0" w:rsidRPr="003C56B0" w:rsidRDefault="003C56B0" w:rsidP="00F236B0">
      <w:pPr>
        <w:pStyle w:val="af5"/>
        <w:numPr>
          <w:ilvl w:val="0"/>
          <w:numId w:val="28"/>
        </w:numPr>
        <w:ind w:left="0"/>
        <w:jc w:val="both"/>
        <w:rPr>
          <w:sz w:val="28"/>
          <w:szCs w:val="28"/>
        </w:rPr>
      </w:pPr>
      <w:r w:rsidRPr="003C56B0">
        <w:rPr>
          <w:bCs/>
          <w:sz w:val="28"/>
          <w:szCs w:val="28"/>
        </w:rPr>
        <w:t xml:space="preserve">Внести в решение Совета </w:t>
      </w:r>
      <w:r w:rsidRPr="003C56B0">
        <w:rPr>
          <w:sz w:val="28"/>
          <w:szCs w:val="28"/>
        </w:rPr>
        <w:t>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3C56B0" w:rsidRPr="003C56B0" w:rsidRDefault="003C56B0" w:rsidP="00507402">
      <w:pPr>
        <w:pStyle w:val="af5"/>
        <w:jc w:val="both"/>
        <w:rPr>
          <w:sz w:val="28"/>
          <w:szCs w:val="28"/>
        </w:rPr>
      </w:pPr>
    </w:p>
    <w:p w:rsidR="003C56B0" w:rsidRPr="003C56B0" w:rsidRDefault="003C56B0" w:rsidP="00F236B0">
      <w:pPr>
        <w:pStyle w:val="af5"/>
        <w:numPr>
          <w:ilvl w:val="0"/>
          <w:numId w:val="27"/>
        </w:numPr>
        <w:tabs>
          <w:tab w:val="left" w:pos="709"/>
        </w:tabs>
        <w:jc w:val="both"/>
        <w:rPr>
          <w:sz w:val="28"/>
          <w:szCs w:val="28"/>
        </w:rPr>
      </w:pPr>
      <w:r w:rsidRPr="003C56B0">
        <w:rPr>
          <w:bCs/>
          <w:sz w:val="28"/>
          <w:szCs w:val="28"/>
        </w:rPr>
        <w:t>1.5. В Приложение № 6 «Р</w:t>
      </w:r>
      <w:r w:rsidRPr="003C56B0">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1 к настоящему решению.</w:t>
      </w:r>
    </w:p>
    <w:p w:rsidR="003C56B0" w:rsidRPr="003C56B0" w:rsidRDefault="003C56B0" w:rsidP="00F236B0">
      <w:pPr>
        <w:pStyle w:val="af5"/>
        <w:numPr>
          <w:ilvl w:val="0"/>
          <w:numId w:val="27"/>
        </w:numPr>
        <w:tabs>
          <w:tab w:val="left" w:pos="709"/>
        </w:tabs>
        <w:jc w:val="both"/>
        <w:rPr>
          <w:sz w:val="28"/>
          <w:szCs w:val="28"/>
        </w:rPr>
      </w:pPr>
      <w:r w:rsidRPr="003C56B0">
        <w:rPr>
          <w:sz w:val="28"/>
          <w:szCs w:val="28"/>
        </w:rPr>
        <w:t>1.6. В Приложение № 8 «Ведомственная структура расходов бюджета Родниковского городского поселения на 2017 год» внести изменения согласно приложению № 2 к настоящему решению.</w:t>
      </w:r>
    </w:p>
    <w:p w:rsidR="003C56B0" w:rsidRPr="003C56B0" w:rsidRDefault="003C56B0" w:rsidP="00507402">
      <w:pPr>
        <w:pStyle w:val="af3"/>
        <w:spacing w:after="0" w:line="240" w:lineRule="auto"/>
        <w:ind w:left="0"/>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r w:rsidRPr="003C56B0">
        <w:rPr>
          <w:rFonts w:ascii="Times New Roman" w:hAnsi="Times New Roman" w:cs="Times New Roman"/>
          <w:sz w:val="28"/>
          <w:szCs w:val="28"/>
        </w:rPr>
        <w:t>3.  Решение вступает в силу с момента принятия.</w:t>
      </w: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r w:rsidRPr="003C56B0">
        <w:rPr>
          <w:rFonts w:ascii="Times New Roman" w:hAnsi="Times New Roman" w:cs="Times New Roman"/>
          <w:sz w:val="28"/>
          <w:szCs w:val="28"/>
        </w:rPr>
        <w:t>4. Опубликовать настоящее решение в информационном бюллетене «Сборник нормативных актов Родниковского района».</w:t>
      </w: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r w:rsidRPr="003C56B0">
        <w:rPr>
          <w:rFonts w:ascii="Times New Roman" w:hAnsi="Times New Roman" w:cs="Times New Roman"/>
          <w:sz w:val="28"/>
          <w:szCs w:val="28"/>
        </w:rPr>
        <w:t>5.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sz w:val="28"/>
          <w:szCs w:val="28"/>
        </w:rPr>
      </w:pPr>
    </w:p>
    <w:p w:rsidR="003C56B0" w:rsidRPr="003C56B0" w:rsidRDefault="003C56B0" w:rsidP="00507402">
      <w:pPr>
        <w:spacing w:after="0" w:line="240" w:lineRule="auto"/>
        <w:jc w:val="both"/>
        <w:rPr>
          <w:rFonts w:ascii="Times New Roman" w:hAnsi="Times New Roman" w:cs="Times New Roman"/>
          <w:b/>
          <w:sz w:val="28"/>
          <w:szCs w:val="28"/>
        </w:rPr>
      </w:pPr>
      <w:r w:rsidRPr="003C56B0">
        <w:rPr>
          <w:rFonts w:ascii="Times New Roman" w:hAnsi="Times New Roman" w:cs="Times New Roman"/>
          <w:b/>
          <w:sz w:val="28"/>
          <w:szCs w:val="28"/>
        </w:rPr>
        <w:t xml:space="preserve">Глава муниципального образования </w:t>
      </w:r>
    </w:p>
    <w:p w:rsidR="003C56B0" w:rsidRPr="003C56B0" w:rsidRDefault="003C56B0" w:rsidP="00507402">
      <w:pPr>
        <w:spacing w:after="0" w:line="240" w:lineRule="auto"/>
        <w:jc w:val="both"/>
        <w:rPr>
          <w:rFonts w:ascii="Times New Roman" w:hAnsi="Times New Roman" w:cs="Times New Roman"/>
          <w:b/>
          <w:sz w:val="28"/>
          <w:szCs w:val="28"/>
        </w:rPr>
      </w:pPr>
      <w:r w:rsidRPr="003C56B0">
        <w:rPr>
          <w:rFonts w:ascii="Times New Roman" w:hAnsi="Times New Roman" w:cs="Times New Roman"/>
          <w:b/>
          <w:sz w:val="28"/>
          <w:szCs w:val="28"/>
        </w:rPr>
        <w:t xml:space="preserve">«Родниковское городское поселение </w:t>
      </w:r>
    </w:p>
    <w:p w:rsidR="003C56B0" w:rsidRPr="003C56B0" w:rsidRDefault="003C56B0" w:rsidP="00507402">
      <w:pPr>
        <w:spacing w:after="0" w:line="240" w:lineRule="auto"/>
        <w:jc w:val="both"/>
        <w:rPr>
          <w:rFonts w:ascii="Times New Roman" w:hAnsi="Times New Roman" w:cs="Times New Roman"/>
          <w:b/>
          <w:sz w:val="28"/>
          <w:szCs w:val="28"/>
        </w:rPr>
      </w:pPr>
      <w:r w:rsidRPr="003C56B0">
        <w:rPr>
          <w:rFonts w:ascii="Times New Roman" w:hAnsi="Times New Roman" w:cs="Times New Roman"/>
          <w:b/>
          <w:sz w:val="28"/>
          <w:szCs w:val="28"/>
        </w:rPr>
        <w:t>Родниковского муниципального района</w:t>
      </w:r>
    </w:p>
    <w:p w:rsidR="003C56B0" w:rsidRPr="003C56B0" w:rsidRDefault="003C56B0" w:rsidP="00507402">
      <w:pPr>
        <w:spacing w:after="0" w:line="240" w:lineRule="auto"/>
        <w:jc w:val="both"/>
        <w:rPr>
          <w:rFonts w:ascii="Times New Roman" w:hAnsi="Times New Roman" w:cs="Times New Roman"/>
          <w:b/>
          <w:sz w:val="28"/>
          <w:szCs w:val="28"/>
        </w:rPr>
      </w:pPr>
      <w:r w:rsidRPr="003C56B0">
        <w:rPr>
          <w:rFonts w:ascii="Times New Roman" w:hAnsi="Times New Roman" w:cs="Times New Roman"/>
          <w:b/>
          <w:sz w:val="28"/>
          <w:szCs w:val="28"/>
        </w:rPr>
        <w:t>Ивановской области»                                                                             А.Ю.Морозов</w:t>
      </w:r>
    </w:p>
    <w:p w:rsidR="003C56B0" w:rsidRDefault="003C56B0" w:rsidP="00507402">
      <w:pPr>
        <w:spacing w:after="0" w:line="240" w:lineRule="auto"/>
        <w:jc w:val="both"/>
        <w:rPr>
          <w:b/>
          <w:sz w:val="28"/>
          <w:szCs w:val="28"/>
        </w:rPr>
      </w:pPr>
    </w:p>
    <w:p w:rsidR="003C56B0" w:rsidRDefault="003C56B0" w:rsidP="00507402">
      <w:pPr>
        <w:spacing w:after="0" w:line="240" w:lineRule="auto"/>
        <w:jc w:val="both"/>
        <w:rPr>
          <w:b/>
          <w:sz w:val="28"/>
          <w:szCs w:val="28"/>
        </w:rPr>
      </w:pPr>
    </w:p>
    <w:p w:rsidR="00337615" w:rsidRPr="003C56B0" w:rsidRDefault="00337615" w:rsidP="00507402">
      <w:pPr>
        <w:spacing w:after="0" w:line="240" w:lineRule="auto"/>
        <w:jc w:val="both"/>
        <w:rPr>
          <w:rFonts w:ascii="Times New Roman" w:hAnsi="Times New Roman" w:cs="Times New Roman"/>
          <w:sz w:val="28"/>
          <w:szCs w:val="28"/>
        </w:rPr>
      </w:pPr>
    </w:p>
    <w:p w:rsidR="003C56B0" w:rsidRDefault="003C56B0" w:rsidP="00507402">
      <w:pPr>
        <w:spacing w:after="0" w:line="240" w:lineRule="auto"/>
        <w:rPr>
          <w:rFonts w:ascii="Times New Roman" w:hAnsi="Times New Roman" w:cs="Times New Roman"/>
          <w:color w:val="000000"/>
          <w:spacing w:val="2"/>
          <w:sz w:val="28"/>
          <w:szCs w:val="28"/>
        </w:rPr>
      </w:pPr>
    </w:p>
    <w:p w:rsidR="003C56B0" w:rsidRDefault="003C56B0" w:rsidP="00507402">
      <w:pPr>
        <w:spacing w:after="0" w:line="240" w:lineRule="auto"/>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br w:type="page"/>
      </w:r>
    </w:p>
    <w:tbl>
      <w:tblPr>
        <w:tblW w:w="9675" w:type="dxa"/>
        <w:tblInd w:w="93" w:type="dxa"/>
        <w:tblLook w:val="04A0"/>
      </w:tblPr>
      <w:tblGrid>
        <w:gridCol w:w="2695"/>
        <w:gridCol w:w="1271"/>
        <w:gridCol w:w="1510"/>
        <w:gridCol w:w="1026"/>
        <w:gridCol w:w="1495"/>
        <w:gridCol w:w="1678"/>
      </w:tblGrid>
      <w:tr w:rsidR="003C56B0" w:rsidRPr="003C56B0" w:rsidTr="0053548E">
        <w:trPr>
          <w:trHeight w:val="302"/>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lastRenderedPageBreak/>
              <w:t>Приложение № 1</w:t>
            </w:r>
          </w:p>
        </w:tc>
      </w:tr>
      <w:tr w:rsidR="003C56B0" w:rsidRPr="003C56B0" w:rsidTr="0053548E">
        <w:trPr>
          <w:trHeight w:val="302"/>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t>к Решению Совета  муниципального образования</w:t>
            </w:r>
          </w:p>
        </w:tc>
      </w:tr>
      <w:tr w:rsidR="003C56B0" w:rsidRPr="003C56B0" w:rsidTr="0053548E">
        <w:trPr>
          <w:trHeight w:val="302"/>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t>"Родниковское городское поселение</w:t>
            </w:r>
          </w:p>
        </w:tc>
      </w:tr>
      <w:tr w:rsidR="003C56B0" w:rsidRPr="003C56B0" w:rsidTr="0053548E">
        <w:trPr>
          <w:trHeight w:val="302"/>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t>Родниковского муниципального района</w:t>
            </w:r>
          </w:p>
        </w:tc>
      </w:tr>
      <w:tr w:rsidR="003C56B0" w:rsidRPr="003C56B0" w:rsidTr="0053548E">
        <w:trPr>
          <w:trHeight w:val="302"/>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t>Ивановской области</w:t>
            </w:r>
          </w:p>
        </w:tc>
      </w:tr>
      <w:tr w:rsidR="003C56B0" w:rsidRPr="003C56B0" w:rsidTr="0053548E">
        <w:trPr>
          <w:trHeight w:val="259"/>
        </w:trPr>
        <w:tc>
          <w:tcPr>
            <w:tcW w:w="9675" w:type="dxa"/>
            <w:gridSpan w:val="6"/>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r w:rsidRPr="003C56B0">
              <w:rPr>
                <w:rFonts w:ascii="Times New Roman" w:hAnsi="Times New Roman" w:cs="Times New Roman"/>
              </w:rPr>
              <w:t>от 30.06.2017 г. № 37</w:t>
            </w:r>
          </w:p>
        </w:tc>
      </w:tr>
      <w:tr w:rsidR="003C56B0" w:rsidRPr="003C56B0" w:rsidTr="0053548E">
        <w:trPr>
          <w:trHeight w:val="317"/>
        </w:trPr>
        <w:tc>
          <w:tcPr>
            <w:tcW w:w="2695"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sz w:val="28"/>
              </w:rPr>
            </w:pPr>
          </w:p>
        </w:tc>
        <w:tc>
          <w:tcPr>
            <w:tcW w:w="1271"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p>
        </w:tc>
        <w:tc>
          <w:tcPr>
            <w:tcW w:w="1510"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p>
        </w:tc>
        <w:tc>
          <w:tcPr>
            <w:tcW w:w="1026"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p>
        </w:tc>
        <w:tc>
          <w:tcPr>
            <w:tcW w:w="1495"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p>
        </w:tc>
        <w:tc>
          <w:tcPr>
            <w:tcW w:w="1678" w:type="dxa"/>
            <w:tcBorders>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rPr>
            </w:pPr>
          </w:p>
        </w:tc>
      </w:tr>
      <w:tr w:rsidR="003C56B0" w:rsidRPr="003C56B0" w:rsidTr="006B0D98">
        <w:trPr>
          <w:trHeight w:val="1480"/>
        </w:trPr>
        <w:tc>
          <w:tcPr>
            <w:tcW w:w="9675" w:type="dxa"/>
            <w:gridSpan w:val="6"/>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sz w:val="28"/>
              </w:rPr>
            </w:pPr>
            <w:r w:rsidRPr="003C56B0">
              <w:rPr>
                <w:rFonts w:ascii="Times New Roman" w:hAnsi="Times New Roman" w:cs="Times New Roman"/>
                <w:b/>
                <w:bCs/>
                <w:color w:val="000000"/>
                <w:sz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3C56B0" w:rsidRPr="003C56B0" w:rsidTr="006B0D98">
        <w:trPr>
          <w:trHeight w:val="257"/>
        </w:trPr>
        <w:tc>
          <w:tcPr>
            <w:tcW w:w="9675" w:type="dxa"/>
            <w:gridSpan w:val="6"/>
            <w:tcBorders>
              <w:top w:val="nil"/>
              <w:left w:val="nil"/>
              <w:bottom w:val="nil"/>
              <w:right w:val="nil"/>
            </w:tcBorders>
            <w:shd w:val="clear" w:color="auto" w:fill="auto"/>
            <w:noWrap/>
            <w:vAlign w:val="bottom"/>
            <w:hideMark/>
          </w:tcPr>
          <w:p w:rsidR="003C56B0" w:rsidRPr="003C56B0" w:rsidRDefault="003C56B0" w:rsidP="00507402">
            <w:pPr>
              <w:spacing w:after="0" w:line="240" w:lineRule="auto"/>
              <w:jc w:val="right"/>
              <w:rPr>
                <w:rFonts w:ascii="Times New Roman" w:hAnsi="Times New Roman" w:cs="Times New Roman"/>
                <w:color w:val="000000"/>
                <w:sz w:val="20"/>
                <w:szCs w:val="20"/>
              </w:rPr>
            </w:pPr>
          </w:p>
        </w:tc>
      </w:tr>
      <w:tr w:rsidR="003C56B0" w:rsidRPr="003C56B0" w:rsidTr="006B0D98">
        <w:trPr>
          <w:trHeight w:val="306"/>
        </w:trPr>
        <w:tc>
          <w:tcPr>
            <w:tcW w:w="26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Наименование</w:t>
            </w:r>
          </w:p>
        </w:tc>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Раздел, подраздел</w:t>
            </w:r>
          </w:p>
        </w:tc>
        <w:tc>
          <w:tcPr>
            <w:tcW w:w="15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Целевая статья расходов</w:t>
            </w:r>
          </w:p>
        </w:tc>
        <w:tc>
          <w:tcPr>
            <w:tcW w:w="10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Вид расхода</w:t>
            </w:r>
          </w:p>
        </w:tc>
        <w:tc>
          <w:tcPr>
            <w:tcW w:w="3173" w:type="dxa"/>
            <w:gridSpan w:val="2"/>
            <w:tcBorders>
              <w:top w:val="single" w:sz="4" w:space="0" w:color="000000"/>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сумма,</w:t>
            </w:r>
            <w:r w:rsidR="005602EB">
              <w:rPr>
                <w:rFonts w:ascii="Times New Roman" w:hAnsi="Times New Roman" w:cs="Times New Roman"/>
                <w:color w:val="000000"/>
                <w:sz w:val="20"/>
                <w:szCs w:val="20"/>
              </w:rPr>
              <w:t xml:space="preserve"> </w:t>
            </w:r>
            <w:r w:rsidRPr="003C56B0">
              <w:rPr>
                <w:rFonts w:ascii="Times New Roman" w:hAnsi="Times New Roman" w:cs="Times New Roman"/>
                <w:color w:val="000000"/>
                <w:sz w:val="20"/>
                <w:szCs w:val="20"/>
              </w:rPr>
              <w:t>рублей</w:t>
            </w:r>
          </w:p>
        </w:tc>
      </w:tr>
      <w:tr w:rsidR="003C56B0" w:rsidRPr="003C56B0" w:rsidTr="006B0D98">
        <w:trPr>
          <w:trHeight w:val="514"/>
        </w:trPr>
        <w:tc>
          <w:tcPr>
            <w:tcW w:w="2695"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271"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510"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495" w:type="dxa"/>
            <w:tcBorders>
              <w:top w:val="nil"/>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изменения</w:t>
            </w:r>
          </w:p>
        </w:tc>
        <w:tc>
          <w:tcPr>
            <w:tcW w:w="1678" w:type="dxa"/>
            <w:tcBorders>
              <w:top w:val="nil"/>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с учетом измене</w:t>
            </w:r>
            <w:r w:rsidR="005602EB">
              <w:rPr>
                <w:rFonts w:ascii="Times New Roman" w:hAnsi="Times New Roman" w:cs="Times New Roman"/>
                <w:color w:val="000000"/>
                <w:sz w:val="20"/>
                <w:szCs w:val="20"/>
              </w:rPr>
              <w:t>н</w:t>
            </w:r>
            <w:r w:rsidRPr="003C56B0">
              <w:rPr>
                <w:rFonts w:ascii="Times New Roman" w:hAnsi="Times New Roman" w:cs="Times New Roman"/>
                <w:color w:val="000000"/>
                <w:sz w:val="20"/>
                <w:szCs w:val="20"/>
              </w:rPr>
              <w:t>ий</w:t>
            </w:r>
          </w:p>
        </w:tc>
      </w:tr>
      <w:tr w:rsidR="003C56B0" w:rsidRPr="003C56B0" w:rsidTr="006B0D98">
        <w:trPr>
          <w:trHeight w:val="257"/>
        </w:trPr>
        <w:tc>
          <w:tcPr>
            <w:tcW w:w="2695" w:type="dxa"/>
            <w:tcBorders>
              <w:top w:val="nil"/>
              <w:left w:val="single" w:sz="4" w:space="0" w:color="000000"/>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1</w:t>
            </w:r>
          </w:p>
        </w:tc>
        <w:tc>
          <w:tcPr>
            <w:tcW w:w="1271"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2</w:t>
            </w:r>
          </w:p>
        </w:tc>
        <w:tc>
          <w:tcPr>
            <w:tcW w:w="1510"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3</w:t>
            </w:r>
          </w:p>
        </w:tc>
        <w:tc>
          <w:tcPr>
            <w:tcW w:w="1026"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4</w:t>
            </w:r>
          </w:p>
        </w:tc>
        <w:tc>
          <w:tcPr>
            <w:tcW w:w="1495"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5</w:t>
            </w:r>
          </w:p>
        </w:tc>
        <w:tc>
          <w:tcPr>
            <w:tcW w:w="1678"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6</w:t>
            </w:r>
          </w:p>
        </w:tc>
      </w:tr>
      <w:tr w:rsidR="003C56B0" w:rsidRPr="003C56B0" w:rsidTr="006B0D98">
        <w:trPr>
          <w:trHeight w:val="302"/>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rPr>
                <w:rFonts w:ascii="Times New Roman" w:hAnsi="Times New Roman" w:cs="Times New Roman"/>
                <w:color w:val="000000"/>
                <w:sz w:val="20"/>
                <w:szCs w:val="20"/>
              </w:rPr>
            </w:pPr>
            <w:r w:rsidRPr="003C56B0">
              <w:rPr>
                <w:rFonts w:ascii="Times New Roman" w:hAnsi="Times New Roman" w:cs="Times New Roman"/>
                <w:color w:val="000000"/>
                <w:sz w:val="20"/>
                <w:szCs w:val="20"/>
              </w:rPr>
              <w:t>ЖИЛИЩНО-КОММУНАЛЬНОЕ ХОЗЯЙСТВО</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05 00</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0,00</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81 408 216,08</w:t>
            </w:r>
          </w:p>
        </w:tc>
      </w:tr>
      <w:tr w:rsidR="003C56B0" w:rsidRPr="003C56B0" w:rsidTr="006B0D98">
        <w:trPr>
          <w:trHeight w:val="302"/>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Благоустройство</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48 841 536,32</w:t>
            </w:r>
          </w:p>
        </w:tc>
      </w:tr>
      <w:tr w:rsidR="003C56B0" w:rsidRPr="003C56B0" w:rsidTr="006B0D98">
        <w:trPr>
          <w:trHeight w:val="1027"/>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1200000000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9 524 163,24</w:t>
            </w:r>
          </w:p>
        </w:tc>
      </w:tr>
      <w:tr w:rsidR="003C56B0" w:rsidRPr="003C56B0" w:rsidTr="006B0D98">
        <w:trPr>
          <w:trHeight w:val="514"/>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Организация мероприятий по содержанию мест захоронения</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1200020670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941 920,24</w:t>
            </w:r>
          </w:p>
        </w:tc>
      </w:tr>
      <w:tr w:rsidR="003C56B0" w:rsidRPr="003C56B0" w:rsidTr="006B0D98">
        <w:trPr>
          <w:trHeight w:val="770"/>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1200020670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200</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941 920,24</w:t>
            </w:r>
          </w:p>
        </w:tc>
      </w:tr>
      <w:tr w:rsidR="003C56B0" w:rsidRPr="003C56B0" w:rsidTr="006B0D98">
        <w:trPr>
          <w:trHeight w:val="514"/>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Другие вопросы в области жилищно-коммунального хозяйства</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0"/>
              <w:rPr>
                <w:rFonts w:ascii="Times New Roman" w:hAnsi="Times New Roman" w:cs="Times New Roman"/>
                <w:color w:val="000000"/>
                <w:sz w:val="20"/>
                <w:szCs w:val="20"/>
              </w:rPr>
            </w:pPr>
            <w:r w:rsidRPr="003C56B0">
              <w:rPr>
                <w:rFonts w:ascii="Times New Roman" w:hAnsi="Times New Roman" w:cs="Times New Roman"/>
                <w:color w:val="000000"/>
                <w:sz w:val="20"/>
                <w:szCs w:val="20"/>
              </w:rPr>
              <w:t>27 540 979,76</w:t>
            </w:r>
          </w:p>
        </w:tc>
      </w:tr>
      <w:tr w:rsidR="003C56B0" w:rsidRPr="003C56B0" w:rsidTr="006B0D98">
        <w:trPr>
          <w:trHeight w:val="1027"/>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1200000000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6B0D98">
        <w:trPr>
          <w:trHeight w:val="1284"/>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1200060190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3"/>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6B0D98">
        <w:trPr>
          <w:trHeight w:val="302"/>
        </w:trPr>
        <w:tc>
          <w:tcPr>
            <w:tcW w:w="2695"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Иные бюджетные ассигнования</w:t>
            </w:r>
          </w:p>
        </w:tc>
        <w:tc>
          <w:tcPr>
            <w:tcW w:w="1271"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51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1200060190</w:t>
            </w:r>
          </w:p>
        </w:tc>
        <w:tc>
          <w:tcPr>
            <w:tcW w:w="1026"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800</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6B0D98">
        <w:trPr>
          <w:trHeight w:val="257"/>
        </w:trPr>
        <w:tc>
          <w:tcPr>
            <w:tcW w:w="2695" w:type="dxa"/>
            <w:tcBorders>
              <w:top w:val="nil"/>
              <w:left w:val="single" w:sz="4" w:space="0" w:color="000000"/>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Итого</w:t>
            </w:r>
          </w:p>
        </w:tc>
        <w:tc>
          <w:tcPr>
            <w:tcW w:w="1271"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510"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026"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495"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0,00</w:t>
            </w:r>
          </w:p>
        </w:tc>
        <w:tc>
          <w:tcPr>
            <w:tcW w:w="167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141 909 643,44</w:t>
            </w:r>
          </w:p>
        </w:tc>
      </w:tr>
    </w:tbl>
    <w:p w:rsidR="003C56B0" w:rsidRDefault="003C56B0" w:rsidP="00507402">
      <w:pPr>
        <w:spacing w:after="0" w:line="240" w:lineRule="auto"/>
        <w:jc w:val="both"/>
        <w:rPr>
          <w:rFonts w:ascii="Times New Roman" w:hAnsi="Times New Roman" w:cs="Times New Roman"/>
          <w:b/>
          <w:sz w:val="28"/>
          <w:szCs w:val="28"/>
        </w:rPr>
      </w:pPr>
    </w:p>
    <w:p w:rsidR="003C56B0" w:rsidRDefault="003C56B0" w:rsidP="00507402">
      <w:pPr>
        <w:spacing w:after="0" w:line="240" w:lineRule="auto"/>
        <w:jc w:val="both"/>
        <w:rPr>
          <w:rFonts w:ascii="Times New Roman" w:hAnsi="Times New Roman" w:cs="Times New Roman"/>
          <w:b/>
          <w:sz w:val="28"/>
          <w:szCs w:val="28"/>
        </w:rPr>
      </w:pPr>
    </w:p>
    <w:p w:rsidR="003C56B0" w:rsidRDefault="003C56B0" w:rsidP="00507402">
      <w:pPr>
        <w:tabs>
          <w:tab w:val="left" w:pos="12555"/>
          <w:tab w:val="right" w:pos="14213"/>
        </w:tabs>
        <w:spacing w:after="0" w:line="240" w:lineRule="auto"/>
        <w:rPr>
          <w:color w:val="000000"/>
        </w:rPr>
        <w:sectPr w:rsidR="003C56B0" w:rsidSect="00234963">
          <w:pgSz w:w="11906" w:h="16838"/>
          <w:pgMar w:top="567" w:right="567" w:bottom="567" w:left="1134" w:header="709" w:footer="709" w:gutter="0"/>
          <w:cols w:space="708"/>
          <w:docGrid w:linePitch="360"/>
        </w:sectPr>
      </w:pPr>
    </w:p>
    <w:tbl>
      <w:tblPr>
        <w:tblW w:w="15105" w:type="dxa"/>
        <w:tblInd w:w="93" w:type="dxa"/>
        <w:tblLook w:val="04A0"/>
      </w:tblPr>
      <w:tblGrid>
        <w:gridCol w:w="4412"/>
        <w:gridCol w:w="1969"/>
        <w:gridCol w:w="1437"/>
        <w:gridCol w:w="1708"/>
        <w:gridCol w:w="1400"/>
        <w:gridCol w:w="2088"/>
        <w:gridCol w:w="2091"/>
      </w:tblGrid>
      <w:tr w:rsidR="00256B5C" w:rsidRPr="003C56B0" w:rsidTr="00256B5C">
        <w:trPr>
          <w:trHeight w:val="1690"/>
        </w:trPr>
        <w:tc>
          <w:tcPr>
            <w:tcW w:w="15105" w:type="dxa"/>
            <w:gridSpan w:val="7"/>
            <w:shd w:val="clear" w:color="000000" w:fill="auto"/>
            <w:hideMark/>
          </w:tcPr>
          <w:p w:rsidR="00256B5C" w:rsidRPr="003C56B0" w:rsidRDefault="00256B5C" w:rsidP="00507402">
            <w:pPr>
              <w:tabs>
                <w:tab w:val="left" w:pos="12555"/>
                <w:tab w:val="right" w:pos="14213"/>
              </w:tabs>
              <w:spacing w:after="0" w:line="240" w:lineRule="auto"/>
              <w:jc w:val="right"/>
              <w:rPr>
                <w:rFonts w:ascii="Times New Roman" w:hAnsi="Times New Roman" w:cs="Times New Roman"/>
                <w:color w:val="000000"/>
              </w:rPr>
            </w:pPr>
            <w:r w:rsidRPr="003C56B0">
              <w:rPr>
                <w:rFonts w:ascii="Times New Roman" w:hAnsi="Times New Roman" w:cs="Times New Roman"/>
                <w:color w:val="000000"/>
              </w:rPr>
              <w:lastRenderedPageBreak/>
              <w:tab/>
            </w:r>
            <w:r w:rsidRPr="003C56B0">
              <w:rPr>
                <w:rFonts w:ascii="Times New Roman" w:hAnsi="Times New Roman" w:cs="Times New Roman"/>
                <w:color w:val="000000"/>
              </w:rPr>
              <w:tab/>
              <w:t>Приложение № 2</w:t>
            </w:r>
          </w:p>
          <w:p w:rsidR="00256B5C" w:rsidRPr="003C56B0" w:rsidRDefault="00256B5C" w:rsidP="00507402">
            <w:pPr>
              <w:spacing w:after="0" w:line="240" w:lineRule="auto"/>
              <w:jc w:val="right"/>
              <w:rPr>
                <w:rFonts w:ascii="Times New Roman" w:hAnsi="Times New Roman" w:cs="Times New Roman"/>
                <w:color w:val="000000"/>
              </w:rPr>
            </w:pPr>
            <w:r w:rsidRPr="003C56B0">
              <w:rPr>
                <w:rFonts w:ascii="Times New Roman" w:hAnsi="Times New Roman" w:cs="Times New Roman"/>
                <w:color w:val="000000"/>
              </w:rPr>
              <w:t>к Решению Совета  муниципального образования</w:t>
            </w:r>
          </w:p>
          <w:p w:rsidR="00256B5C" w:rsidRPr="003C56B0" w:rsidRDefault="00256B5C" w:rsidP="00507402">
            <w:pPr>
              <w:spacing w:after="0" w:line="240" w:lineRule="auto"/>
              <w:jc w:val="right"/>
              <w:rPr>
                <w:rFonts w:ascii="Times New Roman" w:hAnsi="Times New Roman" w:cs="Times New Roman"/>
              </w:rPr>
            </w:pPr>
            <w:r w:rsidRPr="003C56B0">
              <w:rPr>
                <w:rFonts w:ascii="Times New Roman" w:hAnsi="Times New Roman" w:cs="Times New Roman"/>
              </w:rPr>
              <w:t>"Родниковское городское поселение</w:t>
            </w:r>
          </w:p>
          <w:p w:rsidR="00256B5C" w:rsidRPr="003C56B0" w:rsidRDefault="00256B5C" w:rsidP="00507402">
            <w:pPr>
              <w:spacing w:after="0" w:line="240" w:lineRule="auto"/>
              <w:jc w:val="right"/>
              <w:rPr>
                <w:rFonts w:ascii="Times New Roman" w:hAnsi="Times New Roman" w:cs="Times New Roman"/>
                <w:color w:val="000000"/>
              </w:rPr>
            </w:pPr>
            <w:r w:rsidRPr="003C56B0">
              <w:rPr>
                <w:rFonts w:ascii="Times New Roman" w:hAnsi="Times New Roman" w:cs="Times New Roman"/>
                <w:color w:val="000000"/>
              </w:rPr>
              <w:t xml:space="preserve">Родниковского муниципального района </w:t>
            </w:r>
          </w:p>
          <w:p w:rsidR="00256B5C" w:rsidRPr="003C56B0" w:rsidRDefault="00256B5C" w:rsidP="00507402">
            <w:pPr>
              <w:spacing w:after="0" w:line="240" w:lineRule="auto"/>
              <w:jc w:val="right"/>
              <w:rPr>
                <w:rFonts w:ascii="Times New Roman" w:hAnsi="Times New Roman" w:cs="Times New Roman"/>
              </w:rPr>
            </w:pPr>
            <w:r w:rsidRPr="003C56B0">
              <w:rPr>
                <w:rFonts w:ascii="Times New Roman" w:hAnsi="Times New Roman" w:cs="Times New Roman"/>
              </w:rPr>
              <w:t>Ивановской области</w:t>
            </w:r>
          </w:p>
          <w:p w:rsidR="00256B5C" w:rsidRPr="003C56B0" w:rsidRDefault="00256B5C" w:rsidP="00507402">
            <w:pPr>
              <w:spacing w:after="0" w:line="240" w:lineRule="auto"/>
              <w:jc w:val="right"/>
              <w:rPr>
                <w:rFonts w:ascii="Times New Roman" w:hAnsi="Times New Roman" w:cs="Times New Roman"/>
                <w:color w:val="000000"/>
              </w:rPr>
            </w:pPr>
            <w:r w:rsidRPr="003C56B0">
              <w:rPr>
                <w:rFonts w:ascii="Times New Roman" w:hAnsi="Times New Roman" w:cs="Times New Roman"/>
              </w:rPr>
              <w:t>от 30.06.2017 г. № 37</w:t>
            </w:r>
          </w:p>
        </w:tc>
      </w:tr>
      <w:tr w:rsidR="003C56B0" w:rsidRPr="003C56B0" w:rsidTr="003C56B0">
        <w:trPr>
          <w:trHeight w:val="360"/>
        </w:trPr>
        <w:tc>
          <w:tcPr>
            <w:tcW w:w="15105" w:type="dxa"/>
            <w:gridSpan w:val="7"/>
            <w:tcBorders>
              <w:top w:val="nil"/>
              <w:left w:val="nil"/>
              <w:bottom w:val="nil"/>
              <w:right w:val="nil"/>
            </w:tcBorders>
            <w:shd w:val="clear" w:color="000000" w:fill="auto"/>
            <w:vAlign w:val="bottom"/>
            <w:hideMark/>
          </w:tcPr>
          <w:p w:rsidR="00256B5C" w:rsidRDefault="00256B5C" w:rsidP="00507402">
            <w:pPr>
              <w:spacing w:after="0" w:line="240" w:lineRule="auto"/>
              <w:jc w:val="center"/>
              <w:rPr>
                <w:rFonts w:ascii="Times New Roman" w:hAnsi="Times New Roman" w:cs="Times New Roman"/>
                <w:b/>
                <w:bCs/>
                <w:color w:val="000000"/>
                <w:sz w:val="28"/>
              </w:rPr>
            </w:pPr>
          </w:p>
          <w:p w:rsidR="003C56B0" w:rsidRPr="003C56B0" w:rsidRDefault="003C56B0" w:rsidP="00507402">
            <w:pPr>
              <w:spacing w:after="0" w:line="240" w:lineRule="auto"/>
              <w:jc w:val="center"/>
              <w:rPr>
                <w:rFonts w:ascii="Times New Roman" w:hAnsi="Times New Roman" w:cs="Times New Roman"/>
                <w:b/>
                <w:bCs/>
                <w:color w:val="000000"/>
              </w:rPr>
            </w:pPr>
            <w:r w:rsidRPr="009A6F38">
              <w:rPr>
                <w:rFonts w:ascii="Times New Roman" w:hAnsi="Times New Roman" w:cs="Times New Roman"/>
                <w:b/>
                <w:bCs/>
                <w:color w:val="000000"/>
                <w:sz w:val="28"/>
              </w:rPr>
              <w:t>Изменение в ведомственную структуру расходов бюджета Родниковского городского поселения на 2017 год</w:t>
            </w:r>
          </w:p>
        </w:tc>
      </w:tr>
      <w:tr w:rsidR="003C56B0" w:rsidRPr="003C56B0" w:rsidTr="00256B5C">
        <w:trPr>
          <w:trHeight w:val="360"/>
        </w:trPr>
        <w:tc>
          <w:tcPr>
            <w:tcW w:w="4412"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rPr>
                <w:rFonts w:ascii="Times New Roman" w:hAnsi="Times New Roman" w:cs="Times New Roman"/>
                <w:b/>
                <w:bCs/>
                <w:color w:val="000000"/>
              </w:rPr>
            </w:pPr>
          </w:p>
        </w:tc>
        <w:tc>
          <w:tcPr>
            <w:tcW w:w="1969"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c>
          <w:tcPr>
            <w:tcW w:w="1437"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c>
          <w:tcPr>
            <w:tcW w:w="1708"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c>
          <w:tcPr>
            <w:tcW w:w="1400"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c>
          <w:tcPr>
            <w:tcW w:w="2088"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c>
          <w:tcPr>
            <w:tcW w:w="2091" w:type="dxa"/>
            <w:tcBorders>
              <w:top w:val="nil"/>
              <w:left w:val="nil"/>
              <w:bottom w:val="nil"/>
              <w:right w:val="nil"/>
            </w:tcBorders>
            <w:shd w:val="clear" w:color="000000" w:fill="auto"/>
            <w:vAlign w:val="bottom"/>
            <w:hideMark/>
          </w:tcPr>
          <w:p w:rsidR="003C56B0" w:rsidRPr="003C56B0" w:rsidRDefault="003C56B0" w:rsidP="00507402">
            <w:pPr>
              <w:spacing w:after="0" w:line="240" w:lineRule="auto"/>
              <w:jc w:val="center"/>
              <w:rPr>
                <w:rFonts w:ascii="Times New Roman" w:hAnsi="Times New Roman" w:cs="Times New Roman"/>
                <w:b/>
                <w:bCs/>
                <w:color w:val="000000"/>
              </w:rPr>
            </w:pPr>
          </w:p>
        </w:tc>
      </w:tr>
      <w:tr w:rsidR="003C56B0" w:rsidRPr="003C56B0" w:rsidTr="00256B5C">
        <w:trPr>
          <w:trHeight w:val="429"/>
        </w:trPr>
        <w:tc>
          <w:tcPr>
            <w:tcW w:w="44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Наименование</w:t>
            </w:r>
          </w:p>
        </w:tc>
        <w:tc>
          <w:tcPr>
            <w:tcW w:w="19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Код главного распорядителя</w:t>
            </w:r>
          </w:p>
        </w:tc>
        <w:tc>
          <w:tcPr>
            <w:tcW w:w="14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Раздел, подраздел</w:t>
            </w:r>
          </w:p>
        </w:tc>
        <w:tc>
          <w:tcPr>
            <w:tcW w:w="17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Целевая статья расходов</w:t>
            </w:r>
          </w:p>
        </w:tc>
        <w:tc>
          <w:tcPr>
            <w:tcW w:w="14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Вид расхода</w:t>
            </w:r>
          </w:p>
        </w:tc>
        <w:tc>
          <w:tcPr>
            <w:tcW w:w="4179" w:type="dxa"/>
            <w:gridSpan w:val="2"/>
            <w:tcBorders>
              <w:top w:val="single" w:sz="4" w:space="0" w:color="000000"/>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сумма,</w:t>
            </w:r>
            <w:r w:rsidR="005602EB">
              <w:rPr>
                <w:rFonts w:ascii="Times New Roman" w:hAnsi="Times New Roman" w:cs="Times New Roman"/>
                <w:color w:val="000000"/>
                <w:sz w:val="20"/>
                <w:szCs w:val="20"/>
              </w:rPr>
              <w:t xml:space="preserve"> </w:t>
            </w:r>
            <w:r w:rsidRPr="003C56B0">
              <w:rPr>
                <w:rFonts w:ascii="Times New Roman" w:hAnsi="Times New Roman" w:cs="Times New Roman"/>
                <w:color w:val="000000"/>
                <w:sz w:val="20"/>
                <w:szCs w:val="20"/>
              </w:rPr>
              <w:t>рублей</w:t>
            </w:r>
          </w:p>
        </w:tc>
      </w:tr>
      <w:tr w:rsidR="003C56B0" w:rsidRPr="003C56B0" w:rsidTr="00256B5C">
        <w:trPr>
          <w:trHeight w:val="719"/>
        </w:trPr>
        <w:tc>
          <w:tcPr>
            <w:tcW w:w="4412"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969"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437"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708"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1400" w:type="dxa"/>
            <w:vMerge/>
            <w:tcBorders>
              <w:top w:val="single" w:sz="4" w:space="0" w:color="000000"/>
              <w:left w:val="single" w:sz="4" w:space="0" w:color="000000"/>
              <w:bottom w:val="single" w:sz="4" w:space="0" w:color="000000"/>
              <w:right w:val="single" w:sz="4" w:space="0" w:color="000000"/>
            </w:tcBorders>
            <w:vAlign w:val="center"/>
            <w:hideMark/>
          </w:tcPr>
          <w:p w:rsidR="003C56B0" w:rsidRPr="003C56B0" w:rsidRDefault="003C56B0" w:rsidP="00507402">
            <w:pPr>
              <w:spacing w:after="0" w:line="240" w:lineRule="auto"/>
              <w:rPr>
                <w:rFonts w:ascii="Times New Roman" w:hAnsi="Times New Roman" w:cs="Times New Roman"/>
                <w:color w:val="000000"/>
                <w:sz w:val="20"/>
                <w:szCs w:val="20"/>
              </w:rPr>
            </w:pPr>
          </w:p>
        </w:tc>
        <w:tc>
          <w:tcPr>
            <w:tcW w:w="2088" w:type="dxa"/>
            <w:tcBorders>
              <w:top w:val="nil"/>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изменения</w:t>
            </w:r>
          </w:p>
        </w:tc>
        <w:tc>
          <w:tcPr>
            <w:tcW w:w="2091" w:type="dxa"/>
            <w:tcBorders>
              <w:top w:val="nil"/>
              <w:left w:val="nil"/>
              <w:bottom w:val="single" w:sz="4" w:space="0" w:color="000000"/>
              <w:right w:val="single" w:sz="4" w:space="0" w:color="000000"/>
            </w:tcBorders>
            <w:shd w:val="clear" w:color="auto" w:fill="auto"/>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с учетом измене</w:t>
            </w:r>
            <w:r w:rsidR="005602EB">
              <w:rPr>
                <w:rFonts w:ascii="Times New Roman" w:hAnsi="Times New Roman" w:cs="Times New Roman"/>
                <w:color w:val="000000"/>
                <w:sz w:val="20"/>
                <w:szCs w:val="20"/>
              </w:rPr>
              <w:t>н</w:t>
            </w:r>
            <w:r w:rsidRPr="003C56B0">
              <w:rPr>
                <w:rFonts w:ascii="Times New Roman" w:hAnsi="Times New Roman" w:cs="Times New Roman"/>
                <w:color w:val="000000"/>
                <w:sz w:val="20"/>
                <w:szCs w:val="20"/>
              </w:rPr>
              <w:t>ий</w:t>
            </w:r>
          </w:p>
        </w:tc>
      </w:tr>
      <w:tr w:rsidR="003C56B0" w:rsidRPr="003C56B0" w:rsidTr="00256B5C">
        <w:trPr>
          <w:trHeight w:val="360"/>
        </w:trPr>
        <w:tc>
          <w:tcPr>
            <w:tcW w:w="4412" w:type="dxa"/>
            <w:tcBorders>
              <w:top w:val="nil"/>
              <w:left w:val="single" w:sz="4" w:space="0" w:color="000000"/>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1</w:t>
            </w:r>
          </w:p>
        </w:tc>
        <w:tc>
          <w:tcPr>
            <w:tcW w:w="1969"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2</w:t>
            </w:r>
          </w:p>
        </w:tc>
        <w:tc>
          <w:tcPr>
            <w:tcW w:w="1437"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3</w:t>
            </w:r>
          </w:p>
        </w:tc>
        <w:tc>
          <w:tcPr>
            <w:tcW w:w="1708"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4</w:t>
            </w:r>
          </w:p>
        </w:tc>
        <w:tc>
          <w:tcPr>
            <w:tcW w:w="1400"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5</w:t>
            </w:r>
          </w:p>
        </w:tc>
        <w:tc>
          <w:tcPr>
            <w:tcW w:w="2088"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6</w:t>
            </w:r>
          </w:p>
        </w:tc>
        <w:tc>
          <w:tcPr>
            <w:tcW w:w="2091" w:type="dxa"/>
            <w:tcBorders>
              <w:top w:val="nil"/>
              <w:left w:val="nil"/>
              <w:bottom w:val="single" w:sz="4" w:space="0" w:color="000000"/>
              <w:right w:val="single" w:sz="4" w:space="0" w:color="000000"/>
            </w:tcBorders>
            <w:shd w:val="clear" w:color="auto" w:fill="auto"/>
            <w:noWrap/>
            <w:vAlign w:val="center"/>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7</w:t>
            </w:r>
          </w:p>
        </w:tc>
      </w:tr>
      <w:tr w:rsidR="003C56B0" w:rsidRPr="003C56B0" w:rsidTr="00256B5C">
        <w:trPr>
          <w:trHeight w:val="719"/>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rPr>
                <w:rFonts w:ascii="Times New Roman" w:hAnsi="Times New Roman" w:cs="Times New Roman"/>
                <w:color w:val="000000"/>
                <w:sz w:val="20"/>
                <w:szCs w:val="20"/>
              </w:rPr>
            </w:pPr>
            <w:r w:rsidRPr="003C56B0">
              <w:rPr>
                <w:rFonts w:ascii="Times New Roman" w:hAnsi="Times New Roman" w:cs="Times New Roman"/>
                <w:color w:val="000000"/>
                <w:sz w:val="20"/>
                <w:szCs w:val="20"/>
              </w:rPr>
              <w:t>Управление муниципального хозяйства администрации муниципального образования "Родниковский муниципальный район"</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0,00</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color w:val="000000"/>
                <w:sz w:val="20"/>
                <w:szCs w:val="20"/>
              </w:rPr>
            </w:pPr>
            <w:r w:rsidRPr="003C56B0">
              <w:rPr>
                <w:rFonts w:ascii="Times New Roman" w:hAnsi="Times New Roman" w:cs="Times New Roman"/>
                <w:color w:val="000000"/>
                <w:sz w:val="20"/>
                <w:szCs w:val="20"/>
              </w:rPr>
              <w:t>139 609 843,44</w:t>
            </w:r>
          </w:p>
        </w:tc>
      </w:tr>
      <w:tr w:rsidR="003C56B0" w:rsidRPr="003C56B0" w:rsidTr="00256B5C">
        <w:trPr>
          <w:trHeight w:val="423"/>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Благоустройство</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48 841 536,32</w:t>
            </w:r>
          </w:p>
        </w:tc>
      </w:tr>
      <w:tr w:rsidR="003C56B0" w:rsidRPr="003C56B0" w:rsidTr="00256B5C">
        <w:trPr>
          <w:trHeight w:val="719"/>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1200000000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9 524 163,24</w:t>
            </w:r>
          </w:p>
        </w:tc>
      </w:tr>
      <w:tr w:rsidR="003C56B0" w:rsidRPr="003C56B0" w:rsidTr="00256B5C">
        <w:trPr>
          <w:trHeight w:val="423"/>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Организация мероприятий по содержанию мест захоронения</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1200020670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941 920,24</w:t>
            </w:r>
          </w:p>
        </w:tc>
      </w:tr>
      <w:tr w:rsidR="003C56B0" w:rsidRPr="003C56B0" w:rsidTr="00256B5C">
        <w:trPr>
          <w:trHeight w:val="719"/>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05 03</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1200020670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200</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941 920,24</w:t>
            </w:r>
          </w:p>
        </w:tc>
      </w:tr>
      <w:tr w:rsidR="003C56B0" w:rsidRPr="003C56B0" w:rsidTr="00256B5C">
        <w:trPr>
          <w:trHeight w:val="423"/>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Другие вопросы в области жилищно-коммунального хозяйства</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0000000000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1"/>
              <w:rPr>
                <w:rFonts w:ascii="Times New Roman" w:hAnsi="Times New Roman" w:cs="Times New Roman"/>
                <w:color w:val="000000"/>
                <w:sz w:val="20"/>
                <w:szCs w:val="20"/>
              </w:rPr>
            </w:pPr>
            <w:r w:rsidRPr="003C56B0">
              <w:rPr>
                <w:rFonts w:ascii="Times New Roman" w:hAnsi="Times New Roman" w:cs="Times New Roman"/>
                <w:color w:val="000000"/>
                <w:sz w:val="20"/>
                <w:szCs w:val="20"/>
              </w:rPr>
              <w:t>27 540 979,76</w:t>
            </w:r>
          </w:p>
        </w:tc>
      </w:tr>
      <w:tr w:rsidR="003C56B0" w:rsidRPr="003C56B0" w:rsidTr="00256B5C">
        <w:trPr>
          <w:trHeight w:val="719"/>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Муниципальная программа Родниковского городского поселения "Благоустройство территории Родниковского городского поселения"</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1200000000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2"/>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256B5C">
        <w:trPr>
          <w:trHeight w:val="1080"/>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lastRenderedPageBreak/>
              <w:t xml:space="preserve">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1200060190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4"/>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256B5C">
        <w:trPr>
          <w:trHeight w:val="423"/>
        </w:trPr>
        <w:tc>
          <w:tcPr>
            <w:tcW w:w="4412" w:type="dxa"/>
            <w:tcBorders>
              <w:top w:val="nil"/>
              <w:left w:val="single" w:sz="4" w:space="0" w:color="000000"/>
              <w:bottom w:val="single" w:sz="4" w:space="0" w:color="000000"/>
              <w:right w:val="single" w:sz="4" w:space="0" w:color="000000"/>
            </w:tcBorders>
            <w:shd w:val="clear" w:color="auto" w:fill="auto"/>
            <w:hideMark/>
          </w:tcPr>
          <w:p w:rsidR="003C56B0" w:rsidRPr="003C56B0" w:rsidRDefault="003C56B0" w:rsidP="00507402">
            <w:pPr>
              <w:spacing w:after="0" w:line="240" w:lineRule="auto"/>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 xml:space="preserve">            Иные бюджетные ассигнования</w:t>
            </w:r>
          </w:p>
        </w:tc>
        <w:tc>
          <w:tcPr>
            <w:tcW w:w="1969"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221</w:t>
            </w:r>
          </w:p>
        </w:tc>
        <w:tc>
          <w:tcPr>
            <w:tcW w:w="1437"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05 05</w:t>
            </w:r>
          </w:p>
        </w:tc>
        <w:tc>
          <w:tcPr>
            <w:tcW w:w="1708"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1200060190</w:t>
            </w:r>
          </w:p>
        </w:tc>
        <w:tc>
          <w:tcPr>
            <w:tcW w:w="1400" w:type="dxa"/>
            <w:tcBorders>
              <w:top w:val="nil"/>
              <w:left w:val="nil"/>
              <w:bottom w:val="single" w:sz="4" w:space="0" w:color="000000"/>
              <w:right w:val="single" w:sz="4" w:space="0" w:color="000000"/>
            </w:tcBorders>
            <w:shd w:val="clear" w:color="auto" w:fill="auto"/>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800</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-296 920,24</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outlineLvl w:val="5"/>
              <w:rPr>
                <w:rFonts w:ascii="Times New Roman" w:hAnsi="Times New Roman" w:cs="Times New Roman"/>
                <w:color w:val="000000"/>
                <w:sz w:val="20"/>
                <w:szCs w:val="20"/>
              </w:rPr>
            </w:pPr>
            <w:r w:rsidRPr="003C56B0">
              <w:rPr>
                <w:rFonts w:ascii="Times New Roman" w:hAnsi="Times New Roman" w:cs="Times New Roman"/>
                <w:color w:val="000000"/>
                <w:sz w:val="20"/>
                <w:szCs w:val="20"/>
              </w:rPr>
              <w:t>8 074 279,76</w:t>
            </w:r>
          </w:p>
        </w:tc>
      </w:tr>
      <w:tr w:rsidR="003C56B0" w:rsidRPr="003C56B0" w:rsidTr="00256B5C">
        <w:trPr>
          <w:trHeight w:val="423"/>
        </w:trPr>
        <w:tc>
          <w:tcPr>
            <w:tcW w:w="4412" w:type="dxa"/>
            <w:tcBorders>
              <w:top w:val="nil"/>
              <w:left w:val="single" w:sz="4" w:space="0" w:color="000000"/>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Итого</w:t>
            </w:r>
          </w:p>
        </w:tc>
        <w:tc>
          <w:tcPr>
            <w:tcW w:w="1969"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437"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708"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1400" w:type="dxa"/>
            <w:tcBorders>
              <w:top w:val="nil"/>
              <w:left w:val="nil"/>
              <w:bottom w:val="single" w:sz="4" w:space="0" w:color="000000"/>
              <w:right w:val="single" w:sz="4" w:space="0" w:color="000000"/>
            </w:tcBorders>
            <w:shd w:val="clear" w:color="auto" w:fill="auto"/>
            <w:noWrap/>
            <w:vAlign w:val="bottom"/>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 </w:t>
            </w:r>
          </w:p>
        </w:tc>
        <w:tc>
          <w:tcPr>
            <w:tcW w:w="2088"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0,00</w:t>
            </w:r>
          </w:p>
        </w:tc>
        <w:tc>
          <w:tcPr>
            <w:tcW w:w="2091" w:type="dxa"/>
            <w:tcBorders>
              <w:top w:val="nil"/>
              <w:left w:val="nil"/>
              <w:bottom w:val="single" w:sz="4" w:space="0" w:color="000000"/>
              <w:right w:val="single" w:sz="4" w:space="0" w:color="000000"/>
            </w:tcBorders>
            <w:shd w:val="clear" w:color="auto" w:fill="auto"/>
            <w:noWrap/>
            <w:hideMark/>
          </w:tcPr>
          <w:p w:rsidR="003C56B0" w:rsidRPr="003C56B0" w:rsidRDefault="003C56B0" w:rsidP="00507402">
            <w:pPr>
              <w:spacing w:after="0" w:line="240" w:lineRule="auto"/>
              <w:jc w:val="center"/>
              <w:rPr>
                <w:rFonts w:ascii="Times New Roman" w:hAnsi="Times New Roman" w:cs="Times New Roman"/>
                <w:b/>
                <w:bCs/>
                <w:color w:val="000000"/>
                <w:sz w:val="20"/>
                <w:szCs w:val="20"/>
              </w:rPr>
            </w:pPr>
            <w:r w:rsidRPr="003C56B0">
              <w:rPr>
                <w:rFonts w:ascii="Times New Roman" w:hAnsi="Times New Roman" w:cs="Times New Roman"/>
                <w:b/>
                <w:bCs/>
                <w:color w:val="000000"/>
                <w:sz w:val="20"/>
                <w:szCs w:val="20"/>
              </w:rPr>
              <w:t>141 909 643,44</w:t>
            </w:r>
          </w:p>
        </w:tc>
      </w:tr>
    </w:tbl>
    <w:p w:rsidR="003C56B0" w:rsidRPr="00AE2868" w:rsidRDefault="00E3112D" w:rsidP="00AE2868">
      <w:pPr>
        <w:spacing w:after="0" w:line="240" w:lineRule="auto"/>
        <w:rPr>
          <w:rFonts w:ascii="Times New Roman" w:hAnsi="Times New Roman" w:cs="Times New Roman"/>
          <w:color w:val="000000"/>
          <w:spacing w:val="2"/>
          <w:sz w:val="28"/>
          <w:szCs w:val="28"/>
        </w:rPr>
        <w:sectPr w:rsidR="003C56B0" w:rsidRPr="00AE2868" w:rsidSect="0053548E">
          <w:pgSz w:w="16838" w:h="11906" w:orient="landscape"/>
          <w:pgMar w:top="1134" w:right="567" w:bottom="567" w:left="567" w:header="709" w:footer="709" w:gutter="0"/>
          <w:cols w:space="708"/>
          <w:docGrid w:linePitch="360"/>
        </w:sectPr>
      </w:pPr>
      <w:r w:rsidRPr="003C56B0">
        <w:rPr>
          <w:rFonts w:ascii="Times New Roman" w:hAnsi="Times New Roman" w:cs="Times New Roman"/>
          <w:color w:val="000000"/>
          <w:spacing w:val="2"/>
          <w:sz w:val="28"/>
          <w:szCs w:val="28"/>
        </w:rPr>
        <w:br w:type="page"/>
      </w:r>
    </w:p>
    <w:p w:rsidR="006B0D98" w:rsidRPr="006B0D98" w:rsidRDefault="006B0D98" w:rsidP="00507402">
      <w:pPr>
        <w:tabs>
          <w:tab w:val="left" w:pos="900"/>
        </w:tabs>
        <w:spacing w:after="0" w:line="240" w:lineRule="auto"/>
        <w:jc w:val="center"/>
        <w:rPr>
          <w:rFonts w:ascii="Times New Roman" w:hAnsi="Times New Roman" w:cs="Times New Roman"/>
          <w:sz w:val="28"/>
          <w:szCs w:val="28"/>
        </w:rPr>
      </w:pPr>
      <w:r w:rsidRPr="006B0D98">
        <w:rPr>
          <w:rFonts w:ascii="Times New Roman" w:hAnsi="Times New Roman" w:cs="Times New Roman"/>
          <w:noProof/>
          <w:sz w:val="28"/>
          <w:szCs w:val="28"/>
        </w:rPr>
        <w:lastRenderedPageBreak/>
        <w:drawing>
          <wp:inline distT="0" distB="0" distL="0" distR="0">
            <wp:extent cx="552450" cy="676275"/>
            <wp:effectExtent l="19050" t="0" r="0" b="0"/>
            <wp:docPr id="105" name="Рисунок 10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6B0D98" w:rsidRPr="00013447" w:rsidRDefault="006B0D98" w:rsidP="00507402">
      <w:pPr>
        <w:tabs>
          <w:tab w:val="left" w:pos="900"/>
          <w:tab w:val="left" w:pos="5670"/>
        </w:tabs>
        <w:spacing w:after="0" w:line="240" w:lineRule="auto"/>
        <w:jc w:val="center"/>
        <w:rPr>
          <w:rFonts w:ascii="Times New Roman" w:hAnsi="Times New Roman" w:cs="Times New Roman"/>
          <w:b/>
          <w:sz w:val="28"/>
          <w:szCs w:val="28"/>
        </w:rPr>
      </w:pPr>
      <w:r w:rsidRPr="00013447">
        <w:rPr>
          <w:rFonts w:ascii="Times New Roman" w:hAnsi="Times New Roman" w:cs="Times New Roman"/>
          <w:b/>
          <w:sz w:val="28"/>
          <w:szCs w:val="28"/>
        </w:rPr>
        <w:t>Российская Федерация</w:t>
      </w:r>
    </w:p>
    <w:p w:rsidR="006B0D98" w:rsidRPr="00013447" w:rsidRDefault="006B0D98" w:rsidP="00507402">
      <w:pPr>
        <w:tabs>
          <w:tab w:val="left" w:pos="900"/>
        </w:tabs>
        <w:spacing w:after="0" w:line="240" w:lineRule="auto"/>
        <w:jc w:val="center"/>
        <w:rPr>
          <w:rFonts w:ascii="Times New Roman" w:hAnsi="Times New Roman" w:cs="Times New Roman"/>
          <w:b/>
          <w:sz w:val="28"/>
          <w:szCs w:val="28"/>
        </w:rPr>
      </w:pPr>
      <w:r w:rsidRPr="00013447">
        <w:rPr>
          <w:rFonts w:ascii="Times New Roman" w:hAnsi="Times New Roman" w:cs="Times New Roman"/>
          <w:b/>
          <w:sz w:val="28"/>
          <w:szCs w:val="28"/>
        </w:rPr>
        <w:t>муниципальное образование «Родниковское городское поселение</w:t>
      </w:r>
    </w:p>
    <w:p w:rsidR="006B0D98" w:rsidRPr="00013447" w:rsidRDefault="006B0D98" w:rsidP="00507402">
      <w:pPr>
        <w:tabs>
          <w:tab w:val="left" w:pos="900"/>
        </w:tabs>
        <w:spacing w:after="0" w:line="240" w:lineRule="auto"/>
        <w:jc w:val="center"/>
        <w:rPr>
          <w:rFonts w:ascii="Times New Roman" w:hAnsi="Times New Roman" w:cs="Times New Roman"/>
          <w:b/>
          <w:sz w:val="28"/>
          <w:szCs w:val="28"/>
        </w:rPr>
      </w:pPr>
      <w:r w:rsidRPr="00013447">
        <w:rPr>
          <w:rFonts w:ascii="Times New Roman" w:hAnsi="Times New Roman" w:cs="Times New Roman"/>
          <w:b/>
          <w:sz w:val="28"/>
          <w:szCs w:val="28"/>
        </w:rPr>
        <w:t>Родниковского муниципального района Ивановской области»</w:t>
      </w:r>
    </w:p>
    <w:p w:rsidR="006B0D98" w:rsidRPr="006B0D98" w:rsidRDefault="006B0D98" w:rsidP="00507402">
      <w:pPr>
        <w:tabs>
          <w:tab w:val="left" w:pos="900"/>
          <w:tab w:val="left" w:pos="567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СОВЕТ</w:t>
      </w:r>
    </w:p>
    <w:p w:rsidR="006B0D98" w:rsidRPr="006B0D98" w:rsidRDefault="006B0D98" w:rsidP="00507402">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муниципального образования «Родниковское городское поселение</w:t>
      </w:r>
    </w:p>
    <w:p w:rsidR="006B0D98" w:rsidRPr="006B0D98" w:rsidRDefault="006B0D98" w:rsidP="00507402">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Родниковского муниципального района Ивановской области»</w:t>
      </w:r>
    </w:p>
    <w:p w:rsidR="006B0D98" w:rsidRPr="006B0D98" w:rsidRDefault="006B0D98" w:rsidP="00507402">
      <w:pPr>
        <w:tabs>
          <w:tab w:val="left" w:pos="900"/>
        </w:tabs>
        <w:spacing w:after="0" w:line="240" w:lineRule="auto"/>
        <w:jc w:val="center"/>
        <w:rPr>
          <w:rFonts w:ascii="Times New Roman" w:hAnsi="Times New Roman" w:cs="Times New Roman"/>
          <w:b/>
          <w:i/>
          <w:sz w:val="28"/>
          <w:szCs w:val="28"/>
        </w:rPr>
      </w:pPr>
      <w:r w:rsidRPr="006B0D98">
        <w:rPr>
          <w:rFonts w:ascii="Times New Roman" w:hAnsi="Times New Roman" w:cs="Times New Roman"/>
          <w:b/>
          <w:i/>
          <w:sz w:val="28"/>
          <w:szCs w:val="28"/>
        </w:rPr>
        <w:t>Третьего созыва</w:t>
      </w:r>
    </w:p>
    <w:p w:rsidR="006B0D98" w:rsidRPr="006B0D98" w:rsidRDefault="006B0D98" w:rsidP="00507402">
      <w:pPr>
        <w:tabs>
          <w:tab w:val="left" w:pos="900"/>
        </w:tabs>
        <w:spacing w:after="0" w:line="240" w:lineRule="auto"/>
        <w:rPr>
          <w:rFonts w:ascii="Times New Roman" w:hAnsi="Times New Roman" w:cs="Times New Roman"/>
          <w:b/>
          <w:i/>
          <w:sz w:val="28"/>
          <w:szCs w:val="28"/>
        </w:rPr>
      </w:pPr>
    </w:p>
    <w:p w:rsidR="006B0D98" w:rsidRPr="006B0D98" w:rsidRDefault="006B0D98" w:rsidP="00507402">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РЕШЕНИЕ</w:t>
      </w:r>
    </w:p>
    <w:p w:rsidR="00013447" w:rsidRPr="00013447" w:rsidRDefault="006B0D98" w:rsidP="00507402">
      <w:pPr>
        <w:tabs>
          <w:tab w:val="left" w:pos="900"/>
        </w:tabs>
        <w:spacing w:after="0" w:line="240" w:lineRule="auto"/>
        <w:rPr>
          <w:rFonts w:ascii="Times New Roman" w:hAnsi="Times New Roman" w:cs="Times New Roman"/>
          <w:sz w:val="28"/>
          <w:szCs w:val="28"/>
        </w:rPr>
      </w:pPr>
      <w:r w:rsidRPr="006B0D98">
        <w:rPr>
          <w:rFonts w:ascii="Times New Roman" w:hAnsi="Times New Roman" w:cs="Times New Roman"/>
          <w:sz w:val="28"/>
          <w:szCs w:val="28"/>
        </w:rPr>
        <w:t xml:space="preserve">от 30.06.2017 года                                                       </w:t>
      </w:r>
      <w:r w:rsidR="0053548E">
        <w:rPr>
          <w:rFonts w:ascii="Times New Roman" w:hAnsi="Times New Roman" w:cs="Times New Roman"/>
          <w:sz w:val="28"/>
          <w:szCs w:val="28"/>
        </w:rPr>
        <w:t xml:space="preserve">                    </w:t>
      </w:r>
      <w:r w:rsidRPr="006B0D98">
        <w:rPr>
          <w:rFonts w:ascii="Times New Roman" w:hAnsi="Times New Roman" w:cs="Times New Roman"/>
          <w:sz w:val="28"/>
          <w:szCs w:val="28"/>
        </w:rPr>
        <w:t xml:space="preserve">              № 39</w:t>
      </w:r>
    </w:p>
    <w:p w:rsidR="006B0D98" w:rsidRPr="006B0D98" w:rsidRDefault="006B0D98" w:rsidP="00507402">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Об утверждении Положения об Общественных советах</w:t>
      </w:r>
    </w:p>
    <w:p w:rsidR="006B0D98" w:rsidRPr="006B0D98" w:rsidRDefault="006B0D98" w:rsidP="00507402">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 xml:space="preserve">многомандатных избирательных округов на территории муниципального образования «Родниковское городское поселение Родниковского муниципального района Ивановской области» </w:t>
      </w:r>
    </w:p>
    <w:p w:rsidR="006B0D98" w:rsidRPr="006B0D98" w:rsidRDefault="006B0D98" w:rsidP="00507402">
      <w:pPr>
        <w:tabs>
          <w:tab w:val="left" w:pos="900"/>
        </w:tabs>
        <w:spacing w:after="0" w:line="240" w:lineRule="auto"/>
        <w:jc w:val="both"/>
        <w:rPr>
          <w:rFonts w:ascii="Times New Roman" w:hAnsi="Times New Roman" w:cs="Times New Roman"/>
          <w:sz w:val="28"/>
          <w:szCs w:val="28"/>
        </w:rPr>
      </w:pPr>
      <w:r w:rsidRPr="006B0D98">
        <w:rPr>
          <w:rFonts w:ascii="Times New Roman" w:hAnsi="Times New Roman" w:cs="Times New Roman"/>
          <w:sz w:val="28"/>
          <w:szCs w:val="28"/>
        </w:rPr>
        <w:tab/>
      </w:r>
    </w:p>
    <w:p w:rsidR="006B0D98" w:rsidRPr="006B0D98" w:rsidRDefault="006B0D98" w:rsidP="00507402">
      <w:pPr>
        <w:tabs>
          <w:tab w:val="left" w:pos="900"/>
        </w:tabs>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ab/>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21.07.2014 года № 212-ФЗ «Об основах общественного контроля в Российской Федерации», </w:t>
      </w:r>
      <w:r w:rsidRPr="006B0D98">
        <w:rPr>
          <w:rFonts w:ascii="Times New Roman" w:hAnsi="Times New Roman" w:cs="Times New Roman"/>
          <w:bCs/>
          <w:sz w:val="28"/>
          <w:szCs w:val="28"/>
        </w:rPr>
        <w:t>У</w:t>
      </w:r>
      <w:r w:rsidRPr="006B0D98">
        <w:rPr>
          <w:rFonts w:ascii="Times New Roman" w:hAnsi="Times New Roman" w:cs="Times New Roman"/>
          <w:sz w:val="28"/>
          <w:szCs w:val="28"/>
        </w:rPr>
        <w:t>ставом муниципального образования «Родниковское городское поселение Родниковского муниципального района Ивановской области», рекомендациями Секретаря Ивановского регионального отделения Партии «</w:t>
      </w:r>
      <w:r w:rsidRPr="006B0D98">
        <w:rPr>
          <w:rFonts w:ascii="Times New Roman" w:hAnsi="Times New Roman" w:cs="Times New Roman"/>
          <w:b/>
          <w:sz w:val="28"/>
          <w:szCs w:val="28"/>
        </w:rPr>
        <w:t>ЕДИНАЯ РОССИЯ</w:t>
      </w:r>
      <w:r w:rsidRPr="006B0D98">
        <w:rPr>
          <w:rFonts w:ascii="Times New Roman" w:hAnsi="Times New Roman" w:cs="Times New Roman"/>
          <w:sz w:val="28"/>
          <w:szCs w:val="28"/>
        </w:rPr>
        <w:t>» Смирнова В.В.,  фракции Партии «</w:t>
      </w:r>
      <w:r w:rsidRPr="006B0D98">
        <w:rPr>
          <w:rFonts w:ascii="Times New Roman" w:hAnsi="Times New Roman" w:cs="Times New Roman"/>
          <w:b/>
          <w:sz w:val="28"/>
          <w:szCs w:val="28"/>
        </w:rPr>
        <w:t>ЕДИНАЯ РОССИЯ</w:t>
      </w:r>
      <w:r w:rsidRPr="006B0D98">
        <w:rPr>
          <w:rFonts w:ascii="Times New Roman" w:hAnsi="Times New Roman" w:cs="Times New Roman"/>
          <w:sz w:val="28"/>
          <w:szCs w:val="28"/>
        </w:rPr>
        <w:t>» в Совете муниципального образования «Родниковское городское поселение Родниковского муниципального района Ивановской области»,</w:t>
      </w:r>
    </w:p>
    <w:p w:rsidR="006B0D98" w:rsidRPr="006B0D98" w:rsidRDefault="006B0D98" w:rsidP="00507402">
      <w:pPr>
        <w:tabs>
          <w:tab w:val="left" w:pos="900"/>
          <w:tab w:val="left" w:pos="9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СОВЕТ</w:t>
      </w:r>
    </w:p>
    <w:p w:rsidR="006B0D98" w:rsidRPr="00E47980" w:rsidRDefault="006B0D98" w:rsidP="00E47980">
      <w:pPr>
        <w:tabs>
          <w:tab w:val="left" w:pos="900"/>
        </w:tabs>
        <w:spacing w:after="0" w:line="240" w:lineRule="auto"/>
        <w:jc w:val="center"/>
        <w:rPr>
          <w:rFonts w:ascii="Times New Roman" w:hAnsi="Times New Roman" w:cs="Times New Roman"/>
          <w:b/>
          <w:sz w:val="28"/>
          <w:szCs w:val="28"/>
        </w:rPr>
      </w:pPr>
      <w:r w:rsidRPr="006B0D98">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FA1807" w:rsidRDefault="00FA1807" w:rsidP="00507402">
      <w:pPr>
        <w:tabs>
          <w:tab w:val="left" w:pos="900"/>
        </w:tabs>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6B0D98" w:rsidRPr="00FA1807">
        <w:rPr>
          <w:rFonts w:ascii="Times New Roman" w:hAnsi="Times New Roman" w:cs="Times New Roman"/>
          <w:sz w:val="28"/>
          <w:szCs w:val="28"/>
        </w:rPr>
        <w:t>Утвердить Положение об Общественных советах многомандатных избирательных округов на территории муниципального образования «Родниковское городское поселение Родниковского муниципального района Ивановской области» (приложение).</w:t>
      </w:r>
    </w:p>
    <w:p w:rsidR="006B0D98" w:rsidRPr="00FA1807" w:rsidRDefault="00FA1807" w:rsidP="00507402">
      <w:pPr>
        <w:tabs>
          <w:tab w:val="left" w:pos="900"/>
        </w:tabs>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6B0D98" w:rsidRPr="00FA1807">
        <w:rPr>
          <w:rFonts w:ascii="Times New Roman" w:hAnsi="Times New Roman" w:cs="Times New Roman"/>
          <w:sz w:val="28"/>
          <w:szCs w:val="28"/>
        </w:rPr>
        <w:t>Данное решение вступает в силу с момента принятия.</w:t>
      </w:r>
    </w:p>
    <w:p w:rsidR="006B0D98" w:rsidRPr="00FA1807" w:rsidRDefault="00FA1807" w:rsidP="00507402">
      <w:pPr>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B0D98" w:rsidRPr="00FA1807">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FA1807" w:rsidRPr="006B0D98" w:rsidRDefault="00FA1807" w:rsidP="00507402">
      <w:pPr>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6B0D98" w:rsidRPr="00FA1807">
        <w:rPr>
          <w:rFonts w:ascii="Times New Roman" w:hAnsi="Times New Roman" w:cs="Times New Roman"/>
          <w:sz w:val="28"/>
          <w:szCs w:val="28"/>
        </w:rPr>
        <w:t>Контроль за исполнением настоящего решения оставляю за собой.</w:t>
      </w:r>
    </w:p>
    <w:p w:rsidR="00013447" w:rsidRDefault="00013447" w:rsidP="00507402">
      <w:pPr>
        <w:pStyle w:val="ConsPlusNormal"/>
        <w:widowControl/>
        <w:tabs>
          <w:tab w:val="left" w:pos="900"/>
        </w:tabs>
        <w:ind w:firstLine="0"/>
        <w:jc w:val="both"/>
        <w:rPr>
          <w:rFonts w:ascii="Times New Roman" w:hAnsi="Times New Roman" w:cs="Times New Roman"/>
          <w:b/>
          <w:sz w:val="28"/>
          <w:szCs w:val="28"/>
        </w:rPr>
      </w:pPr>
    </w:p>
    <w:p w:rsidR="006B0D98" w:rsidRPr="006B0D98" w:rsidRDefault="006B0D98" w:rsidP="00507402">
      <w:pPr>
        <w:pStyle w:val="ConsPlusNormal"/>
        <w:widowControl/>
        <w:tabs>
          <w:tab w:val="left" w:pos="900"/>
        </w:tabs>
        <w:ind w:firstLine="0"/>
        <w:jc w:val="both"/>
        <w:rPr>
          <w:rFonts w:ascii="Times New Roman" w:hAnsi="Times New Roman" w:cs="Times New Roman"/>
          <w:b/>
          <w:sz w:val="28"/>
          <w:szCs w:val="28"/>
        </w:rPr>
      </w:pPr>
      <w:r w:rsidRPr="006B0D98">
        <w:rPr>
          <w:rFonts w:ascii="Times New Roman" w:hAnsi="Times New Roman" w:cs="Times New Roman"/>
          <w:b/>
          <w:sz w:val="28"/>
          <w:szCs w:val="28"/>
        </w:rPr>
        <w:t xml:space="preserve">Глава муниципального образования </w:t>
      </w:r>
    </w:p>
    <w:p w:rsidR="006B0D98" w:rsidRPr="006B0D98" w:rsidRDefault="006B0D98" w:rsidP="00507402">
      <w:pPr>
        <w:pStyle w:val="ConsPlusNormal"/>
        <w:widowControl/>
        <w:tabs>
          <w:tab w:val="left" w:pos="900"/>
        </w:tabs>
        <w:ind w:firstLine="0"/>
        <w:jc w:val="both"/>
        <w:rPr>
          <w:rFonts w:ascii="Times New Roman" w:hAnsi="Times New Roman" w:cs="Times New Roman"/>
          <w:b/>
          <w:sz w:val="28"/>
          <w:szCs w:val="28"/>
        </w:rPr>
      </w:pPr>
      <w:r w:rsidRPr="006B0D98">
        <w:rPr>
          <w:rFonts w:ascii="Times New Roman" w:hAnsi="Times New Roman" w:cs="Times New Roman"/>
          <w:b/>
          <w:sz w:val="28"/>
          <w:szCs w:val="28"/>
        </w:rPr>
        <w:t>«Родниковское городское поселение</w:t>
      </w:r>
    </w:p>
    <w:p w:rsidR="00CC77B8" w:rsidRDefault="006B0D98" w:rsidP="00507402">
      <w:pPr>
        <w:pStyle w:val="ConsPlusNormal"/>
        <w:widowControl/>
        <w:tabs>
          <w:tab w:val="left" w:pos="900"/>
        </w:tabs>
        <w:ind w:firstLine="0"/>
        <w:jc w:val="both"/>
        <w:rPr>
          <w:rFonts w:ascii="Times New Roman" w:hAnsi="Times New Roman" w:cs="Times New Roman"/>
          <w:b/>
          <w:sz w:val="28"/>
          <w:szCs w:val="28"/>
        </w:rPr>
      </w:pPr>
      <w:r w:rsidRPr="006B0D98">
        <w:rPr>
          <w:rFonts w:ascii="Times New Roman" w:hAnsi="Times New Roman" w:cs="Times New Roman"/>
          <w:b/>
          <w:sz w:val="28"/>
          <w:szCs w:val="28"/>
        </w:rPr>
        <w:t>Родниковского муниципального района</w:t>
      </w:r>
    </w:p>
    <w:p w:rsidR="00983F9F" w:rsidRDefault="00013447" w:rsidP="00E47980">
      <w:pPr>
        <w:pStyle w:val="ConsPlusNormal"/>
        <w:widowControl/>
        <w:tabs>
          <w:tab w:val="left" w:pos="900"/>
        </w:tabs>
        <w:ind w:firstLine="0"/>
        <w:jc w:val="both"/>
        <w:rPr>
          <w:rFonts w:ascii="Times New Roman" w:hAnsi="Times New Roman" w:cs="Times New Roman"/>
          <w:b/>
          <w:sz w:val="28"/>
          <w:szCs w:val="28"/>
        </w:rPr>
      </w:pPr>
      <w:r>
        <w:rPr>
          <w:rFonts w:ascii="Times New Roman" w:hAnsi="Times New Roman" w:cs="Times New Roman"/>
          <w:b/>
          <w:sz w:val="28"/>
          <w:szCs w:val="28"/>
        </w:rPr>
        <w:t xml:space="preserve"> Ивановской области»    </w:t>
      </w:r>
      <w:r w:rsidR="00E47980">
        <w:rPr>
          <w:rFonts w:ascii="Times New Roman" w:hAnsi="Times New Roman" w:cs="Times New Roman"/>
          <w:b/>
          <w:sz w:val="28"/>
          <w:szCs w:val="28"/>
        </w:rPr>
        <w:t xml:space="preserve">                                                         </w:t>
      </w:r>
      <w:r>
        <w:rPr>
          <w:rFonts w:ascii="Times New Roman" w:hAnsi="Times New Roman" w:cs="Times New Roman"/>
          <w:b/>
          <w:sz w:val="28"/>
          <w:szCs w:val="28"/>
        </w:rPr>
        <w:t xml:space="preserve">  А.Ю.Морозов</w:t>
      </w:r>
    </w:p>
    <w:p w:rsidR="00E47980" w:rsidRDefault="00E47980" w:rsidP="00E47980">
      <w:pPr>
        <w:pStyle w:val="ConsPlusNormal"/>
        <w:widowControl/>
        <w:tabs>
          <w:tab w:val="left" w:pos="900"/>
        </w:tabs>
        <w:ind w:firstLine="0"/>
        <w:jc w:val="right"/>
        <w:rPr>
          <w:rFonts w:ascii="Times New Roman" w:hAnsi="Times New Roman" w:cs="Times New Roman"/>
          <w:sz w:val="24"/>
          <w:szCs w:val="24"/>
        </w:rPr>
      </w:pPr>
      <w:r w:rsidRPr="006B0D98">
        <w:rPr>
          <w:rFonts w:ascii="Times New Roman" w:hAnsi="Times New Roman" w:cs="Times New Roman"/>
          <w:sz w:val="24"/>
          <w:szCs w:val="24"/>
        </w:rPr>
        <w:lastRenderedPageBreak/>
        <w:t xml:space="preserve">Приложение к решению Совета </w:t>
      </w:r>
    </w:p>
    <w:p w:rsidR="00E47980" w:rsidRDefault="00E47980" w:rsidP="00E47980">
      <w:pPr>
        <w:pStyle w:val="ConsPlusNormal"/>
        <w:widowControl/>
        <w:tabs>
          <w:tab w:val="left" w:pos="900"/>
        </w:tabs>
        <w:ind w:firstLine="0"/>
        <w:jc w:val="right"/>
        <w:rPr>
          <w:rFonts w:ascii="Times New Roman" w:hAnsi="Times New Roman" w:cs="Times New Roman"/>
          <w:sz w:val="24"/>
          <w:szCs w:val="24"/>
        </w:rPr>
      </w:pPr>
      <w:r w:rsidRPr="006B0D98">
        <w:rPr>
          <w:rFonts w:ascii="Times New Roman" w:hAnsi="Times New Roman" w:cs="Times New Roman"/>
          <w:sz w:val="24"/>
          <w:szCs w:val="24"/>
        </w:rPr>
        <w:t xml:space="preserve">муниципального образования </w:t>
      </w:r>
    </w:p>
    <w:p w:rsidR="00E47980" w:rsidRDefault="00E47980" w:rsidP="00E47980">
      <w:pPr>
        <w:pStyle w:val="ConsPlusNormal"/>
        <w:widowControl/>
        <w:tabs>
          <w:tab w:val="left" w:pos="900"/>
        </w:tabs>
        <w:ind w:firstLine="0"/>
        <w:jc w:val="right"/>
        <w:rPr>
          <w:rFonts w:ascii="Times New Roman" w:hAnsi="Times New Roman" w:cs="Times New Roman"/>
          <w:sz w:val="24"/>
          <w:szCs w:val="24"/>
        </w:rPr>
      </w:pPr>
      <w:r w:rsidRPr="006B0D98">
        <w:rPr>
          <w:rFonts w:ascii="Times New Roman" w:hAnsi="Times New Roman" w:cs="Times New Roman"/>
          <w:sz w:val="24"/>
          <w:szCs w:val="24"/>
        </w:rPr>
        <w:t xml:space="preserve">«Родниковское городское поселение </w:t>
      </w:r>
    </w:p>
    <w:p w:rsidR="00E47980" w:rsidRDefault="00E47980" w:rsidP="00E47980">
      <w:pPr>
        <w:pStyle w:val="ConsPlusNormal"/>
        <w:widowControl/>
        <w:tabs>
          <w:tab w:val="left" w:pos="900"/>
        </w:tabs>
        <w:ind w:firstLine="0"/>
        <w:jc w:val="right"/>
        <w:rPr>
          <w:rFonts w:ascii="Times New Roman" w:hAnsi="Times New Roman" w:cs="Times New Roman"/>
          <w:sz w:val="24"/>
          <w:szCs w:val="24"/>
        </w:rPr>
      </w:pPr>
      <w:r w:rsidRPr="006B0D98">
        <w:rPr>
          <w:rFonts w:ascii="Times New Roman" w:hAnsi="Times New Roman" w:cs="Times New Roman"/>
          <w:sz w:val="24"/>
          <w:szCs w:val="24"/>
        </w:rPr>
        <w:t xml:space="preserve">Родниковского муниципального района </w:t>
      </w:r>
    </w:p>
    <w:p w:rsidR="00E47980" w:rsidRDefault="00E47980" w:rsidP="00E47980">
      <w:pPr>
        <w:pStyle w:val="ConsPlusNormal"/>
        <w:widowControl/>
        <w:tabs>
          <w:tab w:val="left" w:pos="900"/>
        </w:tabs>
        <w:ind w:firstLine="0"/>
        <w:jc w:val="right"/>
        <w:rPr>
          <w:rFonts w:ascii="Times New Roman" w:hAnsi="Times New Roman" w:cs="Times New Roman"/>
          <w:b/>
          <w:sz w:val="28"/>
          <w:szCs w:val="28"/>
        </w:rPr>
      </w:pPr>
      <w:r w:rsidRPr="006B0D98">
        <w:rPr>
          <w:rFonts w:ascii="Times New Roman" w:hAnsi="Times New Roman" w:cs="Times New Roman"/>
          <w:sz w:val="24"/>
          <w:szCs w:val="24"/>
        </w:rPr>
        <w:t>Ивановской области от 30.06.2017 года № 39</w:t>
      </w:r>
    </w:p>
    <w:p w:rsidR="00E47980" w:rsidRDefault="00E47980" w:rsidP="00507402">
      <w:pPr>
        <w:pStyle w:val="ConsPlusNormal"/>
        <w:widowControl/>
        <w:tabs>
          <w:tab w:val="left" w:pos="900"/>
        </w:tabs>
        <w:ind w:firstLine="0"/>
        <w:jc w:val="both"/>
        <w:rPr>
          <w:rFonts w:ascii="Times New Roman" w:hAnsi="Times New Roman" w:cs="Times New Roman"/>
          <w:b/>
          <w:sz w:val="28"/>
          <w:szCs w:val="28"/>
        </w:rPr>
      </w:pPr>
    </w:p>
    <w:p w:rsidR="006B0D98" w:rsidRPr="006B0D98" w:rsidRDefault="006B0D98" w:rsidP="00507402">
      <w:pPr>
        <w:shd w:val="clear" w:color="auto" w:fill="FFFFFF"/>
        <w:spacing w:after="0" w:line="240" w:lineRule="auto"/>
        <w:rPr>
          <w:rFonts w:ascii="Times New Roman" w:hAnsi="Times New Roman" w:cs="Times New Roman"/>
          <w:b/>
          <w:color w:val="000000"/>
          <w:sz w:val="28"/>
          <w:szCs w:val="28"/>
        </w:rPr>
      </w:pPr>
    </w:p>
    <w:p w:rsidR="006B0D98" w:rsidRPr="006B0D98" w:rsidRDefault="006B0D98" w:rsidP="00507402">
      <w:pPr>
        <w:shd w:val="clear" w:color="auto" w:fill="FFFFFF"/>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ПОЛОЖЕНИЕ </w:t>
      </w:r>
    </w:p>
    <w:p w:rsidR="006B0D98" w:rsidRPr="006B0D98" w:rsidRDefault="006B0D98" w:rsidP="00507402">
      <w:pPr>
        <w:shd w:val="clear" w:color="auto" w:fill="FFFFFF"/>
        <w:spacing w:after="0" w:line="240" w:lineRule="auto"/>
        <w:ind w:firstLine="709"/>
        <w:jc w:val="center"/>
        <w:rPr>
          <w:rFonts w:ascii="Times New Roman" w:hAnsi="Times New Roman" w:cs="Times New Roman"/>
          <w:color w:val="000000"/>
          <w:sz w:val="28"/>
          <w:szCs w:val="28"/>
        </w:rPr>
      </w:pPr>
      <w:r w:rsidRPr="006B0D98">
        <w:rPr>
          <w:rFonts w:ascii="Times New Roman" w:hAnsi="Times New Roman" w:cs="Times New Roman"/>
          <w:sz w:val="28"/>
          <w:szCs w:val="28"/>
        </w:rPr>
        <w:t>об Общественных советах многомандатных избирательных округов на территории муниципального образования «Родниковское городское поселение Родниковского муниципального района Ивановской области»</w:t>
      </w:r>
    </w:p>
    <w:p w:rsidR="006B0D98" w:rsidRPr="006B0D98" w:rsidRDefault="006B0D98" w:rsidP="00507402">
      <w:pPr>
        <w:shd w:val="clear" w:color="auto" w:fill="FFFFFF"/>
        <w:spacing w:after="0" w:line="240" w:lineRule="auto"/>
        <w:jc w:val="center"/>
        <w:rPr>
          <w:rFonts w:ascii="Times New Roman" w:hAnsi="Times New Roman" w:cs="Times New Roman"/>
          <w:b/>
          <w:color w:val="000000"/>
          <w:sz w:val="28"/>
          <w:szCs w:val="28"/>
        </w:rPr>
      </w:pPr>
    </w:p>
    <w:p w:rsidR="006B0D98" w:rsidRPr="006B0D98" w:rsidRDefault="006B0D98" w:rsidP="00507402">
      <w:pPr>
        <w:shd w:val="clear" w:color="auto" w:fill="FFFFFF"/>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1. Общие положения</w:t>
      </w: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1.1. Общественные советы многомандатных избирательных округов № 1, № 2, № 3, № 4 на территории </w:t>
      </w:r>
      <w:r w:rsidRPr="006B0D98">
        <w:rPr>
          <w:rFonts w:ascii="Times New Roman" w:hAnsi="Times New Roman" w:cs="Times New Roman"/>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6B0D98">
        <w:rPr>
          <w:rFonts w:ascii="Times New Roman" w:hAnsi="Times New Roman" w:cs="Times New Roman"/>
          <w:color w:val="000000"/>
          <w:sz w:val="28"/>
          <w:szCs w:val="28"/>
        </w:rPr>
        <w:t xml:space="preserve">(далее — Общественные советы) - совещательный орган, обеспечивающий взаимодействие граждан с депутатами Совета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 согласование общественно значимых интересов граждан для решения вопросов экономического и социального развития избирательных округов, учет интересов населения избирательных округов при выработке и реализации муниципальной политики, реализации проектов и программы Партии «</w:t>
      </w:r>
      <w:r w:rsidRPr="006B0D98">
        <w:rPr>
          <w:rFonts w:ascii="Times New Roman" w:hAnsi="Times New Roman" w:cs="Times New Roman"/>
          <w:b/>
          <w:color w:val="000000"/>
          <w:sz w:val="28"/>
          <w:szCs w:val="28"/>
        </w:rPr>
        <w:t>ЕДИНАЯ РОССИЯ</w:t>
      </w:r>
      <w:r w:rsidRPr="006B0D98">
        <w:rPr>
          <w:rFonts w:ascii="Times New Roman" w:hAnsi="Times New Roman" w:cs="Times New Roman"/>
          <w:color w:val="000000"/>
          <w:sz w:val="28"/>
          <w:szCs w:val="28"/>
        </w:rPr>
        <w:t xml:space="preserve">». </w:t>
      </w: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1.2. Общественные советы осуществляют свою деятельность на основе </w:t>
      </w:r>
      <w:r w:rsidRPr="006B0D98">
        <w:rPr>
          <w:rFonts w:ascii="Times New Roman" w:hAnsi="Times New Roman" w:cs="Times New Roman"/>
          <w:sz w:val="28"/>
          <w:szCs w:val="28"/>
        </w:rPr>
        <w:t>законодательства Российской Федерации,  нормативных правовых актов органов местного самоуправления</w:t>
      </w:r>
      <w:r w:rsidRPr="006B0D98">
        <w:rPr>
          <w:rFonts w:ascii="Times New Roman" w:hAnsi="Times New Roman" w:cs="Times New Roman"/>
          <w:color w:val="000000"/>
          <w:sz w:val="28"/>
          <w:szCs w:val="28"/>
        </w:rPr>
        <w:t>, настоящего Положения.</w:t>
      </w:r>
    </w:p>
    <w:p w:rsidR="006B0D98" w:rsidRPr="006B0D98" w:rsidRDefault="006B0D98" w:rsidP="00F236B0">
      <w:pPr>
        <w:numPr>
          <w:ilvl w:val="1"/>
          <w:numId w:val="30"/>
        </w:numPr>
        <w:shd w:val="clear" w:color="auto" w:fill="FFFFFF"/>
        <w:tabs>
          <w:tab w:val="clear" w:pos="0"/>
          <w:tab w:val="num" w:pos="1080"/>
        </w:tabs>
        <w:suppressAutoHyphens/>
        <w:spacing w:after="0" w:line="240" w:lineRule="auto"/>
        <w:ind w:left="0"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Общественные советы  формируются на основе добровольного участия в их деятельности граждан Российской Федерации, проживающих на территории многомандатных избирательных округов № 1, № 2, № 3, № 4 </w:t>
      </w:r>
      <w:r w:rsidRPr="006B0D98">
        <w:rPr>
          <w:rFonts w:ascii="Times New Roman" w:hAnsi="Times New Roman" w:cs="Times New Roman"/>
          <w:sz w:val="28"/>
          <w:szCs w:val="28"/>
        </w:rPr>
        <w:t xml:space="preserve">муниципального образования «Родниковское городское поселение Родниковского муниципального района Ивановской области», </w:t>
      </w:r>
      <w:r w:rsidRPr="006B0D98">
        <w:rPr>
          <w:rFonts w:ascii="Times New Roman" w:hAnsi="Times New Roman" w:cs="Times New Roman"/>
          <w:color w:val="000000"/>
          <w:sz w:val="28"/>
          <w:szCs w:val="28"/>
        </w:rPr>
        <w:t xml:space="preserve">общественных объединений, некоммерческих организаций, первичных отделений Партии </w:t>
      </w:r>
      <w:r w:rsidRPr="006B0D98">
        <w:rPr>
          <w:rFonts w:ascii="Times New Roman" w:hAnsi="Times New Roman" w:cs="Times New Roman"/>
          <w:b/>
          <w:color w:val="000000"/>
          <w:sz w:val="28"/>
          <w:szCs w:val="28"/>
        </w:rPr>
        <w:t>«ЕДИНАЯ РОССИЯ</w:t>
      </w:r>
      <w:r w:rsidRPr="006B0D98">
        <w:rPr>
          <w:rFonts w:ascii="Times New Roman" w:hAnsi="Times New Roman" w:cs="Times New Roman"/>
          <w:color w:val="000000"/>
          <w:sz w:val="28"/>
          <w:szCs w:val="28"/>
        </w:rPr>
        <w:t>», осуществляющих свою деятельность на территории многомандатных избирательных округов № 1, № 2, № 3, № 4.</w:t>
      </w:r>
    </w:p>
    <w:p w:rsidR="006B0D98" w:rsidRPr="006B0D98" w:rsidRDefault="006B0D98" w:rsidP="00507402">
      <w:pPr>
        <w:shd w:val="clear" w:color="auto" w:fill="FFFFFF"/>
        <w:suppressAutoHyphens/>
        <w:spacing w:after="0" w:line="240" w:lineRule="auto"/>
        <w:jc w:val="both"/>
        <w:rPr>
          <w:rFonts w:ascii="Times New Roman" w:hAnsi="Times New Roman" w:cs="Times New Roman"/>
          <w:color w:val="000000"/>
          <w:sz w:val="28"/>
          <w:szCs w:val="28"/>
        </w:rPr>
      </w:pPr>
    </w:p>
    <w:p w:rsidR="006B0D98" w:rsidRPr="006B0D98" w:rsidRDefault="006B0D98" w:rsidP="00507402">
      <w:pPr>
        <w:shd w:val="clear" w:color="auto" w:fill="FFFFFF"/>
        <w:spacing w:after="0" w:line="240" w:lineRule="auto"/>
        <w:ind w:firstLine="709"/>
        <w:jc w:val="both"/>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     2. Задачи  Общественных советов </w:t>
      </w:r>
    </w:p>
    <w:p w:rsidR="006B0D98" w:rsidRPr="006B0D98" w:rsidRDefault="006B0D98" w:rsidP="00507402">
      <w:pPr>
        <w:shd w:val="clear" w:color="auto" w:fill="FFFFFF"/>
        <w:spacing w:after="0" w:line="240" w:lineRule="auto"/>
        <w:ind w:firstLine="709"/>
        <w:jc w:val="center"/>
        <w:rPr>
          <w:rFonts w:ascii="Times New Roman" w:hAnsi="Times New Roman" w:cs="Times New Roman"/>
          <w:color w:val="000000"/>
          <w:sz w:val="28"/>
          <w:szCs w:val="28"/>
        </w:rPr>
      </w:pP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2.1 Задачами  Общественных советов  являются: </w:t>
      </w:r>
    </w:p>
    <w:p w:rsidR="006B0D98" w:rsidRPr="006B0D98" w:rsidRDefault="006B0D98" w:rsidP="00507402">
      <w:pPr>
        <w:shd w:val="clear" w:color="auto" w:fill="FFFFFF"/>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color w:val="000000"/>
          <w:sz w:val="28"/>
          <w:szCs w:val="28"/>
        </w:rPr>
        <w:t xml:space="preserve">2.1.1) привлечение граждан, общественных объединений, некоммерческих организаций для решения вопросов экономического и социального развития, выработка рекомендаций и предложений для </w:t>
      </w:r>
      <w:r w:rsidRPr="006B0D98">
        <w:rPr>
          <w:rFonts w:ascii="Times New Roman" w:hAnsi="Times New Roman" w:cs="Times New Roman"/>
          <w:color w:val="000000"/>
          <w:sz w:val="28"/>
          <w:szCs w:val="28"/>
        </w:rPr>
        <w:lastRenderedPageBreak/>
        <w:t xml:space="preserve">депутатов Совета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p>
    <w:p w:rsidR="006B0D98" w:rsidRPr="006B0D98" w:rsidRDefault="006B0D98" w:rsidP="00507402">
      <w:pPr>
        <w:shd w:val="clear" w:color="auto" w:fill="FFFFFF"/>
        <w:suppressAutoHyphens/>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2.2.2.) выдвижение и поддержка гражданских инициатив по вопросам экономического и социального развития, обеспечения законности, правопорядка, общественной безопасности, вопросов благоустройства на территории многомандатных избирательных округов № 1, № 2, № 3, № 4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w:t>
      </w:r>
    </w:p>
    <w:p w:rsidR="006B0D98" w:rsidRPr="006B0D98" w:rsidRDefault="006B0D98" w:rsidP="00507402">
      <w:pPr>
        <w:shd w:val="clear" w:color="auto" w:fill="FFFFFF"/>
        <w:spacing w:after="0" w:line="240" w:lineRule="auto"/>
        <w:ind w:firstLine="709"/>
        <w:jc w:val="both"/>
        <w:rPr>
          <w:rFonts w:ascii="Times New Roman" w:hAnsi="Times New Roman" w:cs="Times New Roman"/>
        </w:rPr>
      </w:pPr>
    </w:p>
    <w:p w:rsidR="006B0D98" w:rsidRPr="006B0D98" w:rsidRDefault="006B0D98" w:rsidP="00507402">
      <w:pPr>
        <w:shd w:val="clear" w:color="auto" w:fill="FFFFFF"/>
        <w:spacing w:after="0" w:line="240" w:lineRule="auto"/>
        <w:jc w:val="both"/>
        <w:rPr>
          <w:rFonts w:ascii="Times New Roman" w:hAnsi="Times New Roman" w:cs="Times New Roman"/>
        </w:rPr>
      </w:pPr>
    </w:p>
    <w:p w:rsidR="006B0D98" w:rsidRPr="006B0D98" w:rsidRDefault="006B0D98" w:rsidP="00507402">
      <w:pPr>
        <w:shd w:val="clear" w:color="auto" w:fill="FFFFFF"/>
        <w:spacing w:after="0" w:line="240" w:lineRule="auto"/>
        <w:ind w:firstLine="709"/>
        <w:jc w:val="both"/>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3.  Порядок формирования Общественных советов </w:t>
      </w: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hd w:val="clear" w:color="auto" w:fill="FFFFFF"/>
        <w:suppressAutoHyphens/>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3.1. Общественные советы формируются из граждан Российской Федерации, проживающих на территории многомандатных избирательных округов № 1, № 2, № 3, № 4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 xml:space="preserve">, представителей общественных объединений и некоммерческих организаций, представителей первичных отделений Партии </w:t>
      </w:r>
      <w:r w:rsidRPr="006B0D98">
        <w:rPr>
          <w:rFonts w:ascii="Times New Roman" w:hAnsi="Times New Roman" w:cs="Times New Roman"/>
          <w:b/>
          <w:color w:val="000000"/>
          <w:sz w:val="28"/>
          <w:szCs w:val="28"/>
        </w:rPr>
        <w:t>«ЕДИНАЯ РОССИЯ</w:t>
      </w:r>
      <w:r w:rsidRPr="006B0D98">
        <w:rPr>
          <w:rFonts w:ascii="Times New Roman" w:hAnsi="Times New Roman" w:cs="Times New Roman"/>
          <w:color w:val="000000"/>
          <w:sz w:val="28"/>
          <w:szCs w:val="28"/>
        </w:rPr>
        <w:t xml:space="preserve">», представителей ТСЖ, созданных в соответствии с законодательством Российской Федерации, осуществляющих свою деятельность на территории многомандатных избирательных округов. </w:t>
      </w: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3.2. В состав Общественных советов могут входить граждане, проживающие на территории данных избирательных округов, внесшие значительный вклад в социально-экономическое развитие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 xml:space="preserve">, принимающие активное участие в общественной жизни </w:t>
      </w:r>
      <w:r w:rsidRPr="006B0D98">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 xml:space="preserve">, представители образовательных и дошкольных учреждений, члены Партии </w:t>
      </w:r>
      <w:r w:rsidRPr="006B0D98">
        <w:rPr>
          <w:rFonts w:ascii="Times New Roman" w:hAnsi="Times New Roman" w:cs="Times New Roman"/>
          <w:b/>
          <w:color w:val="000000"/>
          <w:sz w:val="28"/>
          <w:szCs w:val="28"/>
        </w:rPr>
        <w:t>«ЕДИНАЯ РОССИЯ».</w:t>
      </w:r>
    </w:p>
    <w:p w:rsidR="006B0D98" w:rsidRPr="006B0D98" w:rsidRDefault="006B0D98" w:rsidP="00507402">
      <w:pPr>
        <w:shd w:val="clear" w:color="auto" w:fill="FFFFFF"/>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3.3. Состав и количество членов Общественных советов может изменяться, но не может быть более 12 человек в каждом Общественном совете.</w:t>
      </w:r>
    </w:p>
    <w:p w:rsidR="006B0D98" w:rsidRPr="006B0D98" w:rsidRDefault="006B0D98" w:rsidP="00507402">
      <w:pPr>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 xml:space="preserve">3.4. Граждане могут входить в состав Общественных советов по приглашению  депутатов от  </w:t>
      </w:r>
      <w:r w:rsidRPr="006B0D98">
        <w:rPr>
          <w:rFonts w:ascii="Times New Roman" w:hAnsi="Times New Roman" w:cs="Times New Roman"/>
          <w:color w:val="000000"/>
          <w:sz w:val="28"/>
          <w:szCs w:val="28"/>
        </w:rPr>
        <w:t xml:space="preserve">многомандатных избирательных округов № 1, № 2, № 3, № 4 </w:t>
      </w:r>
      <w:r w:rsidRPr="006B0D98">
        <w:rPr>
          <w:rFonts w:ascii="Times New Roman" w:hAnsi="Times New Roman" w:cs="Times New Roman"/>
          <w:sz w:val="28"/>
          <w:szCs w:val="28"/>
        </w:rPr>
        <w:t xml:space="preserve">на основании личного заявления (приложение). </w:t>
      </w:r>
    </w:p>
    <w:p w:rsidR="006B0D98" w:rsidRPr="006B0D98" w:rsidRDefault="006B0D98" w:rsidP="00507402">
      <w:pPr>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 xml:space="preserve">3.5. Состав Общественных советов утверждается решением Совета муниципального образования «Родниковское городское поселение Родниковского муниципального района Ивановской области». </w:t>
      </w:r>
    </w:p>
    <w:p w:rsidR="006B0D98" w:rsidRPr="006B0D98" w:rsidRDefault="006B0D98" w:rsidP="00507402">
      <w:pPr>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 xml:space="preserve">Каждый из депутатов Совета муниципального образования «Родниковское городское поселение Родниковского муниципального района Ивановской области» на соответствующем многомандатном избирательном округе может по своей инициативе изменить, дополнить состав Общественных советов, дополнительно включая в него новых членов.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lastRenderedPageBreak/>
        <w:t xml:space="preserve">3.6. Первое заседание Общественных советов должно быть проведено не позднее чем через тридцать дней со дня утверждения состава Общественных советов </w:t>
      </w:r>
      <w:r w:rsidRPr="006B0D98">
        <w:rPr>
          <w:rFonts w:ascii="Times New Roman" w:hAnsi="Times New Roman" w:cs="Times New Roman"/>
          <w:sz w:val="28"/>
          <w:szCs w:val="28"/>
        </w:rPr>
        <w:t>депутатами Совета муниципального образования «Родниковское городское поселение Родниковского муниципального района Ивановской области».</w:t>
      </w:r>
    </w:p>
    <w:p w:rsidR="006B0D98" w:rsidRPr="006B0D98" w:rsidRDefault="006B0D98" w:rsidP="00507402">
      <w:pPr>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 xml:space="preserve">3.7. Срок полномочий членов Общественных советов прекращается по истечении срока полномочий депутатов Совета муниципального образования «Родниковское городское поселение Родниковского муниципального района Ивановской области». </w:t>
      </w:r>
    </w:p>
    <w:p w:rsidR="006B0D98" w:rsidRPr="006B0D98" w:rsidRDefault="006B0D98" w:rsidP="00507402">
      <w:pPr>
        <w:spacing w:after="0" w:line="240" w:lineRule="auto"/>
        <w:jc w:val="both"/>
        <w:rPr>
          <w:rFonts w:ascii="Times New Roman" w:hAnsi="Times New Roman" w:cs="Times New Roman"/>
          <w:sz w:val="28"/>
          <w:szCs w:val="28"/>
        </w:rPr>
      </w:pPr>
    </w:p>
    <w:p w:rsidR="006B0D98" w:rsidRPr="006B0D98" w:rsidRDefault="006B0D98" w:rsidP="00507402">
      <w:pPr>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4. Органы Общественных советов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Организация деятельности Общественных советов возлагается на Главу</w:t>
      </w:r>
      <w:r w:rsidRPr="006B0D98">
        <w:rPr>
          <w:rFonts w:ascii="Times New Roman" w:hAnsi="Times New Roman" w:cs="Times New Roman"/>
          <w:sz w:val="28"/>
          <w:szCs w:val="28"/>
        </w:rPr>
        <w:t xml:space="preserve"> муниципального образования «Родниковское городское поселение Родниковского муниципального района Ивановской области»</w:t>
      </w:r>
      <w:r w:rsidRPr="006B0D98">
        <w:rPr>
          <w:rFonts w:ascii="Times New Roman" w:hAnsi="Times New Roman" w:cs="Times New Roman"/>
          <w:color w:val="000000"/>
          <w:sz w:val="28"/>
          <w:szCs w:val="28"/>
        </w:rPr>
        <w:t>.</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На </w:t>
      </w:r>
      <w:r w:rsidRPr="006B0D98">
        <w:rPr>
          <w:rFonts w:ascii="Times New Roman" w:hAnsi="Times New Roman" w:cs="Times New Roman"/>
          <w:sz w:val="28"/>
          <w:szCs w:val="28"/>
        </w:rPr>
        <w:t xml:space="preserve">первом заседании избирается председатель Общественного совета и три сопредседателя, которые </w:t>
      </w:r>
      <w:r w:rsidRPr="006B0D98">
        <w:rPr>
          <w:rFonts w:ascii="Times New Roman" w:hAnsi="Times New Roman" w:cs="Times New Roman"/>
          <w:color w:val="000000"/>
          <w:sz w:val="28"/>
          <w:szCs w:val="28"/>
        </w:rPr>
        <w:t>обладают равными правами и полномочиями.</w:t>
      </w:r>
    </w:p>
    <w:p w:rsidR="006B0D98" w:rsidRPr="006B0D98" w:rsidRDefault="006B0D98" w:rsidP="00507402">
      <w:pPr>
        <w:spacing w:after="0" w:line="240" w:lineRule="auto"/>
        <w:ind w:firstLine="709"/>
        <w:jc w:val="both"/>
        <w:rPr>
          <w:rFonts w:ascii="Times New Roman" w:hAnsi="Times New Roman" w:cs="Times New Roman"/>
          <w:sz w:val="28"/>
          <w:szCs w:val="28"/>
        </w:rPr>
      </w:pPr>
      <w:r w:rsidRPr="006B0D98">
        <w:rPr>
          <w:rFonts w:ascii="Times New Roman" w:hAnsi="Times New Roman" w:cs="Times New Roman"/>
          <w:sz w:val="28"/>
          <w:szCs w:val="28"/>
        </w:rPr>
        <w:t xml:space="preserve">Заседания Общественных советов созываются председателями Общественных советов. В случае отсутствия председателя заседания Общественных советов могут быть созваны одним из сопредседателей, в соответствии с многомандатным избирательным округом.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4.2. На </w:t>
      </w:r>
      <w:r w:rsidRPr="006B0D98">
        <w:rPr>
          <w:rFonts w:ascii="Times New Roman" w:hAnsi="Times New Roman" w:cs="Times New Roman"/>
          <w:sz w:val="28"/>
          <w:szCs w:val="28"/>
        </w:rPr>
        <w:t xml:space="preserve">первом заседании Общественного совета из числа членов Общественного совета избирается </w:t>
      </w:r>
      <w:r w:rsidRPr="006B0D98">
        <w:rPr>
          <w:rFonts w:ascii="Times New Roman" w:hAnsi="Times New Roman" w:cs="Times New Roman"/>
          <w:color w:val="000000"/>
          <w:sz w:val="28"/>
          <w:szCs w:val="28"/>
        </w:rPr>
        <w:t xml:space="preserve">Секретарь Общественного совета открытым голосованием большинством голосов от списочного числа членов Общественного совета.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4.3. Общественные советы вправе образовывать комиссии и рабочие группы по направлениям деятельности Общественных советов с привлечением, при необходимости, консультантов и экспертов, представителей общественных объединений и иных объединений граждан.</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4.4. Члены Общественных советов принимают личное участие в работе заседаний Общественных советов, комиссий и рабочих групп Общественных советов в соответствии с многомандатными избирательными округами.</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4.5. Председатель, сопредседатели Общественных советов обеспечивают организационно-техническую работу, готовят материалы для проведения заседаний Общественных  советов, комиссий и рабочих групп.</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 5. Член Общественных советов </w:t>
      </w:r>
    </w:p>
    <w:p w:rsidR="006B0D98" w:rsidRPr="006B0D98" w:rsidRDefault="006B0D98" w:rsidP="00507402">
      <w:pPr>
        <w:spacing w:after="0" w:line="240" w:lineRule="auto"/>
        <w:ind w:firstLine="709"/>
        <w:jc w:val="center"/>
        <w:rPr>
          <w:rFonts w:ascii="Times New Roman" w:hAnsi="Times New Roman" w:cs="Times New Roman"/>
          <w:color w:val="000000"/>
          <w:sz w:val="28"/>
          <w:szCs w:val="28"/>
        </w:rPr>
      </w:pP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1. Членами Общественных советов могут быть граждане, достигшие возраста восемнадцати лет.</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2. Членами Общественных советов  не могут быть:</w:t>
      </w:r>
    </w:p>
    <w:p w:rsidR="006B0D98" w:rsidRPr="006B0D98" w:rsidRDefault="006B0D98" w:rsidP="00F236B0">
      <w:pPr>
        <w:numPr>
          <w:ilvl w:val="0"/>
          <w:numId w:val="31"/>
        </w:numPr>
        <w:overflowPunct w:val="0"/>
        <w:autoSpaceDE w:val="0"/>
        <w:autoSpaceDN w:val="0"/>
        <w:adjustRightInd w:val="0"/>
        <w:spacing w:after="0" w:line="240" w:lineRule="auto"/>
        <w:ind w:left="0" w:hanging="891"/>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должности, должности муниципальной службы, муниципальные </w:t>
      </w:r>
      <w:r w:rsidR="00013447" w:rsidRPr="006B0D98">
        <w:rPr>
          <w:rFonts w:ascii="Times New Roman" w:hAnsi="Times New Roman" w:cs="Times New Roman"/>
          <w:color w:val="000000"/>
          <w:sz w:val="28"/>
          <w:szCs w:val="28"/>
        </w:rPr>
        <w:t xml:space="preserve">лица, замещающие должности государственной гражданской службы, государственные </w:t>
      </w:r>
      <w:r w:rsidRPr="006B0D98">
        <w:rPr>
          <w:rFonts w:ascii="Times New Roman" w:hAnsi="Times New Roman" w:cs="Times New Roman"/>
          <w:color w:val="000000"/>
          <w:sz w:val="28"/>
          <w:szCs w:val="28"/>
        </w:rPr>
        <w:t>должности;</w:t>
      </w:r>
    </w:p>
    <w:p w:rsidR="006B0D98" w:rsidRPr="006B0D98" w:rsidRDefault="006B0D98" w:rsidP="00F236B0">
      <w:pPr>
        <w:numPr>
          <w:ilvl w:val="0"/>
          <w:numId w:val="31"/>
        </w:numPr>
        <w:overflowPunct w:val="0"/>
        <w:autoSpaceDE w:val="0"/>
        <w:autoSpaceDN w:val="0"/>
        <w:adjustRightInd w:val="0"/>
        <w:spacing w:after="0" w:line="240" w:lineRule="auto"/>
        <w:ind w:left="0"/>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lastRenderedPageBreak/>
        <w:t>лица, признанные недееспособными на основании решения суда;</w:t>
      </w:r>
    </w:p>
    <w:p w:rsidR="006B0D98" w:rsidRPr="006B0D98" w:rsidRDefault="006B0D98" w:rsidP="00F236B0">
      <w:pPr>
        <w:numPr>
          <w:ilvl w:val="0"/>
          <w:numId w:val="31"/>
        </w:numPr>
        <w:overflowPunct w:val="0"/>
        <w:autoSpaceDE w:val="0"/>
        <w:autoSpaceDN w:val="0"/>
        <w:adjustRightInd w:val="0"/>
        <w:spacing w:after="0" w:line="240" w:lineRule="auto"/>
        <w:ind w:left="0"/>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лица, имеющие непогашенную или неснятую судимость.</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ind w:firstLine="709"/>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6. Прекращение и приостановление полномочий членов Общественных советов</w:t>
      </w:r>
    </w:p>
    <w:p w:rsidR="006B0D98" w:rsidRPr="006B0D98" w:rsidRDefault="006B0D98" w:rsidP="00507402">
      <w:pPr>
        <w:spacing w:after="0" w:line="240" w:lineRule="auto"/>
        <w:ind w:firstLine="709"/>
        <w:jc w:val="center"/>
        <w:rPr>
          <w:rFonts w:ascii="Times New Roman" w:hAnsi="Times New Roman" w:cs="Times New Roman"/>
          <w:color w:val="000000"/>
          <w:sz w:val="28"/>
          <w:szCs w:val="28"/>
        </w:rPr>
      </w:pP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Полномочия членов Общественных советов  прекращаются в случаях:</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истечения срока полномочий;</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подачи им заявления на имя председателя о выходе из состава Общественного  совета;</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неспособности по состоянию здоровья участвовать в работе Общественного  совета;</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назначения или избрание на должности государственной гражданской службы, государственные должности, должности муниципальной службы, муниципальные должности, депутатом;</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вступления в законную силу вынесенного в отношении его обвинительного приговора суда;</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смерти члена Общественного совета.</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 7. Организация деятельности и порядок работы Общественных советов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7.1. Заседания Общественных советов проводятся не реже одного раза в полугодие. Заседание считается правомочным, если в нем принимают участие не менее половины списочного состава.</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7.2. Повестка дня заседания формируется по предложениям  председателя и сопредседателей или любого члена данного Общественного совета  при согласии большинства участников заседания.</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7.3. Предварительная повестка дня заседания Общественных советов определяется не позднее, чем за 3 дня до заседаний.</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7.4. На заседания Общественных советов, в зависимости от тематики обсуждаемых вопросов, могут быть приглашены руководители и представители органов местного самоуправления, организаций и учреждений города Родники, общественных и иных организаций.</w:t>
      </w:r>
    </w:p>
    <w:p w:rsidR="006B0D98" w:rsidRPr="006B0D98" w:rsidRDefault="006B0D98" w:rsidP="00507402">
      <w:pPr>
        <w:spacing w:after="0" w:line="240" w:lineRule="auto"/>
        <w:ind w:firstLine="540"/>
        <w:jc w:val="both"/>
        <w:rPr>
          <w:rFonts w:ascii="Times New Roman" w:hAnsi="Times New Roman" w:cs="Times New Roman"/>
          <w:sz w:val="28"/>
          <w:szCs w:val="28"/>
        </w:rPr>
      </w:pPr>
      <w:r w:rsidRPr="006B0D98">
        <w:rPr>
          <w:rFonts w:ascii="Times New Roman" w:hAnsi="Times New Roman" w:cs="Times New Roman"/>
          <w:sz w:val="28"/>
          <w:szCs w:val="28"/>
        </w:rPr>
        <w:t>Приглашенные на заседания лица могут принимать участие в обсуждении рассматриваемых вопросов и вносить предложения и замечания.</w:t>
      </w:r>
    </w:p>
    <w:p w:rsidR="006B0D98" w:rsidRPr="006B0D98" w:rsidRDefault="006B0D98" w:rsidP="00507402">
      <w:pPr>
        <w:spacing w:after="0" w:line="240" w:lineRule="auto"/>
        <w:ind w:firstLine="720"/>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7.5. </w:t>
      </w:r>
      <w:r w:rsidRPr="006B0D98">
        <w:rPr>
          <w:rFonts w:ascii="Times New Roman" w:hAnsi="Times New Roman" w:cs="Times New Roman"/>
          <w:sz w:val="28"/>
          <w:szCs w:val="28"/>
        </w:rPr>
        <w:t xml:space="preserve">Решения Общественных советов </w:t>
      </w:r>
      <w:r w:rsidRPr="006B0D98">
        <w:rPr>
          <w:rFonts w:ascii="Times New Roman" w:hAnsi="Times New Roman" w:cs="Times New Roman"/>
          <w:color w:val="000000"/>
          <w:sz w:val="28"/>
          <w:szCs w:val="28"/>
        </w:rPr>
        <w:t>принимаются большинством голосов членов соответствующих Общественных советов, присутствующих на заседаниях</w:t>
      </w:r>
      <w:r w:rsidRPr="006B0D98">
        <w:rPr>
          <w:rFonts w:ascii="Times New Roman" w:hAnsi="Times New Roman" w:cs="Times New Roman"/>
          <w:sz w:val="28"/>
          <w:szCs w:val="28"/>
        </w:rPr>
        <w:t xml:space="preserve"> и оформляются протоколами, которые подписываются председателями и всеми сопредседателями Общественных советов  и секретарями. </w:t>
      </w:r>
      <w:r w:rsidRPr="006B0D98">
        <w:rPr>
          <w:rFonts w:ascii="Times New Roman" w:hAnsi="Times New Roman" w:cs="Times New Roman"/>
          <w:color w:val="000000"/>
          <w:sz w:val="28"/>
          <w:szCs w:val="28"/>
        </w:rPr>
        <w:t xml:space="preserve">В случае равенства голосов, голос Председателя Общественного совета является решающим. </w:t>
      </w:r>
      <w:r w:rsidRPr="006B0D98">
        <w:rPr>
          <w:rFonts w:ascii="Times New Roman" w:hAnsi="Times New Roman" w:cs="Times New Roman"/>
          <w:sz w:val="28"/>
          <w:szCs w:val="28"/>
        </w:rPr>
        <w:t>Данные решения носят рекомендательный характер</w:t>
      </w:r>
      <w:r w:rsidRPr="006B0D98">
        <w:rPr>
          <w:rFonts w:ascii="Times New Roman" w:hAnsi="Times New Roman" w:cs="Times New Roman"/>
          <w:color w:val="000000"/>
          <w:sz w:val="28"/>
          <w:szCs w:val="28"/>
        </w:rPr>
        <w:t xml:space="preserve">.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 xml:space="preserve">7.6. Решения Общественных советов в виде обращений, заявлений, рекомендаций направляются в </w:t>
      </w:r>
      <w:r w:rsidRPr="006B0D98">
        <w:rPr>
          <w:rFonts w:ascii="Times New Roman" w:hAnsi="Times New Roman" w:cs="Times New Roman"/>
          <w:sz w:val="28"/>
          <w:szCs w:val="28"/>
        </w:rPr>
        <w:t xml:space="preserve">Совет муниципального образования </w:t>
      </w:r>
      <w:r w:rsidRPr="006B0D98">
        <w:rPr>
          <w:rFonts w:ascii="Times New Roman" w:hAnsi="Times New Roman" w:cs="Times New Roman"/>
          <w:sz w:val="28"/>
          <w:szCs w:val="28"/>
        </w:rPr>
        <w:lastRenderedPageBreak/>
        <w:t>«Родниковское городское поселение Родниковского муниципального района Ивановской области» в течении тридцати дней с момента принятия данных решений.</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Pr="006B0D98" w:rsidRDefault="006B0D98" w:rsidP="00507402">
      <w:pPr>
        <w:spacing w:after="0" w:line="240" w:lineRule="auto"/>
        <w:jc w:val="center"/>
        <w:rPr>
          <w:rFonts w:ascii="Times New Roman" w:hAnsi="Times New Roman" w:cs="Times New Roman"/>
          <w:b/>
          <w:color w:val="000000"/>
          <w:sz w:val="28"/>
          <w:szCs w:val="28"/>
        </w:rPr>
      </w:pPr>
      <w:r w:rsidRPr="006B0D98">
        <w:rPr>
          <w:rFonts w:ascii="Times New Roman" w:hAnsi="Times New Roman" w:cs="Times New Roman"/>
          <w:b/>
          <w:color w:val="000000"/>
          <w:sz w:val="28"/>
          <w:szCs w:val="28"/>
        </w:rPr>
        <w:t xml:space="preserve">8. Информационное обеспечение деятельности Общественных советов </w:t>
      </w:r>
    </w:p>
    <w:p w:rsidR="006B0D98" w:rsidRPr="006B0D98" w:rsidRDefault="006B0D98" w:rsidP="00507402">
      <w:pPr>
        <w:spacing w:after="0" w:line="240" w:lineRule="auto"/>
        <w:ind w:firstLine="709"/>
        <w:jc w:val="both"/>
        <w:rPr>
          <w:rFonts w:ascii="Times New Roman" w:hAnsi="Times New Roman" w:cs="Times New Roman"/>
          <w:color w:val="000000"/>
          <w:sz w:val="28"/>
          <w:szCs w:val="28"/>
        </w:rPr>
      </w:pPr>
    </w:p>
    <w:p w:rsidR="006B0D98" w:rsidRDefault="006B0D98" w:rsidP="00507402">
      <w:pPr>
        <w:spacing w:after="0" w:line="240" w:lineRule="auto"/>
        <w:ind w:firstLine="709"/>
        <w:jc w:val="both"/>
        <w:rPr>
          <w:rFonts w:ascii="Times New Roman" w:hAnsi="Times New Roman" w:cs="Times New Roman"/>
          <w:color w:val="000000"/>
          <w:sz w:val="28"/>
          <w:szCs w:val="28"/>
        </w:rPr>
      </w:pPr>
      <w:r w:rsidRPr="006B0D98">
        <w:rPr>
          <w:rFonts w:ascii="Times New Roman" w:hAnsi="Times New Roman" w:cs="Times New Roman"/>
          <w:color w:val="000000"/>
          <w:sz w:val="28"/>
          <w:szCs w:val="28"/>
        </w:rPr>
        <w:t>Для информационного обеспечения деятельности Общественных советов, доступа широких кругов общественности к рассматриваемым вопросам осуществляются путем публикаций в средствах массовой информации или размещается информация на официальном сайте Родниковского района.</w:t>
      </w:r>
    </w:p>
    <w:p w:rsidR="00013447" w:rsidRDefault="00013447" w:rsidP="00E47980">
      <w:pPr>
        <w:spacing w:after="0" w:line="240" w:lineRule="auto"/>
        <w:jc w:val="both"/>
        <w:rPr>
          <w:rFonts w:ascii="Times New Roman" w:hAnsi="Times New Roman" w:cs="Times New Roman"/>
        </w:rPr>
      </w:pPr>
    </w:p>
    <w:p w:rsidR="00013447" w:rsidRPr="006B0D98" w:rsidRDefault="00013447" w:rsidP="00507402">
      <w:pPr>
        <w:spacing w:after="0" w:line="240" w:lineRule="auto"/>
        <w:ind w:firstLine="709"/>
        <w:jc w:val="both"/>
        <w:rPr>
          <w:rFonts w:ascii="Times New Roman" w:hAnsi="Times New Roman" w:cs="Times New Roman"/>
        </w:rPr>
      </w:pPr>
    </w:p>
    <w:tbl>
      <w:tblPr>
        <w:tblStyle w:val="afa"/>
        <w:tblW w:w="4500" w:type="dxa"/>
        <w:jc w:val="right"/>
        <w:tblLook w:val="01E0"/>
      </w:tblPr>
      <w:tblGrid>
        <w:gridCol w:w="4500"/>
      </w:tblGrid>
      <w:tr w:rsidR="006B0D98" w:rsidRPr="006B0D98" w:rsidTr="006B0D98">
        <w:trPr>
          <w:jc w:val="right"/>
        </w:trPr>
        <w:tc>
          <w:tcPr>
            <w:tcW w:w="4500" w:type="dxa"/>
            <w:tcBorders>
              <w:top w:val="nil"/>
              <w:left w:val="nil"/>
              <w:bottom w:val="nil"/>
              <w:right w:val="nil"/>
            </w:tcBorders>
          </w:tcPr>
          <w:p w:rsidR="006B0D98" w:rsidRPr="006B0D98" w:rsidRDefault="006B0D98" w:rsidP="00507402">
            <w:pPr>
              <w:pStyle w:val="ConsPlusNormal"/>
              <w:widowControl/>
              <w:tabs>
                <w:tab w:val="left" w:pos="900"/>
              </w:tabs>
              <w:ind w:firstLine="0"/>
              <w:rPr>
                <w:rFonts w:ascii="Times New Roman" w:hAnsi="Times New Roman" w:cs="Times New Roman"/>
                <w:sz w:val="24"/>
                <w:szCs w:val="24"/>
              </w:rPr>
            </w:pPr>
            <w:r w:rsidRPr="00E47980">
              <w:rPr>
                <w:rFonts w:ascii="Times New Roman" w:hAnsi="Times New Roman" w:cs="Times New Roman"/>
                <w:sz w:val="22"/>
                <w:szCs w:val="24"/>
              </w:rPr>
              <w:t>Приложение к Положению об Общественных советах многомандатных избирательных округов на территории муниципального образования «Родниковское городское поселение Родниковского муниципального района Ивановской области»</w:t>
            </w:r>
          </w:p>
        </w:tc>
      </w:tr>
    </w:tbl>
    <w:p w:rsidR="006B0D98" w:rsidRPr="006B0D98" w:rsidRDefault="006B0D98" w:rsidP="00507402">
      <w:pPr>
        <w:pStyle w:val="ConsPlusNormal"/>
        <w:widowControl/>
        <w:tabs>
          <w:tab w:val="left" w:pos="900"/>
        </w:tabs>
        <w:ind w:firstLine="0"/>
        <w:jc w:val="right"/>
        <w:rPr>
          <w:rFonts w:ascii="Times New Roman" w:hAnsi="Times New Roman" w:cs="Times New Roman"/>
          <w:sz w:val="24"/>
          <w:szCs w:val="24"/>
        </w:rPr>
      </w:pPr>
    </w:p>
    <w:tbl>
      <w:tblPr>
        <w:tblStyle w:val="afa"/>
        <w:tblW w:w="4500" w:type="dxa"/>
        <w:tblInd w:w="4877" w:type="dxa"/>
        <w:tblLook w:val="01E0"/>
      </w:tblPr>
      <w:tblGrid>
        <w:gridCol w:w="4500"/>
      </w:tblGrid>
      <w:tr w:rsidR="006B0D98" w:rsidRPr="00E47980" w:rsidTr="002F0D61">
        <w:trPr>
          <w:trHeight w:val="3827"/>
        </w:trPr>
        <w:tc>
          <w:tcPr>
            <w:tcW w:w="4500" w:type="dxa"/>
            <w:tcBorders>
              <w:top w:val="nil"/>
              <w:left w:val="nil"/>
              <w:bottom w:val="nil"/>
              <w:right w:val="nil"/>
            </w:tcBorders>
          </w:tcPr>
          <w:p w:rsidR="006B0D98" w:rsidRPr="00E47980" w:rsidRDefault="006B0D98" w:rsidP="00507402">
            <w:pPr>
              <w:rPr>
                <w:sz w:val="22"/>
                <w:szCs w:val="28"/>
              </w:rPr>
            </w:pPr>
            <w:r w:rsidRPr="00E47980">
              <w:rPr>
                <w:sz w:val="22"/>
                <w:szCs w:val="28"/>
              </w:rPr>
              <w:t>Депутату Совета муниципального образования «Родниковское городское поселение Родниковского муниципального района Ивановской области» многомандатного избирательного округа № _____ Ф.И.О. депутата</w:t>
            </w:r>
          </w:p>
          <w:p w:rsidR="006B0D98" w:rsidRPr="00E47980" w:rsidRDefault="006B0D98" w:rsidP="00507402">
            <w:pPr>
              <w:rPr>
                <w:sz w:val="22"/>
                <w:szCs w:val="28"/>
              </w:rPr>
            </w:pPr>
            <w:r w:rsidRPr="00E47980">
              <w:rPr>
                <w:sz w:val="22"/>
                <w:szCs w:val="28"/>
              </w:rPr>
              <w:t>______________________________</w:t>
            </w:r>
          </w:p>
          <w:p w:rsidR="006B0D98" w:rsidRPr="00E47980" w:rsidRDefault="006B0D98" w:rsidP="00507402">
            <w:pPr>
              <w:rPr>
                <w:sz w:val="22"/>
                <w:szCs w:val="28"/>
              </w:rPr>
            </w:pPr>
            <w:r w:rsidRPr="00E47980">
              <w:rPr>
                <w:sz w:val="22"/>
                <w:szCs w:val="28"/>
              </w:rPr>
              <w:t>от Ф.ИО.______________________</w:t>
            </w:r>
          </w:p>
          <w:p w:rsidR="006B0D98" w:rsidRPr="00E47980" w:rsidRDefault="006B0D98" w:rsidP="00507402">
            <w:pPr>
              <w:rPr>
                <w:sz w:val="22"/>
                <w:szCs w:val="28"/>
              </w:rPr>
            </w:pPr>
            <w:r w:rsidRPr="00E47980">
              <w:rPr>
                <w:sz w:val="22"/>
                <w:szCs w:val="28"/>
              </w:rPr>
              <w:t xml:space="preserve">адрес проживания_______________ </w:t>
            </w:r>
          </w:p>
          <w:p w:rsidR="006B0D98" w:rsidRPr="00E47980" w:rsidRDefault="006B0D98" w:rsidP="00507402">
            <w:pPr>
              <w:rPr>
                <w:sz w:val="22"/>
                <w:szCs w:val="28"/>
              </w:rPr>
            </w:pPr>
            <w:r w:rsidRPr="00E47980">
              <w:rPr>
                <w:sz w:val="22"/>
                <w:szCs w:val="28"/>
              </w:rPr>
              <w:t xml:space="preserve">______________________________ </w:t>
            </w:r>
          </w:p>
          <w:p w:rsidR="006B0D98" w:rsidRPr="00E47980" w:rsidRDefault="006B0D98" w:rsidP="00507402">
            <w:pPr>
              <w:rPr>
                <w:sz w:val="22"/>
                <w:szCs w:val="28"/>
              </w:rPr>
            </w:pPr>
            <w:r w:rsidRPr="00E47980">
              <w:rPr>
                <w:sz w:val="22"/>
                <w:szCs w:val="28"/>
              </w:rPr>
              <w:t>______________________________</w:t>
            </w:r>
          </w:p>
        </w:tc>
      </w:tr>
    </w:tbl>
    <w:p w:rsidR="006B0D98" w:rsidRPr="006B0D98" w:rsidRDefault="006B0D98" w:rsidP="002F0D61">
      <w:pPr>
        <w:spacing w:after="0" w:line="240" w:lineRule="auto"/>
        <w:rPr>
          <w:rFonts w:ascii="Times New Roman" w:hAnsi="Times New Roman" w:cs="Times New Roman"/>
          <w:sz w:val="24"/>
          <w:szCs w:val="24"/>
        </w:rPr>
      </w:pPr>
    </w:p>
    <w:p w:rsidR="006B0D98" w:rsidRPr="006B0D98" w:rsidRDefault="006B0D98" w:rsidP="00507402">
      <w:pPr>
        <w:spacing w:after="0" w:line="240" w:lineRule="auto"/>
        <w:jc w:val="center"/>
        <w:rPr>
          <w:rFonts w:ascii="Times New Roman" w:hAnsi="Times New Roman" w:cs="Times New Roman"/>
          <w:sz w:val="28"/>
          <w:szCs w:val="28"/>
        </w:rPr>
      </w:pPr>
    </w:p>
    <w:p w:rsidR="006B0D98" w:rsidRPr="006B0D98" w:rsidRDefault="00122B8E"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6B0D98" w:rsidRPr="006B0D98" w:rsidRDefault="006B0D98" w:rsidP="00507402">
      <w:pPr>
        <w:spacing w:after="0" w:line="240" w:lineRule="auto"/>
        <w:jc w:val="center"/>
        <w:rPr>
          <w:rFonts w:ascii="Times New Roman" w:hAnsi="Times New Roman" w:cs="Times New Roman"/>
          <w:sz w:val="28"/>
          <w:szCs w:val="28"/>
        </w:rPr>
      </w:pPr>
    </w:p>
    <w:p w:rsidR="006B0D98" w:rsidRPr="006B0D98" w:rsidRDefault="006B0D98" w:rsidP="00507402">
      <w:pPr>
        <w:spacing w:after="0" w:line="240" w:lineRule="auto"/>
        <w:jc w:val="both"/>
        <w:rPr>
          <w:rFonts w:ascii="Times New Roman" w:hAnsi="Times New Roman" w:cs="Times New Roman"/>
          <w:sz w:val="28"/>
          <w:szCs w:val="28"/>
        </w:rPr>
      </w:pPr>
      <w:r w:rsidRPr="006B0D98">
        <w:rPr>
          <w:rFonts w:ascii="Times New Roman" w:hAnsi="Times New Roman" w:cs="Times New Roman"/>
          <w:sz w:val="28"/>
          <w:szCs w:val="28"/>
        </w:rPr>
        <w:tab/>
        <w:t>Прошу Вас включить меня в состав Общественного совета многомандатного избирательного округа № ___.</w:t>
      </w:r>
    </w:p>
    <w:p w:rsidR="006B0D98" w:rsidRPr="006B0D98" w:rsidRDefault="006B0D98" w:rsidP="00507402">
      <w:pPr>
        <w:spacing w:after="0" w:line="240" w:lineRule="auto"/>
        <w:jc w:val="both"/>
        <w:rPr>
          <w:rFonts w:ascii="Times New Roman" w:hAnsi="Times New Roman" w:cs="Times New Roman"/>
          <w:sz w:val="28"/>
          <w:szCs w:val="28"/>
        </w:rPr>
      </w:pPr>
    </w:p>
    <w:p w:rsidR="006B0D98" w:rsidRPr="006B0D98" w:rsidRDefault="006B0D98" w:rsidP="00507402">
      <w:pPr>
        <w:spacing w:after="0" w:line="240" w:lineRule="auto"/>
        <w:jc w:val="both"/>
        <w:rPr>
          <w:rFonts w:ascii="Times New Roman" w:hAnsi="Times New Roman" w:cs="Times New Roman"/>
          <w:sz w:val="28"/>
          <w:szCs w:val="28"/>
        </w:rPr>
      </w:pPr>
    </w:p>
    <w:p w:rsidR="006B0D98" w:rsidRPr="006B0D98" w:rsidRDefault="006B0D98" w:rsidP="00507402">
      <w:pPr>
        <w:spacing w:after="0" w:line="240" w:lineRule="auto"/>
        <w:jc w:val="both"/>
        <w:rPr>
          <w:rFonts w:ascii="Times New Roman" w:hAnsi="Times New Roman" w:cs="Times New Roman"/>
          <w:sz w:val="28"/>
          <w:szCs w:val="28"/>
        </w:rPr>
      </w:pPr>
    </w:p>
    <w:p w:rsidR="006B0D98" w:rsidRPr="006B0D98" w:rsidRDefault="006B0D98" w:rsidP="00507402">
      <w:pPr>
        <w:spacing w:after="0" w:line="240" w:lineRule="auto"/>
        <w:jc w:val="both"/>
        <w:rPr>
          <w:rFonts w:ascii="Times New Roman" w:hAnsi="Times New Roman" w:cs="Times New Roman"/>
          <w:sz w:val="28"/>
          <w:szCs w:val="28"/>
        </w:rPr>
      </w:pPr>
      <w:r w:rsidRPr="006B0D98">
        <w:rPr>
          <w:rFonts w:ascii="Times New Roman" w:hAnsi="Times New Roman" w:cs="Times New Roman"/>
          <w:sz w:val="28"/>
          <w:szCs w:val="28"/>
        </w:rPr>
        <w:t>Ф.И.О., подпись _______________                                      Дата_______________</w:t>
      </w:r>
    </w:p>
    <w:p w:rsidR="006B0D98" w:rsidRDefault="006B0D98" w:rsidP="00507402">
      <w:pPr>
        <w:spacing w:after="0" w:line="240" w:lineRule="auto"/>
        <w:rPr>
          <w:rFonts w:ascii="Times New Roman" w:hAnsi="Times New Roman" w:cs="Times New Roman"/>
          <w:sz w:val="24"/>
        </w:rPr>
      </w:pPr>
    </w:p>
    <w:p w:rsidR="00CC77B8" w:rsidRDefault="00CC77B8" w:rsidP="00507402">
      <w:pPr>
        <w:spacing w:after="0" w:line="240" w:lineRule="auto"/>
        <w:rPr>
          <w:rFonts w:ascii="Times New Roman" w:hAnsi="Times New Roman" w:cs="Times New Roman"/>
          <w:sz w:val="24"/>
        </w:rPr>
      </w:pPr>
    </w:p>
    <w:p w:rsidR="00CC77B8" w:rsidRDefault="00CC77B8" w:rsidP="00507402">
      <w:pPr>
        <w:spacing w:after="0" w:line="240" w:lineRule="auto"/>
        <w:rPr>
          <w:rFonts w:ascii="Times New Roman" w:hAnsi="Times New Roman" w:cs="Times New Roman"/>
          <w:sz w:val="24"/>
        </w:rPr>
      </w:pPr>
    </w:p>
    <w:p w:rsidR="00F1473D" w:rsidRPr="00F1473D" w:rsidRDefault="00F1473D" w:rsidP="00507402">
      <w:pPr>
        <w:tabs>
          <w:tab w:val="left" w:pos="900"/>
        </w:tabs>
        <w:spacing w:after="0" w:line="240" w:lineRule="auto"/>
        <w:jc w:val="center"/>
        <w:rPr>
          <w:rFonts w:ascii="Times New Roman" w:hAnsi="Times New Roman" w:cs="Times New Roman"/>
          <w:sz w:val="28"/>
          <w:szCs w:val="28"/>
        </w:rPr>
      </w:pPr>
      <w:r w:rsidRPr="00F1473D">
        <w:rPr>
          <w:rFonts w:ascii="Times New Roman" w:hAnsi="Times New Roman" w:cs="Times New Roman"/>
          <w:noProof/>
          <w:sz w:val="28"/>
          <w:szCs w:val="28"/>
        </w:rPr>
        <w:lastRenderedPageBreak/>
        <w:drawing>
          <wp:inline distT="0" distB="0" distL="0" distR="0">
            <wp:extent cx="552450" cy="676275"/>
            <wp:effectExtent l="19050" t="0" r="0" b="0"/>
            <wp:docPr id="11"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F1473D" w:rsidRPr="00F1473D" w:rsidRDefault="00F1473D" w:rsidP="00507402">
      <w:pPr>
        <w:tabs>
          <w:tab w:val="left" w:pos="900"/>
          <w:tab w:val="left" w:pos="567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Российская Федерация</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муниципальное образование «Родниковское городское поселение</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Родниковского муниципального района Ивановской области»</w:t>
      </w:r>
    </w:p>
    <w:p w:rsidR="00F1473D" w:rsidRPr="00F1473D" w:rsidRDefault="00F1473D" w:rsidP="00507402">
      <w:pPr>
        <w:tabs>
          <w:tab w:val="left" w:pos="900"/>
          <w:tab w:val="left" w:pos="567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СОВЕТ</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муниципального образования «Родниковское городское поселение</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Родниковского муниципального района Ивановской области»</w:t>
      </w:r>
    </w:p>
    <w:p w:rsidR="00F1473D" w:rsidRPr="00F1473D" w:rsidRDefault="00F1473D" w:rsidP="00507402">
      <w:pPr>
        <w:tabs>
          <w:tab w:val="left" w:pos="900"/>
        </w:tabs>
        <w:spacing w:after="0" w:line="240" w:lineRule="auto"/>
        <w:jc w:val="center"/>
        <w:rPr>
          <w:rFonts w:ascii="Times New Roman" w:hAnsi="Times New Roman" w:cs="Times New Roman"/>
          <w:b/>
          <w:i/>
          <w:sz w:val="28"/>
          <w:szCs w:val="28"/>
        </w:rPr>
      </w:pPr>
      <w:r w:rsidRPr="00F1473D">
        <w:rPr>
          <w:rFonts w:ascii="Times New Roman" w:hAnsi="Times New Roman" w:cs="Times New Roman"/>
          <w:b/>
          <w:i/>
          <w:sz w:val="28"/>
          <w:szCs w:val="28"/>
        </w:rPr>
        <w:t>Третьего созыва</w:t>
      </w:r>
    </w:p>
    <w:p w:rsidR="00F1473D" w:rsidRPr="00F1473D" w:rsidRDefault="00F1473D" w:rsidP="00507402">
      <w:pPr>
        <w:tabs>
          <w:tab w:val="left" w:pos="900"/>
        </w:tabs>
        <w:spacing w:after="0" w:line="240" w:lineRule="auto"/>
        <w:rPr>
          <w:rFonts w:ascii="Times New Roman" w:hAnsi="Times New Roman" w:cs="Times New Roman"/>
          <w:b/>
          <w:i/>
          <w:sz w:val="28"/>
          <w:szCs w:val="28"/>
        </w:rPr>
      </w:pP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РЕШЕНИЕ</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p>
    <w:p w:rsidR="00F1473D" w:rsidRPr="00F1473D" w:rsidRDefault="00F1473D" w:rsidP="00507402">
      <w:pPr>
        <w:tabs>
          <w:tab w:val="left" w:pos="900"/>
        </w:tabs>
        <w:spacing w:after="0" w:line="240" w:lineRule="auto"/>
        <w:rPr>
          <w:rFonts w:ascii="Times New Roman" w:hAnsi="Times New Roman" w:cs="Times New Roman"/>
          <w:sz w:val="28"/>
          <w:szCs w:val="28"/>
        </w:rPr>
      </w:pPr>
      <w:r w:rsidRPr="00F1473D">
        <w:rPr>
          <w:rFonts w:ascii="Times New Roman" w:hAnsi="Times New Roman" w:cs="Times New Roman"/>
          <w:sz w:val="28"/>
          <w:szCs w:val="28"/>
        </w:rPr>
        <w:t xml:space="preserve">от 30.06.2017 года                                          </w:t>
      </w:r>
      <w:r w:rsidR="002F0D61">
        <w:rPr>
          <w:rFonts w:ascii="Times New Roman" w:hAnsi="Times New Roman" w:cs="Times New Roman"/>
          <w:sz w:val="28"/>
          <w:szCs w:val="28"/>
        </w:rPr>
        <w:t xml:space="preserve">                    </w:t>
      </w:r>
      <w:r w:rsidRPr="00F1473D">
        <w:rPr>
          <w:rFonts w:ascii="Times New Roman" w:hAnsi="Times New Roman" w:cs="Times New Roman"/>
          <w:sz w:val="28"/>
          <w:szCs w:val="28"/>
        </w:rPr>
        <w:t xml:space="preserve">                           № 40</w:t>
      </w:r>
    </w:p>
    <w:p w:rsidR="00F1473D" w:rsidRPr="00F1473D" w:rsidRDefault="00F1473D" w:rsidP="00507402">
      <w:pPr>
        <w:pStyle w:val="af3"/>
        <w:tabs>
          <w:tab w:val="left" w:pos="900"/>
        </w:tabs>
        <w:spacing w:after="0" w:line="240" w:lineRule="auto"/>
        <w:ind w:left="0"/>
        <w:jc w:val="center"/>
        <w:rPr>
          <w:rFonts w:ascii="Times New Roman" w:hAnsi="Times New Roman" w:cs="Times New Roman"/>
          <w:b/>
          <w:bCs/>
          <w:szCs w:val="28"/>
        </w:rPr>
      </w:pPr>
    </w:p>
    <w:p w:rsidR="00F1473D" w:rsidRPr="00F1473D" w:rsidRDefault="00F1473D" w:rsidP="00507402">
      <w:pPr>
        <w:pStyle w:val="af3"/>
        <w:spacing w:after="0" w:line="240" w:lineRule="auto"/>
        <w:ind w:left="0"/>
        <w:jc w:val="center"/>
        <w:rPr>
          <w:rFonts w:ascii="Times New Roman" w:hAnsi="Times New Roman" w:cs="Times New Roman"/>
          <w:b/>
          <w:sz w:val="28"/>
          <w:szCs w:val="28"/>
        </w:rPr>
      </w:pPr>
      <w:r w:rsidRPr="00F1473D">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09.02.2017 года № 11 «Об утверждении Положения о порядке осуществления погребения на городском кладбище лиц, личность которых не установлена, лиц, не имеющих супруга, близких родственников, иных родственников либо законного представителя умерших и невостребованных лиц»</w:t>
      </w:r>
    </w:p>
    <w:p w:rsidR="00F1473D" w:rsidRPr="00F1473D" w:rsidRDefault="00F1473D" w:rsidP="00507402">
      <w:pPr>
        <w:spacing w:after="0" w:line="240" w:lineRule="auto"/>
        <w:ind w:firstLine="540"/>
        <w:jc w:val="center"/>
        <w:rPr>
          <w:rFonts w:ascii="Times New Roman" w:hAnsi="Times New Roman" w:cs="Times New Roman"/>
          <w:b/>
          <w:sz w:val="28"/>
          <w:szCs w:val="28"/>
        </w:rPr>
      </w:pPr>
    </w:p>
    <w:p w:rsidR="00F1473D" w:rsidRPr="00F1473D" w:rsidRDefault="00F1473D" w:rsidP="00507402">
      <w:pPr>
        <w:spacing w:after="0" w:line="240" w:lineRule="auto"/>
        <w:jc w:val="both"/>
        <w:rPr>
          <w:rFonts w:ascii="Times New Roman" w:hAnsi="Times New Roman" w:cs="Times New Roman"/>
          <w:sz w:val="28"/>
          <w:szCs w:val="28"/>
        </w:rPr>
      </w:pPr>
      <w:r w:rsidRPr="00F1473D">
        <w:rPr>
          <w:rFonts w:ascii="Times New Roman" w:hAnsi="Times New Roman" w:cs="Times New Roman"/>
          <w:b/>
          <w:sz w:val="28"/>
          <w:szCs w:val="28"/>
        </w:rPr>
        <w:tab/>
      </w:r>
      <w:r w:rsidRPr="00F1473D">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 </w:t>
      </w:r>
      <w:r w:rsidRPr="00F1473D">
        <w:rPr>
          <w:rFonts w:ascii="Times New Roman" w:hAnsi="Times New Roman" w:cs="Times New Roman"/>
          <w:bCs/>
          <w:sz w:val="28"/>
          <w:szCs w:val="28"/>
        </w:rPr>
        <w:t>У</w:t>
      </w:r>
      <w:r w:rsidRPr="00F1473D">
        <w:rPr>
          <w:rFonts w:ascii="Times New Roman" w:hAnsi="Times New Roman" w:cs="Times New Roman"/>
          <w:sz w:val="28"/>
          <w:szCs w:val="28"/>
        </w:rPr>
        <w:t xml:space="preserve">ставом муниципального образования «Родниковское городское поселение Родниковского муниципального района Ивановской области», </w:t>
      </w:r>
    </w:p>
    <w:p w:rsidR="00F1473D" w:rsidRDefault="00F1473D" w:rsidP="00507402">
      <w:pPr>
        <w:tabs>
          <w:tab w:val="left" w:pos="900"/>
          <w:tab w:val="left" w:pos="9900"/>
        </w:tabs>
        <w:spacing w:after="0" w:line="240" w:lineRule="auto"/>
        <w:jc w:val="center"/>
        <w:rPr>
          <w:rFonts w:ascii="Times New Roman" w:hAnsi="Times New Roman" w:cs="Times New Roman"/>
          <w:b/>
          <w:sz w:val="28"/>
          <w:szCs w:val="28"/>
        </w:rPr>
      </w:pPr>
    </w:p>
    <w:p w:rsidR="00F1473D" w:rsidRPr="00F1473D" w:rsidRDefault="00F1473D" w:rsidP="00507402">
      <w:pPr>
        <w:tabs>
          <w:tab w:val="left" w:pos="900"/>
          <w:tab w:val="left" w:pos="9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СОВЕТ</w:t>
      </w:r>
    </w:p>
    <w:p w:rsidR="00F1473D" w:rsidRPr="00F1473D" w:rsidRDefault="00F1473D" w:rsidP="00507402">
      <w:pPr>
        <w:tabs>
          <w:tab w:val="left" w:pos="900"/>
        </w:tabs>
        <w:spacing w:after="0" w:line="240" w:lineRule="auto"/>
        <w:jc w:val="center"/>
        <w:rPr>
          <w:rFonts w:ascii="Times New Roman" w:hAnsi="Times New Roman" w:cs="Times New Roman"/>
          <w:b/>
          <w:sz w:val="28"/>
          <w:szCs w:val="28"/>
        </w:rPr>
      </w:pPr>
      <w:r w:rsidRPr="00F1473D">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F1473D" w:rsidRPr="00F1473D" w:rsidRDefault="00F1473D" w:rsidP="00507402">
      <w:pPr>
        <w:pStyle w:val="ae"/>
        <w:spacing w:before="0" w:beforeAutospacing="0" w:after="0" w:afterAutospacing="0"/>
        <w:ind w:firstLine="709"/>
        <w:jc w:val="both"/>
        <w:rPr>
          <w:sz w:val="28"/>
          <w:szCs w:val="28"/>
        </w:rPr>
      </w:pPr>
    </w:p>
    <w:p w:rsidR="00F1473D" w:rsidRPr="00F1473D" w:rsidRDefault="00F1473D" w:rsidP="00F236B0">
      <w:pPr>
        <w:pStyle w:val="af3"/>
        <w:numPr>
          <w:ilvl w:val="0"/>
          <w:numId w:val="32"/>
        </w:numPr>
        <w:overflowPunct w:val="0"/>
        <w:autoSpaceDE w:val="0"/>
        <w:autoSpaceDN w:val="0"/>
        <w:adjustRightInd w:val="0"/>
        <w:spacing w:after="0" w:line="240" w:lineRule="auto"/>
        <w:ind w:left="0"/>
        <w:jc w:val="both"/>
        <w:rPr>
          <w:rFonts w:ascii="Times New Roman" w:hAnsi="Times New Roman" w:cs="Times New Roman"/>
          <w:sz w:val="28"/>
          <w:szCs w:val="28"/>
        </w:rPr>
      </w:pPr>
      <w:r w:rsidRPr="00F1473D">
        <w:rPr>
          <w:rFonts w:ascii="Times New Roman" w:hAnsi="Times New Roman" w:cs="Times New Roman"/>
          <w:sz w:val="28"/>
        </w:rPr>
        <w:t xml:space="preserve">Внести в решение Совета муниципального образования «Родниковское городское поселение Родниковского муниципального района Ивановской области» </w:t>
      </w:r>
      <w:r w:rsidRPr="00F1473D">
        <w:rPr>
          <w:rFonts w:ascii="Times New Roman" w:hAnsi="Times New Roman" w:cs="Times New Roman"/>
          <w:sz w:val="28"/>
          <w:szCs w:val="28"/>
        </w:rPr>
        <w:t>от 09.02.2017 года № 11 «Об утверждении Положения о порядке осуществления погребения на городском кладбище лиц, личность которых не установлена, лиц, не имеющих супруга, близких родственников, иных родственников либо законного представителя умерших и невостребованных лиц» следующие изменения:</w:t>
      </w:r>
    </w:p>
    <w:p w:rsidR="00F1473D" w:rsidRPr="00F1473D" w:rsidRDefault="00F1473D" w:rsidP="00F236B0">
      <w:pPr>
        <w:numPr>
          <w:ilvl w:val="1"/>
          <w:numId w:val="32"/>
        </w:numPr>
        <w:overflowPunct w:val="0"/>
        <w:autoSpaceDE w:val="0"/>
        <w:autoSpaceDN w:val="0"/>
        <w:adjustRightInd w:val="0"/>
        <w:spacing w:after="0" w:line="240" w:lineRule="auto"/>
        <w:ind w:left="0"/>
        <w:jc w:val="both"/>
        <w:rPr>
          <w:rFonts w:ascii="Times New Roman" w:hAnsi="Times New Roman" w:cs="Times New Roman"/>
          <w:sz w:val="28"/>
          <w:szCs w:val="28"/>
        </w:rPr>
      </w:pPr>
      <w:r w:rsidRPr="00F1473D">
        <w:rPr>
          <w:rFonts w:ascii="Times New Roman" w:hAnsi="Times New Roman" w:cs="Times New Roman"/>
          <w:sz w:val="28"/>
          <w:szCs w:val="28"/>
        </w:rPr>
        <w:t>пункт 3 Положения изложить в следующей редакции: «3. Погребение умерших лиц осуществляет специализированная служба согласно гарантированному перечню услуг по погребению, включающему:</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szCs w:val="28"/>
        </w:rPr>
        <w:lastRenderedPageBreak/>
        <w:t>- оформление документов, необходимых</w:t>
      </w:r>
      <w:r w:rsidRPr="00F1473D">
        <w:rPr>
          <w:rFonts w:ascii="Times New Roman" w:hAnsi="Times New Roman" w:cs="Times New Roman"/>
          <w:sz w:val="28"/>
        </w:rPr>
        <w:t xml:space="preserve"> для погребения;</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rPr>
        <w:t>- облачение тела;</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rPr>
        <w:t>- предоставление гроба;</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rPr>
        <w:t>- перевозку тела умершего на кладбище (в крематорий);</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rPr>
        <w:t>- погребение.</w:t>
      </w:r>
    </w:p>
    <w:p w:rsidR="00F1473D" w:rsidRPr="00F1473D" w:rsidRDefault="00F1473D" w:rsidP="00507402">
      <w:pPr>
        <w:spacing w:after="0" w:line="240" w:lineRule="auto"/>
        <w:jc w:val="both"/>
        <w:rPr>
          <w:rFonts w:ascii="Times New Roman" w:hAnsi="Times New Roman" w:cs="Times New Roman"/>
          <w:sz w:val="28"/>
        </w:rPr>
      </w:pPr>
    </w:p>
    <w:p w:rsidR="00F1473D" w:rsidRPr="00F1473D" w:rsidRDefault="00F1473D" w:rsidP="00F236B0">
      <w:pPr>
        <w:numPr>
          <w:ilvl w:val="1"/>
          <w:numId w:val="32"/>
        </w:numPr>
        <w:overflowPunct w:val="0"/>
        <w:autoSpaceDE w:val="0"/>
        <w:autoSpaceDN w:val="0"/>
        <w:adjustRightInd w:val="0"/>
        <w:spacing w:after="0" w:line="240" w:lineRule="auto"/>
        <w:ind w:left="0"/>
        <w:jc w:val="both"/>
        <w:rPr>
          <w:rFonts w:ascii="Times New Roman" w:hAnsi="Times New Roman" w:cs="Times New Roman"/>
          <w:sz w:val="28"/>
        </w:rPr>
      </w:pPr>
      <w:r w:rsidRPr="00F1473D">
        <w:rPr>
          <w:rFonts w:ascii="Times New Roman" w:hAnsi="Times New Roman" w:cs="Times New Roman"/>
          <w:sz w:val="28"/>
          <w:szCs w:val="28"/>
        </w:rPr>
        <w:t xml:space="preserve">пункт 4 Положения изложить в следующей редакции: </w:t>
      </w:r>
    </w:p>
    <w:p w:rsidR="00F1473D" w:rsidRPr="00F1473D" w:rsidRDefault="00F1473D" w:rsidP="00507402">
      <w:pPr>
        <w:spacing w:after="0" w:line="240" w:lineRule="auto"/>
        <w:jc w:val="both"/>
        <w:rPr>
          <w:rFonts w:ascii="Times New Roman" w:hAnsi="Times New Roman" w:cs="Times New Roman"/>
          <w:sz w:val="28"/>
        </w:rPr>
      </w:pPr>
      <w:r w:rsidRPr="00F1473D">
        <w:rPr>
          <w:rFonts w:ascii="Times New Roman" w:hAnsi="Times New Roman" w:cs="Times New Roman"/>
          <w:sz w:val="28"/>
          <w:szCs w:val="28"/>
        </w:rPr>
        <w:t xml:space="preserve">          «4. </w:t>
      </w:r>
      <w:r w:rsidRPr="00F1473D">
        <w:rPr>
          <w:rFonts w:ascii="Times New Roman" w:hAnsi="Times New Roman" w:cs="Times New Roman"/>
          <w:sz w:val="28"/>
        </w:rPr>
        <w:t xml:space="preserve">Погребение умерших </w:t>
      </w:r>
      <w:r w:rsidRPr="00F1473D">
        <w:rPr>
          <w:rFonts w:ascii="Times New Roman" w:hAnsi="Times New Roman" w:cs="Times New Roman"/>
          <w:sz w:val="28"/>
          <w:szCs w:val="28"/>
        </w:rPr>
        <w:t xml:space="preserve">лиц </w:t>
      </w:r>
      <w:r w:rsidRPr="00F1473D">
        <w:rPr>
          <w:rFonts w:ascii="Times New Roman" w:hAnsi="Times New Roman" w:cs="Times New Roman"/>
          <w:sz w:val="28"/>
        </w:rPr>
        <w:t xml:space="preserve">производится на специализированных участках городского кладбища специализированной службой по вопросам похоронного дела в течение трех суток с момента установления причины смерти, в соответствии с распоряжением Администрации. </w:t>
      </w:r>
    </w:p>
    <w:p w:rsidR="00F1473D" w:rsidRPr="00F1473D" w:rsidRDefault="00F1473D" w:rsidP="00507402">
      <w:pPr>
        <w:spacing w:after="0" w:line="240" w:lineRule="auto"/>
        <w:jc w:val="both"/>
        <w:rPr>
          <w:rFonts w:ascii="Times New Roman" w:hAnsi="Times New Roman" w:cs="Times New Roman"/>
          <w:sz w:val="28"/>
          <w:szCs w:val="28"/>
        </w:rPr>
      </w:pPr>
      <w:r w:rsidRPr="00F1473D">
        <w:rPr>
          <w:rStyle w:val="blk"/>
          <w:rFonts w:ascii="Times New Roman" w:hAnsi="Times New Roman" w:cs="Times New Roman"/>
          <w:sz w:val="28"/>
          <w:szCs w:val="28"/>
        </w:rPr>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w:t>
      </w:r>
      <w:r w:rsidRPr="00F1473D">
        <w:rPr>
          <w:rFonts w:ascii="Times New Roman" w:hAnsi="Times New Roman" w:cs="Times New Roman"/>
          <w:sz w:val="28"/>
          <w:szCs w:val="28"/>
        </w:rPr>
        <w:t>».</w:t>
      </w:r>
    </w:p>
    <w:p w:rsidR="00F1473D" w:rsidRPr="00F1473D" w:rsidRDefault="00F1473D" w:rsidP="00F236B0">
      <w:pPr>
        <w:pStyle w:val="af3"/>
        <w:numPr>
          <w:ilvl w:val="0"/>
          <w:numId w:val="32"/>
        </w:numPr>
        <w:overflowPunct w:val="0"/>
        <w:autoSpaceDE w:val="0"/>
        <w:autoSpaceDN w:val="0"/>
        <w:adjustRightInd w:val="0"/>
        <w:spacing w:after="0" w:line="240" w:lineRule="auto"/>
        <w:ind w:left="0"/>
        <w:jc w:val="both"/>
        <w:rPr>
          <w:rFonts w:ascii="Times New Roman" w:hAnsi="Times New Roman" w:cs="Times New Roman"/>
          <w:sz w:val="28"/>
        </w:rPr>
      </w:pPr>
      <w:r w:rsidRPr="00F1473D">
        <w:rPr>
          <w:rFonts w:ascii="Times New Roman" w:hAnsi="Times New Roman" w:cs="Times New Roman"/>
          <w:sz w:val="28"/>
        </w:rPr>
        <w:t>Данное решение вступает в силу с момента принятия.</w:t>
      </w:r>
    </w:p>
    <w:p w:rsidR="00F1473D" w:rsidRPr="00F1473D" w:rsidRDefault="00F1473D" w:rsidP="00F236B0">
      <w:pPr>
        <w:numPr>
          <w:ilvl w:val="0"/>
          <w:numId w:val="32"/>
        </w:numPr>
        <w:overflowPunct w:val="0"/>
        <w:autoSpaceDE w:val="0"/>
        <w:autoSpaceDN w:val="0"/>
        <w:adjustRightInd w:val="0"/>
        <w:spacing w:after="0" w:line="240" w:lineRule="auto"/>
        <w:ind w:left="0"/>
        <w:jc w:val="both"/>
        <w:rPr>
          <w:rFonts w:ascii="Times New Roman" w:hAnsi="Times New Roman" w:cs="Times New Roman"/>
          <w:sz w:val="28"/>
          <w:szCs w:val="28"/>
        </w:rPr>
      </w:pPr>
      <w:r w:rsidRPr="00F1473D">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F1473D" w:rsidRPr="00F1473D" w:rsidRDefault="00F1473D" w:rsidP="00F236B0">
      <w:pPr>
        <w:numPr>
          <w:ilvl w:val="0"/>
          <w:numId w:val="32"/>
        </w:numPr>
        <w:overflowPunct w:val="0"/>
        <w:autoSpaceDE w:val="0"/>
        <w:autoSpaceDN w:val="0"/>
        <w:adjustRightInd w:val="0"/>
        <w:spacing w:after="0" w:line="240" w:lineRule="auto"/>
        <w:ind w:left="0"/>
        <w:jc w:val="both"/>
        <w:rPr>
          <w:rFonts w:ascii="Times New Roman" w:hAnsi="Times New Roman" w:cs="Times New Roman"/>
          <w:sz w:val="28"/>
          <w:szCs w:val="28"/>
        </w:rPr>
      </w:pPr>
      <w:r w:rsidRPr="00F1473D">
        <w:rPr>
          <w:rFonts w:ascii="Times New Roman" w:hAnsi="Times New Roman" w:cs="Times New Roman"/>
          <w:sz w:val="28"/>
          <w:szCs w:val="28"/>
        </w:rPr>
        <w:t>Контроль за исполнением настоящего решения оставляю за собой.</w:t>
      </w:r>
    </w:p>
    <w:p w:rsidR="00F1473D" w:rsidRPr="00F1473D" w:rsidRDefault="00F1473D" w:rsidP="00507402">
      <w:pPr>
        <w:tabs>
          <w:tab w:val="left" w:pos="900"/>
        </w:tabs>
        <w:spacing w:after="0" w:line="240" w:lineRule="auto"/>
        <w:rPr>
          <w:rFonts w:ascii="Times New Roman" w:hAnsi="Times New Roman" w:cs="Times New Roman"/>
          <w:sz w:val="28"/>
          <w:szCs w:val="28"/>
        </w:rPr>
      </w:pPr>
    </w:p>
    <w:p w:rsidR="00F1473D" w:rsidRPr="00F1473D" w:rsidRDefault="00F1473D" w:rsidP="00507402">
      <w:pPr>
        <w:tabs>
          <w:tab w:val="left" w:pos="900"/>
        </w:tabs>
        <w:spacing w:after="0" w:line="240" w:lineRule="auto"/>
        <w:rPr>
          <w:rFonts w:ascii="Times New Roman" w:hAnsi="Times New Roman" w:cs="Times New Roman"/>
          <w:sz w:val="28"/>
          <w:szCs w:val="28"/>
        </w:rPr>
      </w:pPr>
    </w:p>
    <w:p w:rsidR="00F1473D" w:rsidRPr="00F1473D" w:rsidRDefault="00F1473D" w:rsidP="00FE30A9">
      <w:pPr>
        <w:tabs>
          <w:tab w:val="left" w:pos="900"/>
        </w:tabs>
        <w:spacing w:after="0" w:line="240" w:lineRule="auto"/>
        <w:rPr>
          <w:rFonts w:ascii="Times New Roman" w:hAnsi="Times New Roman" w:cs="Times New Roman"/>
          <w:sz w:val="28"/>
          <w:szCs w:val="28"/>
        </w:rPr>
      </w:pPr>
    </w:p>
    <w:p w:rsidR="00F1473D" w:rsidRPr="00F1473D" w:rsidRDefault="00F1473D" w:rsidP="00FE30A9">
      <w:pPr>
        <w:pStyle w:val="ConsPlusNormal"/>
        <w:widowControl/>
        <w:tabs>
          <w:tab w:val="left" w:pos="900"/>
        </w:tabs>
        <w:ind w:firstLine="0"/>
        <w:rPr>
          <w:rFonts w:ascii="Times New Roman" w:hAnsi="Times New Roman" w:cs="Times New Roman"/>
          <w:b/>
          <w:sz w:val="28"/>
          <w:szCs w:val="28"/>
        </w:rPr>
      </w:pPr>
      <w:r w:rsidRPr="00F1473D">
        <w:rPr>
          <w:rFonts w:ascii="Times New Roman" w:hAnsi="Times New Roman" w:cs="Times New Roman"/>
          <w:b/>
          <w:sz w:val="28"/>
          <w:szCs w:val="28"/>
        </w:rPr>
        <w:t xml:space="preserve">Глава муниципального образования </w:t>
      </w:r>
    </w:p>
    <w:p w:rsidR="00F1473D" w:rsidRPr="00F1473D" w:rsidRDefault="00F1473D" w:rsidP="00FE30A9">
      <w:pPr>
        <w:pStyle w:val="ConsPlusNormal"/>
        <w:widowControl/>
        <w:tabs>
          <w:tab w:val="left" w:pos="900"/>
        </w:tabs>
        <w:ind w:firstLine="0"/>
        <w:rPr>
          <w:rFonts w:ascii="Times New Roman" w:hAnsi="Times New Roman" w:cs="Times New Roman"/>
          <w:b/>
          <w:sz w:val="28"/>
          <w:szCs w:val="28"/>
        </w:rPr>
      </w:pPr>
      <w:r w:rsidRPr="00F1473D">
        <w:rPr>
          <w:rFonts w:ascii="Times New Roman" w:hAnsi="Times New Roman" w:cs="Times New Roman"/>
          <w:b/>
          <w:sz w:val="28"/>
          <w:szCs w:val="28"/>
        </w:rPr>
        <w:t>«Родниковское городское поселение</w:t>
      </w:r>
    </w:p>
    <w:p w:rsidR="00F1473D" w:rsidRPr="00F1473D" w:rsidRDefault="00F1473D" w:rsidP="00FE30A9">
      <w:pPr>
        <w:pStyle w:val="ConsPlusNormal"/>
        <w:widowControl/>
        <w:tabs>
          <w:tab w:val="left" w:pos="900"/>
        </w:tabs>
        <w:ind w:firstLine="0"/>
        <w:rPr>
          <w:rFonts w:ascii="Times New Roman" w:hAnsi="Times New Roman" w:cs="Times New Roman"/>
          <w:b/>
          <w:sz w:val="28"/>
          <w:szCs w:val="28"/>
        </w:rPr>
      </w:pPr>
      <w:r w:rsidRPr="00F1473D">
        <w:rPr>
          <w:rFonts w:ascii="Times New Roman" w:hAnsi="Times New Roman" w:cs="Times New Roman"/>
          <w:b/>
          <w:sz w:val="28"/>
          <w:szCs w:val="28"/>
        </w:rPr>
        <w:t>Родниковского муниципального района</w:t>
      </w:r>
    </w:p>
    <w:p w:rsidR="00F1473D" w:rsidRPr="00F1473D" w:rsidRDefault="00F1473D" w:rsidP="00FE30A9">
      <w:pPr>
        <w:pStyle w:val="ConsPlusNormal"/>
        <w:widowControl/>
        <w:tabs>
          <w:tab w:val="left" w:pos="900"/>
        </w:tabs>
        <w:ind w:firstLine="0"/>
        <w:rPr>
          <w:rFonts w:ascii="Times New Roman" w:hAnsi="Times New Roman" w:cs="Times New Roman"/>
          <w:b/>
          <w:sz w:val="28"/>
          <w:szCs w:val="28"/>
        </w:rPr>
      </w:pPr>
      <w:r w:rsidRPr="00F1473D">
        <w:rPr>
          <w:rFonts w:ascii="Times New Roman" w:hAnsi="Times New Roman" w:cs="Times New Roman"/>
          <w:b/>
          <w:sz w:val="28"/>
          <w:szCs w:val="28"/>
        </w:rPr>
        <w:t xml:space="preserve">Ивановской области»                                 </w:t>
      </w:r>
      <w:r w:rsidR="00FE30A9">
        <w:rPr>
          <w:rFonts w:ascii="Times New Roman" w:hAnsi="Times New Roman" w:cs="Times New Roman"/>
          <w:b/>
          <w:sz w:val="28"/>
          <w:szCs w:val="28"/>
        </w:rPr>
        <w:t xml:space="preserve">                              </w:t>
      </w:r>
      <w:r w:rsidRPr="00F1473D">
        <w:rPr>
          <w:rFonts w:ascii="Times New Roman" w:hAnsi="Times New Roman" w:cs="Times New Roman"/>
          <w:b/>
          <w:sz w:val="28"/>
          <w:szCs w:val="28"/>
        </w:rPr>
        <w:t>А.Ю.Морозов</w:t>
      </w:r>
    </w:p>
    <w:p w:rsidR="00F1473D" w:rsidRPr="00F1473D" w:rsidRDefault="00F1473D" w:rsidP="00507402">
      <w:pPr>
        <w:pStyle w:val="ConsPlusNormal"/>
        <w:widowControl/>
        <w:tabs>
          <w:tab w:val="left" w:pos="900"/>
        </w:tabs>
        <w:ind w:firstLine="0"/>
        <w:jc w:val="both"/>
        <w:rPr>
          <w:rFonts w:ascii="Times New Roman" w:hAnsi="Times New Roman" w:cs="Times New Roman"/>
          <w:b/>
          <w:sz w:val="28"/>
          <w:szCs w:val="28"/>
        </w:rPr>
      </w:pPr>
    </w:p>
    <w:p w:rsidR="00380D5C" w:rsidRDefault="00CC77B8" w:rsidP="00507402">
      <w:pPr>
        <w:spacing w:after="0" w:line="240" w:lineRule="auto"/>
        <w:rPr>
          <w:rFonts w:ascii="Times New Roman" w:hAnsi="Times New Roman" w:cs="Times New Roman"/>
          <w:sz w:val="24"/>
        </w:rPr>
      </w:pPr>
      <w:r w:rsidRPr="00F1473D">
        <w:rPr>
          <w:rFonts w:ascii="Times New Roman" w:hAnsi="Times New Roman" w:cs="Times New Roman"/>
          <w:sz w:val="24"/>
        </w:rPr>
        <w:br w:type="page"/>
      </w:r>
    </w:p>
    <w:p w:rsidR="00380D5C" w:rsidRPr="00380D5C" w:rsidRDefault="00380D5C" w:rsidP="00507402">
      <w:pPr>
        <w:spacing w:after="0" w:line="240" w:lineRule="auto"/>
        <w:jc w:val="center"/>
        <w:rPr>
          <w:rFonts w:ascii="Times New Roman" w:hAnsi="Times New Roman" w:cs="Times New Roman"/>
          <w:sz w:val="28"/>
          <w:szCs w:val="28"/>
        </w:rPr>
      </w:pPr>
      <w:r w:rsidRPr="00380D5C">
        <w:rPr>
          <w:rFonts w:ascii="Times New Roman" w:hAnsi="Times New Roman" w:cs="Times New Roman"/>
          <w:noProof/>
          <w:sz w:val="28"/>
          <w:szCs w:val="28"/>
        </w:rPr>
        <w:lastRenderedPageBreak/>
        <w:drawing>
          <wp:inline distT="0" distB="0" distL="0" distR="0">
            <wp:extent cx="552450" cy="676275"/>
            <wp:effectExtent l="19050" t="0" r="0" b="0"/>
            <wp:docPr id="3"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380D5C" w:rsidRPr="00380D5C" w:rsidRDefault="00380D5C" w:rsidP="00507402">
      <w:pPr>
        <w:tabs>
          <w:tab w:val="left" w:pos="900"/>
          <w:tab w:val="left" w:pos="567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Российская Федерация</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муниципальное образование «Родниковское городское поселение</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Родниковского муниципального района Ивановской области»</w:t>
      </w:r>
    </w:p>
    <w:p w:rsidR="00380D5C" w:rsidRPr="00380D5C" w:rsidRDefault="00380D5C" w:rsidP="00507402">
      <w:pPr>
        <w:tabs>
          <w:tab w:val="left" w:pos="900"/>
          <w:tab w:val="left" w:pos="567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СОВЕТ</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муниципального образования «Родниковское городское поселение</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Родниковского муниципального района Ивановской области»</w:t>
      </w:r>
    </w:p>
    <w:p w:rsidR="00380D5C" w:rsidRPr="00380D5C" w:rsidRDefault="00380D5C" w:rsidP="00507402">
      <w:pPr>
        <w:tabs>
          <w:tab w:val="left" w:pos="900"/>
        </w:tabs>
        <w:spacing w:after="0" w:line="240" w:lineRule="auto"/>
        <w:jc w:val="center"/>
        <w:rPr>
          <w:rFonts w:ascii="Times New Roman" w:hAnsi="Times New Roman" w:cs="Times New Roman"/>
          <w:b/>
          <w:i/>
          <w:sz w:val="28"/>
          <w:szCs w:val="28"/>
        </w:rPr>
      </w:pPr>
      <w:r w:rsidRPr="00380D5C">
        <w:rPr>
          <w:rFonts w:ascii="Times New Roman" w:hAnsi="Times New Roman" w:cs="Times New Roman"/>
          <w:b/>
          <w:i/>
          <w:sz w:val="28"/>
          <w:szCs w:val="28"/>
        </w:rPr>
        <w:t>Третьего созыва</w:t>
      </w:r>
    </w:p>
    <w:p w:rsidR="00380D5C" w:rsidRPr="00380D5C" w:rsidRDefault="00380D5C" w:rsidP="00507402">
      <w:pPr>
        <w:tabs>
          <w:tab w:val="left" w:pos="900"/>
        </w:tabs>
        <w:spacing w:after="0" w:line="240" w:lineRule="auto"/>
        <w:rPr>
          <w:rFonts w:ascii="Times New Roman" w:hAnsi="Times New Roman" w:cs="Times New Roman"/>
          <w:b/>
          <w:i/>
          <w:sz w:val="28"/>
          <w:szCs w:val="28"/>
        </w:rPr>
      </w:pP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РЕШЕНИЕ</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p>
    <w:p w:rsidR="00380D5C" w:rsidRDefault="00380D5C" w:rsidP="00507402">
      <w:pPr>
        <w:tabs>
          <w:tab w:val="left" w:pos="900"/>
        </w:tabs>
        <w:spacing w:after="0" w:line="240" w:lineRule="auto"/>
        <w:rPr>
          <w:rFonts w:ascii="Times New Roman" w:hAnsi="Times New Roman" w:cs="Times New Roman"/>
          <w:sz w:val="28"/>
          <w:szCs w:val="28"/>
        </w:rPr>
      </w:pPr>
      <w:r w:rsidRPr="00380D5C">
        <w:rPr>
          <w:rFonts w:ascii="Times New Roman" w:hAnsi="Times New Roman" w:cs="Times New Roman"/>
          <w:sz w:val="28"/>
          <w:szCs w:val="28"/>
        </w:rPr>
        <w:t xml:space="preserve">от 30.06.2017 года                                                             </w:t>
      </w:r>
      <w:r w:rsidR="002F0D61">
        <w:rPr>
          <w:rFonts w:ascii="Times New Roman" w:hAnsi="Times New Roman" w:cs="Times New Roman"/>
          <w:sz w:val="28"/>
          <w:szCs w:val="28"/>
        </w:rPr>
        <w:t xml:space="preserve">                       </w:t>
      </w:r>
      <w:r w:rsidRPr="00380D5C">
        <w:rPr>
          <w:rFonts w:ascii="Times New Roman" w:hAnsi="Times New Roman" w:cs="Times New Roman"/>
          <w:sz w:val="28"/>
          <w:szCs w:val="28"/>
        </w:rPr>
        <w:t xml:space="preserve">        №</w:t>
      </w:r>
      <w:r w:rsidR="00122B8E">
        <w:rPr>
          <w:rFonts w:ascii="Times New Roman" w:hAnsi="Times New Roman" w:cs="Times New Roman"/>
          <w:sz w:val="28"/>
          <w:szCs w:val="28"/>
        </w:rPr>
        <w:t xml:space="preserve"> </w:t>
      </w:r>
      <w:r w:rsidRPr="00380D5C">
        <w:rPr>
          <w:rFonts w:ascii="Times New Roman" w:hAnsi="Times New Roman" w:cs="Times New Roman"/>
          <w:sz w:val="28"/>
          <w:szCs w:val="28"/>
        </w:rPr>
        <w:t xml:space="preserve"> 41</w:t>
      </w:r>
    </w:p>
    <w:p w:rsidR="002F0D61" w:rsidRPr="00380D5C" w:rsidRDefault="002F0D61" w:rsidP="00507402">
      <w:pPr>
        <w:tabs>
          <w:tab w:val="left" w:pos="900"/>
        </w:tabs>
        <w:spacing w:after="0" w:line="240" w:lineRule="auto"/>
        <w:rPr>
          <w:rFonts w:ascii="Times New Roman" w:hAnsi="Times New Roman" w:cs="Times New Roman"/>
          <w:sz w:val="28"/>
          <w:szCs w:val="28"/>
        </w:rPr>
      </w:pPr>
    </w:p>
    <w:p w:rsidR="00380D5C" w:rsidRPr="00380D5C" w:rsidRDefault="00380D5C" w:rsidP="00507402">
      <w:pPr>
        <w:pStyle w:val="af3"/>
        <w:tabs>
          <w:tab w:val="left" w:pos="900"/>
        </w:tabs>
        <w:spacing w:after="0" w:line="240" w:lineRule="auto"/>
        <w:ind w:left="0"/>
        <w:jc w:val="center"/>
        <w:rPr>
          <w:rFonts w:ascii="Times New Roman" w:hAnsi="Times New Roman" w:cs="Times New Roman"/>
          <w:b/>
          <w:bCs/>
          <w:szCs w:val="28"/>
        </w:rPr>
      </w:pPr>
    </w:p>
    <w:p w:rsidR="00380D5C" w:rsidRDefault="00380D5C" w:rsidP="002F0D61">
      <w:pPr>
        <w:pStyle w:val="af3"/>
        <w:spacing w:after="0" w:line="240" w:lineRule="auto"/>
        <w:ind w:left="0"/>
        <w:jc w:val="center"/>
        <w:rPr>
          <w:rFonts w:ascii="Times New Roman" w:hAnsi="Times New Roman" w:cs="Times New Roman"/>
          <w:b/>
          <w:sz w:val="28"/>
          <w:szCs w:val="28"/>
        </w:rPr>
      </w:pPr>
      <w:r w:rsidRPr="002F0D61">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09.02.2017 года № 12 «Об утверждении стоимости услуг согласно гарантированному перечню услуг по погребению»</w:t>
      </w:r>
    </w:p>
    <w:p w:rsidR="002F0D61" w:rsidRDefault="002F0D61" w:rsidP="002F0D61">
      <w:pPr>
        <w:pStyle w:val="af3"/>
        <w:spacing w:after="0" w:line="240" w:lineRule="auto"/>
        <w:ind w:left="0"/>
        <w:jc w:val="center"/>
        <w:rPr>
          <w:rFonts w:ascii="Times New Roman" w:hAnsi="Times New Roman" w:cs="Times New Roman"/>
          <w:b/>
          <w:sz w:val="28"/>
          <w:szCs w:val="28"/>
        </w:rPr>
      </w:pPr>
    </w:p>
    <w:p w:rsidR="002F0D61" w:rsidRPr="00380D5C" w:rsidRDefault="002F0D61" w:rsidP="002F0D61">
      <w:pPr>
        <w:pStyle w:val="af3"/>
        <w:spacing w:after="0" w:line="240" w:lineRule="auto"/>
        <w:ind w:left="0" w:firstLine="709"/>
        <w:jc w:val="center"/>
        <w:rPr>
          <w:rFonts w:ascii="Times New Roman" w:hAnsi="Times New Roman" w:cs="Times New Roman"/>
          <w:b/>
          <w:sz w:val="28"/>
          <w:szCs w:val="28"/>
        </w:rPr>
      </w:pPr>
    </w:p>
    <w:p w:rsidR="00380D5C" w:rsidRPr="00380D5C" w:rsidRDefault="00380D5C" w:rsidP="002F0D61">
      <w:pPr>
        <w:spacing w:after="0" w:line="240" w:lineRule="auto"/>
        <w:ind w:firstLine="709"/>
        <w:jc w:val="both"/>
        <w:rPr>
          <w:rFonts w:ascii="Times New Roman" w:hAnsi="Times New Roman" w:cs="Times New Roman"/>
          <w:sz w:val="28"/>
          <w:szCs w:val="28"/>
        </w:rPr>
      </w:pPr>
      <w:r w:rsidRPr="00380D5C">
        <w:rPr>
          <w:rFonts w:ascii="Times New Roman" w:hAnsi="Times New Roman" w:cs="Times New Roman"/>
          <w:b/>
          <w:sz w:val="28"/>
          <w:szCs w:val="28"/>
        </w:rPr>
        <w:tab/>
      </w:r>
      <w:r w:rsidRPr="00380D5C">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 </w:t>
      </w:r>
      <w:r w:rsidRPr="00380D5C">
        <w:rPr>
          <w:rFonts w:ascii="Times New Roman" w:hAnsi="Times New Roman" w:cs="Times New Roman"/>
          <w:bCs/>
          <w:sz w:val="28"/>
          <w:szCs w:val="28"/>
        </w:rPr>
        <w:t>У</w:t>
      </w:r>
      <w:r w:rsidRPr="00380D5C">
        <w:rPr>
          <w:rFonts w:ascii="Times New Roman" w:hAnsi="Times New Roman" w:cs="Times New Roman"/>
          <w:sz w:val="28"/>
          <w:szCs w:val="28"/>
        </w:rPr>
        <w:t xml:space="preserve">ставом муниципального образования «Родниковское городское поселение Родниковского муниципального района Ивановской области», </w:t>
      </w:r>
    </w:p>
    <w:p w:rsidR="00380D5C" w:rsidRPr="00380D5C" w:rsidRDefault="00380D5C" w:rsidP="00507402">
      <w:pPr>
        <w:tabs>
          <w:tab w:val="left" w:pos="900"/>
          <w:tab w:val="left" w:pos="9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СОВЕТ</w:t>
      </w:r>
    </w:p>
    <w:p w:rsidR="00380D5C" w:rsidRPr="00380D5C" w:rsidRDefault="00380D5C" w:rsidP="00507402">
      <w:pPr>
        <w:tabs>
          <w:tab w:val="left" w:pos="900"/>
        </w:tabs>
        <w:spacing w:after="0" w:line="240" w:lineRule="auto"/>
        <w:jc w:val="center"/>
        <w:rPr>
          <w:rFonts w:ascii="Times New Roman" w:hAnsi="Times New Roman" w:cs="Times New Roman"/>
          <w:b/>
          <w:sz w:val="28"/>
          <w:szCs w:val="28"/>
        </w:rPr>
      </w:pPr>
      <w:r w:rsidRPr="00380D5C">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380D5C" w:rsidRPr="002F0D61" w:rsidRDefault="00380D5C" w:rsidP="002F0D61">
      <w:pPr>
        <w:pStyle w:val="ae"/>
        <w:spacing w:before="0" w:beforeAutospacing="0" w:after="0" w:afterAutospacing="0"/>
        <w:jc w:val="both"/>
        <w:rPr>
          <w:sz w:val="28"/>
          <w:szCs w:val="28"/>
        </w:rPr>
      </w:pPr>
    </w:p>
    <w:p w:rsidR="00380D5C" w:rsidRPr="002F0D61" w:rsidRDefault="00380D5C" w:rsidP="002F0D61">
      <w:pPr>
        <w:pStyle w:val="af3"/>
        <w:numPr>
          <w:ilvl w:val="0"/>
          <w:numId w:val="33"/>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Внести в решение Совета муниципального образования «Родниковское городское поселение Родниковского муниципального района Ивановской области» от 09.02.2017 года № 12 «Об утверждении стоимости услуг согласно гарантированному перечню услуг по погребению» следующие изменения:</w:t>
      </w:r>
    </w:p>
    <w:p w:rsidR="00380D5C" w:rsidRPr="002F0D61" w:rsidRDefault="00380D5C" w:rsidP="002F0D61">
      <w:pPr>
        <w:numPr>
          <w:ilvl w:val="1"/>
          <w:numId w:val="33"/>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 xml:space="preserve">приложение к решению изложить в новой редакции (прилагается). </w:t>
      </w:r>
    </w:p>
    <w:p w:rsidR="00380D5C" w:rsidRPr="002F0D61" w:rsidRDefault="00380D5C" w:rsidP="002F0D61">
      <w:pPr>
        <w:pStyle w:val="af3"/>
        <w:numPr>
          <w:ilvl w:val="0"/>
          <w:numId w:val="33"/>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Данное решение вступает в силу с момента принятия.</w:t>
      </w:r>
    </w:p>
    <w:p w:rsidR="00380D5C" w:rsidRPr="002F0D61" w:rsidRDefault="00380D5C" w:rsidP="002F0D61">
      <w:pPr>
        <w:numPr>
          <w:ilvl w:val="0"/>
          <w:numId w:val="33"/>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380D5C" w:rsidRDefault="00380D5C" w:rsidP="002F0D61">
      <w:pPr>
        <w:numPr>
          <w:ilvl w:val="0"/>
          <w:numId w:val="33"/>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lastRenderedPageBreak/>
        <w:t>Контроль за исполнением настоящего решения оставляю за собой.</w:t>
      </w:r>
    </w:p>
    <w:p w:rsidR="002F0D61" w:rsidRPr="002F0D61" w:rsidRDefault="002F0D61" w:rsidP="002F0D61">
      <w:pPr>
        <w:overflowPunct w:val="0"/>
        <w:autoSpaceDE w:val="0"/>
        <w:autoSpaceDN w:val="0"/>
        <w:adjustRightInd w:val="0"/>
        <w:spacing w:after="0" w:line="240" w:lineRule="auto"/>
        <w:jc w:val="both"/>
        <w:rPr>
          <w:rFonts w:ascii="Times New Roman" w:hAnsi="Times New Roman" w:cs="Times New Roman"/>
          <w:sz w:val="28"/>
          <w:szCs w:val="28"/>
        </w:rPr>
      </w:pPr>
    </w:p>
    <w:p w:rsidR="00380D5C" w:rsidRPr="00380D5C" w:rsidRDefault="00380D5C" w:rsidP="00B93078">
      <w:pPr>
        <w:pStyle w:val="ConsPlusNormal"/>
        <w:widowControl/>
        <w:tabs>
          <w:tab w:val="left" w:pos="900"/>
        </w:tabs>
        <w:ind w:firstLine="0"/>
        <w:rPr>
          <w:rFonts w:ascii="Times New Roman" w:hAnsi="Times New Roman" w:cs="Times New Roman"/>
          <w:b/>
          <w:sz w:val="28"/>
          <w:szCs w:val="28"/>
        </w:rPr>
      </w:pPr>
      <w:r w:rsidRPr="00380D5C">
        <w:rPr>
          <w:rFonts w:ascii="Times New Roman" w:hAnsi="Times New Roman" w:cs="Times New Roman"/>
          <w:b/>
          <w:sz w:val="28"/>
          <w:szCs w:val="28"/>
        </w:rPr>
        <w:t xml:space="preserve">Глава муниципального образования </w:t>
      </w:r>
    </w:p>
    <w:p w:rsidR="00380D5C" w:rsidRPr="00380D5C" w:rsidRDefault="00380D5C" w:rsidP="00B93078">
      <w:pPr>
        <w:pStyle w:val="ConsPlusNormal"/>
        <w:widowControl/>
        <w:tabs>
          <w:tab w:val="left" w:pos="900"/>
        </w:tabs>
        <w:ind w:firstLine="0"/>
        <w:rPr>
          <w:rFonts w:ascii="Times New Roman" w:hAnsi="Times New Roman" w:cs="Times New Roman"/>
          <w:b/>
          <w:sz w:val="28"/>
          <w:szCs w:val="28"/>
        </w:rPr>
      </w:pPr>
      <w:r w:rsidRPr="00380D5C">
        <w:rPr>
          <w:rFonts w:ascii="Times New Roman" w:hAnsi="Times New Roman" w:cs="Times New Roman"/>
          <w:b/>
          <w:sz w:val="28"/>
          <w:szCs w:val="28"/>
        </w:rPr>
        <w:t>«Родниковское городское поселение</w:t>
      </w:r>
    </w:p>
    <w:p w:rsidR="00380D5C" w:rsidRPr="00380D5C" w:rsidRDefault="00380D5C" w:rsidP="00B93078">
      <w:pPr>
        <w:pStyle w:val="ConsPlusNormal"/>
        <w:widowControl/>
        <w:tabs>
          <w:tab w:val="left" w:pos="900"/>
        </w:tabs>
        <w:ind w:firstLine="0"/>
        <w:rPr>
          <w:rFonts w:ascii="Times New Roman" w:hAnsi="Times New Roman" w:cs="Times New Roman"/>
          <w:b/>
          <w:sz w:val="28"/>
          <w:szCs w:val="28"/>
        </w:rPr>
      </w:pPr>
      <w:r w:rsidRPr="00380D5C">
        <w:rPr>
          <w:rFonts w:ascii="Times New Roman" w:hAnsi="Times New Roman" w:cs="Times New Roman"/>
          <w:b/>
          <w:sz w:val="28"/>
          <w:szCs w:val="28"/>
        </w:rPr>
        <w:t>Родниковского муниципального района</w:t>
      </w:r>
    </w:p>
    <w:p w:rsidR="00380D5C" w:rsidRPr="00380D5C" w:rsidRDefault="00380D5C" w:rsidP="00B93078">
      <w:pPr>
        <w:pStyle w:val="ConsPlusNormal"/>
        <w:widowControl/>
        <w:tabs>
          <w:tab w:val="left" w:pos="900"/>
        </w:tabs>
        <w:ind w:firstLine="0"/>
        <w:rPr>
          <w:rFonts w:ascii="Times New Roman" w:hAnsi="Times New Roman" w:cs="Times New Roman"/>
          <w:b/>
          <w:sz w:val="28"/>
          <w:szCs w:val="28"/>
        </w:rPr>
      </w:pPr>
      <w:r w:rsidRPr="00380D5C">
        <w:rPr>
          <w:rFonts w:ascii="Times New Roman" w:hAnsi="Times New Roman" w:cs="Times New Roman"/>
          <w:b/>
          <w:sz w:val="28"/>
          <w:szCs w:val="28"/>
        </w:rPr>
        <w:t xml:space="preserve">Ивановской области»                               </w:t>
      </w:r>
      <w:r w:rsidR="00B93078">
        <w:rPr>
          <w:rFonts w:ascii="Times New Roman" w:hAnsi="Times New Roman" w:cs="Times New Roman"/>
          <w:b/>
          <w:sz w:val="28"/>
          <w:szCs w:val="28"/>
        </w:rPr>
        <w:t xml:space="preserve">                            </w:t>
      </w:r>
      <w:r w:rsidRPr="00380D5C">
        <w:rPr>
          <w:rFonts w:ascii="Times New Roman" w:hAnsi="Times New Roman" w:cs="Times New Roman"/>
          <w:b/>
          <w:sz w:val="28"/>
          <w:szCs w:val="28"/>
        </w:rPr>
        <w:t xml:space="preserve">  А.Ю.Морозов</w:t>
      </w:r>
    </w:p>
    <w:p w:rsidR="00380D5C" w:rsidRDefault="00380D5C" w:rsidP="00507402">
      <w:pPr>
        <w:pStyle w:val="ConsPlusNormal"/>
        <w:widowControl/>
        <w:tabs>
          <w:tab w:val="left" w:pos="900"/>
        </w:tabs>
        <w:ind w:firstLine="0"/>
        <w:jc w:val="both"/>
        <w:rPr>
          <w:rFonts w:ascii="Times New Roman" w:hAnsi="Times New Roman" w:cs="Times New Roman"/>
          <w:b/>
          <w:sz w:val="28"/>
          <w:szCs w:val="28"/>
        </w:rPr>
      </w:pPr>
    </w:p>
    <w:p w:rsidR="00380D5C" w:rsidRDefault="00380D5C" w:rsidP="00507402">
      <w:pPr>
        <w:pStyle w:val="ConsPlusNormal"/>
        <w:widowControl/>
        <w:tabs>
          <w:tab w:val="left" w:pos="900"/>
        </w:tabs>
        <w:ind w:firstLine="0"/>
        <w:jc w:val="both"/>
        <w:rPr>
          <w:rFonts w:ascii="Times New Roman" w:hAnsi="Times New Roman" w:cs="Times New Roman"/>
          <w:b/>
          <w:sz w:val="28"/>
          <w:szCs w:val="28"/>
        </w:rPr>
      </w:pPr>
    </w:p>
    <w:p w:rsidR="00380D5C" w:rsidRDefault="00380D5C"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2F0D61" w:rsidRDefault="002F0D61" w:rsidP="00507402">
      <w:pPr>
        <w:pStyle w:val="ConsPlusNormal"/>
        <w:widowControl/>
        <w:tabs>
          <w:tab w:val="left" w:pos="900"/>
        </w:tabs>
        <w:ind w:firstLine="0"/>
        <w:jc w:val="both"/>
        <w:rPr>
          <w:rFonts w:ascii="Times New Roman" w:hAnsi="Times New Roman" w:cs="Times New Roman"/>
          <w:b/>
          <w:sz w:val="28"/>
          <w:szCs w:val="28"/>
        </w:rPr>
      </w:pPr>
    </w:p>
    <w:p w:rsidR="00717812" w:rsidRDefault="00717812" w:rsidP="00507402">
      <w:pPr>
        <w:pStyle w:val="ConsPlusNormal"/>
        <w:widowControl/>
        <w:tabs>
          <w:tab w:val="left" w:pos="900"/>
        </w:tabs>
        <w:ind w:firstLine="0"/>
        <w:jc w:val="both"/>
        <w:rPr>
          <w:rFonts w:ascii="Times New Roman" w:hAnsi="Times New Roman" w:cs="Times New Roman"/>
          <w:b/>
          <w:sz w:val="28"/>
          <w:szCs w:val="28"/>
        </w:rPr>
      </w:pP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Приложение № 1 </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к решению Совета муниципального образования </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«Родниковское городское поселение </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Родниковского муниципального района </w:t>
      </w:r>
    </w:p>
    <w:p w:rsidR="002F0D61" w:rsidRPr="002F0D61" w:rsidRDefault="002F0D61" w:rsidP="002F0D61">
      <w:pPr>
        <w:pStyle w:val="ConsPlusNormal"/>
        <w:widowControl/>
        <w:tabs>
          <w:tab w:val="left" w:pos="900"/>
        </w:tabs>
        <w:ind w:firstLine="0"/>
        <w:jc w:val="right"/>
        <w:rPr>
          <w:rFonts w:ascii="Times New Roman" w:hAnsi="Times New Roman" w:cs="Times New Roman"/>
          <w:b/>
          <w:sz w:val="28"/>
          <w:szCs w:val="28"/>
        </w:rPr>
      </w:pPr>
      <w:r w:rsidRPr="002F0D61">
        <w:rPr>
          <w:rFonts w:ascii="Times New Roman" w:hAnsi="Times New Roman" w:cs="Times New Roman"/>
          <w:sz w:val="24"/>
          <w:szCs w:val="24"/>
        </w:rPr>
        <w:t>Ивановской области от 30.06.2017 года № 41</w:t>
      </w:r>
    </w:p>
    <w:p w:rsidR="002F0D61" w:rsidRPr="002F0D61" w:rsidRDefault="002F0D61" w:rsidP="002F0D61">
      <w:pPr>
        <w:pStyle w:val="ConsPlusNormal"/>
        <w:widowControl/>
        <w:tabs>
          <w:tab w:val="left" w:pos="900"/>
        </w:tabs>
        <w:ind w:firstLine="0"/>
        <w:jc w:val="right"/>
        <w:rPr>
          <w:rFonts w:ascii="Times New Roman" w:hAnsi="Times New Roman" w:cs="Times New Roman"/>
          <w:b/>
          <w:sz w:val="28"/>
          <w:szCs w:val="28"/>
        </w:rPr>
      </w:pP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Приложение № 2</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 к решению Совета муниципального образования</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 «Родниковское городское поселение </w:t>
      </w:r>
    </w:p>
    <w:p w:rsidR="002F0D61" w:rsidRPr="002F0D61" w:rsidRDefault="002F0D61" w:rsidP="002F0D61">
      <w:pPr>
        <w:pStyle w:val="ConsPlusNormal"/>
        <w:widowControl/>
        <w:tabs>
          <w:tab w:val="left" w:pos="900"/>
        </w:tabs>
        <w:ind w:firstLine="0"/>
        <w:jc w:val="right"/>
        <w:rPr>
          <w:rFonts w:ascii="Times New Roman" w:hAnsi="Times New Roman" w:cs="Times New Roman"/>
          <w:sz w:val="24"/>
          <w:szCs w:val="24"/>
        </w:rPr>
      </w:pPr>
      <w:r w:rsidRPr="002F0D61">
        <w:rPr>
          <w:rFonts w:ascii="Times New Roman" w:hAnsi="Times New Roman" w:cs="Times New Roman"/>
          <w:sz w:val="24"/>
          <w:szCs w:val="24"/>
        </w:rPr>
        <w:t xml:space="preserve">Родниковского муниципального района </w:t>
      </w:r>
    </w:p>
    <w:p w:rsidR="002F0D61" w:rsidRPr="002F0D61" w:rsidRDefault="002F0D61" w:rsidP="002F0D61">
      <w:pPr>
        <w:pStyle w:val="ConsPlusNormal"/>
        <w:widowControl/>
        <w:tabs>
          <w:tab w:val="left" w:pos="900"/>
        </w:tabs>
        <w:ind w:firstLine="0"/>
        <w:jc w:val="right"/>
        <w:rPr>
          <w:rFonts w:ascii="Times New Roman" w:hAnsi="Times New Roman" w:cs="Times New Roman"/>
          <w:b/>
          <w:sz w:val="28"/>
          <w:szCs w:val="28"/>
        </w:rPr>
      </w:pPr>
      <w:r w:rsidRPr="002F0D61">
        <w:rPr>
          <w:rFonts w:ascii="Times New Roman" w:hAnsi="Times New Roman" w:cs="Times New Roman"/>
          <w:sz w:val="24"/>
          <w:szCs w:val="24"/>
        </w:rPr>
        <w:t>Ивановской области от 09.02.2017 года № 12</w:t>
      </w:r>
    </w:p>
    <w:p w:rsidR="00380D5C" w:rsidRPr="00DD2580" w:rsidRDefault="00380D5C" w:rsidP="00507402">
      <w:pPr>
        <w:pStyle w:val="ConsPlusNormal"/>
        <w:widowControl/>
        <w:tabs>
          <w:tab w:val="left" w:pos="900"/>
        </w:tabs>
        <w:ind w:firstLine="0"/>
        <w:jc w:val="both"/>
        <w:rPr>
          <w:rFonts w:ascii="Times New Roman" w:hAnsi="Times New Roman" w:cs="Times New Roman"/>
          <w:b/>
          <w:sz w:val="28"/>
          <w:szCs w:val="28"/>
        </w:rPr>
      </w:pPr>
    </w:p>
    <w:p w:rsidR="00380D5C" w:rsidRDefault="00380D5C" w:rsidP="002F0D61">
      <w:pPr>
        <w:spacing w:after="0" w:line="240" w:lineRule="auto"/>
        <w:rPr>
          <w:b/>
          <w:sz w:val="28"/>
          <w:szCs w:val="28"/>
        </w:rPr>
      </w:pPr>
    </w:p>
    <w:p w:rsidR="00380D5C" w:rsidRDefault="00380D5C" w:rsidP="00507402">
      <w:pPr>
        <w:spacing w:after="0" w:line="240" w:lineRule="auto"/>
        <w:jc w:val="center"/>
        <w:rPr>
          <w:b/>
          <w:sz w:val="28"/>
          <w:szCs w:val="28"/>
        </w:rPr>
      </w:pPr>
    </w:p>
    <w:p w:rsidR="00380D5C" w:rsidRPr="002F0D61" w:rsidRDefault="00380D5C" w:rsidP="00507402">
      <w:pPr>
        <w:spacing w:after="0" w:line="240" w:lineRule="auto"/>
        <w:jc w:val="center"/>
        <w:rPr>
          <w:rFonts w:ascii="Times New Roman" w:hAnsi="Times New Roman" w:cs="Times New Roman"/>
          <w:b/>
          <w:sz w:val="28"/>
          <w:szCs w:val="28"/>
        </w:rPr>
      </w:pPr>
      <w:r w:rsidRPr="002F0D61">
        <w:rPr>
          <w:rFonts w:ascii="Times New Roman" w:hAnsi="Times New Roman" w:cs="Times New Roman"/>
          <w:b/>
          <w:sz w:val="28"/>
          <w:szCs w:val="28"/>
        </w:rPr>
        <w:t>Гарантированный перечень услуг по погребению</w:t>
      </w:r>
    </w:p>
    <w:p w:rsidR="00380D5C" w:rsidRPr="002F0D61" w:rsidRDefault="00380D5C" w:rsidP="00507402">
      <w:pPr>
        <w:spacing w:after="0" w:line="240" w:lineRule="auto"/>
        <w:jc w:val="center"/>
        <w:rPr>
          <w:rFonts w:ascii="Times New Roman" w:hAnsi="Times New Roman" w:cs="Times New Roman"/>
          <w:b/>
          <w:sz w:val="28"/>
          <w:szCs w:val="28"/>
        </w:rPr>
      </w:pPr>
    </w:p>
    <w:tbl>
      <w:tblPr>
        <w:tblStyle w:val="afa"/>
        <w:tblW w:w="10413" w:type="dxa"/>
        <w:tblInd w:w="-521" w:type="dxa"/>
        <w:tblLook w:val="01E0"/>
      </w:tblPr>
      <w:tblGrid>
        <w:gridCol w:w="1214"/>
        <w:gridCol w:w="7175"/>
        <w:gridCol w:w="2024"/>
      </w:tblGrid>
      <w:tr w:rsidR="00380D5C" w:rsidRPr="002F0D61" w:rsidTr="002F0D61">
        <w:trPr>
          <w:trHeight w:val="649"/>
        </w:trPr>
        <w:tc>
          <w:tcPr>
            <w:tcW w:w="1214" w:type="dxa"/>
          </w:tcPr>
          <w:p w:rsidR="00380D5C" w:rsidRPr="002F0D61" w:rsidRDefault="00380D5C" w:rsidP="00507402">
            <w:pPr>
              <w:jc w:val="center"/>
              <w:rPr>
                <w:sz w:val="28"/>
                <w:szCs w:val="28"/>
              </w:rPr>
            </w:pPr>
            <w:r w:rsidRPr="002F0D61">
              <w:rPr>
                <w:sz w:val="28"/>
                <w:szCs w:val="28"/>
              </w:rPr>
              <w:t>№п/п</w:t>
            </w:r>
          </w:p>
        </w:tc>
        <w:tc>
          <w:tcPr>
            <w:tcW w:w="7175" w:type="dxa"/>
          </w:tcPr>
          <w:p w:rsidR="00380D5C" w:rsidRPr="002F0D61" w:rsidRDefault="00380D5C" w:rsidP="00507402">
            <w:pPr>
              <w:jc w:val="center"/>
              <w:rPr>
                <w:sz w:val="28"/>
                <w:szCs w:val="28"/>
              </w:rPr>
            </w:pPr>
            <w:r w:rsidRPr="002F0D61">
              <w:rPr>
                <w:sz w:val="28"/>
                <w:szCs w:val="28"/>
              </w:rPr>
              <w:t>Вид услуги</w:t>
            </w:r>
          </w:p>
        </w:tc>
        <w:tc>
          <w:tcPr>
            <w:tcW w:w="2024" w:type="dxa"/>
          </w:tcPr>
          <w:p w:rsidR="00380D5C" w:rsidRPr="002F0D61" w:rsidRDefault="00380D5C" w:rsidP="00507402">
            <w:pPr>
              <w:jc w:val="center"/>
              <w:rPr>
                <w:sz w:val="28"/>
                <w:szCs w:val="28"/>
              </w:rPr>
            </w:pPr>
            <w:r w:rsidRPr="002F0D61">
              <w:rPr>
                <w:sz w:val="28"/>
                <w:szCs w:val="28"/>
              </w:rPr>
              <w:t>Стоимость, рублей</w:t>
            </w:r>
          </w:p>
        </w:tc>
      </w:tr>
      <w:tr w:rsidR="00380D5C" w:rsidRPr="002F0D61" w:rsidTr="002F0D61">
        <w:trPr>
          <w:trHeight w:val="340"/>
        </w:trPr>
        <w:tc>
          <w:tcPr>
            <w:tcW w:w="1214" w:type="dxa"/>
          </w:tcPr>
          <w:p w:rsidR="00380D5C" w:rsidRPr="002F0D61" w:rsidRDefault="00380D5C" w:rsidP="00507402">
            <w:pPr>
              <w:jc w:val="center"/>
              <w:rPr>
                <w:sz w:val="28"/>
                <w:szCs w:val="28"/>
              </w:rPr>
            </w:pPr>
            <w:r w:rsidRPr="002F0D61">
              <w:rPr>
                <w:sz w:val="28"/>
                <w:szCs w:val="28"/>
              </w:rPr>
              <w:t>1</w:t>
            </w:r>
          </w:p>
        </w:tc>
        <w:tc>
          <w:tcPr>
            <w:tcW w:w="7175" w:type="dxa"/>
          </w:tcPr>
          <w:p w:rsidR="00380D5C" w:rsidRPr="002F0D61" w:rsidRDefault="00380D5C" w:rsidP="00507402">
            <w:pPr>
              <w:rPr>
                <w:sz w:val="28"/>
                <w:szCs w:val="28"/>
              </w:rPr>
            </w:pPr>
            <w:r w:rsidRPr="002F0D61">
              <w:rPr>
                <w:sz w:val="28"/>
                <w:szCs w:val="28"/>
              </w:rPr>
              <w:t>Оформление документов, необходимых для погребения</w:t>
            </w:r>
          </w:p>
        </w:tc>
        <w:tc>
          <w:tcPr>
            <w:tcW w:w="2024" w:type="dxa"/>
            <w:vMerge w:val="restart"/>
            <w:vAlign w:val="center"/>
          </w:tcPr>
          <w:p w:rsidR="00380D5C" w:rsidRPr="002F0D61" w:rsidRDefault="00380D5C" w:rsidP="00507402">
            <w:pPr>
              <w:jc w:val="center"/>
              <w:rPr>
                <w:sz w:val="28"/>
                <w:szCs w:val="28"/>
              </w:rPr>
            </w:pPr>
            <w:r w:rsidRPr="002F0D61">
              <w:rPr>
                <w:sz w:val="28"/>
                <w:szCs w:val="28"/>
              </w:rPr>
              <w:t>5562,25</w:t>
            </w:r>
          </w:p>
        </w:tc>
      </w:tr>
      <w:tr w:rsidR="00380D5C" w:rsidTr="002F0D61">
        <w:trPr>
          <w:trHeight w:val="649"/>
        </w:trPr>
        <w:tc>
          <w:tcPr>
            <w:tcW w:w="1214" w:type="dxa"/>
          </w:tcPr>
          <w:p w:rsidR="00380D5C" w:rsidRDefault="00380D5C" w:rsidP="00507402">
            <w:pPr>
              <w:jc w:val="center"/>
              <w:rPr>
                <w:sz w:val="28"/>
                <w:szCs w:val="28"/>
              </w:rPr>
            </w:pPr>
            <w:r>
              <w:rPr>
                <w:sz w:val="28"/>
                <w:szCs w:val="28"/>
              </w:rPr>
              <w:t>2</w:t>
            </w:r>
          </w:p>
        </w:tc>
        <w:tc>
          <w:tcPr>
            <w:tcW w:w="7175" w:type="dxa"/>
          </w:tcPr>
          <w:p w:rsidR="00380D5C" w:rsidRDefault="00380D5C" w:rsidP="00507402">
            <w:pPr>
              <w:rPr>
                <w:sz w:val="28"/>
                <w:szCs w:val="28"/>
              </w:rPr>
            </w:pPr>
            <w:r>
              <w:rPr>
                <w:sz w:val="28"/>
                <w:szCs w:val="28"/>
              </w:rPr>
              <w:t>Предоставление и доставка гроба и других предметов, необходимых для погребения</w:t>
            </w:r>
          </w:p>
        </w:tc>
        <w:tc>
          <w:tcPr>
            <w:tcW w:w="2024" w:type="dxa"/>
            <w:vMerge/>
          </w:tcPr>
          <w:p w:rsidR="00380D5C" w:rsidRDefault="00380D5C" w:rsidP="00507402">
            <w:pPr>
              <w:jc w:val="center"/>
              <w:rPr>
                <w:sz w:val="28"/>
                <w:szCs w:val="28"/>
              </w:rPr>
            </w:pPr>
          </w:p>
        </w:tc>
      </w:tr>
      <w:tr w:rsidR="00380D5C" w:rsidTr="002F0D61">
        <w:trPr>
          <w:trHeight w:val="649"/>
        </w:trPr>
        <w:tc>
          <w:tcPr>
            <w:tcW w:w="1214" w:type="dxa"/>
          </w:tcPr>
          <w:p w:rsidR="00380D5C" w:rsidRDefault="00380D5C" w:rsidP="00507402">
            <w:pPr>
              <w:jc w:val="center"/>
              <w:rPr>
                <w:sz w:val="28"/>
                <w:szCs w:val="28"/>
              </w:rPr>
            </w:pPr>
            <w:r>
              <w:rPr>
                <w:sz w:val="28"/>
                <w:szCs w:val="28"/>
              </w:rPr>
              <w:t>3</w:t>
            </w:r>
          </w:p>
        </w:tc>
        <w:tc>
          <w:tcPr>
            <w:tcW w:w="7175" w:type="dxa"/>
          </w:tcPr>
          <w:p w:rsidR="00380D5C" w:rsidRDefault="00380D5C" w:rsidP="00507402">
            <w:pPr>
              <w:rPr>
                <w:sz w:val="28"/>
                <w:szCs w:val="28"/>
              </w:rPr>
            </w:pPr>
            <w:r>
              <w:rPr>
                <w:sz w:val="28"/>
                <w:szCs w:val="28"/>
              </w:rPr>
              <w:t>Перевозка тела (останков) умершего на кладбище (в крематорий)</w:t>
            </w:r>
          </w:p>
        </w:tc>
        <w:tc>
          <w:tcPr>
            <w:tcW w:w="2024" w:type="dxa"/>
            <w:vMerge/>
          </w:tcPr>
          <w:p w:rsidR="00380D5C" w:rsidRDefault="00380D5C" w:rsidP="00507402">
            <w:pPr>
              <w:jc w:val="center"/>
              <w:rPr>
                <w:sz w:val="28"/>
                <w:szCs w:val="28"/>
              </w:rPr>
            </w:pPr>
          </w:p>
        </w:tc>
      </w:tr>
      <w:tr w:rsidR="00380D5C" w:rsidTr="002F0D61">
        <w:trPr>
          <w:trHeight w:val="665"/>
        </w:trPr>
        <w:tc>
          <w:tcPr>
            <w:tcW w:w="1214" w:type="dxa"/>
          </w:tcPr>
          <w:p w:rsidR="00380D5C" w:rsidRDefault="00380D5C" w:rsidP="00507402">
            <w:pPr>
              <w:jc w:val="center"/>
              <w:rPr>
                <w:sz w:val="28"/>
                <w:szCs w:val="28"/>
              </w:rPr>
            </w:pPr>
            <w:r>
              <w:rPr>
                <w:sz w:val="28"/>
                <w:szCs w:val="28"/>
              </w:rPr>
              <w:t>4</w:t>
            </w:r>
          </w:p>
        </w:tc>
        <w:tc>
          <w:tcPr>
            <w:tcW w:w="7175" w:type="dxa"/>
          </w:tcPr>
          <w:p w:rsidR="00380D5C" w:rsidRDefault="00380D5C" w:rsidP="00507402">
            <w:pPr>
              <w:rPr>
                <w:sz w:val="28"/>
                <w:szCs w:val="28"/>
              </w:rPr>
            </w:pPr>
            <w:r>
              <w:rPr>
                <w:sz w:val="28"/>
                <w:szCs w:val="28"/>
              </w:rPr>
              <w:t>Погребение (кремация с последующей выдачей урны с прахом)</w:t>
            </w:r>
          </w:p>
        </w:tc>
        <w:tc>
          <w:tcPr>
            <w:tcW w:w="2024" w:type="dxa"/>
            <w:vMerge/>
          </w:tcPr>
          <w:p w:rsidR="00380D5C" w:rsidRDefault="00380D5C" w:rsidP="00507402">
            <w:pPr>
              <w:jc w:val="center"/>
              <w:rPr>
                <w:sz w:val="28"/>
                <w:szCs w:val="28"/>
              </w:rPr>
            </w:pPr>
          </w:p>
        </w:tc>
      </w:tr>
    </w:tbl>
    <w:p w:rsidR="00380D5C" w:rsidRDefault="00380D5C" w:rsidP="00507402">
      <w:pPr>
        <w:spacing w:after="0" w:line="240" w:lineRule="auto"/>
        <w:jc w:val="both"/>
        <w:rPr>
          <w:sz w:val="28"/>
        </w:rPr>
      </w:pPr>
    </w:p>
    <w:p w:rsidR="00380D5C" w:rsidRDefault="00380D5C" w:rsidP="00507402">
      <w:pPr>
        <w:spacing w:after="0" w:line="240" w:lineRule="auto"/>
        <w:jc w:val="both"/>
        <w:rPr>
          <w:sz w:val="28"/>
        </w:rPr>
      </w:pPr>
    </w:p>
    <w:p w:rsidR="00380D5C" w:rsidRDefault="00380D5C" w:rsidP="00507402">
      <w:pPr>
        <w:tabs>
          <w:tab w:val="left" w:pos="900"/>
        </w:tabs>
        <w:spacing w:after="0" w:line="240" w:lineRule="auto"/>
        <w:rPr>
          <w:sz w:val="28"/>
          <w:szCs w:val="28"/>
        </w:rPr>
      </w:pPr>
    </w:p>
    <w:p w:rsidR="0012639C" w:rsidRDefault="0012639C" w:rsidP="00507402">
      <w:pPr>
        <w:spacing w:after="0" w:line="240" w:lineRule="auto"/>
        <w:rPr>
          <w:rFonts w:ascii="Times New Roman" w:hAnsi="Times New Roman" w:cs="Times New Roman"/>
          <w:sz w:val="24"/>
        </w:rPr>
      </w:pPr>
    </w:p>
    <w:p w:rsidR="0012639C" w:rsidRDefault="0012639C" w:rsidP="00507402">
      <w:pPr>
        <w:spacing w:after="0" w:line="240" w:lineRule="auto"/>
        <w:rPr>
          <w:rFonts w:ascii="Times New Roman" w:hAnsi="Times New Roman" w:cs="Times New Roman"/>
          <w:sz w:val="24"/>
        </w:rPr>
      </w:pPr>
      <w:r>
        <w:rPr>
          <w:rFonts w:ascii="Times New Roman" w:hAnsi="Times New Roman" w:cs="Times New Roman"/>
          <w:sz w:val="24"/>
        </w:rPr>
        <w:br w:type="page"/>
      </w:r>
    </w:p>
    <w:p w:rsidR="0012639C" w:rsidRPr="00921189" w:rsidRDefault="0012639C" w:rsidP="00507402">
      <w:pPr>
        <w:tabs>
          <w:tab w:val="left" w:pos="900"/>
        </w:tabs>
        <w:spacing w:after="0" w:line="240" w:lineRule="auto"/>
        <w:jc w:val="center"/>
        <w:rPr>
          <w:rFonts w:ascii="Times New Roman" w:hAnsi="Times New Roman" w:cs="Times New Roman"/>
          <w:sz w:val="28"/>
          <w:szCs w:val="28"/>
        </w:rPr>
      </w:pPr>
      <w:r w:rsidRPr="00921189">
        <w:rPr>
          <w:rFonts w:ascii="Times New Roman" w:hAnsi="Times New Roman" w:cs="Times New Roman"/>
          <w:noProof/>
          <w:sz w:val="28"/>
          <w:szCs w:val="28"/>
        </w:rPr>
        <w:lastRenderedPageBreak/>
        <w:drawing>
          <wp:inline distT="0" distB="0" distL="0" distR="0">
            <wp:extent cx="552450" cy="676275"/>
            <wp:effectExtent l="19050" t="0" r="0" b="0"/>
            <wp:docPr id="4" name="Рисунок 1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12639C" w:rsidRPr="00921189" w:rsidRDefault="0012639C" w:rsidP="00507402">
      <w:pPr>
        <w:tabs>
          <w:tab w:val="left" w:pos="900"/>
          <w:tab w:val="left" w:pos="567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Российская Федерация</w:t>
      </w:r>
    </w:p>
    <w:p w:rsidR="0012639C" w:rsidRPr="00921189" w:rsidRDefault="0012639C" w:rsidP="00507402">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муниципальное образование «Родниковское городское поселение</w:t>
      </w:r>
    </w:p>
    <w:p w:rsidR="0012639C" w:rsidRPr="00921189" w:rsidRDefault="0012639C" w:rsidP="00507402">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Родниковского муниципального района Ивановской области»</w:t>
      </w:r>
    </w:p>
    <w:p w:rsidR="0012639C" w:rsidRPr="00921189" w:rsidRDefault="0012639C" w:rsidP="00507402">
      <w:pPr>
        <w:tabs>
          <w:tab w:val="left" w:pos="900"/>
          <w:tab w:val="left" w:pos="567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СОВЕТ</w:t>
      </w:r>
    </w:p>
    <w:p w:rsidR="0012639C" w:rsidRPr="00921189" w:rsidRDefault="0012639C" w:rsidP="00507402">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муниципального образования «Родниковское городское поселение</w:t>
      </w:r>
    </w:p>
    <w:p w:rsidR="0012639C" w:rsidRPr="00921189" w:rsidRDefault="0012639C" w:rsidP="00507402">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Родниковского муниципального района Ивановской области»</w:t>
      </w:r>
    </w:p>
    <w:p w:rsidR="0012639C" w:rsidRPr="00921189" w:rsidRDefault="0012639C" w:rsidP="00507402">
      <w:pPr>
        <w:tabs>
          <w:tab w:val="left" w:pos="900"/>
        </w:tabs>
        <w:spacing w:after="0" w:line="240" w:lineRule="auto"/>
        <w:jc w:val="center"/>
        <w:rPr>
          <w:rFonts w:ascii="Times New Roman" w:hAnsi="Times New Roman" w:cs="Times New Roman"/>
          <w:b/>
          <w:i/>
          <w:sz w:val="28"/>
          <w:szCs w:val="28"/>
        </w:rPr>
      </w:pPr>
      <w:r w:rsidRPr="00921189">
        <w:rPr>
          <w:rFonts w:ascii="Times New Roman" w:hAnsi="Times New Roman" w:cs="Times New Roman"/>
          <w:b/>
          <w:i/>
          <w:sz w:val="28"/>
          <w:szCs w:val="28"/>
        </w:rPr>
        <w:t>Третьего созыва</w:t>
      </w:r>
    </w:p>
    <w:p w:rsidR="0012639C" w:rsidRPr="00921189" w:rsidRDefault="0012639C" w:rsidP="00507402">
      <w:pPr>
        <w:tabs>
          <w:tab w:val="left" w:pos="900"/>
        </w:tabs>
        <w:spacing w:after="0" w:line="240" w:lineRule="auto"/>
        <w:rPr>
          <w:rFonts w:ascii="Times New Roman" w:hAnsi="Times New Roman" w:cs="Times New Roman"/>
          <w:b/>
          <w:i/>
          <w:sz w:val="28"/>
          <w:szCs w:val="28"/>
        </w:rPr>
      </w:pPr>
    </w:p>
    <w:p w:rsidR="0012639C" w:rsidRPr="00921189" w:rsidRDefault="0012639C" w:rsidP="002F0D61">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РЕШЕНИЕ</w:t>
      </w:r>
    </w:p>
    <w:p w:rsidR="0012639C" w:rsidRPr="002F0D61" w:rsidRDefault="0012639C" w:rsidP="002F0D61">
      <w:pPr>
        <w:tabs>
          <w:tab w:val="left" w:pos="900"/>
        </w:tabs>
        <w:spacing w:after="0" w:line="240" w:lineRule="auto"/>
        <w:rPr>
          <w:rFonts w:ascii="Times New Roman" w:hAnsi="Times New Roman" w:cs="Times New Roman"/>
          <w:sz w:val="28"/>
          <w:szCs w:val="28"/>
        </w:rPr>
      </w:pPr>
      <w:r w:rsidRPr="00921189">
        <w:rPr>
          <w:rFonts w:ascii="Times New Roman" w:hAnsi="Times New Roman" w:cs="Times New Roman"/>
          <w:sz w:val="28"/>
          <w:szCs w:val="28"/>
        </w:rPr>
        <w:t xml:space="preserve">от 30.06.2017 года                                                         </w:t>
      </w:r>
      <w:r w:rsidR="002F0D61">
        <w:rPr>
          <w:rFonts w:ascii="Times New Roman" w:hAnsi="Times New Roman" w:cs="Times New Roman"/>
          <w:sz w:val="28"/>
          <w:szCs w:val="28"/>
        </w:rPr>
        <w:t xml:space="preserve">                 </w:t>
      </w:r>
      <w:r w:rsidR="00122B8E">
        <w:rPr>
          <w:rFonts w:ascii="Times New Roman" w:hAnsi="Times New Roman" w:cs="Times New Roman"/>
          <w:sz w:val="28"/>
          <w:szCs w:val="28"/>
        </w:rPr>
        <w:t xml:space="preserve">            № </w:t>
      </w:r>
      <w:r w:rsidRPr="00921189">
        <w:rPr>
          <w:rFonts w:ascii="Times New Roman" w:hAnsi="Times New Roman" w:cs="Times New Roman"/>
          <w:sz w:val="28"/>
          <w:szCs w:val="28"/>
        </w:rPr>
        <w:t>42</w:t>
      </w:r>
    </w:p>
    <w:p w:rsidR="0012639C" w:rsidRPr="006B6A77" w:rsidRDefault="0012639C" w:rsidP="00507402">
      <w:pPr>
        <w:pStyle w:val="af3"/>
        <w:spacing w:after="0" w:line="240" w:lineRule="auto"/>
        <w:ind w:left="0"/>
        <w:jc w:val="center"/>
        <w:rPr>
          <w:rFonts w:ascii="Times New Roman" w:hAnsi="Times New Roman" w:cs="Times New Roman"/>
          <w:b/>
          <w:sz w:val="28"/>
        </w:rPr>
      </w:pPr>
      <w:r w:rsidRPr="006B6A77">
        <w:rPr>
          <w:rFonts w:ascii="Times New Roman" w:hAnsi="Times New Roman" w:cs="Times New Roman"/>
          <w:b/>
          <w:sz w:val="28"/>
          <w:szCs w:val="28"/>
        </w:rPr>
        <w:t xml:space="preserve">Об отмене решения Совета муниципального образования «Родниковское городское поселение Родниковского муниципального района Ивановской области» от 29.04.2008 года № 28 </w:t>
      </w:r>
      <w:r w:rsidRPr="006B6A77">
        <w:rPr>
          <w:rFonts w:ascii="Times New Roman" w:hAnsi="Times New Roman" w:cs="Times New Roman"/>
          <w:b/>
          <w:sz w:val="28"/>
        </w:rPr>
        <w:t>«Об утверждении Правил содержания, благоустройства и работы городского кладбища, расположенного на территории муниципального образования</w:t>
      </w:r>
    </w:p>
    <w:p w:rsidR="0012639C" w:rsidRPr="002F0D61" w:rsidRDefault="0012639C" w:rsidP="002F0D61">
      <w:pPr>
        <w:pStyle w:val="af3"/>
        <w:spacing w:after="0" w:line="240" w:lineRule="auto"/>
        <w:ind w:left="0"/>
        <w:jc w:val="center"/>
        <w:rPr>
          <w:rFonts w:ascii="Times New Roman" w:hAnsi="Times New Roman" w:cs="Times New Roman"/>
          <w:b/>
          <w:sz w:val="28"/>
        </w:rPr>
      </w:pPr>
      <w:r w:rsidRPr="006B6A77">
        <w:rPr>
          <w:rFonts w:ascii="Times New Roman" w:hAnsi="Times New Roman" w:cs="Times New Roman"/>
          <w:b/>
          <w:sz w:val="28"/>
        </w:rPr>
        <w:t>«Родниковское городское поселение»</w:t>
      </w:r>
    </w:p>
    <w:p w:rsidR="0012639C" w:rsidRPr="00921189" w:rsidRDefault="0012639C" w:rsidP="00507402">
      <w:pPr>
        <w:spacing w:after="0" w:line="240" w:lineRule="auto"/>
        <w:jc w:val="both"/>
        <w:rPr>
          <w:rFonts w:ascii="Times New Roman" w:hAnsi="Times New Roman" w:cs="Times New Roman"/>
          <w:sz w:val="28"/>
          <w:szCs w:val="28"/>
        </w:rPr>
      </w:pPr>
      <w:r w:rsidRPr="00921189">
        <w:rPr>
          <w:rFonts w:ascii="Times New Roman" w:hAnsi="Times New Roman" w:cs="Times New Roman"/>
          <w:b/>
          <w:sz w:val="28"/>
          <w:szCs w:val="28"/>
        </w:rPr>
        <w:tab/>
      </w:r>
      <w:r w:rsidRPr="00921189">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 </w:t>
      </w:r>
      <w:r w:rsidRPr="00921189">
        <w:rPr>
          <w:rFonts w:ascii="Times New Roman" w:hAnsi="Times New Roman" w:cs="Times New Roman"/>
          <w:bCs/>
          <w:sz w:val="28"/>
          <w:szCs w:val="28"/>
        </w:rPr>
        <w:t>У</w:t>
      </w:r>
      <w:r w:rsidRPr="00921189">
        <w:rPr>
          <w:rFonts w:ascii="Times New Roman" w:hAnsi="Times New Roman" w:cs="Times New Roman"/>
          <w:sz w:val="28"/>
          <w:szCs w:val="28"/>
        </w:rPr>
        <w:t xml:space="preserve">ставом муниципального образования «Родниковское городское поселение Родниковского муниципального района Ивановской области», </w:t>
      </w:r>
    </w:p>
    <w:p w:rsidR="0012639C" w:rsidRPr="00921189" w:rsidRDefault="0012639C" w:rsidP="00507402">
      <w:pPr>
        <w:tabs>
          <w:tab w:val="left" w:pos="900"/>
          <w:tab w:val="left" w:pos="9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СОВЕТ</w:t>
      </w:r>
    </w:p>
    <w:p w:rsidR="0012639C" w:rsidRPr="002F0D61" w:rsidRDefault="0012639C" w:rsidP="002F0D61">
      <w:pPr>
        <w:tabs>
          <w:tab w:val="left" w:pos="900"/>
        </w:tabs>
        <w:spacing w:after="0" w:line="240" w:lineRule="auto"/>
        <w:jc w:val="center"/>
        <w:rPr>
          <w:rFonts w:ascii="Times New Roman" w:hAnsi="Times New Roman" w:cs="Times New Roman"/>
          <w:b/>
          <w:sz w:val="28"/>
          <w:szCs w:val="28"/>
        </w:rPr>
      </w:pPr>
      <w:r w:rsidRPr="00921189">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12639C" w:rsidRPr="006B6A77" w:rsidRDefault="0012639C" w:rsidP="00F236B0">
      <w:pPr>
        <w:pStyle w:val="af3"/>
        <w:numPr>
          <w:ilvl w:val="0"/>
          <w:numId w:val="34"/>
        </w:numPr>
        <w:overflowPunct w:val="0"/>
        <w:autoSpaceDE w:val="0"/>
        <w:autoSpaceDN w:val="0"/>
        <w:adjustRightInd w:val="0"/>
        <w:spacing w:after="0" w:line="240" w:lineRule="auto"/>
        <w:ind w:left="0"/>
        <w:jc w:val="both"/>
        <w:rPr>
          <w:rFonts w:ascii="Times New Roman" w:hAnsi="Times New Roman" w:cs="Times New Roman"/>
          <w:sz w:val="28"/>
        </w:rPr>
      </w:pPr>
      <w:r w:rsidRPr="006B6A77">
        <w:rPr>
          <w:rFonts w:ascii="Times New Roman" w:hAnsi="Times New Roman" w:cs="Times New Roman"/>
          <w:sz w:val="28"/>
          <w:szCs w:val="28"/>
        </w:rPr>
        <w:t xml:space="preserve">Решение Совета муниципального образования «Родниковское городское поселение Родниковского муниципального района Ивановской области» от 29.04.2008 года № 28 </w:t>
      </w:r>
      <w:r w:rsidRPr="006B6A77">
        <w:rPr>
          <w:rFonts w:ascii="Times New Roman" w:hAnsi="Times New Roman" w:cs="Times New Roman"/>
          <w:sz w:val="28"/>
        </w:rPr>
        <w:t>«Об утверждении Правил содержания, благоустройства и работы городского кладбища, расположенного на территории муниципального образования «Родниковское городское поселение» отменить.</w:t>
      </w:r>
    </w:p>
    <w:p w:rsidR="0012639C" w:rsidRPr="00921189" w:rsidRDefault="0012639C" w:rsidP="00F236B0">
      <w:pPr>
        <w:numPr>
          <w:ilvl w:val="0"/>
          <w:numId w:val="34"/>
        </w:numPr>
        <w:overflowPunct w:val="0"/>
        <w:autoSpaceDE w:val="0"/>
        <w:autoSpaceDN w:val="0"/>
        <w:adjustRightInd w:val="0"/>
        <w:spacing w:after="0" w:line="240" w:lineRule="auto"/>
        <w:ind w:left="0"/>
        <w:jc w:val="both"/>
        <w:rPr>
          <w:rFonts w:ascii="Times New Roman" w:hAnsi="Times New Roman" w:cs="Times New Roman"/>
          <w:sz w:val="28"/>
          <w:szCs w:val="28"/>
        </w:rPr>
      </w:pPr>
      <w:r w:rsidRPr="00921189">
        <w:rPr>
          <w:rFonts w:ascii="Times New Roman" w:hAnsi="Times New Roman" w:cs="Times New Roman"/>
          <w:sz w:val="28"/>
          <w:szCs w:val="28"/>
        </w:rPr>
        <w:t>Данное решение вступает в силу с момента принятия.</w:t>
      </w:r>
    </w:p>
    <w:p w:rsidR="0012639C" w:rsidRPr="00921189" w:rsidRDefault="0012639C" w:rsidP="00F236B0">
      <w:pPr>
        <w:numPr>
          <w:ilvl w:val="0"/>
          <w:numId w:val="34"/>
        </w:numPr>
        <w:overflowPunct w:val="0"/>
        <w:autoSpaceDE w:val="0"/>
        <w:autoSpaceDN w:val="0"/>
        <w:adjustRightInd w:val="0"/>
        <w:spacing w:after="0" w:line="240" w:lineRule="auto"/>
        <w:ind w:left="0"/>
        <w:jc w:val="both"/>
        <w:rPr>
          <w:rFonts w:ascii="Times New Roman" w:hAnsi="Times New Roman" w:cs="Times New Roman"/>
          <w:sz w:val="28"/>
          <w:szCs w:val="28"/>
        </w:rPr>
      </w:pPr>
      <w:r w:rsidRPr="00921189">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12639C" w:rsidRPr="00921189" w:rsidRDefault="0012639C" w:rsidP="00F236B0">
      <w:pPr>
        <w:numPr>
          <w:ilvl w:val="0"/>
          <w:numId w:val="34"/>
        </w:numPr>
        <w:overflowPunct w:val="0"/>
        <w:autoSpaceDE w:val="0"/>
        <w:autoSpaceDN w:val="0"/>
        <w:adjustRightInd w:val="0"/>
        <w:spacing w:after="0" w:line="240" w:lineRule="auto"/>
        <w:ind w:left="0"/>
        <w:jc w:val="both"/>
        <w:rPr>
          <w:rFonts w:ascii="Times New Roman" w:hAnsi="Times New Roman" w:cs="Times New Roman"/>
          <w:sz w:val="28"/>
          <w:szCs w:val="28"/>
        </w:rPr>
      </w:pPr>
      <w:r w:rsidRPr="00921189">
        <w:rPr>
          <w:rFonts w:ascii="Times New Roman" w:hAnsi="Times New Roman" w:cs="Times New Roman"/>
          <w:sz w:val="28"/>
          <w:szCs w:val="28"/>
        </w:rPr>
        <w:t>Контроль за исполнением настоящего решения оставляю за собой.</w:t>
      </w:r>
    </w:p>
    <w:p w:rsidR="0012639C" w:rsidRPr="00921189" w:rsidRDefault="0012639C" w:rsidP="00507402">
      <w:pPr>
        <w:tabs>
          <w:tab w:val="left" w:pos="900"/>
        </w:tabs>
        <w:spacing w:after="0" w:line="240" w:lineRule="auto"/>
        <w:rPr>
          <w:rFonts w:ascii="Times New Roman" w:hAnsi="Times New Roman" w:cs="Times New Roman"/>
          <w:sz w:val="28"/>
          <w:szCs w:val="28"/>
        </w:rPr>
      </w:pPr>
    </w:p>
    <w:p w:rsidR="0012639C" w:rsidRPr="00921189" w:rsidRDefault="0012639C" w:rsidP="002F0D61">
      <w:pPr>
        <w:pStyle w:val="ConsPlusNormal"/>
        <w:widowControl/>
        <w:tabs>
          <w:tab w:val="left" w:pos="900"/>
        </w:tabs>
        <w:ind w:firstLine="0"/>
        <w:rPr>
          <w:rFonts w:ascii="Times New Roman" w:hAnsi="Times New Roman" w:cs="Times New Roman"/>
          <w:b/>
          <w:sz w:val="28"/>
          <w:szCs w:val="28"/>
        </w:rPr>
      </w:pPr>
      <w:r w:rsidRPr="00921189">
        <w:rPr>
          <w:rFonts w:ascii="Times New Roman" w:hAnsi="Times New Roman" w:cs="Times New Roman"/>
          <w:b/>
          <w:sz w:val="28"/>
          <w:szCs w:val="28"/>
        </w:rPr>
        <w:t>Глава муниципального образования</w:t>
      </w:r>
    </w:p>
    <w:p w:rsidR="0012639C" w:rsidRPr="00921189" w:rsidRDefault="0012639C" w:rsidP="002F0D61">
      <w:pPr>
        <w:pStyle w:val="ConsPlusNormal"/>
        <w:widowControl/>
        <w:tabs>
          <w:tab w:val="left" w:pos="900"/>
        </w:tabs>
        <w:ind w:firstLine="0"/>
        <w:rPr>
          <w:rFonts w:ascii="Times New Roman" w:hAnsi="Times New Roman" w:cs="Times New Roman"/>
          <w:b/>
          <w:sz w:val="28"/>
          <w:szCs w:val="28"/>
        </w:rPr>
      </w:pPr>
      <w:r w:rsidRPr="00921189">
        <w:rPr>
          <w:rFonts w:ascii="Times New Roman" w:hAnsi="Times New Roman" w:cs="Times New Roman"/>
          <w:b/>
          <w:sz w:val="28"/>
          <w:szCs w:val="28"/>
        </w:rPr>
        <w:t>«Родниковское городское поселение</w:t>
      </w:r>
    </w:p>
    <w:p w:rsidR="0012639C" w:rsidRPr="00921189" w:rsidRDefault="0012639C" w:rsidP="002F0D61">
      <w:pPr>
        <w:pStyle w:val="ConsPlusNormal"/>
        <w:widowControl/>
        <w:tabs>
          <w:tab w:val="left" w:pos="900"/>
        </w:tabs>
        <w:ind w:firstLine="0"/>
        <w:rPr>
          <w:rFonts w:ascii="Times New Roman" w:hAnsi="Times New Roman" w:cs="Times New Roman"/>
          <w:b/>
          <w:sz w:val="28"/>
          <w:szCs w:val="28"/>
        </w:rPr>
      </w:pPr>
      <w:r w:rsidRPr="00921189">
        <w:rPr>
          <w:rFonts w:ascii="Times New Roman" w:hAnsi="Times New Roman" w:cs="Times New Roman"/>
          <w:b/>
          <w:sz w:val="28"/>
          <w:szCs w:val="28"/>
        </w:rPr>
        <w:t>Родниковского муниципального района</w:t>
      </w:r>
    </w:p>
    <w:p w:rsidR="0012639C" w:rsidRPr="00921189" w:rsidRDefault="0012639C" w:rsidP="002F0D61">
      <w:pPr>
        <w:pStyle w:val="ConsPlusNormal"/>
        <w:widowControl/>
        <w:tabs>
          <w:tab w:val="left" w:pos="900"/>
        </w:tabs>
        <w:ind w:firstLine="0"/>
        <w:rPr>
          <w:rFonts w:ascii="Times New Roman" w:hAnsi="Times New Roman" w:cs="Times New Roman"/>
          <w:b/>
          <w:sz w:val="28"/>
          <w:szCs w:val="28"/>
        </w:rPr>
      </w:pPr>
      <w:r w:rsidRPr="00921189">
        <w:rPr>
          <w:rFonts w:ascii="Times New Roman" w:hAnsi="Times New Roman" w:cs="Times New Roman"/>
          <w:b/>
          <w:sz w:val="28"/>
          <w:szCs w:val="28"/>
        </w:rPr>
        <w:t xml:space="preserve">Ивановской области»                                                 </w:t>
      </w:r>
      <w:r w:rsidR="002F0D61">
        <w:rPr>
          <w:rFonts w:ascii="Times New Roman" w:hAnsi="Times New Roman" w:cs="Times New Roman"/>
          <w:b/>
          <w:sz w:val="28"/>
          <w:szCs w:val="28"/>
        </w:rPr>
        <w:t xml:space="preserve">                </w:t>
      </w:r>
      <w:r w:rsidRPr="00921189">
        <w:rPr>
          <w:rFonts w:ascii="Times New Roman" w:hAnsi="Times New Roman" w:cs="Times New Roman"/>
          <w:b/>
          <w:sz w:val="28"/>
          <w:szCs w:val="28"/>
        </w:rPr>
        <w:t xml:space="preserve">  </w:t>
      </w:r>
      <w:r w:rsidR="002F0D61" w:rsidRPr="00921189">
        <w:rPr>
          <w:rFonts w:ascii="Times New Roman" w:hAnsi="Times New Roman" w:cs="Times New Roman"/>
          <w:b/>
          <w:sz w:val="28"/>
          <w:szCs w:val="28"/>
        </w:rPr>
        <w:t>А.Ю.Морозов</w:t>
      </w:r>
      <w:r w:rsidRPr="00921189">
        <w:rPr>
          <w:rFonts w:ascii="Times New Roman" w:hAnsi="Times New Roman" w:cs="Times New Roman"/>
          <w:b/>
          <w:sz w:val="28"/>
          <w:szCs w:val="28"/>
        </w:rPr>
        <w:t xml:space="preserve">                          </w:t>
      </w:r>
      <w:r w:rsidR="002F0D61">
        <w:rPr>
          <w:rFonts w:ascii="Times New Roman" w:hAnsi="Times New Roman" w:cs="Times New Roman"/>
          <w:b/>
          <w:sz w:val="28"/>
          <w:szCs w:val="28"/>
        </w:rPr>
        <w:t xml:space="preserve">                  </w:t>
      </w:r>
    </w:p>
    <w:p w:rsidR="0012639C" w:rsidRDefault="0012639C" w:rsidP="00507402">
      <w:pPr>
        <w:spacing w:after="0" w:line="240" w:lineRule="auto"/>
        <w:rPr>
          <w:rFonts w:ascii="Times New Roman" w:hAnsi="Times New Roman" w:cs="Times New Roman"/>
          <w:sz w:val="24"/>
        </w:rPr>
      </w:pPr>
    </w:p>
    <w:p w:rsidR="003344DD" w:rsidRPr="003344DD" w:rsidRDefault="003344DD" w:rsidP="00507402">
      <w:pPr>
        <w:tabs>
          <w:tab w:val="left" w:pos="900"/>
        </w:tabs>
        <w:spacing w:after="0" w:line="240" w:lineRule="auto"/>
        <w:jc w:val="center"/>
        <w:rPr>
          <w:rFonts w:ascii="Times New Roman" w:hAnsi="Times New Roman" w:cs="Times New Roman"/>
          <w:sz w:val="28"/>
          <w:szCs w:val="28"/>
        </w:rPr>
      </w:pPr>
      <w:r w:rsidRPr="003344DD">
        <w:rPr>
          <w:rFonts w:ascii="Times New Roman" w:hAnsi="Times New Roman" w:cs="Times New Roman"/>
          <w:noProof/>
          <w:sz w:val="28"/>
          <w:szCs w:val="28"/>
        </w:rPr>
        <w:lastRenderedPageBreak/>
        <w:drawing>
          <wp:inline distT="0" distB="0" distL="0" distR="0">
            <wp:extent cx="552450" cy="676275"/>
            <wp:effectExtent l="19050" t="0" r="0" b="0"/>
            <wp:docPr id="17" name="Рисунок 1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rb_rf"/>
                    <pic:cNvPicPr>
                      <a:picLocks noChangeAspect="1" noChangeArrowheads="1"/>
                    </pic:cNvPicPr>
                  </pic:nvPicPr>
                  <pic:blipFill>
                    <a:blip r:embed="rId8"/>
                    <a:srcRect/>
                    <a:stretch>
                      <a:fillRect/>
                    </a:stretch>
                  </pic:blipFill>
                  <pic:spPr bwMode="auto">
                    <a:xfrm>
                      <a:off x="0" y="0"/>
                      <a:ext cx="552450" cy="676275"/>
                    </a:xfrm>
                    <a:prstGeom prst="rect">
                      <a:avLst/>
                    </a:prstGeom>
                    <a:noFill/>
                    <a:ln w="9525">
                      <a:noFill/>
                      <a:miter lim="800000"/>
                      <a:headEnd/>
                      <a:tailEnd/>
                    </a:ln>
                  </pic:spPr>
                </pic:pic>
              </a:graphicData>
            </a:graphic>
          </wp:inline>
        </w:drawing>
      </w:r>
    </w:p>
    <w:p w:rsidR="003344DD" w:rsidRPr="003344DD" w:rsidRDefault="003344DD" w:rsidP="00507402">
      <w:pPr>
        <w:tabs>
          <w:tab w:val="left" w:pos="900"/>
          <w:tab w:val="left" w:pos="567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Российская Федерация</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муниципальное образование «Родниковское городское поселение</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Родниковского муниципального района Ивановской области»</w:t>
      </w:r>
    </w:p>
    <w:p w:rsidR="003344DD" w:rsidRPr="003344DD" w:rsidRDefault="003344DD" w:rsidP="00507402">
      <w:pPr>
        <w:tabs>
          <w:tab w:val="left" w:pos="900"/>
          <w:tab w:val="left" w:pos="567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СОВЕТ</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муниципального образования «Родниковское городское поселение</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Родниковского муниципального района Ивановской области»</w:t>
      </w:r>
    </w:p>
    <w:p w:rsidR="003344DD" w:rsidRPr="003344DD" w:rsidRDefault="003344DD" w:rsidP="00507402">
      <w:pPr>
        <w:tabs>
          <w:tab w:val="left" w:pos="900"/>
        </w:tabs>
        <w:spacing w:after="0" w:line="240" w:lineRule="auto"/>
        <w:jc w:val="center"/>
        <w:rPr>
          <w:rFonts w:ascii="Times New Roman" w:hAnsi="Times New Roman" w:cs="Times New Roman"/>
          <w:b/>
          <w:i/>
          <w:sz w:val="28"/>
          <w:szCs w:val="28"/>
        </w:rPr>
      </w:pPr>
      <w:r w:rsidRPr="003344DD">
        <w:rPr>
          <w:rFonts w:ascii="Times New Roman" w:hAnsi="Times New Roman" w:cs="Times New Roman"/>
          <w:b/>
          <w:i/>
          <w:sz w:val="28"/>
          <w:szCs w:val="28"/>
        </w:rPr>
        <w:t>Третьего созыва</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РЕШЕНИЕ</w:t>
      </w:r>
    </w:p>
    <w:p w:rsidR="003344DD" w:rsidRDefault="003344DD" w:rsidP="00507402">
      <w:pPr>
        <w:tabs>
          <w:tab w:val="left" w:pos="900"/>
        </w:tabs>
        <w:spacing w:after="0" w:line="240" w:lineRule="auto"/>
        <w:rPr>
          <w:rFonts w:ascii="Times New Roman" w:hAnsi="Times New Roman" w:cs="Times New Roman"/>
          <w:sz w:val="28"/>
          <w:szCs w:val="28"/>
        </w:rPr>
      </w:pPr>
      <w:r w:rsidRPr="003344DD">
        <w:rPr>
          <w:rFonts w:ascii="Times New Roman" w:hAnsi="Times New Roman" w:cs="Times New Roman"/>
          <w:sz w:val="28"/>
          <w:szCs w:val="28"/>
        </w:rPr>
        <w:t xml:space="preserve">от 30.06.2017 года                                                                         </w:t>
      </w:r>
      <w:r w:rsidR="002F0D61">
        <w:rPr>
          <w:rFonts w:ascii="Times New Roman" w:hAnsi="Times New Roman" w:cs="Times New Roman"/>
          <w:sz w:val="28"/>
          <w:szCs w:val="28"/>
        </w:rPr>
        <w:t xml:space="preserve">          </w:t>
      </w:r>
      <w:r w:rsidRPr="003344DD">
        <w:rPr>
          <w:rFonts w:ascii="Times New Roman" w:hAnsi="Times New Roman" w:cs="Times New Roman"/>
          <w:sz w:val="28"/>
          <w:szCs w:val="28"/>
        </w:rPr>
        <w:t>№ 43</w:t>
      </w:r>
    </w:p>
    <w:p w:rsidR="002F0D61" w:rsidRPr="003344DD" w:rsidRDefault="002F0D61" w:rsidP="00507402">
      <w:pPr>
        <w:tabs>
          <w:tab w:val="left" w:pos="900"/>
        </w:tabs>
        <w:spacing w:after="0" w:line="240" w:lineRule="auto"/>
        <w:rPr>
          <w:rFonts w:ascii="Times New Roman" w:hAnsi="Times New Roman" w:cs="Times New Roman"/>
          <w:sz w:val="28"/>
          <w:szCs w:val="28"/>
        </w:rPr>
      </w:pPr>
    </w:p>
    <w:p w:rsidR="003344DD" w:rsidRPr="003344DD" w:rsidRDefault="003344DD" w:rsidP="00507402">
      <w:pPr>
        <w:pStyle w:val="af3"/>
        <w:tabs>
          <w:tab w:val="left" w:pos="900"/>
        </w:tabs>
        <w:spacing w:after="0" w:line="240" w:lineRule="auto"/>
        <w:ind w:left="0"/>
        <w:jc w:val="center"/>
        <w:rPr>
          <w:rFonts w:ascii="Times New Roman" w:hAnsi="Times New Roman" w:cs="Times New Roman"/>
          <w:b/>
          <w:bCs/>
          <w:szCs w:val="28"/>
        </w:rPr>
      </w:pPr>
    </w:p>
    <w:p w:rsidR="003344DD" w:rsidRPr="003344DD" w:rsidRDefault="003344DD" w:rsidP="00507402">
      <w:pPr>
        <w:pStyle w:val="ae"/>
        <w:spacing w:before="0" w:beforeAutospacing="0" w:after="0" w:afterAutospacing="0"/>
        <w:jc w:val="center"/>
        <w:rPr>
          <w:b/>
          <w:sz w:val="28"/>
          <w:szCs w:val="28"/>
        </w:rPr>
      </w:pPr>
      <w:r w:rsidRPr="003344DD">
        <w:rPr>
          <w:b/>
          <w:sz w:val="28"/>
          <w:szCs w:val="28"/>
        </w:rPr>
        <w:t xml:space="preserve">Об отмене решения Совета муниципального образования «Родниковское городское поселение Родниковского муниципального района Ивановской области» от 28.08.2014 года № 42 «Об утверждении </w:t>
      </w:r>
      <w:r w:rsidRPr="003344DD">
        <w:rPr>
          <w:b/>
          <w:bCs/>
          <w:sz w:val="28"/>
          <w:szCs w:val="28"/>
        </w:rPr>
        <w:t xml:space="preserve">Порядка деятельности Специализированной службы </w:t>
      </w:r>
      <w:r w:rsidRPr="003344DD">
        <w:rPr>
          <w:b/>
          <w:sz w:val="28"/>
          <w:szCs w:val="28"/>
        </w:rPr>
        <w:t>по вопросам похоронного дела на территории муниципального образования «Родниковское городское поселение Родниковского муниципального района Ивановской области»</w:t>
      </w:r>
    </w:p>
    <w:p w:rsidR="003344DD" w:rsidRPr="003344DD" w:rsidRDefault="003344DD" w:rsidP="00507402">
      <w:pPr>
        <w:spacing w:after="0" w:line="240" w:lineRule="auto"/>
        <w:ind w:firstLine="540"/>
        <w:jc w:val="center"/>
        <w:rPr>
          <w:rFonts w:ascii="Times New Roman" w:hAnsi="Times New Roman" w:cs="Times New Roman"/>
          <w:b/>
          <w:sz w:val="28"/>
          <w:szCs w:val="28"/>
        </w:rPr>
      </w:pPr>
    </w:p>
    <w:p w:rsidR="003344DD" w:rsidRDefault="003344DD" w:rsidP="00507402">
      <w:pPr>
        <w:spacing w:after="0" w:line="240" w:lineRule="auto"/>
        <w:jc w:val="both"/>
        <w:rPr>
          <w:rFonts w:ascii="Times New Roman" w:hAnsi="Times New Roman" w:cs="Times New Roman"/>
          <w:sz w:val="28"/>
          <w:szCs w:val="28"/>
        </w:rPr>
      </w:pPr>
      <w:r w:rsidRPr="003344DD">
        <w:rPr>
          <w:rFonts w:ascii="Times New Roman" w:hAnsi="Times New Roman" w:cs="Times New Roman"/>
          <w:b/>
          <w:sz w:val="28"/>
          <w:szCs w:val="28"/>
        </w:rPr>
        <w:tab/>
      </w:r>
      <w:r w:rsidRPr="003344DD">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 </w:t>
      </w:r>
      <w:r w:rsidRPr="003344DD">
        <w:rPr>
          <w:rFonts w:ascii="Times New Roman" w:hAnsi="Times New Roman" w:cs="Times New Roman"/>
          <w:bCs/>
          <w:sz w:val="28"/>
          <w:szCs w:val="28"/>
        </w:rPr>
        <w:t>У</w:t>
      </w:r>
      <w:r w:rsidRPr="003344DD">
        <w:rPr>
          <w:rFonts w:ascii="Times New Roman" w:hAnsi="Times New Roman" w:cs="Times New Roman"/>
          <w:sz w:val="28"/>
          <w:szCs w:val="28"/>
        </w:rPr>
        <w:t xml:space="preserve">ставом муниципального образования «Родниковское городское поселение Родниковского муниципального района Ивановской области», </w:t>
      </w:r>
    </w:p>
    <w:p w:rsidR="002F0D61" w:rsidRPr="003344DD" w:rsidRDefault="002F0D61" w:rsidP="00507402">
      <w:pPr>
        <w:spacing w:after="0" w:line="240" w:lineRule="auto"/>
        <w:jc w:val="both"/>
        <w:rPr>
          <w:rFonts w:ascii="Times New Roman" w:hAnsi="Times New Roman" w:cs="Times New Roman"/>
          <w:sz w:val="28"/>
          <w:szCs w:val="28"/>
        </w:rPr>
      </w:pPr>
    </w:p>
    <w:p w:rsidR="003344DD" w:rsidRPr="003344DD" w:rsidRDefault="003344DD" w:rsidP="00507402">
      <w:pPr>
        <w:tabs>
          <w:tab w:val="left" w:pos="900"/>
          <w:tab w:val="left" w:pos="9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СОВЕТ</w:t>
      </w:r>
    </w:p>
    <w:p w:rsidR="003344DD" w:rsidRPr="003344DD" w:rsidRDefault="003344DD" w:rsidP="00507402">
      <w:pPr>
        <w:tabs>
          <w:tab w:val="left" w:pos="900"/>
        </w:tabs>
        <w:spacing w:after="0" w:line="240" w:lineRule="auto"/>
        <w:jc w:val="center"/>
        <w:rPr>
          <w:rFonts w:ascii="Times New Roman" w:hAnsi="Times New Roman" w:cs="Times New Roman"/>
          <w:b/>
          <w:sz w:val="28"/>
          <w:szCs w:val="28"/>
        </w:rPr>
      </w:pPr>
      <w:r w:rsidRPr="003344DD">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3344DD" w:rsidRDefault="003344DD" w:rsidP="00507402">
      <w:pPr>
        <w:pStyle w:val="ae"/>
        <w:spacing w:before="0" w:beforeAutospacing="0" w:after="0" w:afterAutospacing="0"/>
        <w:ind w:firstLine="709"/>
        <w:jc w:val="both"/>
        <w:rPr>
          <w:sz w:val="28"/>
          <w:szCs w:val="28"/>
        </w:rPr>
      </w:pPr>
    </w:p>
    <w:p w:rsidR="002F0D61" w:rsidRPr="003344DD" w:rsidRDefault="002F0D61" w:rsidP="00507402">
      <w:pPr>
        <w:pStyle w:val="ae"/>
        <w:spacing w:before="0" w:beforeAutospacing="0" w:after="0" w:afterAutospacing="0"/>
        <w:ind w:firstLine="709"/>
        <w:jc w:val="both"/>
        <w:rPr>
          <w:sz w:val="28"/>
          <w:szCs w:val="28"/>
        </w:rPr>
      </w:pPr>
    </w:p>
    <w:p w:rsidR="003344DD" w:rsidRPr="002F0D61" w:rsidRDefault="003344DD" w:rsidP="002F0D61">
      <w:pPr>
        <w:pStyle w:val="ae"/>
        <w:numPr>
          <w:ilvl w:val="0"/>
          <w:numId w:val="35"/>
        </w:numPr>
        <w:spacing w:before="0" w:beforeAutospacing="0" w:after="0" w:afterAutospacing="0"/>
        <w:ind w:left="0" w:firstLine="709"/>
        <w:jc w:val="both"/>
        <w:rPr>
          <w:sz w:val="28"/>
          <w:szCs w:val="28"/>
        </w:rPr>
      </w:pPr>
      <w:r w:rsidRPr="002F0D61">
        <w:rPr>
          <w:sz w:val="28"/>
          <w:szCs w:val="28"/>
        </w:rPr>
        <w:t xml:space="preserve">Решение Совета муниципального образования «Родниковское городское поселение Родниковского муниципального района Ивановской области» от 28.08.2014 года № 42 «Об утверждении </w:t>
      </w:r>
      <w:r w:rsidRPr="002F0D61">
        <w:rPr>
          <w:bCs/>
          <w:sz w:val="28"/>
          <w:szCs w:val="28"/>
        </w:rPr>
        <w:t xml:space="preserve">Порядка деятельности Специализированной службы </w:t>
      </w:r>
      <w:r w:rsidRPr="002F0D61">
        <w:rPr>
          <w:sz w:val="28"/>
          <w:szCs w:val="28"/>
        </w:rPr>
        <w:t>по вопросам похоронного дела на территории муниципального образования «Родниковское городское поселение Родниковского муниципального района Ивановской области» отменить.</w:t>
      </w:r>
    </w:p>
    <w:p w:rsidR="003344DD" w:rsidRPr="002F0D61" w:rsidRDefault="003344DD" w:rsidP="002F0D61">
      <w:pPr>
        <w:pStyle w:val="af3"/>
        <w:numPr>
          <w:ilvl w:val="0"/>
          <w:numId w:val="35"/>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 xml:space="preserve">Данное решение вступает в силу с момента принятия. </w:t>
      </w:r>
    </w:p>
    <w:p w:rsidR="003344DD" w:rsidRPr="002F0D61" w:rsidRDefault="003344DD" w:rsidP="002F0D61">
      <w:pPr>
        <w:numPr>
          <w:ilvl w:val="0"/>
          <w:numId w:val="35"/>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3344DD" w:rsidRPr="002F0D61" w:rsidRDefault="003344DD" w:rsidP="002F0D61">
      <w:pPr>
        <w:numPr>
          <w:ilvl w:val="0"/>
          <w:numId w:val="35"/>
        </w:numPr>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2F0D61">
        <w:rPr>
          <w:rFonts w:ascii="Times New Roman" w:hAnsi="Times New Roman" w:cs="Times New Roman"/>
          <w:sz w:val="28"/>
          <w:szCs w:val="28"/>
        </w:rPr>
        <w:lastRenderedPageBreak/>
        <w:t>Контроль за исполнением настоящего решения оставляю за собой.</w:t>
      </w:r>
    </w:p>
    <w:p w:rsidR="003344DD" w:rsidRPr="003344DD" w:rsidRDefault="003344DD" w:rsidP="00507402">
      <w:pPr>
        <w:tabs>
          <w:tab w:val="left" w:pos="900"/>
        </w:tabs>
        <w:spacing w:after="0" w:line="240" w:lineRule="auto"/>
        <w:rPr>
          <w:rFonts w:ascii="Times New Roman" w:hAnsi="Times New Roman" w:cs="Times New Roman"/>
          <w:sz w:val="28"/>
          <w:szCs w:val="28"/>
        </w:rPr>
      </w:pPr>
    </w:p>
    <w:p w:rsidR="003344DD" w:rsidRPr="003344DD" w:rsidRDefault="003344DD" w:rsidP="002F0D61">
      <w:pPr>
        <w:pStyle w:val="ConsPlusNormal"/>
        <w:widowControl/>
        <w:tabs>
          <w:tab w:val="left" w:pos="900"/>
        </w:tabs>
        <w:ind w:firstLine="0"/>
        <w:rPr>
          <w:rFonts w:ascii="Times New Roman" w:hAnsi="Times New Roman" w:cs="Times New Roman"/>
          <w:b/>
          <w:sz w:val="28"/>
          <w:szCs w:val="28"/>
        </w:rPr>
      </w:pPr>
      <w:r w:rsidRPr="003344DD">
        <w:rPr>
          <w:rFonts w:ascii="Times New Roman" w:hAnsi="Times New Roman" w:cs="Times New Roman"/>
          <w:b/>
          <w:sz w:val="28"/>
          <w:szCs w:val="28"/>
        </w:rPr>
        <w:t xml:space="preserve">Глава муниципального образования </w:t>
      </w:r>
    </w:p>
    <w:p w:rsidR="003344DD" w:rsidRPr="003344DD" w:rsidRDefault="003344DD" w:rsidP="002F0D61">
      <w:pPr>
        <w:pStyle w:val="ConsPlusNormal"/>
        <w:widowControl/>
        <w:tabs>
          <w:tab w:val="left" w:pos="900"/>
        </w:tabs>
        <w:ind w:firstLine="0"/>
        <w:rPr>
          <w:rFonts w:ascii="Times New Roman" w:hAnsi="Times New Roman" w:cs="Times New Roman"/>
          <w:b/>
          <w:sz w:val="28"/>
          <w:szCs w:val="28"/>
        </w:rPr>
      </w:pPr>
      <w:r w:rsidRPr="003344DD">
        <w:rPr>
          <w:rFonts w:ascii="Times New Roman" w:hAnsi="Times New Roman" w:cs="Times New Roman"/>
          <w:b/>
          <w:sz w:val="28"/>
          <w:szCs w:val="28"/>
        </w:rPr>
        <w:t>«Родниковское городское поселение</w:t>
      </w:r>
    </w:p>
    <w:p w:rsidR="003344DD" w:rsidRPr="003344DD" w:rsidRDefault="003344DD" w:rsidP="002F0D61">
      <w:pPr>
        <w:pStyle w:val="ConsPlusNormal"/>
        <w:widowControl/>
        <w:tabs>
          <w:tab w:val="left" w:pos="900"/>
        </w:tabs>
        <w:ind w:firstLine="0"/>
        <w:rPr>
          <w:rFonts w:ascii="Times New Roman" w:hAnsi="Times New Roman" w:cs="Times New Roman"/>
          <w:b/>
          <w:sz w:val="28"/>
          <w:szCs w:val="28"/>
        </w:rPr>
      </w:pPr>
      <w:r w:rsidRPr="003344DD">
        <w:rPr>
          <w:rFonts w:ascii="Times New Roman" w:hAnsi="Times New Roman" w:cs="Times New Roman"/>
          <w:b/>
          <w:sz w:val="28"/>
          <w:szCs w:val="28"/>
        </w:rPr>
        <w:t>Родниковского муниципального района</w:t>
      </w:r>
    </w:p>
    <w:p w:rsidR="003344DD" w:rsidRPr="00DD2580" w:rsidRDefault="002F0D61" w:rsidP="002F0D61">
      <w:pPr>
        <w:pStyle w:val="ConsPlusNormal"/>
        <w:widowControl/>
        <w:tabs>
          <w:tab w:val="left" w:pos="900"/>
        </w:tabs>
        <w:ind w:firstLine="0"/>
        <w:rPr>
          <w:rFonts w:ascii="Times New Roman" w:hAnsi="Times New Roman" w:cs="Times New Roman"/>
          <w:b/>
          <w:sz w:val="28"/>
          <w:szCs w:val="28"/>
        </w:rPr>
      </w:pPr>
      <w:r>
        <w:rPr>
          <w:rFonts w:ascii="Times New Roman" w:hAnsi="Times New Roman" w:cs="Times New Roman"/>
          <w:b/>
          <w:sz w:val="28"/>
          <w:szCs w:val="28"/>
        </w:rPr>
        <w:t xml:space="preserve">Ивановской </w:t>
      </w:r>
      <w:r w:rsidR="003344DD" w:rsidRPr="00DD2580">
        <w:rPr>
          <w:rFonts w:ascii="Times New Roman" w:hAnsi="Times New Roman" w:cs="Times New Roman"/>
          <w:b/>
          <w:sz w:val="28"/>
          <w:szCs w:val="28"/>
        </w:rPr>
        <w:t xml:space="preserve">области»                                     </w:t>
      </w:r>
      <w:r w:rsidR="00EC045D">
        <w:rPr>
          <w:rFonts w:ascii="Times New Roman" w:hAnsi="Times New Roman" w:cs="Times New Roman"/>
          <w:b/>
          <w:sz w:val="28"/>
          <w:szCs w:val="28"/>
        </w:rPr>
        <w:t xml:space="preserve">                         </w:t>
      </w:r>
      <w:r w:rsidR="003344DD" w:rsidRPr="00DD2580">
        <w:rPr>
          <w:rFonts w:ascii="Times New Roman" w:hAnsi="Times New Roman" w:cs="Times New Roman"/>
          <w:b/>
          <w:sz w:val="28"/>
          <w:szCs w:val="28"/>
        </w:rPr>
        <w:t xml:space="preserve">   </w:t>
      </w:r>
      <w:r w:rsidR="00EC045D" w:rsidRPr="00DD2580">
        <w:rPr>
          <w:rFonts w:ascii="Times New Roman" w:hAnsi="Times New Roman" w:cs="Times New Roman"/>
          <w:b/>
          <w:sz w:val="28"/>
          <w:szCs w:val="28"/>
        </w:rPr>
        <w:t>А.Ю.Морозов</w:t>
      </w:r>
      <w:r w:rsidR="003344DD" w:rsidRPr="00DD2580">
        <w:rPr>
          <w:rFonts w:ascii="Times New Roman" w:hAnsi="Times New Roman" w:cs="Times New Roman"/>
          <w:b/>
          <w:sz w:val="28"/>
          <w:szCs w:val="28"/>
        </w:rPr>
        <w:t xml:space="preserve">                                     </w:t>
      </w:r>
    </w:p>
    <w:p w:rsidR="0012639C" w:rsidRDefault="0012639C" w:rsidP="00507402">
      <w:pPr>
        <w:spacing w:after="0" w:line="240" w:lineRule="auto"/>
        <w:rPr>
          <w:rFonts w:ascii="Times New Roman" w:hAnsi="Times New Roman" w:cs="Times New Roman"/>
          <w:sz w:val="24"/>
        </w:rPr>
      </w:pPr>
    </w:p>
    <w:p w:rsidR="00CB5E5E" w:rsidRDefault="00CB5E5E" w:rsidP="00507402">
      <w:pPr>
        <w:spacing w:after="0" w:line="240" w:lineRule="auto"/>
        <w:jc w:val="center"/>
        <w:rPr>
          <w:rFonts w:ascii="Times New Roman" w:hAnsi="Times New Roman"/>
          <w:sz w:val="28"/>
          <w:szCs w:val="28"/>
        </w:rPr>
      </w:pPr>
    </w:p>
    <w:p w:rsidR="00FE3E1E" w:rsidRDefault="00FE3E1E" w:rsidP="00507402">
      <w:pPr>
        <w:spacing w:after="0" w:line="240" w:lineRule="auto"/>
        <w:jc w:val="center"/>
        <w:rPr>
          <w:rFonts w:ascii="Times New Roman" w:hAnsi="Times New Roman"/>
          <w:sz w:val="28"/>
          <w:szCs w:val="28"/>
        </w:rPr>
        <w:sectPr w:rsidR="00FE3E1E" w:rsidSect="00FE3E1E">
          <w:footerReference w:type="even" r:id="rId60"/>
          <w:footerReference w:type="default" r:id="rId61"/>
          <w:pgSz w:w="11906" w:h="16838"/>
          <w:pgMar w:top="1134" w:right="851" w:bottom="1134" w:left="1701" w:header="709" w:footer="709" w:gutter="0"/>
          <w:cols w:space="708"/>
          <w:docGrid w:linePitch="360"/>
        </w:sectPr>
      </w:pPr>
    </w:p>
    <w:p w:rsidR="00983F9F" w:rsidRDefault="00983F9F" w:rsidP="00983F9F">
      <w:pPr>
        <w:tabs>
          <w:tab w:val="left" w:pos="2410"/>
        </w:tabs>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650240" cy="793115"/>
            <wp:effectExtent l="0" t="0" r="0" b="0"/>
            <wp:docPr id="34" name="Рисунок 3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0240" cy="793115"/>
                    </a:xfrm>
                    <a:prstGeom prst="rect">
                      <a:avLst/>
                    </a:prstGeom>
                    <a:noFill/>
                    <a:ln>
                      <a:noFill/>
                    </a:ln>
                  </pic:spPr>
                </pic:pic>
              </a:graphicData>
            </a:graphic>
          </wp:inline>
        </w:drawing>
      </w:r>
    </w:p>
    <w:p w:rsidR="00983F9F" w:rsidRDefault="00983F9F" w:rsidP="00983F9F">
      <w:pPr>
        <w:spacing w:after="0" w:line="240" w:lineRule="auto"/>
        <w:jc w:val="center"/>
        <w:outlineLvl w:val="0"/>
        <w:rPr>
          <w:rFonts w:ascii="Times New Roman" w:hAnsi="Times New Roman" w:cs="Times New Roman"/>
          <w:b/>
          <w:sz w:val="28"/>
        </w:rPr>
      </w:pPr>
      <w:r>
        <w:rPr>
          <w:rFonts w:ascii="Times New Roman" w:hAnsi="Times New Roman" w:cs="Times New Roman"/>
          <w:b/>
          <w:sz w:val="28"/>
        </w:rPr>
        <w:t>Российская Федерация</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Ивановская область</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 xml:space="preserve">муниципальное образование «Филисовское сельское поселение </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Родниковского муниципального района Ивановской области»</w:t>
      </w:r>
    </w:p>
    <w:p w:rsidR="00983F9F" w:rsidRDefault="00983F9F" w:rsidP="00983F9F">
      <w:pPr>
        <w:spacing w:after="0" w:line="240" w:lineRule="auto"/>
        <w:jc w:val="center"/>
        <w:rPr>
          <w:rFonts w:ascii="Times New Roman" w:hAnsi="Times New Roman" w:cs="Times New Roman"/>
          <w:b/>
        </w:rPr>
      </w:pPr>
    </w:p>
    <w:p w:rsidR="00983F9F" w:rsidRDefault="00983F9F" w:rsidP="00983F9F">
      <w:pPr>
        <w:spacing w:after="0" w:line="240" w:lineRule="auto"/>
        <w:ind w:firstLine="27"/>
        <w:jc w:val="center"/>
        <w:rPr>
          <w:rFonts w:ascii="Times New Roman" w:hAnsi="Times New Roman" w:cs="Times New Roman"/>
          <w:b/>
        </w:rPr>
      </w:pPr>
      <w:r>
        <w:rPr>
          <w:rFonts w:ascii="Times New Roman" w:hAnsi="Times New Roman" w:cs="Times New Roman"/>
          <w:b/>
        </w:rPr>
        <w:t>СОВЕТ МУНИЦИПАЛЬНОГО ОБРАЗОВАНИЯ</w:t>
      </w:r>
    </w:p>
    <w:p w:rsidR="00983F9F" w:rsidRDefault="00983F9F" w:rsidP="00983F9F">
      <w:pPr>
        <w:spacing w:after="0" w:line="240" w:lineRule="auto"/>
        <w:ind w:firstLine="27"/>
        <w:jc w:val="center"/>
        <w:rPr>
          <w:rFonts w:ascii="Times New Roman" w:hAnsi="Times New Roman" w:cs="Times New Roman"/>
          <w:b/>
          <w:bCs/>
          <w:iCs/>
        </w:rPr>
      </w:pPr>
      <w:r>
        <w:rPr>
          <w:rFonts w:ascii="Times New Roman" w:hAnsi="Times New Roman" w:cs="Times New Roman"/>
          <w:b/>
          <w:bCs/>
          <w:iCs/>
        </w:rPr>
        <w:t xml:space="preserve">«ФИЛИСОВСКОЕ СЕЛЬСКОЕ ПОСЕЛЕНИЕ РОДНИКОВСКОГО </w:t>
      </w:r>
    </w:p>
    <w:p w:rsidR="00983F9F" w:rsidRDefault="00983F9F" w:rsidP="00983F9F">
      <w:pPr>
        <w:spacing w:after="0" w:line="240" w:lineRule="auto"/>
        <w:ind w:firstLine="27"/>
        <w:jc w:val="center"/>
        <w:rPr>
          <w:rFonts w:ascii="Times New Roman" w:hAnsi="Times New Roman" w:cs="Times New Roman"/>
          <w:b/>
          <w:bCs/>
          <w:iCs/>
        </w:rPr>
      </w:pPr>
      <w:r>
        <w:rPr>
          <w:rFonts w:ascii="Times New Roman" w:hAnsi="Times New Roman" w:cs="Times New Roman"/>
          <w:b/>
          <w:bCs/>
          <w:iCs/>
        </w:rPr>
        <w:t>МУНИЦИПАЛЬНОГО РАЙОНА ИВАНОВСКОЙ ОБЛАСТИ»</w:t>
      </w:r>
    </w:p>
    <w:p w:rsidR="00983F9F" w:rsidRDefault="00983F9F" w:rsidP="00983F9F">
      <w:pPr>
        <w:spacing w:after="0" w:line="240" w:lineRule="auto"/>
        <w:ind w:firstLine="27"/>
        <w:jc w:val="center"/>
        <w:rPr>
          <w:rFonts w:ascii="Times New Roman" w:hAnsi="Times New Roman" w:cs="Times New Roman"/>
          <w:sz w:val="28"/>
          <w:szCs w:val="28"/>
        </w:rPr>
      </w:pPr>
      <w:r>
        <w:rPr>
          <w:rFonts w:ascii="Times New Roman" w:hAnsi="Times New Roman" w:cs="Times New Roman"/>
          <w:sz w:val="28"/>
          <w:szCs w:val="28"/>
        </w:rPr>
        <w:t>второго созыва</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983F9F">
      <w:pPr>
        <w:spacing w:after="0" w:line="240" w:lineRule="auto"/>
        <w:jc w:val="center"/>
        <w:rPr>
          <w:rFonts w:ascii="Times New Roman" w:hAnsi="Times New Roman" w:cs="Times New Roman"/>
          <w:sz w:val="24"/>
          <w:szCs w:val="24"/>
        </w:rPr>
      </w:pPr>
      <w:r>
        <w:rPr>
          <w:rFonts w:ascii="Times New Roman" w:hAnsi="Times New Roman" w:cs="Times New Roman"/>
          <w:sz w:val="28"/>
          <w:szCs w:val="24"/>
        </w:rPr>
        <w:t>от 12.05.2017 № 8</w:t>
      </w:r>
    </w:p>
    <w:p w:rsidR="00983F9F" w:rsidRDefault="00983F9F" w:rsidP="00983F9F">
      <w:pPr>
        <w:spacing w:after="0" w:line="240" w:lineRule="auto"/>
        <w:jc w:val="center"/>
        <w:rPr>
          <w:rFonts w:ascii="Times New Roman" w:hAnsi="Times New Roman" w:cs="Times New Roman"/>
          <w:sz w:val="24"/>
          <w:szCs w:val="24"/>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 утверждении Положения об охране зеленых насаждений на территории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Градостроительным кодексом Российской Федерации, Гражданским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№131-ФЗ от 06.10.2003г., Федеральным законом от 10.01.2002г. № 7-ФЗ «Об охране окружающей среды», Правилами и нормами технической эксплуатации жилищного фонда, утвержденными постановлением Госстроя РФ от 27.09.2003 № 170, Правилами создания, охраны и содержания зеленых насаждений в городах Российской Федерации, утвержденными приказом Госстроя РФ от 15.12.1999 № 153, СНиП 2.07.01-89, Правилами содержания и благоустройства муниципального образования «Филисовское сельское поселение Родниковского муниципального района Ивановской области», утвержденными решением Совета муниципального образования «Филисовское сельское поселение Родниковского муниципального района Ивановской области» от 27.09.2013 г. № 24, Уставом муниципального образования «Филисовское сельское поселение Родниковского муниципального района Ивановской области», </w:t>
      </w:r>
    </w:p>
    <w:p w:rsidR="00983F9F" w:rsidRDefault="00983F9F" w:rsidP="00983F9F">
      <w:pPr>
        <w:spacing w:after="0" w:line="240" w:lineRule="auto"/>
        <w:ind w:firstLine="708"/>
        <w:jc w:val="both"/>
        <w:rPr>
          <w:rFonts w:ascii="Times New Roman" w:hAnsi="Times New Roman" w:cs="Times New Roman"/>
          <w:sz w:val="28"/>
          <w:szCs w:val="28"/>
        </w:rPr>
      </w:pPr>
    </w:p>
    <w:p w:rsidR="00983F9F" w:rsidRDefault="00983F9F" w:rsidP="00983F9F">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СОВЕТ </w:t>
      </w:r>
    </w:p>
    <w:p w:rsidR="00983F9F" w:rsidRDefault="00983F9F" w:rsidP="00983F9F">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 решил:</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Утвердить Положение об охране зеленых насаждений на территории муниципального образования «Филисовское сельское поселение Родниковского муниципального района Ивановской области». (Приложение)</w:t>
      </w:r>
    </w:p>
    <w:p w:rsidR="00983F9F" w:rsidRDefault="00983F9F" w:rsidP="00983F9F">
      <w:pPr>
        <w:spacing w:after="0" w:line="240" w:lineRule="auto"/>
        <w:ind w:firstLine="708"/>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2. Опубликовать настоящее решение в информационном бюллетене «Сборник нормативных актов Родниковского района». </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b/>
          <w:sz w:val="16"/>
          <w:szCs w:val="16"/>
        </w:rPr>
      </w:pPr>
    </w:p>
    <w:p w:rsidR="00983F9F" w:rsidRDefault="00983F9F" w:rsidP="00983F9F">
      <w:pPr>
        <w:spacing w:after="0" w:line="240" w:lineRule="auto"/>
        <w:jc w:val="both"/>
        <w:rPr>
          <w:rFonts w:ascii="Times New Roman" w:hAnsi="Times New Roman" w:cs="Times New Roman"/>
          <w:b/>
          <w:sz w:val="16"/>
          <w:szCs w:val="16"/>
        </w:rPr>
      </w:pP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Председатель Совета </w:t>
      </w: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муниципального образования </w:t>
      </w: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«Филисовское сельское поселение</w:t>
      </w: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Родниковского муниципального района </w:t>
      </w:r>
    </w:p>
    <w:p w:rsidR="00983F9F" w:rsidRDefault="00983F9F" w:rsidP="00983F9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Ивановской области»                                                                  Н.А.Голубева</w:t>
      </w:r>
    </w:p>
    <w:p w:rsidR="00983F9F" w:rsidRDefault="00983F9F" w:rsidP="00983F9F">
      <w:pPr>
        <w:tabs>
          <w:tab w:val="left" w:pos="2985"/>
        </w:tabs>
        <w:spacing w:after="0" w:line="240" w:lineRule="auto"/>
        <w:jc w:val="both"/>
        <w:rPr>
          <w:rFonts w:ascii="Times New Roman" w:eastAsia="Times New Roman" w:hAnsi="Times New Roman" w:cs="Times New Roman"/>
          <w:b/>
          <w:sz w:val="28"/>
          <w:szCs w:val="28"/>
        </w:rPr>
      </w:pP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Глава муниципального образования </w:t>
      </w: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«Филисовское сельское поселение</w:t>
      </w:r>
    </w:p>
    <w:p w:rsidR="00983F9F" w:rsidRDefault="00983F9F" w:rsidP="00983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Родниковского муниципального района </w:t>
      </w:r>
    </w:p>
    <w:p w:rsidR="00983F9F" w:rsidRDefault="00983F9F" w:rsidP="00983F9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Ивановской области»                                                                  Е.Н.Лапшина</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Приложение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муниципального образования </w:t>
      </w:r>
    </w:p>
    <w:p w:rsidR="00EC045D"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«Филисовское сельское поселение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Родниковского муниципального района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Ивановской области»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от 12.05.2017 № 8</w:t>
      </w:r>
    </w:p>
    <w:p w:rsidR="00983F9F" w:rsidRDefault="00983F9F" w:rsidP="00983F9F">
      <w:pPr>
        <w:widowControl w:val="0"/>
        <w:shd w:val="clear" w:color="auto" w:fill="FFFFFF"/>
        <w:tabs>
          <w:tab w:val="left" w:pos="756"/>
        </w:tabs>
        <w:autoSpaceDE w:val="0"/>
        <w:autoSpaceDN w:val="0"/>
        <w:adjustRightInd w:val="0"/>
        <w:spacing w:after="0" w:line="240" w:lineRule="auto"/>
        <w:jc w:val="both"/>
        <w:rPr>
          <w:rFonts w:ascii="Times New Roman" w:hAnsi="Times New Roman" w:cs="Times New Roman"/>
          <w:b/>
          <w:sz w:val="32"/>
          <w:szCs w:val="32"/>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 охране зеленых насаждений на территории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F236B0">
      <w:pPr>
        <w:pStyle w:val="af"/>
        <w:numPr>
          <w:ilvl w:val="0"/>
          <w:numId w:val="6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разработано в соответствии с Градостроительным кодексом Российской Федерации, Гражданским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№131-ФЗ от 06.10.2003г., Федеральным законом от 10.01.2002г. № 7-ФЗ «Об охране окружающей среды», Правилами и нормами технической эксплуатации жилищного фонда, утвержденными постановлением Госстроя РФ от 27.09.2003 № 170, Правилами создания, охраны и содержания зеленых насаждений в городах Российской Федерации, утвержденными приказом Госстроя РФ от 15.12.1999 № 153, СНиП 2.07.01-89, Правилами содержания и благоустройства муниципального образования «Филисовское сельское поселение Родниковского муниципального района Ивановской области», утвержденными решением Совета муниципального образования «Филисовское сельское поселение Родниковского муниципального района Ивановской области» от 27.09.2013 г. № 24, Уставом муниципального образования «Филисовское сельское поселение Родниковского муниципального района Ивановской области»,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 Настоящее Положение регулирует отношения по охране зеленых насаждений на территории муниципального образования «Филисовское сельское поселение Родниковского муниципального района Ивановской области» (далее – Филисовское сельское поселение) и расположенных на землях муниципального образования «Филисовское сельское поселение Родниковского муниципального района Ивановской области», не являющихся федеральной, региональной, частной собственностью.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 Понятия и термины, используемые в настоящем Положении: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Зеленый фонд – совокупность озелененных территорий, в том числе покрытых  древесно-кустарниковой растительностью, а также покрытых травянистой растительностью в границах Филисовского сельского поселения.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Озелененная территория – участок земли, покрытый растительностью, охрана, использование и воспроизводство которой регламентируется специальными нормативно - правовыми  актами федеральных органов исполнительной власти, </w:t>
      </w:r>
      <w:r>
        <w:rPr>
          <w:rFonts w:ascii="Times New Roman" w:hAnsi="Times New Roman" w:cs="Times New Roman"/>
          <w:sz w:val="28"/>
          <w:szCs w:val="28"/>
        </w:rPr>
        <w:lastRenderedPageBreak/>
        <w:t>органов исполнительной власти Ивановской области или органов местного самоуправления.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Зеленые насаждения – древесно-кустарниковая и травянистая растительность естественного и искусственного происхождения.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Насаждения общего пользования – зеленые насаждения для обслуживания населения и создания благоприятных условий для отдыха (парки, скверы, бульвары, насаждения на улицах).</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Парк – участок зеленых насаждений для проведения массовых мероприятий, отдыха людей, площадью более </w:t>
      </w:r>
      <w:smartTag w:uri="urn:schemas-microsoft-com:office:smarttags" w:element="metricconverter">
        <w:smartTagPr>
          <w:attr w:name="ProductID" w:val="2,0 га"/>
        </w:smartTagPr>
        <w:r>
          <w:rPr>
            <w:rFonts w:ascii="Times New Roman" w:hAnsi="Times New Roman" w:cs="Times New Roman"/>
            <w:sz w:val="28"/>
            <w:szCs w:val="28"/>
          </w:rPr>
          <w:t>2,0 га</w:t>
        </w:r>
      </w:smartTag>
      <w:r>
        <w:rPr>
          <w:rFonts w:ascii="Times New Roman" w:hAnsi="Times New Roman" w:cs="Times New Roman"/>
          <w:sz w:val="28"/>
          <w:szCs w:val="28"/>
        </w:rPr>
        <w:t>.</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Сквер – участок зеленых насаждений  для декоративного оформления  площадей и улиц, отдыха людей, площадью 0,15-</w:t>
      </w:r>
      <w:smartTag w:uri="urn:schemas-microsoft-com:office:smarttags" w:element="metricconverter">
        <w:smartTagPr>
          <w:attr w:name="ProductID" w:val="2,0 га"/>
        </w:smartTagPr>
        <w:r>
          <w:rPr>
            <w:rFonts w:ascii="Times New Roman" w:hAnsi="Times New Roman" w:cs="Times New Roman"/>
            <w:sz w:val="28"/>
            <w:szCs w:val="28"/>
          </w:rPr>
          <w:t>2,0 га</w:t>
        </w:r>
      </w:smartTag>
      <w:r>
        <w:rPr>
          <w:rFonts w:ascii="Times New Roman" w:hAnsi="Times New Roman" w:cs="Times New Roman"/>
          <w:sz w:val="28"/>
          <w:szCs w:val="28"/>
        </w:rPr>
        <w:t>.</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Бульвар – участок зеленых насаждений для создания микроклиматических и санитарно-гигиенических условий для пешеходов, состоящий из одно- и многорядных посадок древесно-кустарниковой  растительности вдоль пешеходных дорожек.</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Насаждения на улицах – зеленые насаждения вдоль дорог, на площадях, созданные с целью защиты пешеходов и жителей домов от пыли, шума, выхлопных газов, а также для архитектурного оформления ландшафта.</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Насаждения ограниченного пользования – насаждения на дворовых территориях, на участках учреждений непроизводственной сферы и промышленных  предприятиях, создаваемые для благоприятных условий проживания, учебы, труда и т.п.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Насаждения специального назначения – насаждения санитарно-защитных и  водоохранных зон, зон охраны водозаборов, особо охраняемых природных территорий.</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Древесно-кустарниковая растительность – деревья, кустарники и полукустарники, произрастающие на землях, находящихся в муниципальной или иной  собственности, за исключением земельных участков, занятых лесами и особо охраняемыми природными территориями областного и местного значения.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Травянистая растительность – травянистые растения  (цветники, газоны, естественная травянистая растительность), произрастающие на землях, находящихся в муниципальной и иной собственности.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Цветник – специально устроенный земельный участок, на котором посажены травянистые цветущие растения.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Газон – специально устроенный земельный участок, на котором посажены дернообразующие травянистые растения, за которыми осуществляется регулярный уход.</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Естественная травянистая растительность – травянистая растительность лесных, луговых, водных и урбанизированных экосистем.</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Декоративные элементы озеленения – зеленые скульптуры, альпийские горки, вертикальное озеленение и другие элементы ландшафтного дизайна сельской среды с использованием зеленых насаждений.</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Вырубка зеленых насаждений  – действия по вырубке деревьев, кустарников и сносу травянистой растительности.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Восстановительная стоимость – оценка стоимости зеленых насаждений, устанавливаемая в денежной форме при вырубке (сносе) для выдачи специального разрешения.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Уничтожение растительности – действия лиц, произведенные в отношении растительности, несанкционированные Администрацией муниципального образования «Филисовское сельское поселение Родниковского муниципального района Ивановской области», либо бездействие лиц, ответственных за охрану и содержание растительности, повлекшее за собой ее гибель.</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Ущерб, нанесенный растительности – оценка причиненного вреда,  выраженная в денежной форме.</w:t>
      </w:r>
    </w:p>
    <w:p w:rsidR="00983F9F" w:rsidRDefault="00983F9F" w:rsidP="00983F9F">
      <w:pPr>
        <w:spacing w:after="0" w:line="240" w:lineRule="auto"/>
        <w:jc w:val="center"/>
        <w:rPr>
          <w:rFonts w:ascii="Times New Roman" w:hAnsi="Times New Roman" w:cs="Times New Roman"/>
          <w:sz w:val="32"/>
          <w:szCs w:val="32"/>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Принципы охраны растительности</w:t>
      </w:r>
    </w:p>
    <w:p w:rsidR="00983F9F" w:rsidRDefault="00983F9F" w:rsidP="00983F9F">
      <w:pPr>
        <w:spacing w:after="0" w:line="240" w:lineRule="auto"/>
        <w:jc w:val="center"/>
        <w:rPr>
          <w:rFonts w:ascii="Times New Roman" w:hAnsi="Times New Roman" w:cs="Times New Roman"/>
          <w:sz w:val="32"/>
          <w:szCs w:val="32"/>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 Действия настоящего положения распространяются на растительность, произрастающую на земельных участках, расположенных на землях муниципального образования «Филисовское сельское поселение Родниковского муниципального района Ивановской области», не являющихся федеральной, региональной, частной собственностью.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 Использование, охрана, защита и воспроизводство насаждений ограниченного пользования и специального назначения осуществляется исходя из понятия об этих комплексах, как об экологических системах.</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2.3. Охрана и использование других видов озелененных территорий осуществляется в соответствии с действующим законодательством.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2.4. На территории  Филисовского сельского поселения запрещено уничтожение и повреждение растительности и любая другая несанкционированная деятельность, негативно (прямо или косвенно) влияющая на ее состояние и воспроизводство. На участках, занятых растительностью, без соответствующего разрешения (Приложение 3) запрещается: использовать роторные снегоуборочные машины; использовать данные участки для стоянки транспортных средств, устраивать  площадки под  мусоросборники, складировать строительные и другие материалы, устраивать огороды.</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 При выборе земельного участка под строительство необходимо получить Заключение эколога о возможности сноса, пересадки или необходимости сохранения насаждений на данном участке. Данное Заключение учитывается при проведении процедуры согласования выбора земельного участка.</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 При размещении временных объектов (палатки, лотки, киоски, павильоны, рекламные щиты т.п.)  на земельных участках, предоставляемых в краткосрочную аренду, снос деревьев и кустарников запрещается.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 Юридические и физические лица, в аренде или собственности которых находятся участки территории, несут полную ответственность за охрану растительности на этих участках.</w:t>
      </w:r>
    </w:p>
    <w:p w:rsidR="00983F9F" w:rsidRDefault="00983F9F" w:rsidP="00983F9F">
      <w:pPr>
        <w:spacing w:after="0" w:line="240" w:lineRule="auto"/>
        <w:jc w:val="center"/>
        <w:rPr>
          <w:rFonts w:ascii="Times New Roman" w:hAnsi="Times New Roman" w:cs="Times New Roman"/>
          <w:sz w:val="28"/>
          <w:szCs w:val="28"/>
        </w:rPr>
      </w:pPr>
    </w:p>
    <w:p w:rsidR="00EC045D" w:rsidRDefault="00EC045D" w:rsidP="00983F9F">
      <w:pPr>
        <w:spacing w:after="0" w:line="240" w:lineRule="auto"/>
        <w:jc w:val="center"/>
        <w:rPr>
          <w:rFonts w:ascii="Times New Roman" w:hAnsi="Times New Roman" w:cs="Times New Roman"/>
          <w:sz w:val="28"/>
          <w:szCs w:val="28"/>
        </w:rPr>
      </w:pPr>
    </w:p>
    <w:p w:rsidR="00EC045D" w:rsidRDefault="00EC045D" w:rsidP="00983F9F">
      <w:pPr>
        <w:spacing w:after="0" w:line="240" w:lineRule="auto"/>
        <w:jc w:val="center"/>
        <w:rPr>
          <w:rFonts w:ascii="Times New Roman" w:hAnsi="Times New Roman" w:cs="Times New Roman"/>
          <w:sz w:val="28"/>
          <w:szCs w:val="28"/>
        </w:rPr>
      </w:pPr>
    </w:p>
    <w:p w:rsidR="00EC045D" w:rsidRDefault="00EC045D" w:rsidP="00983F9F">
      <w:pPr>
        <w:spacing w:after="0" w:line="240" w:lineRule="auto"/>
        <w:jc w:val="center"/>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00EC045D">
        <w:rPr>
          <w:rFonts w:ascii="Times New Roman" w:hAnsi="Times New Roman" w:cs="Times New Roman"/>
          <w:b/>
          <w:sz w:val="28"/>
          <w:szCs w:val="28"/>
        </w:rPr>
        <w:t xml:space="preserve"> </w:t>
      </w:r>
      <w:r>
        <w:rPr>
          <w:rFonts w:ascii="Times New Roman" w:hAnsi="Times New Roman" w:cs="Times New Roman"/>
          <w:b/>
          <w:sz w:val="28"/>
          <w:szCs w:val="28"/>
        </w:rPr>
        <w:t>Порядок проведения работ по уходу за растительностью и ее вырубки (снос)</w:t>
      </w:r>
    </w:p>
    <w:p w:rsidR="00983F9F" w:rsidRDefault="00983F9F" w:rsidP="00983F9F">
      <w:pPr>
        <w:spacing w:after="0" w:line="240" w:lineRule="auto"/>
        <w:jc w:val="both"/>
        <w:rPr>
          <w:rFonts w:ascii="Times New Roman" w:hAnsi="Times New Roman" w:cs="Times New Roman"/>
          <w:sz w:val="32"/>
          <w:szCs w:val="32"/>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 Вырубка и обрезка деревьев, кустарников и снос травянистой растительности допускается в случаях:</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проведения работ по строительству, реконструкции и ремонту зданий, сооружений и иных объектов;</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вырубки сухостойных деревьев;</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вырубки деревьев с явными повреждениями ствола и коры;</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вырубки (обрезки) тополя, ивы и их разновидностей, диаметр ствола которых более </w:t>
      </w:r>
      <w:smartTag w:uri="urn:schemas-microsoft-com:office:smarttags" w:element="metricconverter">
        <w:smartTagPr>
          <w:attr w:name="ProductID" w:val="40 см"/>
        </w:smartTagPr>
        <w:r>
          <w:rPr>
            <w:rFonts w:ascii="Times New Roman" w:hAnsi="Times New Roman" w:cs="Times New Roman"/>
            <w:sz w:val="28"/>
            <w:szCs w:val="28"/>
          </w:rPr>
          <w:t>40 см</w:t>
        </w:r>
      </w:smartTag>
      <w:r>
        <w:rPr>
          <w:rFonts w:ascii="Times New Roman" w:hAnsi="Times New Roman" w:cs="Times New Roman"/>
          <w:sz w:val="28"/>
          <w:szCs w:val="28"/>
        </w:rPr>
        <w:t>, возрастом более 15 лет;</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вырубки (обрезки) деревьев, кустарников по предписанию органов ГИБДД;</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вырубки (обрезки) деревьев, кустарников в пределах охранных зон, инженерных коммуникаций;</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вырубки (обрезки) высокорастущих деревьев, расположенных ближе 5 метров от зданий и сооружений.</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3.2.  Все работы, связанные с уничтожением зеленых насаждений требуют письменного разрешения. Разрешение выдается Администрацией муниципального образования «Филисовское сельское поселение Родниковского муниципального района Ивановской области».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   Размер стоимости за уничтожение зеленых насаждений определяется  как оплата восстановительной стоимости зеленых насаждений. Восстановительная стоимость не уплачивается в случае проведения работ, указанных в п. 3.1. Положения.</w:t>
      </w:r>
    </w:p>
    <w:p w:rsidR="00983F9F" w:rsidRDefault="00983F9F" w:rsidP="00983F9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3.4. Размер восстановительной стоимости за вырубку деревьев, кустарников и снос травянистой растительности определяется в зависимости от группы растительности, ее состава и характеристики на основании Акта обследования (Приложение 2), в соответствии с методикой </w:t>
      </w:r>
      <w:r>
        <w:rPr>
          <w:rFonts w:ascii="Times New Roman" w:hAnsi="Times New Roman" w:cs="Times New Roman"/>
          <w:bCs/>
          <w:sz w:val="28"/>
          <w:szCs w:val="28"/>
        </w:rPr>
        <w:t xml:space="preserve">определения восстановительной стоимости зеленых насаждений </w:t>
      </w:r>
      <w:r>
        <w:rPr>
          <w:rFonts w:ascii="Times New Roman" w:hAnsi="Times New Roman" w:cs="Times New Roman"/>
          <w:sz w:val="28"/>
          <w:szCs w:val="28"/>
        </w:rPr>
        <w:t xml:space="preserve">(Приложение 4).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   В случае если от одного корня дерева на уровне земли растет несколько стволов, при их вырубке восстановительная стоимость рассчитывается на каждый ствол отдельно.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3.6. Оплата восстановительной стоимости осуществляется путем перечисления денежных средств  в  бюджет Филисовского сельского поселения.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3.7. Проведение работ по устранению негативного влияния растительности  на здоровье, условия деятельности и проживания человека проводятся по заявкам юридических или физических лиц при угрозе безопасности эксплуатации линий электропередач, недостаточном обзоре на перекрестке дорог, аварийном состоянии деревьев, затемнении жилых и служебных помещений  и т.п. При оформлении разрешения на вырубку и подрезку деревьев необходимость проведения работ определяется на основании ведомственных нормативных документов, предписаний государственной инспекции безопасности дорожного движения, справок государственного органа. Работы проводятся заявителем, а также специализированными предприятиями, за счет средств заявителя. Восстановительная стоимость при этом не взимается.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3.8. Восстановительная стоимость за снос травянистой растительности и плодородного слоя почвы на участках, прилегающих к объектам строительства, реконструкции и ремонта, не взимается. По завершению работ должна быть произведена рекультивация участков с восстановлением плодородного слоя и травянистой растительности. В случае невыполнения обязанностей по рекультивации владельцы объектов привлекаются к административной ответственности в установленном законом порядке.</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3.9. Организация, выполняющая работы по строительству, реконструкции  и ремонту объектов, обязана: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оградить на участке работ все деревья щитами высотой 2м, рытье траншей производить от стволов диаметром до </w:t>
      </w:r>
      <w:smartTag w:uri="urn:schemas-microsoft-com:office:smarttags" w:element="metricconverter">
        <w:smartTagPr>
          <w:attr w:name="ProductID" w:val="15 см"/>
        </w:smartTagPr>
        <w:r>
          <w:rPr>
            <w:rFonts w:ascii="Times New Roman" w:hAnsi="Times New Roman" w:cs="Times New Roman"/>
            <w:sz w:val="28"/>
            <w:szCs w:val="28"/>
          </w:rPr>
          <w:t>15 см</w:t>
        </w:r>
      </w:smartTag>
      <w:r>
        <w:rPr>
          <w:rFonts w:ascii="Times New Roman" w:hAnsi="Times New Roman" w:cs="Times New Roman"/>
          <w:sz w:val="28"/>
          <w:szCs w:val="28"/>
        </w:rPr>
        <w:t xml:space="preserve"> на расстоянии не менее 2-х метров, при  большем диаметре – не менее 3-х метров, от кустарников – не менее 1-го  метра;</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сохранить верхний плодородный слой почвы, организовав снятие его                            и буртование  по краям участка, с последующим использованием для     рекультивации.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3.10.  Для получения разрешения на вырубку (снос) древесно-кустарниковой и травянистой растительности на участках строительства новых объектов, кроме оплаты восстановительной стоимости, владельцы объектов обязаны представить в экологическую службу разрешение на строительство, а для объектов, требующих проведение государственной экспертизы – положительное заключение такой экспертизы.</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3.11. При переводе  земельного участка, занятого древесной растительностью из муниципальной в другой вид собственности на собственника участка, занятого растительностью может быть наложено обременение, запрещающее вырубку деревьев и кустарников.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3.12.  Порубочные остатки, ветки и листва, оставшихся после вырубки (сноса, обрезки) деревьев и кустарников должны быть утилизированы в соответствии с правилами благоустройства, лицом (организацией) осуществившей вырубку (снос, обрезку).</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3.13. При проведении плановых работ по благоустройству Филисовского сельского поселения за счет бюджетных средств, при получении разрешения, восстановительная стоимость не взимается.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3.14. Аварийные работы по ремонту коммуникаций, инженерных и транспортных сетей могут проводиться без предварительного получения разрешения на снос древесно-кустарниковой и травянистой растительности, мешающей проведению работ. Руководитель работ несет персональную ответственность за целесообразность сноса растительности. Разрешение на снос растительности оформляется не позже 10-ти суток после завершения аварийных работ. Восстановительная стоимость при этом не взимается. При установлении факта нецелесообразности сноса растительности, а также при несоблюдении указанного срока оформления разрешения, считается, что снос был осуществлен без разрешения (т.е. самовольно).</w:t>
      </w:r>
    </w:p>
    <w:p w:rsidR="00983F9F" w:rsidRDefault="00983F9F" w:rsidP="00983F9F">
      <w:pPr>
        <w:spacing w:after="0" w:line="240" w:lineRule="auto"/>
        <w:jc w:val="center"/>
        <w:rPr>
          <w:rFonts w:ascii="Times New Roman" w:hAnsi="Times New Roman" w:cs="Times New Roman"/>
          <w:sz w:val="28"/>
          <w:szCs w:val="28"/>
        </w:rPr>
      </w:pPr>
    </w:p>
    <w:p w:rsidR="00EC045D" w:rsidRDefault="00EC045D" w:rsidP="00983F9F">
      <w:pPr>
        <w:spacing w:after="0" w:line="240" w:lineRule="auto"/>
        <w:jc w:val="center"/>
        <w:rPr>
          <w:rFonts w:ascii="Times New Roman" w:hAnsi="Times New Roman" w:cs="Times New Roman"/>
          <w:sz w:val="28"/>
          <w:szCs w:val="28"/>
        </w:rPr>
      </w:pPr>
    </w:p>
    <w:p w:rsidR="00EC045D" w:rsidRDefault="00EC045D" w:rsidP="00983F9F">
      <w:pPr>
        <w:spacing w:after="0" w:line="240" w:lineRule="auto"/>
        <w:jc w:val="center"/>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4. Порядок выдачи разрешения на вырубку зеленых насаждений</w:t>
      </w:r>
    </w:p>
    <w:p w:rsidR="00983F9F" w:rsidRDefault="00983F9F" w:rsidP="00983F9F">
      <w:pPr>
        <w:spacing w:after="0" w:line="240" w:lineRule="auto"/>
        <w:jc w:val="both"/>
        <w:rPr>
          <w:rFonts w:ascii="Times New Roman" w:hAnsi="Times New Roman" w:cs="Times New Roman"/>
          <w:b/>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 Для получения разрешения на вырубку зеленых насаждений заявитель подает в Администрацию муниципального образования «Филисовское сельское поселение Родниковского муниципального района Ивановской области» в письменной форме заявление (Приложение 1), которое должно содержать следующую информацию:</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фамилия, имя, отчество заявителя или наименование юридического лица;</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контактный адрес заявителя, телефон;</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указание цели (причины) вырубки, места расположения зеленых насаждений, подлежащих вырубке, их количество;</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перечень документов, прилагаемых к заявлению с указанием их наименования.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 заявлению прилагаются следующие документы:</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план земельного участка с указанием зеленых насаждений, подлежащих вырубке;</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 случае производства вырубки при осуществлении строительства, реконструкции и ремонта зданий, строений и сооружений, в том числе инженерных коммуникаций, предоставляется утвержденная проектная документация.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Заявление подписывается заявителем, указывается дата его составления.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4.2. В течение 15 рабочих дней с момента подачи заявителем заявления:</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должностным лицом Администрации муниципального образования «Филисовское сельское поселение Родниковского муниципального района Ивановской области» проводится обследование соответствующих зеленых насаждений с оформлением протокола;</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оформляется расчет восстановительной стоимости зеленых насаждений за их вырубку или повреждение в соответствии с настоящим Положением.</w:t>
      </w:r>
    </w:p>
    <w:p w:rsidR="00983F9F" w:rsidRDefault="00983F9F" w:rsidP="00983F9F">
      <w:pPr>
        <w:spacing w:after="0" w:line="240" w:lineRule="auto"/>
        <w:ind w:firstLine="708"/>
        <w:jc w:val="both"/>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 Ответственность за уничтожение и повреждение растительности</w:t>
      </w:r>
    </w:p>
    <w:p w:rsidR="00983F9F" w:rsidRDefault="00983F9F" w:rsidP="00983F9F">
      <w:pPr>
        <w:spacing w:after="0" w:line="240" w:lineRule="auto"/>
        <w:jc w:val="center"/>
        <w:rPr>
          <w:rFonts w:ascii="Times New Roman" w:hAnsi="Times New Roman" w:cs="Times New Roman"/>
          <w:sz w:val="32"/>
          <w:szCs w:val="32"/>
        </w:rPr>
      </w:pPr>
    </w:p>
    <w:p w:rsidR="00983F9F" w:rsidRDefault="00983F9F" w:rsidP="00983F9F">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 За действие, приведшее к уничтожению или повреждению растительности, в том числе непринятие мер по ее сохранению, виновные привлекаются к ответственности в соответствии с действующим законодательством, в том числе к административной ответственности, а так же выплачивают ущерб растительности в соответствии с настоящим Положением.</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 Административная ответственность за повреждение или уничтожение зеленых насаждений не освобождает от возмещения причиненного ущерба  зеленым насаждениям.</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Компенсация ущерба</w:t>
      </w:r>
    </w:p>
    <w:p w:rsidR="00983F9F" w:rsidRDefault="00983F9F" w:rsidP="00983F9F">
      <w:pPr>
        <w:spacing w:after="0" w:line="240" w:lineRule="auto"/>
        <w:jc w:val="center"/>
        <w:rPr>
          <w:rFonts w:ascii="Times New Roman" w:hAnsi="Times New Roman" w:cs="Times New Roman"/>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6.1. Самовольные действия, приводящие к повреждению или уничтожению растительности, считаются противоправными. Нанесенный ущерб растительности подлежит материальной компенсации.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6.2.  За уничтожение растительности, а также за повреждение растительности до степени прекращения роста, с виновных взыскивается ущерб, равный десятикратной восстановительной стоимости.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6.3.  За повреждение растительности не до степени прекращения роста с виновных взыскивается ущерб, равный трехкратной восстановительной стоимости. </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  За действия, приведшие к гибели растительности и плодородного слоя почвы при невозможности установить количество уничтоженных деревьев и кустарников, в качестве компенсации ущерба растительности с виновных взыскивается:</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 2000 (две тысячи) рублей за 1 квадратный метр территории, занятой древесно-кустарниковой  растительностью;</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 1000 (одной тысячи) рублей за 1 квадратный метр территории, занятой травянистой растительностью.</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6.5.  За самовольное размещение отходов (несанкционированных свалок) на территории, занятой растительностью, в качестве компенсации вреда окружающей среде, с виновных взыскивается по 500 (пятьсот) рублей за 1 квадратный метр территории уничтоженной или деградированной растительности. Ликвидация несанкционированных свалок осуществляется виновными или за счет взыскания с них дополнительных средств.</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   Возмещение  ущерба осуществляется нарушителем добровольно, в случае отказа - на основании решения суда, путем перечисления денежных средств  в бюджет Филисовского сельского поселения.</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7. Использование средств от уплаты восстановительной стоимости </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 взыскания ущерба нанесенного растительности</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  Средства от уплаты восстановительной стоимости и средства, полученные от взыскания ущерба нанесенного растительности, подлежат расходованию на финансирование мероприятий по охране окружающей среды, в том числе на восстановление, улучшение состояния и качественного состава растительности на территории Филисовского сельского поселения.</w:t>
      </w:r>
    </w:p>
    <w:p w:rsidR="00983F9F" w:rsidRDefault="00983F9F" w:rsidP="00983F9F">
      <w:pPr>
        <w:pStyle w:val="ae"/>
        <w:spacing w:before="0" w:beforeAutospacing="0" w:after="0" w:afterAutospacing="0"/>
        <w:jc w:val="center"/>
        <w:rPr>
          <w:b/>
          <w:sz w:val="28"/>
          <w:szCs w:val="28"/>
        </w:rPr>
      </w:pPr>
      <w:r>
        <w:rPr>
          <w:b/>
          <w:sz w:val="28"/>
          <w:szCs w:val="28"/>
        </w:rPr>
        <w:t>8. Расчет компенсационной стоимости</w:t>
      </w:r>
    </w:p>
    <w:p w:rsidR="00983F9F" w:rsidRDefault="00983F9F" w:rsidP="00983F9F">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8.1. В случаях установления факта повреждения или уничтожения зеленых насаждений Комиссией составляется акт осмотра территории с указанием поврежденных или уничтоженных зеленых насаждений. На основании акта осмотра Администрация муниципального образования «Филисовское сельское поселение Родниковского муниципального района Ивановской области» рассчитывает их восстановительную стоимость в соответствии с </w:t>
      </w:r>
      <w:r w:rsidRPr="00EC045D">
        <w:rPr>
          <w:rFonts w:ascii="Times New Roman" w:hAnsi="Times New Roman" w:cs="Times New Roman"/>
          <w:color w:val="000000" w:themeColor="text1"/>
          <w:sz w:val="28"/>
          <w:szCs w:val="28"/>
          <w:u w:val="single"/>
        </w:rPr>
        <w:t>М</w:t>
      </w:r>
      <w:hyperlink r:id="rId62" w:anchor="Par150" w:tooltip="Ссылка на текущий документ" w:history="1">
        <w:r w:rsidRPr="00EC045D">
          <w:rPr>
            <w:rStyle w:val="ac"/>
            <w:rFonts w:ascii="Times New Roman" w:hAnsi="Times New Roman" w:cs="Times New Roman"/>
            <w:color w:val="000000" w:themeColor="text1"/>
            <w:sz w:val="28"/>
            <w:szCs w:val="28"/>
          </w:rPr>
          <w:t>етодикой</w:t>
        </w:r>
      </w:hyperlink>
      <w:r w:rsidRPr="00EC045D">
        <w:rPr>
          <w:rFonts w:ascii="Times New Roman" w:hAnsi="Times New Roman" w:cs="Times New Roman"/>
          <w:color w:val="000000" w:themeColor="text1"/>
          <w:sz w:val="28"/>
          <w:szCs w:val="28"/>
        </w:rPr>
        <w:t xml:space="preserve"> </w:t>
      </w:r>
      <w:r>
        <w:rPr>
          <w:rFonts w:ascii="Times New Roman" w:hAnsi="Times New Roman" w:cs="Times New Roman"/>
          <w:sz w:val="28"/>
          <w:szCs w:val="28"/>
        </w:rPr>
        <w:t>определения восстановительной стоимости зеленых насаждений (приложение 4).</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 Внесение изменений в Положение и прекращение его действия</w:t>
      </w:r>
    </w:p>
    <w:p w:rsidR="00983F9F" w:rsidRDefault="00983F9F" w:rsidP="00983F9F">
      <w:pPr>
        <w:spacing w:after="0" w:line="240" w:lineRule="auto"/>
        <w:jc w:val="center"/>
        <w:rPr>
          <w:rFonts w:ascii="Times New Roman" w:hAnsi="Times New Roman" w:cs="Times New Roman"/>
          <w:sz w:val="32"/>
          <w:szCs w:val="32"/>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9.1.  Внесение изменений в настоящее Положение осуществляется решением Совета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9.2.   Прекращение действия настоящего Положения возможно по решению Совета муниципального образования «Филисовское сельское поселение Родниковского муниципального района Ивановской области» в случаях принятия федерального или областного законов, регулирующих вопросы охраны растительности на территории муниципальных образований, либо по решению суда.</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EC045D" w:rsidRDefault="00EC045D" w:rsidP="00983F9F">
      <w:pPr>
        <w:spacing w:after="0" w:line="240" w:lineRule="auto"/>
        <w:jc w:val="both"/>
        <w:rPr>
          <w:rFonts w:ascii="Times New Roman" w:hAnsi="Times New Roman" w:cs="Times New Roman"/>
          <w:sz w:val="28"/>
          <w:szCs w:val="28"/>
        </w:rPr>
      </w:pPr>
    </w:p>
    <w:p w:rsidR="00EC045D" w:rsidRDefault="00EC045D" w:rsidP="00983F9F">
      <w:pPr>
        <w:spacing w:after="0" w:line="240" w:lineRule="auto"/>
        <w:jc w:val="both"/>
        <w:rPr>
          <w:rFonts w:ascii="Times New Roman" w:hAnsi="Times New Roman" w:cs="Times New Roman"/>
          <w:sz w:val="28"/>
          <w:szCs w:val="28"/>
        </w:rPr>
      </w:pPr>
    </w:p>
    <w:p w:rsidR="00EC045D" w:rsidRDefault="00EC045D"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1</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к Положению об охране зеленых насаждений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на территории 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«Филисовское сельское поселение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Родниковского муниципального района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Ивановской области»</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Главе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от______________________________________________________________________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зарегистрированного (проживающего) по адресу</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тел._________________________________</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ЗАЯВЛЕНИЕ</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Прошу выдать разрешение на вырубку деревьев (указать породу и количество шт.):____________________________________________________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на объекте 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расположенном по адресу: 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обоснование вырубки (причина): _____________________________________</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Ответственный за соблюдение норм и правил техники безопасности: 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Период проведения вырубки (выпиловки) ______________________________</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Источник финансирования, за счет которого производится вырубка (выпиловка) 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 _____________20___г.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________________________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подпись</w:t>
      </w:r>
    </w:p>
    <w:p w:rsidR="00983F9F" w:rsidRDefault="00983F9F" w:rsidP="00983F9F">
      <w:pPr>
        <w:pStyle w:val="24"/>
        <w:spacing w:after="0" w:line="240" w:lineRule="auto"/>
        <w:ind w:left="0"/>
        <w:rPr>
          <w:sz w:val="24"/>
        </w:rPr>
      </w:pPr>
    </w:p>
    <w:p w:rsidR="00983F9F" w:rsidRDefault="00983F9F" w:rsidP="00983F9F">
      <w:pPr>
        <w:pStyle w:val="24"/>
        <w:spacing w:after="0" w:line="240" w:lineRule="auto"/>
        <w:ind w:left="0"/>
        <w:rPr>
          <w:sz w:val="24"/>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EC045D" w:rsidRDefault="00EC045D"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rPr>
          <w:rFonts w:ascii="Times New Roman" w:eastAsia="Times New Roman" w:hAnsi="Times New Roman" w:cs="Times New Roman"/>
          <w:sz w:val="24"/>
          <w:szCs w:val="20"/>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2</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к Положению об охране зеленых насаждений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на территории 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Родниковского муниципального района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Ивановской области»</w:t>
      </w:r>
    </w:p>
    <w:p w:rsidR="00983F9F" w:rsidRDefault="00983F9F" w:rsidP="00983F9F">
      <w:pPr>
        <w:spacing w:after="0" w:line="240" w:lineRule="auto"/>
        <w:jc w:val="right"/>
        <w:rPr>
          <w:rFonts w:ascii="Times New Roman" w:hAnsi="Times New Roman" w:cs="Times New Roman"/>
        </w:rPr>
      </w:pPr>
    </w:p>
    <w:p w:rsidR="00983F9F" w:rsidRDefault="00983F9F" w:rsidP="00983F9F">
      <w:pPr>
        <w:spacing w:after="0" w:line="240" w:lineRule="auto"/>
        <w:rPr>
          <w:rFonts w:ascii="Times New Roman" w:hAnsi="Times New Roman" w:cs="Times New Roman"/>
          <w:sz w:val="20"/>
          <w:szCs w:val="20"/>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АКТ № __</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ОБСЛЕДОВАНИЯ ЗЕЛЕНЫХ НАСАЖДЕНИЙ</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от_____ ____________20___г.                                                      с.</w:t>
      </w:r>
      <w:r w:rsidR="00EC045D">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Пригородное </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Комиссия в составе представителей: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3F9F" w:rsidRDefault="00983F9F" w:rsidP="00983F9F">
      <w:pPr>
        <w:spacing w:after="0" w:line="240" w:lineRule="auto"/>
        <w:ind w:firstLine="708"/>
        <w:rPr>
          <w:rFonts w:ascii="Times New Roman" w:hAnsi="Times New Roman" w:cs="Times New Roman"/>
          <w:sz w:val="28"/>
          <w:szCs w:val="28"/>
        </w:rPr>
      </w:pPr>
    </w:p>
    <w:p w:rsidR="00983F9F" w:rsidRDefault="00983F9F" w:rsidP="00983F9F">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Проведено обследование __________________________________________________________________ </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w:t>
      </w:r>
    </w:p>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rPr>
        <w:t>(адрес)</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Решение комиссии: _______________________________________________________</w:t>
      </w:r>
    </w:p>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sz w:val="28"/>
          <w:szCs w:val="28"/>
        </w:rPr>
        <w:t xml:space="preserve">__________________________________________________________________________________________________________________________________________________________________________ </w:t>
      </w:r>
      <w:r>
        <w:rPr>
          <w:rFonts w:ascii="Times New Roman" w:hAnsi="Times New Roman" w:cs="Times New Roman"/>
        </w:rPr>
        <w:t>(санитарная вырубка, рубка ухода и т.д.)</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Ведомость существующих зеленых  насаждений</w:t>
      </w:r>
    </w:p>
    <w:p w:rsidR="00983F9F" w:rsidRDefault="00983F9F" w:rsidP="00983F9F">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2880"/>
        <w:gridCol w:w="2095"/>
        <w:gridCol w:w="2095"/>
        <w:gridCol w:w="2096"/>
      </w:tblGrid>
      <w:tr w:rsidR="00983F9F" w:rsidTr="00983F9F">
        <w:tc>
          <w:tcPr>
            <w:tcW w:w="828"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п/п</w:t>
            </w:r>
          </w:p>
        </w:tc>
        <w:tc>
          <w:tcPr>
            <w:tcW w:w="2880"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породы</w:t>
            </w:r>
          </w:p>
        </w:tc>
        <w:tc>
          <w:tcPr>
            <w:tcW w:w="2095"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Диаметр ствола на высоте 1,3м, см</w:t>
            </w:r>
          </w:p>
        </w:tc>
        <w:tc>
          <w:tcPr>
            <w:tcW w:w="2095"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Количество</w:t>
            </w:r>
          </w:p>
        </w:tc>
        <w:tc>
          <w:tcPr>
            <w:tcW w:w="2096"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Состояние</w:t>
            </w:r>
          </w:p>
          <w:p w:rsidR="00983F9F" w:rsidRDefault="00983F9F">
            <w:pPr>
              <w:spacing w:after="0" w:line="240" w:lineRule="auto"/>
              <w:jc w:val="center"/>
              <w:rPr>
                <w:rFonts w:ascii="Times New Roman" w:hAnsi="Times New Roman" w:cs="Times New Roman"/>
                <w:sz w:val="28"/>
                <w:szCs w:val="28"/>
              </w:rPr>
            </w:pPr>
          </w:p>
        </w:tc>
      </w:tr>
      <w:tr w:rsidR="00983F9F" w:rsidTr="00983F9F">
        <w:tc>
          <w:tcPr>
            <w:tcW w:w="828"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880"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095"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095"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09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983F9F" w:rsidTr="00983F9F">
        <w:tc>
          <w:tcPr>
            <w:tcW w:w="828"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6"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r>
      <w:tr w:rsidR="00983F9F" w:rsidTr="00983F9F">
        <w:tc>
          <w:tcPr>
            <w:tcW w:w="828"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rPr>
                <w:rFonts w:ascii="Times New Roman" w:hAnsi="Times New Roman" w:cs="Times New Roman"/>
                <w:sz w:val="28"/>
                <w:szCs w:val="28"/>
              </w:rPr>
            </w:pPr>
            <w:r>
              <w:rPr>
                <w:rFonts w:ascii="Times New Roman" w:hAnsi="Times New Roman" w:cs="Times New Roman"/>
                <w:sz w:val="28"/>
                <w:szCs w:val="28"/>
              </w:rPr>
              <w:t>ИТОГО</w:t>
            </w:r>
          </w:p>
        </w:tc>
        <w:tc>
          <w:tcPr>
            <w:tcW w:w="2880"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5"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c>
          <w:tcPr>
            <w:tcW w:w="2096" w:type="dxa"/>
            <w:tcBorders>
              <w:top w:val="single" w:sz="4" w:space="0" w:color="auto"/>
              <w:left w:val="single" w:sz="4" w:space="0" w:color="auto"/>
              <w:bottom w:val="single" w:sz="4" w:space="0" w:color="auto"/>
              <w:right w:val="single" w:sz="4" w:space="0" w:color="auto"/>
            </w:tcBorders>
          </w:tcPr>
          <w:p w:rsidR="00983F9F" w:rsidRDefault="00983F9F">
            <w:pPr>
              <w:spacing w:after="0" w:line="240" w:lineRule="auto"/>
              <w:rPr>
                <w:rFonts w:ascii="Times New Roman" w:hAnsi="Times New Roman" w:cs="Times New Roman"/>
                <w:sz w:val="28"/>
                <w:szCs w:val="28"/>
              </w:rPr>
            </w:pPr>
          </w:p>
        </w:tc>
      </w:tr>
    </w:tbl>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 проведении работ, вызвать на место следующие заинтересованные организации: </w:t>
      </w:r>
    </w:p>
    <w:p w:rsidR="00983F9F" w:rsidRDefault="00983F9F" w:rsidP="00983F9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w:t>
      </w:r>
      <w:r>
        <w:rPr>
          <w:rFonts w:ascii="Times New Roman" w:hAnsi="Times New Roman" w:cs="Times New Roman"/>
          <w:sz w:val="28"/>
          <w:szCs w:val="28"/>
        </w:rPr>
        <w:lastRenderedPageBreak/>
        <w:t>___________________________________________________________________________</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комиссии:</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Ф.И.О.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подпись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Члены комиссии:</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Ф.И.О.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подпись</w:t>
      </w:r>
    </w:p>
    <w:p w:rsidR="00983F9F" w:rsidRDefault="00983F9F" w:rsidP="00983F9F">
      <w:pPr>
        <w:spacing w:after="0" w:line="240" w:lineRule="auto"/>
        <w:jc w:val="both"/>
        <w:rPr>
          <w:rFonts w:ascii="Times New Roman" w:hAnsi="Times New Roman" w:cs="Times New Roman"/>
        </w:rPr>
      </w:pPr>
    </w:p>
    <w:p w:rsidR="00983F9F" w:rsidRDefault="00983F9F" w:rsidP="00983F9F">
      <w:pPr>
        <w:spacing w:after="0" w:line="240" w:lineRule="auto"/>
        <w:jc w:val="right"/>
        <w:rPr>
          <w:rFonts w:ascii="Times New Roman" w:hAnsi="Times New Roman" w:cs="Times New Roman"/>
        </w:rPr>
      </w:pPr>
    </w:p>
    <w:p w:rsidR="00983F9F" w:rsidRDefault="00983F9F" w:rsidP="00983F9F">
      <w:pPr>
        <w:spacing w:after="0" w:line="240" w:lineRule="auto"/>
        <w:jc w:val="right"/>
        <w:rPr>
          <w:rFonts w:ascii="Times New Roman" w:hAnsi="Times New Roman" w:cs="Times New Roman"/>
        </w:rPr>
      </w:pPr>
    </w:p>
    <w:p w:rsidR="00983F9F" w:rsidRDefault="00983F9F" w:rsidP="00983F9F">
      <w:pPr>
        <w:pStyle w:val="ConsPlusNonformat"/>
        <w:jc w:val="center"/>
        <w:rPr>
          <w:rFonts w:ascii="Times New Roman" w:hAnsi="Times New Roman" w:cs="Times New Roman"/>
          <w:b/>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EC045D" w:rsidRDefault="00EC045D" w:rsidP="00983F9F">
      <w:pPr>
        <w:tabs>
          <w:tab w:val="left" w:pos="2880"/>
        </w:tabs>
        <w:spacing w:after="0" w:line="240" w:lineRule="auto"/>
        <w:rPr>
          <w:rFonts w:ascii="Times New Roman" w:hAnsi="Times New Roman" w:cs="Times New Roman"/>
          <w:sz w:val="28"/>
          <w:szCs w:val="28"/>
        </w:rPr>
      </w:pPr>
    </w:p>
    <w:p w:rsidR="00EC045D" w:rsidRDefault="00EC045D" w:rsidP="00983F9F">
      <w:pPr>
        <w:tabs>
          <w:tab w:val="left" w:pos="2880"/>
        </w:tabs>
        <w:spacing w:after="0" w:line="240" w:lineRule="auto"/>
        <w:rPr>
          <w:rFonts w:ascii="Times New Roman" w:hAnsi="Times New Roman" w:cs="Times New Roman"/>
          <w:sz w:val="28"/>
          <w:szCs w:val="28"/>
        </w:rPr>
      </w:pPr>
    </w:p>
    <w:p w:rsidR="00EC045D" w:rsidRDefault="00EC045D" w:rsidP="00983F9F">
      <w:pPr>
        <w:tabs>
          <w:tab w:val="left" w:pos="2880"/>
        </w:tabs>
        <w:spacing w:after="0" w:line="240" w:lineRule="auto"/>
        <w:rPr>
          <w:rFonts w:ascii="Times New Roman" w:hAnsi="Times New Roman" w:cs="Times New Roman"/>
          <w:sz w:val="28"/>
          <w:szCs w:val="28"/>
        </w:rPr>
      </w:pPr>
    </w:p>
    <w:p w:rsidR="00983F9F" w:rsidRDefault="00983F9F" w:rsidP="00983F9F">
      <w:pPr>
        <w:tabs>
          <w:tab w:val="left" w:pos="2880"/>
        </w:tabs>
        <w:spacing w:after="0" w:line="240" w:lineRule="auto"/>
        <w:rPr>
          <w:rFonts w:ascii="Times New Roman" w:hAnsi="Times New Roman" w:cs="Times New Roman"/>
          <w:sz w:val="28"/>
          <w:szCs w:val="28"/>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3</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к Положению об охране зеленых насаждений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на территории муниципального образования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«Филисовское сельское поселение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Родниковского муниципального района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Ивановской области»</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Разрешение № ___</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вырубку деревьев и кустарников, произрастающих</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территории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 Пригородное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 _______ 20_ г.</w:t>
      </w:r>
    </w:p>
    <w:p w:rsidR="00983F9F" w:rsidRDefault="00983F9F" w:rsidP="00983F9F">
      <w:pPr>
        <w:spacing w:after="0" w:line="240" w:lineRule="auto"/>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Выдано предприятию, организации, физическому лицу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rPr>
        <w:t>(наименование, должность, фамилия, имя, отчество)</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Подлежащие вырубке деревья и (или) кустарники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проведения работ по вырубке деревьев и (или) кустарников, адрес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деревьев и (или) кустарников, подлежащих вырубке, штук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Общая сумма платы за вырубку дерева (деревьев) и (или) кустарников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Размер компенсационных посадок 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Сроки и место проведения компенсационных посадок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Примечание. Срок действия Разрешения на вырубку деревьев и кустарников, произрастающих на территории Филисовского сельского поселения, три месяца со дня его выдачи.</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«Филисовское сельское поселение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Родниковского муниципального района </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Ивановской области»                                                                     </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Ф.И.О.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подпись </w:t>
      </w:r>
    </w:p>
    <w:p w:rsidR="00983F9F" w:rsidRDefault="00983F9F" w:rsidP="00983F9F">
      <w:pPr>
        <w:spacing w:after="0" w:line="240" w:lineRule="auto"/>
        <w:jc w:val="both"/>
        <w:rPr>
          <w:rFonts w:ascii="Times New Roman" w:hAnsi="Times New Roman" w:cs="Times New Roman"/>
          <w:sz w:val="16"/>
          <w:szCs w:val="16"/>
        </w:rPr>
      </w:pPr>
    </w:p>
    <w:p w:rsidR="00983F9F" w:rsidRDefault="00983F9F" w:rsidP="00983F9F">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М.П.                                </w:t>
      </w:r>
    </w:p>
    <w:p w:rsidR="00983F9F" w:rsidRDefault="00983F9F" w:rsidP="00983F9F">
      <w:pPr>
        <w:spacing w:after="0" w:line="240" w:lineRule="auto"/>
        <w:jc w:val="both"/>
        <w:rPr>
          <w:rFonts w:ascii="Times New Roman" w:hAnsi="Times New Roman" w:cs="Times New Roman"/>
          <w:sz w:val="16"/>
          <w:szCs w:val="16"/>
        </w:rPr>
      </w:pPr>
    </w:p>
    <w:p w:rsidR="00983F9F" w:rsidRDefault="00983F9F" w:rsidP="00983F9F">
      <w:pPr>
        <w:spacing w:after="0" w:line="240" w:lineRule="auto"/>
        <w:jc w:val="both"/>
        <w:rPr>
          <w:rFonts w:ascii="Times New Roman" w:hAnsi="Times New Roman" w:cs="Times New Roman"/>
          <w:sz w:val="16"/>
          <w:szCs w:val="16"/>
        </w:rPr>
      </w:pPr>
    </w:p>
    <w:p w:rsidR="00983F9F" w:rsidRDefault="00983F9F" w:rsidP="00983F9F">
      <w:pPr>
        <w:spacing w:after="0" w:line="240" w:lineRule="auto"/>
        <w:jc w:val="right"/>
        <w:rPr>
          <w:rFonts w:ascii="Times New Roman" w:hAnsi="Times New Roman" w:cs="Times New Roman"/>
          <w:sz w:val="28"/>
          <w:szCs w:val="28"/>
        </w:rPr>
      </w:pPr>
      <w:r>
        <w:rPr>
          <w:rFonts w:ascii="Times New Roman" w:hAnsi="Times New Roman" w:cs="Times New Roman"/>
        </w:rPr>
        <w:t>Приложение 4</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Положению об охране зеленых насаждений</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на территории 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Родниковского муниципального района </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Ивановской области»</w:t>
      </w:r>
    </w:p>
    <w:p w:rsidR="00983F9F" w:rsidRDefault="00983F9F" w:rsidP="00983F9F">
      <w:pPr>
        <w:spacing w:after="0" w:line="240" w:lineRule="auto"/>
        <w:jc w:val="center"/>
        <w:rPr>
          <w:rFonts w:ascii="Times New Roman" w:hAnsi="Times New Roman" w:cs="Times New Roman"/>
          <w:sz w:val="28"/>
          <w:szCs w:val="28"/>
        </w:rPr>
      </w:pPr>
    </w:p>
    <w:p w:rsidR="00983F9F" w:rsidRDefault="00983F9F" w:rsidP="00983F9F">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МЕТОДИКА</w:t>
      </w:r>
    </w:p>
    <w:p w:rsidR="00983F9F" w:rsidRDefault="00983F9F" w:rsidP="00983F9F">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ОПРЕДЕЛЕНИЯ ВОССТАНОВИТЕЛЬНОЙ СТОИМОСТИ ЗЕЛЕНЫХ НАСАЖДЕНИЙ</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983F9F" w:rsidRDefault="00983F9F" w:rsidP="00983F9F">
      <w:pPr>
        <w:pStyle w:val="ConsPlusNormal"/>
        <w:ind w:firstLine="540"/>
        <w:jc w:val="both"/>
        <w:rPr>
          <w:rFonts w:ascii="Times New Roman" w:hAnsi="Times New Roman" w:cs="Times New Roman"/>
          <w:sz w:val="16"/>
          <w:szCs w:val="16"/>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Настоящая Методика применяется в следующих случаях:</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стоимостной оценки ущерба, который может возникнуть при осуществлении хозяйственной деятельности, затрагивающей зеленые насаждения на территории Филисовского сельского поселения;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исчислении размера восстановительной стоимости зеленых насаждений на территории Филисовского сельского поселения;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иных случаях, связанных с определением стоимости зеленых насаждений на территории Филисовского сельского поселения.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Оценка зеленых насаждений Филисовского сельского поселения проводится методом полного учета всех видов затрат, связанных с созданием и содержанием зеленых насаждений Филисовского сельского поселения или сохранением и поддержанием естественных растительных сообществ в условиях села.</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Восстановительная стоимость рассчитывается с учетом влияния на ценность зеленых насаждений таких факторов, как местоположение, экологическая и социальная значимость объектов озеленения.</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2. Термины и определения</w:t>
      </w:r>
    </w:p>
    <w:p w:rsidR="00983F9F" w:rsidRDefault="00983F9F" w:rsidP="00983F9F">
      <w:pPr>
        <w:pStyle w:val="ConsPlusNormal"/>
        <w:ind w:firstLine="540"/>
        <w:jc w:val="both"/>
        <w:rPr>
          <w:rFonts w:ascii="Times New Roman" w:hAnsi="Times New Roman" w:cs="Times New Roman"/>
          <w:sz w:val="16"/>
          <w:szCs w:val="16"/>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Зеленые насаждения (ЗН) - совокупность древесных, кустарниковых и травянистых растений на определенной территории.</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 Дерево - растение, имеющее четко выраженный деревянистый ствол, несущие боковые ветви и верхушечный побег.</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 Кустарник - многолетнее растение, ветвящееся у самой поверхности почвы (в отличие от деревьев) и не имеющее во взрослом состоянии главного ствола.</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 Травяной покров - газон, естественная травяная растительность.</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 Заросли - деревья и (или) кустарники самосевного и порослевого происхождения, образующие единый сомкнутый полог.</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2.6. Восстановительная стоимость зеленых насаждений - стоимостная оценка конкретных зеленых насаждений, устанавливаемая для учета их ценности при уничтожении, складывается из интегрального показателя сметной стоимости их посадки, стоимости посадочного материала и ухода, обеспечивающего полное восстановление их декоративных и экологических качеств.</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3. Классификация и идентификация зеленых насаждений</w:t>
      </w:r>
    </w:p>
    <w:p w:rsidR="00983F9F" w:rsidRDefault="00983F9F" w:rsidP="00983F9F">
      <w:pPr>
        <w:pStyle w:val="ConsPlusNormal"/>
        <w:jc w:val="center"/>
        <w:rPr>
          <w:rFonts w:ascii="Times New Roman" w:hAnsi="Times New Roman" w:cs="Times New Roman"/>
          <w:b/>
          <w:sz w:val="28"/>
          <w:szCs w:val="28"/>
        </w:rPr>
      </w:pPr>
      <w:r>
        <w:rPr>
          <w:rFonts w:ascii="Times New Roman" w:hAnsi="Times New Roman" w:cs="Times New Roman"/>
          <w:b/>
          <w:sz w:val="28"/>
          <w:szCs w:val="28"/>
        </w:rPr>
        <w:t>для определения восстановительной стоимости</w:t>
      </w:r>
    </w:p>
    <w:p w:rsidR="00983F9F" w:rsidRDefault="00983F9F" w:rsidP="00983F9F">
      <w:pPr>
        <w:pStyle w:val="ConsPlusNormal"/>
        <w:ind w:firstLine="540"/>
        <w:jc w:val="both"/>
        <w:rPr>
          <w:rFonts w:ascii="Times New Roman" w:hAnsi="Times New Roman" w:cs="Times New Roman"/>
          <w:b/>
          <w:sz w:val="16"/>
          <w:szCs w:val="16"/>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 Для расчета восстановительной стоимости основных типов зеленых насаждений Филисовского сельского поселения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деревья;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кустарники;</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травяной покров (газоны и естественная травяная растительность).</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 Породы различных деревьев Филисовского сельского поселения по своей ценности объединяются в группы.</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Выделяются 4 группы:</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хвойные деревья;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1-я группа лиственных деревьев (особо ценные);</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2-я группа лиственных деревьев (ценные);</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3-я группа лиственных деревьев (малоценные).</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Распределение древесных пород по их ценности представлено в </w:t>
      </w:r>
      <w:hyperlink r:id="rId63" w:anchor="Par191" w:tooltip="Ссылка на текущий документ" w:history="1">
        <w:r w:rsidRPr="00EC045D">
          <w:rPr>
            <w:rStyle w:val="ac"/>
            <w:rFonts w:ascii="Times New Roman" w:hAnsi="Times New Roman" w:cs="Times New Roman"/>
            <w:sz w:val="28"/>
            <w:szCs w:val="28"/>
          </w:rPr>
          <w:t>таблице 1</w:t>
        </w:r>
      </w:hyperlink>
      <w:r w:rsidRPr="00EC045D">
        <w:rPr>
          <w:rFonts w:ascii="Times New Roman" w:hAnsi="Times New Roman" w:cs="Times New Roman"/>
          <w:sz w:val="28"/>
          <w:szCs w:val="28"/>
        </w:rPr>
        <w:t>.</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10065" w:type="dxa"/>
        <w:tblInd w:w="75" w:type="dxa"/>
        <w:tblLayout w:type="fixed"/>
        <w:tblCellMar>
          <w:left w:w="75" w:type="dxa"/>
          <w:right w:w="75" w:type="dxa"/>
        </w:tblCellMar>
        <w:tblLook w:val="04A0"/>
      </w:tblPr>
      <w:tblGrid>
        <w:gridCol w:w="1980"/>
        <w:gridCol w:w="3075"/>
        <w:gridCol w:w="2975"/>
        <w:gridCol w:w="2035"/>
      </w:tblGrid>
      <w:tr w:rsidR="00983F9F" w:rsidTr="00983F9F">
        <w:tc>
          <w:tcPr>
            <w:tcW w:w="10065" w:type="dxa"/>
            <w:gridSpan w:val="4"/>
            <w:tcBorders>
              <w:top w:val="single" w:sz="4" w:space="0" w:color="auto"/>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bookmarkStart w:id="60" w:name="Par191"/>
            <w:bookmarkEnd w:id="60"/>
            <w:r>
              <w:rPr>
                <w:rFonts w:ascii="Times New Roman" w:hAnsi="Times New Roman" w:cs="Times New Roman"/>
                <w:sz w:val="28"/>
                <w:szCs w:val="28"/>
              </w:rPr>
              <w:t xml:space="preserve">              Распределение древесных пород по их ценности               </w:t>
            </w:r>
          </w:p>
        </w:tc>
      </w:tr>
      <w:tr w:rsidR="00983F9F" w:rsidTr="00983F9F">
        <w:trPr>
          <w:trHeight w:val="400"/>
        </w:trPr>
        <w:tc>
          <w:tcPr>
            <w:tcW w:w="1980" w:type="dxa"/>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   Хвойные   </w:t>
            </w:r>
            <w:r>
              <w:rPr>
                <w:rFonts w:ascii="Times New Roman" w:hAnsi="Times New Roman" w:cs="Times New Roman"/>
                <w:sz w:val="28"/>
                <w:szCs w:val="28"/>
              </w:rPr>
              <w:br/>
              <w:t xml:space="preserve">   породы    </w:t>
            </w:r>
          </w:p>
        </w:tc>
        <w:tc>
          <w:tcPr>
            <w:tcW w:w="8085" w:type="dxa"/>
            <w:gridSpan w:val="3"/>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                Лиственные древесные породы                </w:t>
            </w:r>
          </w:p>
        </w:tc>
      </w:tr>
      <w:tr w:rsidR="00983F9F" w:rsidTr="00983F9F">
        <w:trPr>
          <w:trHeight w:val="400"/>
        </w:trPr>
        <w:tc>
          <w:tcPr>
            <w:tcW w:w="1980" w:type="dxa"/>
            <w:vMerge w:val="restart"/>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Ель,         </w:t>
            </w:r>
            <w:r>
              <w:rPr>
                <w:rFonts w:ascii="Times New Roman" w:hAnsi="Times New Roman" w:cs="Times New Roman"/>
                <w:sz w:val="28"/>
                <w:szCs w:val="28"/>
              </w:rPr>
              <w:br/>
              <w:t xml:space="preserve">лиственница, </w:t>
            </w:r>
            <w:r>
              <w:rPr>
                <w:rFonts w:ascii="Times New Roman" w:hAnsi="Times New Roman" w:cs="Times New Roman"/>
                <w:sz w:val="28"/>
                <w:szCs w:val="28"/>
              </w:rPr>
              <w:br/>
              <w:t>пихта, сосна,</w:t>
            </w:r>
            <w:r>
              <w:rPr>
                <w:rFonts w:ascii="Times New Roman" w:hAnsi="Times New Roman" w:cs="Times New Roman"/>
                <w:sz w:val="28"/>
                <w:szCs w:val="28"/>
              </w:rPr>
              <w:br/>
              <w:t xml:space="preserve">туя          </w:t>
            </w:r>
          </w:p>
        </w:tc>
        <w:tc>
          <w:tcPr>
            <w:tcW w:w="3075" w:type="dxa"/>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     1-я группа      </w:t>
            </w:r>
          </w:p>
        </w:tc>
        <w:tc>
          <w:tcPr>
            <w:tcW w:w="2975" w:type="dxa"/>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      2-я группа       </w:t>
            </w:r>
          </w:p>
        </w:tc>
        <w:tc>
          <w:tcPr>
            <w:tcW w:w="2035" w:type="dxa"/>
            <w:tcBorders>
              <w:top w:val="nil"/>
              <w:left w:val="single" w:sz="4" w:space="0" w:color="auto"/>
              <w:bottom w:val="single" w:sz="4" w:space="0" w:color="auto"/>
              <w:right w:val="single" w:sz="4" w:space="0" w:color="auto"/>
            </w:tcBorders>
            <w:hideMark/>
          </w:tcPr>
          <w:p w:rsidR="00983F9F" w:rsidRDefault="00983F9F">
            <w:pPr>
              <w:pStyle w:val="ConsPlusCell"/>
              <w:spacing w:line="276" w:lineRule="auto"/>
              <w:rPr>
                <w:rFonts w:ascii="Times New Roman" w:hAnsi="Times New Roman" w:cs="Times New Roman"/>
                <w:sz w:val="28"/>
                <w:szCs w:val="28"/>
              </w:rPr>
            </w:pPr>
            <w:r>
              <w:rPr>
                <w:rFonts w:ascii="Times New Roman" w:hAnsi="Times New Roman" w:cs="Times New Roman"/>
                <w:sz w:val="28"/>
                <w:szCs w:val="28"/>
              </w:rPr>
              <w:t xml:space="preserve"> 3-я группа  </w:t>
            </w:r>
          </w:p>
        </w:tc>
      </w:tr>
      <w:tr w:rsidR="00983F9F" w:rsidTr="00983F9F">
        <w:trPr>
          <w:trHeight w:val="1400"/>
        </w:trPr>
        <w:tc>
          <w:tcPr>
            <w:tcW w:w="10065" w:type="dxa"/>
            <w:vMerge/>
            <w:tcBorders>
              <w:top w:val="nil"/>
              <w:left w:val="single" w:sz="4" w:space="0" w:color="auto"/>
              <w:bottom w:val="single" w:sz="4" w:space="0" w:color="auto"/>
              <w:right w:val="single" w:sz="4" w:space="0" w:color="auto"/>
            </w:tcBorders>
            <w:vAlign w:val="center"/>
            <w:hideMark/>
          </w:tcPr>
          <w:p w:rsidR="00983F9F" w:rsidRDefault="00983F9F">
            <w:pPr>
              <w:spacing w:after="0"/>
              <w:rPr>
                <w:rFonts w:ascii="Times New Roman" w:eastAsia="Times New Roman" w:hAnsi="Times New Roman" w:cs="Times New Roman"/>
                <w:sz w:val="28"/>
                <w:szCs w:val="28"/>
              </w:rPr>
            </w:pPr>
          </w:p>
        </w:tc>
        <w:tc>
          <w:tcPr>
            <w:tcW w:w="3075" w:type="dxa"/>
            <w:tcBorders>
              <w:top w:val="nil"/>
              <w:left w:val="single" w:sz="4" w:space="0" w:color="auto"/>
              <w:bottom w:val="single" w:sz="4" w:space="0" w:color="auto"/>
              <w:right w:val="single" w:sz="4" w:space="0" w:color="auto"/>
            </w:tcBorders>
            <w:hideMark/>
          </w:tcPr>
          <w:p w:rsidR="00983F9F" w:rsidRDefault="00983F9F" w:rsidP="007C57C2">
            <w:pPr>
              <w:pStyle w:val="ConsPlusCell"/>
              <w:spacing w:line="276" w:lineRule="auto"/>
              <w:jc w:val="both"/>
              <w:rPr>
                <w:rFonts w:ascii="Times New Roman" w:hAnsi="Times New Roman" w:cs="Times New Roman"/>
                <w:sz w:val="28"/>
                <w:szCs w:val="28"/>
              </w:rPr>
            </w:pPr>
            <w:r>
              <w:rPr>
                <w:rFonts w:ascii="Times New Roman" w:hAnsi="Times New Roman" w:cs="Times New Roman"/>
                <w:sz w:val="28"/>
                <w:szCs w:val="28"/>
              </w:rPr>
              <w:t>Акация белая,  бархат</w:t>
            </w:r>
            <w:r>
              <w:rPr>
                <w:rFonts w:ascii="Times New Roman" w:hAnsi="Times New Roman" w:cs="Times New Roman"/>
                <w:sz w:val="28"/>
                <w:szCs w:val="28"/>
              </w:rPr>
              <w:br/>
              <w:t>амурский,  вяз,  дуб,</w:t>
            </w:r>
            <w:r>
              <w:rPr>
                <w:rFonts w:ascii="Times New Roman" w:hAnsi="Times New Roman" w:cs="Times New Roman"/>
                <w:sz w:val="28"/>
                <w:szCs w:val="28"/>
              </w:rPr>
              <w:br/>
              <w:t>ива   белая,   каштан</w:t>
            </w:r>
            <w:r>
              <w:rPr>
                <w:rFonts w:ascii="Times New Roman" w:hAnsi="Times New Roman" w:cs="Times New Roman"/>
                <w:sz w:val="28"/>
                <w:szCs w:val="28"/>
              </w:rPr>
              <w:br/>
              <w:t>конский, клен  остролистный,</w:t>
            </w:r>
            <w:r>
              <w:rPr>
                <w:rFonts w:ascii="Times New Roman" w:hAnsi="Times New Roman" w:cs="Times New Roman"/>
                <w:sz w:val="28"/>
                <w:szCs w:val="28"/>
              </w:rPr>
              <w:br/>
              <w:t>липа,   орех,</w:t>
            </w:r>
            <w:r>
              <w:rPr>
                <w:rFonts w:ascii="Times New Roman" w:hAnsi="Times New Roman" w:cs="Times New Roman"/>
                <w:sz w:val="28"/>
                <w:szCs w:val="28"/>
              </w:rPr>
              <w:br/>
              <w:t xml:space="preserve">ясень                </w:t>
            </w:r>
          </w:p>
        </w:tc>
        <w:tc>
          <w:tcPr>
            <w:tcW w:w="2975" w:type="dxa"/>
            <w:tcBorders>
              <w:top w:val="nil"/>
              <w:left w:val="single" w:sz="4" w:space="0" w:color="auto"/>
              <w:bottom w:val="single" w:sz="4" w:space="0" w:color="auto"/>
              <w:right w:val="single" w:sz="4" w:space="0" w:color="auto"/>
            </w:tcBorders>
            <w:hideMark/>
          </w:tcPr>
          <w:p w:rsidR="00983F9F" w:rsidRDefault="00983F9F" w:rsidP="007C57C2">
            <w:pPr>
              <w:pStyle w:val="ConsPlusCell"/>
              <w:spacing w:line="276" w:lineRule="auto"/>
              <w:jc w:val="both"/>
              <w:rPr>
                <w:rFonts w:ascii="Times New Roman" w:hAnsi="Times New Roman" w:cs="Times New Roman"/>
                <w:sz w:val="28"/>
                <w:szCs w:val="28"/>
              </w:rPr>
            </w:pPr>
            <w:r>
              <w:rPr>
                <w:rFonts w:ascii="Times New Roman" w:hAnsi="Times New Roman" w:cs="Times New Roman"/>
                <w:sz w:val="28"/>
                <w:szCs w:val="28"/>
              </w:rPr>
              <w:t>Абрикос,        береза,</w:t>
            </w:r>
            <w:r>
              <w:rPr>
                <w:rFonts w:ascii="Times New Roman" w:hAnsi="Times New Roman" w:cs="Times New Roman"/>
                <w:sz w:val="28"/>
                <w:szCs w:val="28"/>
              </w:rPr>
              <w:br/>
              <w:t>боярышник    (штамбовая</w:t>
            </w:r>
            <w:r>
              <w:rPr>
                <w:rFonts w:ascii="Times New Roman" w:hAnsi="Times New Roman" w:cs="Times New Roman"/>
                <w:sz w:val="28"/>
                <w:szCs w:val="28"/>
              </w:rPr>
              <w:br/>
              <w:t>форма),        плодовые</w:t>
            </w:r>
            <w:r>
              <w:rPr>
                <w:rFonts w:ascii="Times New Roman" w:hAnsi="Times New Roman" w:cs="Times New Roman"/>
                <w:sz w:val="28"/>
                <w:szCs w:val="28"/>
              </w:rPr>
              <w:br/>
              <w:t>декоративные   (яблони,</w:t>
            </w:r>
            <w:r>
              <w:rPr>
                <w:rFonts w:ascii="Times New Roman" w:hAnsi="Times New Roman" w:cs="Times New Roman"/>
                <w:sz w:val="28"/>
                <w:szCs w:val="28"/>
              </w:rPr>
              <w:br/>
              <w:t>сливы, груши),  рябина,</w:t>
            </w:r>
            <w:r>
              <w:rPr>
                <w:rFonts w:ascii="Times New Roman" w:hAnsi="Times New Roman" w:cs="Times New Roman"/>
                <w:sz w:val="28"/>
                <w:szCs w:val="28"/>
              </w:rPr>
              <w:br/>
              <w:t>тополь           белый,</w:t>
            </w:r>
            <w:r>
              <w:rPr>
                <w:rFonts w:ascii="Times New Roman" w:hAnsi="Times New Roman" w:cs="Times New Roman"/>
                <w:sz w:val="28"/>
                <w:szCs w:val="28"/>
              </w:rPr>
              <w:br/>
              <w:t>пирамидальный, черемуха</w:t>
            </w:r>
          </w:p>
        </w:tc>
        <w:tc>
          <w:tcPr>
            <w:tcW w:w="2035" w:type="dxa"/>
            <w:tcBorders>
              <w:top w:val="nil"/>
              <w:left w:val="single" w:sz="4" w:space="0" w:color="auto"/>
              <w:bottom w:val="single" w:sz="4" w:space="0" w:color="auto"/>
              <w:right w:val="single" w:sz="4" w:space="0" w:color="auto"/>
            </w:tcBorders>
            <w:hideMark/>
          </w:tcPr>
          <w:p w:rsidR="00983F9F" w:rsidRDefault="00983F9F" w:rsidP="007C57C2">
            <w:pPr>
              <w:pStyle w:val="ConsPlusCell"/>
              <w:spacing w:line="276" w:lineRule="auto"/>
              <w:jc w:val="both"/>
              <w:rPr>
                <w:rFonts w:ascii="Times New Roman" w:hAnsi="Times New Roman" w:cs="Times New Roman"/>
                <w:sz w:val="28"/>
                <w:szCs w:val="28"/>
              </w:rPr>
            </w:pPr>
            <w:r>
              <w:rPr>
                <w:rFonts w:ascii="Times New Roman" w:hAnsi="Times New Roman" w:cs="Times New Roman"/>
                <w:sz w:val="28"/>
                <w:szCs w:val="28"/>
              </w:rPr>
              <w:t>Ива    (кроме</w:t>
            </w:r>
            <w:r>
              <w:rPr>
                <w:rFonts w:ascii="Times New Roman" w:hAnsi="Times New Roman" w:cs="Times New Roman"/>
                <w:sz w:val="28"/>
                <w:szCs w:val="28"/>
              </w:rPr>
              <w:br/>
              <w:t>белой),  клен</w:t>
            </w:r>
            <w:r>
              <w:rPr>
                <w:rFonts w:ascii="Times New Roman" w:hAnsi="Times New Roman" w:cs="Times New Roman"/>
                <w:sz w:val="28"/>
                <w:szCs w:val="28"/>
              </w:rPr>
              <w:br/>
              <w:t>ясенелистный,</w:t>
            </w:r>
            <w:r>
              <w:rPr>
                <w:rFonts w:ascii="Times New Roman" w:hAnsi="Times New Roman" w:cs="Times New Roman"/>
                <w:sz w:val="28"/>
                <w:szCs w:val="28"/>
              </w:rPr>
              <w:br/>
              <w:t>ольха, осина,</w:t>
            </w:r>
            <w:r>
              <w:rPr>
                <w:rFonts w:ascii="Times New Roman" w:hAnsi="Times New Roman" w:cs="Times New Roman"/>
                <w:sz w:val="28"/>
                <w:szCs w:val="28"/>
              </w:rPr>
              <w:br/>
              <w:t xml:space="preserve">тополь       </w:t>
            </w:r>
          </w:p>
        </w:tc>
      </w:tr>
    </w:tbl>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 Деревья подсчитываются поштучно.</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 Если дерево имеет несколько стволов, то в расчетах компенсационной стоимости учитывается один ствол с наибольшим диаметром.</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второстепенный ствол достиг в диаметре 5 см и растет на расстоянии более 0,5 м от основного ствола на высоте 1,3 м, то данный ствол считается за </w:t>
      </w:r>
      <w:r>
        <w:rPr>
          <w:rFonts w:ascii="Times New Roman" w:hAnsi="Times New Roman" w:cs="Times New Roman"/>
          <w:sz w:val="28"/>
          <w:szCs w:val="28"/>
        </w:rPr>
        <w:lastRenderedPageBreak/>
        <w:t>отдельное дерево.</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 Кустарники в группах подсчитываются поштучно.</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3.7.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 Количество газонов и естественной травяной растительности определяется исходя из занимаемой ими площади в кв. м.</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4. Порядок определения восстановительной стоимости</w:t>
      </w:r>
    </w:p>
    <w:p w:rsidR="00983F9F" w:rsidRDefault="00983F9F" w:rsidP="00983F9F">
      <w:pPr>
        <w:pStyle w:val="ConsPlusNormal"/>
        <w:jc w:val="center"/>
        <w:rPr>
          <w:rFonts w:ascii="Times New Roman" w:hAnsi="Times New Roman" w:cs="Times New Roman"/>
          <w:b/>
          <w:sz w:val="28"/>
          <w:szCs w:val="28"/>
        </w:rPr>
      </w:pPr>
      <w:r>
        <w:rPr>
          <w:rFonts w:ascii="Times New Roman" w:hAnsi="Times New Roman" w:cs="Times New Roman"/>
          <w:b/>
          <w:sz w:val="28"/>
          <w:szCs w:val="28"/>
        </w:rPr>
        <w:t>зеленых насаждений</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 Восстановительная стоимость дерева определяется по формуле:</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Свд = Спдj + Су x Квд,</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Свд - восстановительная стоимость дерева,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Спд - сметная стоимость посадки одного дерева с комом 1,0 x 1,0 x 0,6 м с учетом стоимости посадочного материала (дерева),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 - сметная стоимость годового ухода за деревом,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j - группа древесных пород по их ценности;</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Квд - количество лет восстановительного периода, учитываемого при расчете компенсации за вырубаемые деревья:</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хвойных деревьев - 10 лет;</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лиственных деревьев 1-й группы - 7 лет;</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лиственных деревьев 2-й группы - 5 лет;</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лиственных деревьев 3-й группы - 1 год.</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 Восстановительная стоимость кустарника определяется по формуле:</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Свк = Спк + Су,</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Свк - восстановительная стоимость кустарника,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Спк - сметная стоимость посадки одного кустарника с учетом стоимости посадочного материала (кустарника),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 - сметная стоимость годового ухода за кустарником, руб.</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 Восстановительная стоимость газона и естественного травяного покрова определяется по следующей формуле:</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Свг = Суг + Су,</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Свг - восстановительная стоимость газона, естественного травяного покрова,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Суг - сметная стоимость устройства одного кв. м газона с учетом стоимости посадочного материала, руб.;</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 - сметная стоимость годового ухода за 1 кв. м газона, руб.</w:t>
      </w:r>
    </w:p>
    <w:p w:rsidR="00983F9F" w:rsidRDefault="00983F9F" w:rsidP="00983F9F">
      <w:pPr>
        <w:pStyle w:val="ConsPlusNormal"/>
        <w:ind w:firstLine="540"/>
        <w:jc w:val="both"/>
        <w:rPr>
          <w:rFonts w:ascii="Times New Roman" w:hAnsi="Times New Roman" w:cs="Times New Roman"/>
          <w:sz w:val="28"/>
          <w:szCs w:val="28"/>
        </w:rPr>
      </w:pP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4.4. Сметная стоимость посадки зеленых насаждений с учетом ухода определяется в соответствии с единичными расценками и действующими нормативами по ценообразованию и сметному нормированию.</w:t>
      </w:r>
    </w:p>
    <w:p w:rsidR="00983F9F" w:rsidRDefault="00983F9F" w:rsidP="00983F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 Сметная стоимость годового ухода за зелеными насаждениями определяется на основании Нормативно-производственного регламента содержания озелененных территорий, утвержденного приказом Госстроя РФ от 10.12.1999 № 145. В случае проведения работ по уходу более года до восстановления зеленых насаждений необходимо предусмотреть индекс-дефлятор.</w:t>
      </w:r>
    </w:p>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EC045D" w:rsidRDefault="00EC045D" w:rsidP="00983F9F"/>
    <w:p w:rsidR="00983F9F" w:rsidRDefault="00983F9F" w:rsidP="00983F9F"/>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661035" cy="793115"/>
            <wp:effectExtent l="0" t="0" r="0" b="0"/>
            <wp:docPr id="29" name="Рисунок 2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1035" cy="793115"/>
                    </a:xfrm>
                    <a:prstGeom prst="rect">
                      <a:avLst/>
                    </a:prstGeom>
                    <a:noFill/>
                    <a:ln>
                      <a:noFill/>
                    </a:ln>
                  </pic:spPr>
                </pic:pic>
              </a:graphicData>
            </a:graphic>
          </wp:inline>
        </w:drawing>
      </w:r>
    </w:p>
    <w:p w:rsidR="00983F9F" w:rsidRDefault="00983F9F" w:rsidP="00983F9F">
      <w:pPr>
        <w:spacing w:after="0" w:line="240" w:lineRule="auto"/>
        <w:jc w:val="center"/>
        <w:rPr>
          <w:rFonts w:ascii="Times New Roman" w:hAnsi="Times New Roman" w:cs="Times New Roman"/>
          <w:b/>
          <w:lang w:eastAsia="en-US"/>
        </w:rPr>
      </w:pPr>
    </w:p>
    <w:p w:rsidR="00983F9F" w:rsidRDefault="00983F9F" w:rsidP="00983F9F">
      <w:pPr>
        <w:tabs>
          <w:tab w:val="left" w:pos="5670"/>
        </w:tabs>
        <w:spacing w:after="0" w:line="240" w:lineRule="auto"/>
        <w:jc w:val="center"/>
        <w:rPr>
          <w:rFonts w:ascii="Times New Roman" w:hAnsi="Times New Roman" w:cs="Times New Roman"/>
          <w:b/>
          <w:sz w:val="28"/>
          <w:lang w:eastAsia="en-US"/>
        </w:rPr>
      </w:pPr>
      <w:r>
        <w:rPr>
          <w:rFonts w:ascii="Times New Roman" w:hAnsi="Times New Roman" w:cs="Times New Roman"/>
          <w:b/>
          <w:sz w:val="28"/>
        </w:rPr>
        <w:t>Российская Федерация</w:t>
      </w:r>
    </w:p>
    <w:p w:rsidR="00983F9F" w:rsidRDefault="00983F9F" w:rsidP="00983F9F">
      <w:pPr>
        <w:tabs>
          <w:tab w:val="left" w:pos="5670"/>
        </w:tabs>
        <w:spacing w:after="0" w:line="240" w:lineRule="auto"/>
        <w:jc w:val="center"/>
        <w:rPr>
          <w:rFonts w:ascii="Times New Roman" w:hAnsi="Times New Roman" w:cs="Times New Roman"/>
          <w:b/>
          <w:sz w:val="28"/>
          <w:lang w:eastAsia="en-US"/>
        </w:rPr>
      </w:pPr>
      <w:r>
        <w:rPr>
          <w:rFonts w:ascii="Times New Roman" w:hAnsi="Times New Roman" w:cs="Times New Roman"/>
          <w:b/>
          <w:sz w:val="28"/>
        </w:rPr>
        <w:t xml:space="preserve">Ивановская область </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муниципальное образование «Филисовское сельское поселение</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Родниковского муниципального района Ивановской области»</w:t>
      </w:r>
    </w:p>
    <w:p w:rsidR="00983F9F" w:rsidRDefault="00983F9F" w:rsidP="00983F9F">
      <w:pPr>
        <w:spacing w:after="0" w:line="240" w:lineRule="auto"/>
        <w:jc w:val="center"/>
        <w:rPr>
          <w:rFonts w:ascii="Times New Roman" w:hAnsi="Times New Roman" w:cs="Times New Roman"/>
          <w:b/>
          <w:lang w:eastAsia="en-US"/>
        </w:rPr>
      </w:pPr>
    </w:p>
    <w:p w:rsidR="00983F9F" w:rsidRDefault="00983F9F" w:rsidP="00983F9F">
      <w:pPr>
        <w:spacing w:after="0" w:line="240" w:lineRule="auto"/>
        <w:jc w:val="center"/>
        <w:rPr>
          <w:rFonts w:ascii="Times New Roman" w:hAnsi="Times New Roman" w:cs="Times New Roman"/>
          <w:b/>
        </w:rPr>
      </w:pPr>
      <w:r>
        <w:rPr>
          <w:rFonts w:ascii="Times New Roman" w:hAnsi="Times New Roman" w:cs="Times New Roman"/>
          <w:b/>
        </w:rPr>
        <w:t xml:space="preserve">СОВЕТ </w:t>
      </w:r>
    </w:p>
    <w:p w:rsidR="00983F9F" w:rsidRDefault="00983F9F" w:rsidP="00983F9F">
      <w:pPr>
        <w:spacing w:after="0" w:line="240" w:lineRule="auto"/>
        <w:jc w:val="center"/>
        <w:rPr>
          <w:rFonts w:ascii="Times New Roman" w:hAnsi="Times New Roman" w:cs="Times New Roman"/>
          <w:b/>
          <w:lang w:eastAsia="en-US"/>
        </w:rPr>
      </w:pPr>
      <w:r>
        <w:rPr>
          <w:rFonts w:ascii="Times New Roman" w:hAnsi="Times New Roman" w:cs="Times New Roman"/>
          <w:b/>
        </w:rPr>
        <w:t>МУНИЦИПАЛЬНОГО ОБРАЗОВАНИЯ</w:t>
      </w:r>
    </w:p>
    <w:p w:rsidR="00983F9F" w:rsidRDefault="00983F9F" w:rsidP="00983F9F">
      <w:pPr>
        <w:spacing w:after="0" w:line="240" w:lineRule="auto"/>
        <w:jc w:val="center"/>
        <w:rPr>
          <w:rFonts w:ascii="Times New Roman" w:hAnsi="Times New Roman" w:cs="Times New Roman"/>
          <w:b/>
          <w:bCs/>
          <w:iCs/>
        </w:rPr>
      </w:pPr>
      <w:r>
        <w:rPr>
          <w:rFonts w:ascii="Times New Roman" w:hAnsi="Times New Roman" w:cs="Times New Roman"/>
          <w:b/>
          <w:bCs/>
          <w:iCs/>
        </w:rPr>
        <w:t>«ФИЛИСОВСКОЕ СЕЛЬСКОЕ ПОСЕЛЕНИЕ РОДНИКОВСКОГО</w:t>
      </w:r>
    </w:p>
    <w:p w:rsidR="00983F9F" w:rsidRDefault="00983F9F" w:rsidP="00983F9F">
      <w:pPr>
        <w:spacing w:after="0" w:line="240" w:lineRule="auto"/>
        <w:jc w:val="center"/>
        <w:rPr>
          <w:rFonts w:ascii="Times New Roman" w:hAnsi="Times New Roman" w:cs="Times New Roman"/>
          <w:b/>
          <w:iCs/>
          <w:lang w:eastAsia="en-US"/>
        </w:rPr>
      </w:pPr>
      <w:r>
        <w:rPr>
          <w:rFonts w:ascii="Times New Roman" w:hAnsi="Times New Roman" w:cs="Times New Roman"/>
          <w:b/>
          <w:bCs/>
          <w:iCs/>
        </w:rPr>
        <w:t>МУНИЦИПАЛЬНОГО РАЙОНА ИВАНОВСКОЙ ОБЛАСТИ»</w:t>
      </w:r>
    </w:p>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rPr>
        <w:t>Второго созыва</w:t>
      </w:r>
    </w:p>
    <w:p w:rsidR="00983F9F" w:rsidRDefault="00983F9F" w:rsidP="00983F9F">
      <w:pPr>
        <w:spacing w:after="0" w:line="240" w:lineRule="auto"/>
        <w:jc w:val="center"/>
        <w:rPr>
          <w:rFonts w:ascii="Times New Roman" w:hAnsi="Times New Roman" w:cs="Times New Roman"/>
        </w:rPr>
      </w:pPr>
    </w:p>
    <w:p w:rsidR="00983F9F" w:rsidRDefault="00983F9F" w:rsidP="00983F9F">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РЕШЕНИЕ</w:t>
      </w:r>
    </w:p>
    <w:p w:rsidR="00983F9F" w:rsidRDefault="00983F9F" w:rsidP="00983F9F">
      <w:pPr>
        <w:spacing w:after="0" w:line="240" w:lineRule="auto"/>
        <w:jc w:val="center"/>
        <w:rPr>
          <w:rFonts w:ascii="Times New Roman" w:hAnsi="Times New Roman" w:cs="Times New Roman"/>
          <w:sz w:val="28"/>
          <w:szCs w:val="28"/>
        </w:rPr>
      </w:pPr>
    </w:p>
    <w:p w:rsidR="00983F9F" w:rsidRDefault="00983F9F" w:rsidP="00983F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21.06.2017 № 11</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принятии части полномочий по решению вопросов местного значения</w:t>
      </w:r>
    </w:p>
    <w:p w:rsidR="00983F9F" w:rsidRDefault="00983F9F" w:rsidP="00983F9F">
      <w:pPr>
        <w:spacing w:after="0" w:line="240" w:lineRule="auto"/>
        <w:jc w:val="both"/>
        <w:rPr>
          <w:rFonts w:ascii="Times New Roman" w:hAnsi="Times New Roman" w:cs="Times New Roman"/>
          <w:sz w:val="28"/>
          <w:szCs w:val="28"/>
        </w:rPr>
      </w:pP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pStyle w:val="a8"/>
        <w:spacing w:after="0"/>
        <w:jc w:val="both"/>
        <w:rPr>
          <w:rFonts w:asciiTheme="minorHAnsi" w:hAnsiTheme="minorHAnsi" w:cstheme="minorBidi"/>
          <w:bCs/>
          <w:sz w:val="22"/>
          <w:szCs w:val="28"/>
        </w:rPr>
      </w:pPr>
    </w:p>
    <w:p w:rsidR="00EC045D" w:rsidRDefault="00EC045D" w:rsidP="00983F9F">
      <w:pPr>
        <w:pStyle w:val="a8"/>
        <w:spacing w:after="0"/>
        <w:jc w:val="both"/>
        <w:rPr>
          <w:rFonts w:asciiTheme="minorHAnsi" w:hAnsiTheme="minorHAnsi" w:cstheme="minorBidi"/>
          <w:bCs/>
          <w:sz w:val="22"/>
          <w:szCs w:val="28"/>
        </w:rPr>
      </w:pPr>
    </w:p>
    <w:p w:rsidR="00983F9F" w:rsidRDefault="00983F9F" w:rsidP="00983F9F">
      <w:pPr>
        <w:pStyle w:val="41"/>
        <w:jc w:val="center"/>
        <w:rPr>
          <w:rFonts w:cs="Times New Roman"/>
          <w:szCs w:val="28"/>
        </w:rPr>
      </w:pPr>
      <w:r>
        <w:rPr>
          <w:rFonts w:cs="Times New Roman"/>
          <w:b/>
          <w:sz w:val="28"/>
          <w:szCs w:val="28"/>
        </w:rPr>
        <w:t>Совет муниципального образования «Филисовское сельское поселение Родниковского муниципального района Ивановской области» решил:</w:t>
      </w:r>
    </w:p>
    <w:p w:rsidR="00983F9F" w:rsidRDefault="00983F9F" w:rsidP="00983F9F">
      <w:pPr>
        <w:spacing w:after="0" w:line="240" w:lineRule="auto"/>
        <w:jc w:val="center"/>
        <w:rPr>
          <w:rFonts w:ascii="Times New Roman" w:hAnsi="Times New Roman" w:cs="Times New Roman"/>
          <w:b/>
          <w:bCs/>
          <w:szCs w:val="28"/>
        </w:rPr>
      </w:pPr>
    </w:p>
    <w:p w:rsidR="00EC045D" w:rsidRDefault="00EC045D" w:rsidP="00983F9F">
      <w:pPr>
        <w:spacing w:after="0" w:line="240" w:lineRule="auto"/>
        <w:jc w:val="center"/>
        <w:rPr>
          <w:rFonts w:ascii="Times New Roman" w:hAnsi="Times New Roman" w:cs="Times New Roman"/>
          <w:b/>
          <w:bCs/>
          <w:szCs w:val="28"/>
        </w:rPr>
      </w:pPr>
    </w:p>
    <w:p w:rsidR="00983F9F" w:rsidRDefault="00983F9F" w:rsidP="00983F9F">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 Органам местного самоуправления муниципального образования «Филисовское сельское поселение Родниковского муниципального района Ивановской области» принять от органов местного самоуправления муниципального образования «Родниковский муниципальный район» на срок 5 (пять) лет следующие полномочия по решению вопросов местного значения:</w:t>
      </w:r>
    </w:p>
    <w:p w:rsidR="00983F9F" w:rsidRDefault="00983F9F" w:rsidP="00983F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color w:val="000000"/>
          <w:sz w:val="28"/>
          <w:szCs w:val="28"/>
        </w:rPr>
        <w:t xml:space="preserve">  1) </w:t>
      </w:r>
      <w:r>
        <w:rPr>
          <w:rFonts w:ascii="Times New Roman" w:hAnsi="Times New Roman" w:cs="Times New Roman"/>
          <w:sz w:val="28"/>
          <w:szCs w:val="28"/>
        </w:rPr>
        <w:t xml:space="preserve"> содержание муниципального жилищного фонда, в части ремонта муниципальных жилых помещений находящихся в собственности муниципального образования «Родниковский муниципальный район», расположенных на территории муниципального образования «Филисовское сельское поселение Родниковского муниципального района Ивановской области» и  оплаты расходов на содержание муниципальных жилых помещений и коммунальных услуг до заселения.</w:t>
      </w:r>
    </w:p>
    <w:p w:rsidR="00983F9F" w:rsidRDefault="00983F9F" w:rsidP="00983F9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2. Исполнение полномочий, указанных в пункте 1 настоящего решения, возложить на администрацию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3. Опубликовать настоящее решение в информационном бюллетене «Сборник нормативных актов Родниковского района». </w:t>
      </w:r>
    </w:p>
    <w:p w:rsidR="00983F9F" w:rsidRDefault="00983F9F" w:rsidP="00983F9F">
      <w:pPr>
        <w:tabs>
          <w:tab w:val="num"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4. Настоящее решение вступает в силу с момента его принятия. </w:t>
      </w:r>
    </w:p>
    <w:p w:rsidR="00983F9F" w:rsidRDefault="00983F9F" w:rsidP="00983F9F">
      <w:pPr>
        <w:tabs>
          <w:tab w:val="left" w:pos="2985"/>
        </w:tabs>
        <w:spacing w:after="0" w:line="240" w:lineRule="auto"/>
        <w:jc w:val="both"/>
        <w:rPr>
          <w:rFonts w:ascii="Times New Roman" w:hAnsi="Times New Roman" w:cs="Times New Roman"/>
          <w:sz w:val="28"/>
          <w:szCs w:val="28"/>
        </w:rPr>
      </w:pPr>
    </w:p>
    <w:p w:rsidR="00983F9F" w:rsidRDefault="00983F9F" w:rsidP="00983F9F">
      <w:pPr>
        <w:tabs>
          <w:tab w:val="left" w:pos="2985"/>
        </w:tabs>
        <w:spacing w:after="0" w:line="240" w:lineRule="auto"/>
        <w:jc w:val="both"/>
        <w:rPr>
          <w:rFonts w:ascii="Times New Roman" w:hAnsi="Times New Roman" w:cs="Times New Roman"/>
          <w:sz w:val="28"/>
          <w:szCs w:val="28"/>
        </w:rPr>
      </w:pPr>
    </w:p>
    <w:p w:rsidR="00983F9F" w:rsidRDefault="00983F9F" w:rsidP="00983F9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Председатель Совета </w:t>
      </w:r>
    </w:p>
    <w:p w:rsidR="00983F9F" w:rsidRDefault="00983F9F" w:rsidP="00983F9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муниципального образования </w:t>
      </w:r>
    </w:p>
    <w:p w:rsidR="00983F9F" w:rsidRDefault="00983F9F" w:rsidP="00983F9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«Филисовское сельское  поселение </w:t>
      </w:r>
    </w:p>
    <w:p w:rsidR="00983F9F" w:rsidRDefault="00983F9F" w:rsidP="00983F9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Родниковского муниципального района </w:t>
      </w:r>
    </w:p>
    <w:p w:rsidR="00983F9F" w:rsidRDefault="00983F9F" w:rsidP="00983F9F">
      <w:pPr>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Ивановской области»                                                                Н.А. Голубева                          </w:t>
      </w:r>
    </w:p>
    <w:p w:rsidR="00983F9F" w:rsidRDefault="00983F9F" w:rsidP="00983F9F">
      <w:pPr>
        <w:spacing w:after="0" w:line="240" w:lineRule="auto"/>
        <w:jc w:val="both"/>
        <w:rPr>
          <w:rFonts w:ascii="Times New Roman" w:hAnsi="Times New Roman" w:cs="Times New Roman"/>
          <w:b/>
          <w:sz w:val="28"/>
          <w:szCs w:val="28"/>
        </w:rPr>
      </w:pPr>
    </w:p>
    <w:p w:rsidR="00983F9F" w:rsidRDefault="00983F9F" w:rsidP="00983F9F">
      <w:pPr>
        <w:spacing w:after="0" w:line="240" w:lineRule="auto"/>
        <w:jc w:val="both"/>
        <w:rPr>
          <w:rFonts w:ascii="Times New Roman" w:hAnsi="Times New Roman" w:cs="Times New Roman"/>
          <w:b/>
          <w:sz w:val="28"/>
          <w:szCs w:val="28"/>
        </w:rPr>
      </w:pPr>
    </w:p>
    <w:p w:rsidR="00983F9F" w:rsidRDefault="00983F9F" w:rsidP="00983F9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Глава муниципального образования</w:t>
      </w:r>
    </w:p>
    <w:p w:rsidR="00983F9F" w:rsidRDefault="00983F9F" w:rsidP="00983F9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«Филисовское сельское поселение</w:t>
      </w:r>
    </w:p>
    <w:p w:rsidR="00983F9F" w:rsidRDefault="00983F9F" w:rsidP="00983F9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Родниковского муниципального района</w:t>
      </w:r>
    </w:p>
    <w:p w:rsidR="00983F9F" w:rsidRDefault="00983F9F" w:rsidP="00983F9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Ивановской области»</w:t>
      </w:r>
      <w:r>
        <w:rPr>
          <w:rFonts w:ascii="Times New Roman" w:hAnsi="Times New Roman" w:cs="Times New Roman"/>
          <w:b/>
          <w:sz w:val="28"/>
          <w:szCs w:val="28"/>
        </w:rPr>
        <w:tab/>
        <w:t xml:space="preserve">                                                               Е.Н.Лапшина</w:t>
      </w:r>
    </w:p>
    <w:p w:rsidR="00983F9F" w:rsidRDefault="00983F9F" w:rsidP="00983F9F">
      <w:pPr>
        <w:tabs>
          <w:tab w:val="left" w:pos="2985"/>
        </w:tabs>
        <w:spacing w:after="0" w:line="240" w:lineRule="auto"/>
        <w:jc w:val="both"/>
        <w:rPr>
          <w:b/>
          <w:sz w:val="28"/>
          <w:szCs w:val="28"/>
        </w:rPr>
      </w:pPr>
    </w:p>
    <w:p w:rsidR="00983F9F" w:rsidRDefault="00983F9F" w:rsidP="00983F9F">
      <w:pPr>
        <w:tabs>
          <w:tab w:val="left" w:pos="2985"/>
        </w:tabs>
        <w:spacing w:after="0" w:line="240" w:lineRule="auto"/>
        <w:jc w:val="both"/>
        <w:rPr>
          <w:b/>
          <w:sz w:val="28"/>
          <w:szCs w:val="28"/>
        </w:rPr>
      </w:pPr>
    </w:p>
    <w:p w:rsidR="00983F9F" w:rsidRDefault="00983F9F" w:rsidP="00983F9F">
      <w:pPr>
        <w:tabs>
          <w:tab w:val="left" w:pos="2985"/>
        </w:tabs>
        <w:spacing w:after="0" w:line="240" w:lineRule="auto"/>
        <w:jc w:val="both"/>
        <w:rPr>
          <w:b/>
          <w:sz w:val="28"/>
          <w:szCs w:val="28"/>
        </w:rPr>
      </w:pPr>
    </w:p>
    <w:p w:rsidR="00983F9F" w:rsidRDefault="00983F9F" w:rsidP="00983F9F">
      <w:pPr>
        <w:tabs>
          <w:tab w:val="left" w:pos="2985"/>
        </w:tabs>
        <w:spacing w:after="0" w:line="240" w:lineRule="auto"/>
        <w:jc w:val="both"/>
        <w:rPr>
          <w:b/>
          <w:sz w:val="28"/>
          <w:szCs w:val="28"/>
        </w:rPr>
      </w:pPr>
    </w:p>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 w:rsidR="00983F9F" w:rsidRDefault="00983F9F" w:rsidP="00983F9F">
      <w:pPr>
        <w:spacing w:after="0" w:line="240" w:lineRule="auto"/>
        <w:rPr>
          <w:rFonts w:ascii="Times New Roman" w:hAnsi="Times New Roman" w:cs="Times New Roman"/>
          <w:sz w:val="20"/>
          <w:szCs w:val="20"/>
        </w:rPr>
        <w:sectPr w:rsidR="00983F9F">
          <w:pgSz w:w="11906" w:h="16838"/>
          <w:pgMar w:top="851" w:right="567" w:bottom="1134" w:left="1134" w:header="709" w:footer="709" w:gutter="0"/>
          <w:cols w:space="720"/>
        </w:sectPr>
      </w:pPr>
    </w:p>
    <w:p w:rsidR="00983F9F" w:rsidRDefault="00983F9F" w:rsidP="00983F9F">
      <w:pPr>
        <w:spacing w:after="0" w:line="240" w:lineRule="auto"/>
        <w:jc w:val="center"/>
        <w:rPr>
          <w:rFonts w:ascii="Times New Roman" w:hAnsi="Times New Roman" w:cs="Times New Roman"/>
          <w:sz w:val="20"/>
          <w:szCs w:val="20"/>
        </w:rPr>
      </w:pPr>
      <w:r>
        <w:rPr>
          <w:rFonts w:ascii="Times New Roman" w:hAnsi="Times New Roman" w:cs="Times New Roman"/>
          <w:noProof/>
        </w:rPr>
        <w:lastRenderedPageBreak/>
        <w:drawing>
          <wp:inline distT="0" distB="0" distL="0" distR="0">
            <wp:extent cx="661035" cy="793115"/>
            <wp:effectExtent l="0" t="0" r="0" b="0"/>
            <wp:docPr id="26" name="Рисунок 2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Gerb_r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1035" cy="793115"/>
                    </a:xfrm>
                    <a:prstGeom prst="rect">
                      <a:avLst/>
                    </a:prstGeom>
                    <a:noFill/>
                    <a:ln>
                      <a:noFill/>
                    </a:ln>
                  </pic:spPr>
                </pic:pic>
              </a:graphicData>
            </a:graphic>
          </wp:inline>
        </w:drawing>
      </w:r>
    </w:p>
    <w:p w:rsidR="00983F9F" w:rsidRDefault="00983F9F" w:rsidP="00983F9F">
      <w:pPr>
        <w:spacing w:after="0" w:line="240" w:lineRule="auto"/>
        <w:jc w:val="center"/>
        <w:rPr>
          <w:rFonts w:ascii="Times New Roman" w:hAnsi="Times New Roman" w:cs="Times New Roman"/>
          <w:b/>
          <w:sz w:val="16"/>
          <w:szCs w:val="20"/>
          <w:lang w:eastAsia="en-US"/>
        </w:rPr>
      </w:pPr>
    </w:p>
    <w:p w:rsidR="00983F9F" w:rsidRDefault="00983F9F" w:rsidP="00983F9F">
      <w:pPr>
        <w:tabs>
          <w:tab w:val="left" w:pos="5670"/>
        </w:tabs>
        <w:spacing w:after="0" w:line="240" w:lineRule="auto"/>
        <w:jc w:val="center"/>
        <w:rPr>
          <w:rFonts w:ascii="Times New Roman" w:hAnsi="Times New Roman" w:cs="Times New Roman"/>
          <w:b/>
          <w:sz w:val="28"/>
          <w:lang w:eastAsia="en-US"/>
        </w:rPr>
      </w:pPr>
      <w:r>
        <w:rPr>
          <w:rFonts w:ascii="Times New Roman" w:hAnsi="Times New Roman" w:cs="Times New Roman"/>
          <w:b/>
          <w:sz w:val="28"/>
        </w:rPr>
        <w:t>Российская Федерация</w:t>
      </w:r>
    </w:p>
    <w:p w:rsidR="00983F9F" w:rsidRDefault="00983F9F" w:rsidP="00983F9F">
      <w:pPr>
        <w:tabs>
          <w:tab w:val="left" w:pos="5670"/>
        </w:tabs>
        <w:spacing w:after="0" w:line="240" w:lineRule="auto"/>
        <w:jc w:val="center"/>
        <w:rPr>
          <w:rFonts w:ascii="Times New Roman" w:hAnsi="Times New Roman" w:cs="Times New Roman"/>
          <w:b/>
          <w:sz w:val="28"/>
          <w:lang w:eastAsia="en-US"/>
        </w:rPr>
      </w:pPr>
      <w:r>
        <w:rPr>
          <w:rFonts w:ascii="Times New Roman" w:hAnsi="Times New Roman" w:cs="Times New Roman"/>
          <w:b/>
          <w:sz w:val="28"/>
        </w:rPr>
        <w:t xml:space="preserve">Ивановская область </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муниципальное образование «Филисовское сельское поселение</w:t>
      </w:r>
    </w:p>
    <w:p w:rsidR="00983F9F" w:rsidRDefault="00983F9F" w:rsidP="00983F9F">
      <w:pPr>
        <w:spacing w:after="0" w:line="240" w:lineRule="auto"/>
        <w:jc w:val="center"/>
        <w:rPr>
          <w:rFonts w:ascii="Times New Roman" w:hAnsi="Times New Roman" w:cs="Times New Roman"/>
          <w:b/>
          <w:sz w:val="28"/>
        </w:rPr>
      </w:pPr>
      <w:r>
        <w:rPr>
          <w:rFonts w:ascii="Times New Roman" w:hAnsi="Times New Roman" w:cs="Times New Roman"/>
          <w:b/>
          <w:sz w:val="28"/>
        </w:rPr>
        <w:t>Родниковского муниципального района Ивановской области»</w:t>
      </w:r>
    </w:p>
    <w:p w:rsidR="00983F9F" w:rsidRDefault="00983F9F" w:rsidP="00983F9F">
      <w:pPr>
        <w:spacing w:after="0" w:line="240" w:lineRule="auto"/>
        <w:jc w:val="center"/>
        <w:rPr>
          <w:rFonts w:ascii="Times New Roman" w:hAnsi="Times New Roman" w:cs="Times New Roman"/>
          <w:b/>
          <w:lang w:eastAsia="en-US"/>
        </w:rPr>
      </w:pPr>
    </w:p>
    <w:p w:rsidR="00983F9F" w:rsidRDefault="00983F9F" w:rsidP="00983F9F">
      <w:pPr>
        <w:spacing w:after="0" w:line="240" w:lineRule="auto"/>
        <w:jc w:val="center"/>
        <w:rPr>
          <w:rFonts w:ascii="Times New Roman" w:hAnsi="Times New Roman" w:cs="Times New Roman"/>
          <w:b/>
          <w:lang w:eastAsia="en-US"/>
        </w:rPr>
      </w:pPr>
      <w:r>
        <w:rPr>
          <w:rFonts w:ascii="Times New Roman" w:hAnsi="Times New Roman" w:cs="Times New Roman"/>
          <w:b/>
        </w:rPr>
        <w:t>СОВЕТ МУНИЦИПАЛЬНОГО ОБРАЗОВАНИЯ</w:t>
      </w:r>
    </w:p>
    <w:p w:rsidR="00983F9F" w:rsidRDefault="00983F9F" w:rsidP="00983F9F">
      <w:pPr>
        <w:spacing w:after="0" w:line="240" w:lineRule="auto"/>
        <w:jc w:val="center"/>
        <w:rPr>
          <w:rFonts w:ascii="Times New Roman" w:hAnsi="Times New Roman" w:cs="Times New Roman"/>
          <w:b/>
          <w:bCs/>
          <w:iCs/>
        </w:rPr>
      </w:pPr>
      <w:r>
        <w:rPr>
          <w:rFonts w:ascii="Times New Roman" w:hAnsi="Times New Roman" w:cs="Times New Roman"/>
          <w:b/>
          <w:bCs/>
          <w:iCs/>
        </w:rPr>
        <w:t xml:space="preserve">«ФИЛИСОВСКОЕ СЕЛЬСКОЕ ПОСЕЛЕНИЕ </w:t>
      </w:r>
    </w:p>
    <w:p w:rsidR="00983F9F" w:rsidRDefault="00983F9F" w:rsidP="00983F9F">
      <w:pPr>
        <w:spacing w:after="0" w:line="240" w:lineRule="auto"/>
        <w:jc w:val="center"/>
        <w:rPr>
          <w:rFonts w:ascii="Times New Roman" w:hAnsi="Times New Roman" w:cs="Times New Roman"/>
          <w:b/>
          <w:bCs/>
          <w:iCs/>
        </w:rPr>
      </w:pPr>
      <w:r>
        <w:rPr>
          <w:rFonts w:ascii="Times New Roman" w:hAnsi="Times New Roman" w:cs="Times New Roman"/>
          <w:b/>
          <w:bCs/>
          <w:iCs/>
        </w:rPr>
        <w:t>РОДНИКОВСКОГО МУНИЦИПАЛЬНОГО РАЙОНА</w:t>
      </w:r>
    </w:p>
    <w:p w:rsidR="00983F9F" w:rsidRDefault="00983F9F" w:rsidP="00983F9F">
      <w:pPr>
        <w:spacing w:after="0" w:line="240" w:lineRule="auto"/>
        <w:jc w:val="center"/>
        <w:rPr>
          <w:rFonts w:ascii="Times New Roman" w:hAnsi="Times New Roman" w:cs="Times New Roman"/>
          <w:b/>
          <w:iCs/>
          <w:lang w:eastAsia="en-US"/>
        </w:rPr>
      </w:pPr>
      <w:r>
        <w:rPr>
          <w:rFonts w:ascii="Times New Roman" w:hAnsi="Times New Roman" w:cs="Times New Roman"/>
          <w:b/>
          <w:bCs/>
          <w:iCs/>
        </w:rPr>
        <w:t>ИВАНОВСКОЙ ОБЛАСТИ»</w:t>
      </w:r>
    </w:p>
    <w:p w:rsidR="00983F9F" w:rsidRDefault="00983F9F" w:rsidP="00983F9F">
      <w:pPr>
        <w:spacing w:after="0" w:line="240" w:lineRule="auto"/>
        <w:jc w:val="center"/>
        <w:rPr>
          <w:rFonts w:ascii="Times New Roman" w:hAnsi="Times New Roman" w:cs="Times New Roman"/>
        </w:rPr>
      </w:pPr>
      <w:r>
        <w:rPr>
          <w:rFonts w:ascii="Times New Roman" w:hAnsi="Times New Roman" w:cs="Times New Roman"/>
        </w:rPr>
        <w:t>Второго созыва</w:t>
      </w:r>
    </w:p>
    <w:p w:rsidR="00983F9F" w:rsidRDefault="00983F9F" w:rsidP="00983F9F">
      <w:pPr>
        <w:spacing w:after="0" w:line="240" w:lineRule="auto"/>
        <w:jc w:val="center"/>
        <w:rPr>
          <w:rFonts w:ascii="Times New Roman" w:hAnsi="Times New Roman" w:cs="Times New Roman"/>
          <w:b/>
          <w:sz w:val="32"/>
        </w:rPr>
      </w:pPr>
    </w:p>
    <w:p w:rsidR="00983F9F" w:rsidRDefault="00983F9F" w:rsidP="00983F9F">
      <w:pPr>
        <w:spacing w:after="0" w:line="240" w:lineRule="auto"/>
        <w:jc w:val="center"/>
        <w:rPr>
          <w:rFonts w:ascii="Times New Roman" w:hAnsi="Times New Roman" w:cs="Times New Roman"/>
          <w:b/>
          <w:i/>
          <w:sz w:val="32"/>
          <w:szCs w:val="20"/>
          <w:lang w:eastAsia="en-US"/>
        </w:rPr>
      </w:pPr>
      <w:r>
        <w:rPr>
          <w:rFonts w:ascii="Times New Roman" w:hAnsi="Times New Roman" w:cs="Times New Roman"/>
          <w:b/>
          <w:sz w:val="32"/>
        </w:rPr>
        <w:t>РЕШЕНИЕ</w:t>
      </w:r>
    </w:p>
    <w:p w:rsidR="00983F9F" w:rsidRDefault="00983F9F" w:rsidP="00983F9F">
      <w:pPr>
        <w:spacing w:after="0" w:line="240" w:lineRule="auto"/>
        <w:jc w:val="center"/>
        <w:rPr>
          <w:rFonts w:ascii="Times New Roman" w:hAnsi="Times New Roman" w:cs="Times New Roman"/>
          <w:szCs w:val="20"/>
          <w:lang w:eastAsia="en-US"/>
        </w:rPr>
      </w:pPr>
    </w:p>
    <w:p w:rsidR="00983F9F" w:rsidRDefault="00983F9F" w:rsidP="00983F9F">
      <w:pPr>
        <w:spacing w:after="0" w:line="240" w:lineRule="auto"/>
        <w:jc w:val="center"/>
        <w:rPr>
          <w:rFonts w:ascii="Times New Roman" w:hAnsi="Times New Roman" w:cs="Times New Roman"/>
          <w:b/>
        </w:rPr>
      </w:pPr>
      <w:r>
        <w:rPr>
          <w:rFonts w:ascii="Times New Roman" w:hAnsi="Times New Roman" w:cs="Times New Roman"/>
          <w:sz w:val="28"/>
          <w:szCs w:val="28"/>
        </w:rPr>
        <w:t>от 21.06.2017 № 12</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решение Совета муниципального  образования </w:t>
      </w:r>
    </w:p>
    <w:p w:rsidR="00983F9F" w:rsidRDefault="00983F9F" w:rsidP="00983F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w:t>
      </w:r>
    </w:p>
    <w:p w:rsidR="00983F9F" w:rsidRDefault="00983F9F" w:rsidP="00983F9F">
      <w:pPr>
        <w:spacing w:after="0" w:line="240" w:lineRule="auto"/>
        <w:jc w:val="center"/>
        <w:rPr>
          <w:rFonts w:ascii="Times New Roman" w:hAnsi="Times New Roman" w:cs="Times New Roman"/>
          <w:b/>
          <w:sz w:val="28"/>
          <w:szCs w:val="28"/>
        </w:rPr>
      </w:pPr>
    </w:p>
    <w:p w:rsidR="00983F9F" w:rsidRDefault="00983F9F" w:rsidP="00983F9F">
      <w:pPr>
        <w:pStyle w:val="af5"/>
        <w:ind w:firstLine="709"/>
        <w:jc w:val="both"/>
        <w:rPr>
          <w:bCs/>
          <w:sz w:val="28"/>
          <w:szCs w:val="28"/>
        </w:rPr>
      </w:pPr>
      <w:r>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Pr>
          <w:bCs/>
          <w:sz w:val="28"/>
          <w:szCs w:val="28"/>
        </w:rPr>
        <w:t>в целях регулирования бюджетных правоотношений.</w:t>
      </w:r>
    </w:p>
    <w:p w:rsidR="00983F9F" w:rsidRDefault="00983F9F" w:rsidP="00983F9F">
      <w:pPr>
        <w:pStyle w:val="af5"/>
        <w:ind w:firstLine="709"/>
        <w:jc w:val="center"/>
        <w:rPr>
          <w:b/>
          <w:bCs/>
          <w:sz w:val="28"/>
          <w:szCs w:val="28"/>
        </w:rPr>
      </w:pPr>
    </w:p>
    <w:p w:rsidR="00983F9F" w:rsidRDefault="00983F9F" w:rsidP="00983F9F">
      <w:pPr>
        <w:pStyle w:val="af5"/>
        <w:ind w:firstLine="709"/>
        <w:jc w:val="center"/>
        <w:rPr>
          <w:b/>
          <w:sz w:val="28"/>
          <w:szCs w:val="28"/>
        </w:rPr>
      </w:pPr>
      <w:r>
        <w:rPr>
          <w:b/>
          <w:bCs/>
          <w:sz w:val="28"/>
          <w:szCs w:val="28"/>
        </w:rPr>
        <w:t xml:space="preserve">Совет </w:t>
      </w:r>
      <w:r>
        <w:rPr>
          <w:b/>
          <w:sz w:val="28"/>
          <w:szCs w:val="28"/>
        </w:rPr>
        <w:t>муниципального образования</w:t>
      </w:r>
    </w:p>
    <w:p w:rsidR="00983F9F" w:rsidRDefault="00983F9F" w:rsidP="00983F9F">
      <w:pPr>
        <w:pStyle w:val="af5"/>
        <w:ind w:firstLine="709"/>
        <w:jc w:val="center"/>
        <w:rPr>
          <w:b/>
          <w:bCs/>
          <w:sz w:val="28"/>
          <w:szCs w:val="28"/>
        </w:rPr>
      </w:pPr>
      <w:r>
        <w:rPr>
          <w:b/>
          <w:sz w:val="28"/>
          <w:szCs w:val="28"/>
        </w:rPr>
        <w:t>«Филисовское сельское поселение Родниковского муниципального района Ивановской области» РЕШИЛ:</w:t>
      </w:r>
    </w:p>
    <w:p w:rsidR="00983F9F" w:rsidRDefault="00983F9F" w:rsidP="00983F9F">
      <w:pPr>
        <w:pStyle w:val="af5"/>
        <w:ind w:firstLine="709"/>
        <w:jc w:val="both"/>
        <w:rPr>
          <w:bCs/>
          <w:sz w:val="28"/>
          <w:szCs w:val="28"/>
        </w:rPr>
      </w:pPr>
    </w:p>
    <w:p w:rsidR="00983F9F" w:rsidRDefault="00983F9F" w:rsidP="00983F9F">
      <w:pPr>
        <w:pStyle w:val="af5"/>
        <w:ind w:firstLine="708"/>
        <w:jc w:val="both"/>
        <w:rPr>
          <w:sz w:val="28"/>
          <w:szCs w:val="28"/>
        </w:rPr>
      </w:pPr>
      <w:r>
        <w:rPr>
          <w:bCs/>
          <w:sz w:val="28"/>
          <w:szCs w:val="28"/>
        </w:rPr>
        <w:t xml:space="preserve"> 1. Внести в решение Совета </w:t>
      </w:r>
      <w:r>
        <w:rPr>
          <w:sz w:val="28"/>
          <w:szCs w:val="28"/>
        </w:rPr>
        <w:t>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 следующие изменения:</w:t>
      </w:r>
    </w:p>
    <w:p w:rsidR="00983F9F" w:rsidRDefault="00983F9F" w:rsidP="00983F9F">
      <w:pPr>
        <w:spacing w:after="0" w:line="240" w:lineRule="auto"/>
        <w:ind w:firstLine="720"/>
        <w:jc w:val="both"/>
        <w:rPr>
          <w:rFonts w:ascii="Times New Roman" w:hAnsi="Times New Roman" w:cs="Times New Roman"/>
          <w:sz w:val="28"/>
          <w:szCs w:val="28"/>
        </w:rPr>
      </w:pPr>
      <w:r>
        <w:rPr>
          <w:rFonts w:ascii="Times New Roman" w:hAnsi="Times New Roman" w:cs="Times New Roman"/>
          <w:bCs/>
          <w:sz w:val="28"/>
          <w:szCs w:val="28"/>
        </w:rPr>
        <w:t>1.1.</w:t>
      </w:r>
      <w:r>
        <w:rPr>
          <w:rFonts w:ascii="Times New Roman" w:hAnsi="Times New Roman" w:cs="Times New Roman"/>
          <w:sz w:val="28"/>
          <w:szCs w:val="28"/>
        </w:rPr>
        <w:t xml:space="preserve"> Подпункт 1 пункта 1 статьи 1 изложить в новой редакции:</w:t>
      </w:r>
    </w:p>
    <w:p w:rsidR="00983F9F" w:rsidRDefault="00983F9F" w:rsidP="00983F9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на 2017 год</w:t>
      </w:r>
    </w:p>
    <w:p w:rsidR="00983F9F" w:rsidRDefault="00983F9F" w:rsidP="00983F9F">
      <w:pPr>
        <w:pStyle w:val="af5"/>
        <w:ind w:firstLine="709"/>
        <w:jc w:val="both"/>
        <w:rPr>
          <w:bCs/>
          <w:sz w:val="28"/>
          <w:szCs w:val="28"/>
        </w:rPr>
      </w:pPr>
      <w:r>
        <w:rPr>
          <w:bCs/>
          <w:sz w:val="28"/>
          <w:szCs w:val="28"/>
        </w:rPr>
        <w:t xml:space="preserve">- общий объем доходов бюджета в сумме  11 029 577,78 руб.  </w:t>
      </w:r>
    </w:p>
    <w:p w:rsidR="00983F9F" w:rsidRDefault="00983F9F" w:rsidP="00983F9F">
      <w:pPr>
        <w:pStyle w:val="af5"/>
        <w:ind w:firstLine="709"/>
        <w:jc w:val="both"/>
        <w:rPr>
          <w:bCs/>
          <w:sz w:val="28"/>
          <w:szCs w:val="28"/>
        </w:rPr>
      </w:pPr>
      <w:r>
        <w:rPr>
          <w:bCs/>
          <w:sz w:val="28"/>
          <w:szCs w:val="28"/>
        </w:rPr>
        <w:t xml:space="preserve">- общий объем расходов бюджета в сумме  11 770 762,52 руб. </w:t>
      </w:r>
    </w:p>
    <w:p w:rsidR="00983F9F" w:rsidRDefault="00983F9F" w:rsidP="00983F9F">
      <w:pPr>
        <w:pStyle w:val="af5"/>
        <w:ind w:firstLine="709"/>
        <w:jc w:val="both"/>
        <w:rPr>
          <w:bCs/>
          <w:sz w:val="28"/>
          <w:szCs w:val="28"/>
        </w:rPr>
      </w:pPr>
      <w:r>
        <w:rPr>
          <w:bCs/>
          <w:sz w:val="28"/>
          <w:szCs w:val="28"/>
        </w:rPr>
        <w:t xml:space="preserve">- дефицит  бюджета в сумме  741 184,74 руб.».  </w:t>
      </w:r>
    </w:p>
    <w:p w:rsidR="00983F9F" w:rsidRDefault="00983F9F" w:rsidP="00983F9F">
      <w:pPr>
        <w:pStyle w:val="af5"/>
        <w:ind w:firstLine="709"/>
        <w:jc w:val="both"/>
        <w:rPr>
          <w:bCs/>
          <w:sz w:val="28"/>
          <w:szCs w:val="28"/>
        </w:rPr>
      </w:pPr>
      <w:r>
        <w:rPr>
          <w:bCs/>
          <w:sz w:val="28"/>
          <w:szCs w:val="28"/>
        </w:rPr>
        <w:t>1.2. В подпункте 2) пункта 2 статьи 3 слова «на 2017 год в сумме 619 600,00 руб.» заменить словами «на 2017 год в сумме 1 106 912,00 руб.».</w:t>
      </w:r>
    </w:p>
    <w:p w:rsidR="00983F9F" w:rsidRDefault="00983F9F" w:rsidP="00983F9F">
      <w:pPr>
        <w:pStyle w:val="af5"/>
        <w:ind w:firstLine="709"/>
        <w:jc w:val="both"/>
        <w:rPr>
          <w:bCs/>
          <w:sz w:val="28"/>
          <w:szCs w:val="28"/>
        </w:rPr>
      </w:pPr>
      <w:r>
        <w:rPr>
          <w:bCs/>
          <w:sz w:val="28"/>
          <w:szCs w:val="28"/>
        </w:rPr>
        <w:lastRenderedPageBreak/>
        <w:t>1.3. Приложение № 2 «Доходы бюджета Филисовского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983F9F" w:rsidRDefault="00983F9F" w:rsidP="00983F9F">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1.4. Приложение № 4 «Источники внутреннего финансирования дефицита бюджета Филисовского сельского поселения</w:t>
      </w:r>
      <w:r>
        <w:rPr>
          <w:rFonts w:ascii="Times New Roman" w:hAnsi="Times New Roman" w:cs="Times New Roman"/>
          <w:sz w:val="28"/>
          <w:szCs w:val="28"/>
        </w:rPr>
        <w:t xml:space="preserve"> на 2017 год и на плановый период 2018 и 2019 годов» изложить в новой редакции,</w:t>
      </w:r>
      <w:r>
        <w:rPr>
          <w:rFonts w:ascii="Times New Roman" w:hAnsi="Times New Roman" w:cs="Times New Roman"/>
          <w:bCs/>
          <w:sz w:val="28"/>
          <w:szCs w:val="28"/>
        </w:rPr>
        <w:t xml:space="preserve"> согласно приложению 2 к настоящему Решению.</w:t>
      </w:r>
    </w:p>
    <w:p w:rsidR="00983F9F" w:rsidRDefault="00983F9F" w:rsidP="00983F9F">
      <w:pPr>
        <w:pStyle w:val="af5"/>
        <w:ind w:firstLine="709"/>
        <w:jc w:val="both"/>
        <w:rPr>
          <w:bCs/>
          <w:sz w:val="28"/>
          <w:szCs w:val="28"/>
        </w:rPr>
      </w:pPr>
      <w:r>
        <w:rPr>
          <w:bCs/>
          <w:sz w:val="28"/>
          <w:szCs w:val="28"/>
        </w:rPr>
        <w:t>1.5. Приложение  №  6 «Р</w:t>
      </w:r>
      <w:r>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Pr>
          <w:bCs/>
          <w:sz w:val="28"/>
          <w:szCs w:val="28"/>
        </w:rPr>
        <w:t xml:space="preserve"> на 2017 год» изложить в новой редакции, согласно приложению 3 к настоящему Решению.</w:t>
      </w:r>
    </w:p>
    <w:p w:rsidR="00983F9F" w:rsidRDefault="00983F9F" w:rsidP="00983F9F">
      <w:pPr>
        <w:pStyle w:val="af5"/>
        <w:ind w:firstLine="709"/>
        <w:jc w:val="both"/>
        <w:rPr>
          <w:bCs/>
          <w:sz w:val="28"/>
          <w:szCs w:val="28"/>
        </w:rPr>
      </w:pPr>
      <w:r>
        <w:rPr>
          <w:bCs/>
          <w:sz w:val="28"/>
          <w:szCs w:val="28"/>
        </w:rPr>
        <w:t xml:space="preserve">1.6. Приложение № 8 «Ведомственная структура расходов </w:t>
      </w:r>
      <w:r>
        <w:rPr>
          <w:sz w:val="28"/>
          <w:szCs w:val="28"/>
        </w:rPr>
        <w:t xml:space="preserve">бюджета Филисовского сельского поселения </w:t>
      </w:r>
      <w:r>
        <w:rPr>
          <w:bCs/>
          <w:sz w:val="28"/>
          <w:szCs w:val="28"/>
        </w:rPr>
        <w:t xml:space="preserve"> на 2017 год» изложить в новой редакции, согласно приложению 4 к настоящему Решению.</w:t>
      </w:r>
    </w:p>
    <w:p w:rsidR="00983F9F" w:rsidRDefault="00983F9F" w:rsidP="00983F9F">
      <w:pPr>
        <w:pStyle w:val="af5"/>
        <w:ind w:firstLine="709"/>
        <w:jc w:val="both"/>
        <w:rPr>
          <w:sz w:val="28"/>
          <w:szCs w:val="28"/>
        </w:rPr>
      </w:pPr>
    </w:p>
    <w:p w:rsidR="00983F9F" w:rsidRDefault="00983F9F" w:rsidP="00983F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Решение вступает в силу с момента подписания.</w:t>
      </w:r>
    </w:p>
    <w:p w:rsidR="00983F9F" w:rsidRDefault="00983F9F" w:rsidP="00983F9F">
      <w:pPr>
        <w:spacing w:after="0" w:line="240" w:lineRule="auto"/>
        <w:ind w:firstLine="709"/>
        <w:jc w:val="both"/>
        <w:rPr>
          <w:rFonts w:ascii="Times New Roman" w:hAnsi="Times New Roman" w:cs="Times New Roman"/>
          <w:sz w:val="28"/>
          <w:szCs w:val="28"/>
        </w:rPr>
      </w:pPr>
    </w:p>
    <w:p w:rsidR="00983F9F" w:rsidRDefault="00983F9F" w:rsidP="00983F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983F9F" w:rsidRDefault="00983F9F" w:rsidP="00983F9F">
      <w:pPr>
        <w:spacing w:after="0" w:line="240" w:lineRule="auto"/>
        <w:ind w:firstLine="709"/>
        <w:jc w:val="both"/>
        <w:rPr>
          <w:rFonts w:ascii="Times New Roman" w:hAnsi="Times New Roman" w:cs="Times New Roman"/>
          <w:sz w:val="28"/>
          <w:szCs w:val="28"/>
        </w:rPr>
      </w:pPr>
    </w:p>
    <w:p w:rsidR="00983F9F" w:rsidRDefault="00983F9F" w:rsidP="00983F9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«Филисовское сельское поселение Родниковского муниципального района Ивановской области».</w:t>
      </w: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tbl>
      <w:tblPr>
        <w:tblW w:w="0" w:type="auto"/>
        <w:tblLook w:val="04A0"/>
      </w:tblPr>
      <w:tblGrid>
        <w:gridCol w:w="5210"/>
        <w:gridCol w:w="5211"/>
      </w:tblGrid>
      <w:tr w:rsidR="00983F9F" w:rsidTr="00983F9F">
        <w:tc>
          <w:tcPr>
            <w:tcW w:w="5210" w:type="dxa"/>
          </w:tcPr>
          <w:p w:rsidR="00983F9F" w:rsidRDefault="00983F9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Глава муниципального образования «Филисовское сельское поселение               </w:t>
            </w:r>
          </w:p>
          <w:p w:rsidR="00983F9F" w:rsidRDefault="00983F9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Родниковского муниципального района Ивановской области»»: </w:t>
            </w:r>
          </w:p>
          <w:p w:rsidR="00983F9F" w:rsidRDefault="00983F9F">
            <w:pPr>
              <w:spacing w:after="0" w:line="240" w:lineRule="auto"/>
              <w:rPr>
                <w:rFonts w:ascii="Times New Roman" w:hAnsi="Times New Roman" w:cs="Times New Roman"/>
                <w:b/>
                <w:sz w:val="28"/>
                <w:szCs w:val="28"/>
              </w:rPr>
            </w:pPr>
          </w:p>
          <w:p w:rsidR="00983F9F" w:rsidRDefault="00983F9F">
            <w:pPr>
              <w:spacing w:after="0" w:line="240" w:lineRule="auto"/>
              <w:rPr>
                <w:rFonts w:ascii="Times New Roman" w:hAnsi="Times New Roman" w:cs="Times New Roman"/>
                <w:b/>
                <w:sz w:val="28"/>
                <w:szCs w:val="28"/>
              </w:rPr>
            </w:pPr>
          </w:p>
          <w:p w:rsidR="00983F9F" w:rsidRDefault="00983F9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Е.Н.Лапшина                                                  </w:t>
            </w:r>
          </w:p>
        </w:tc>
        <w:tc>
          <w:tcPr>
            <w:tcW w:w="5211" w:type="dxa"/>
          </w:tcPr>
          <w:p w:rsidR="00983F9F" w:rsidRDefault="00983F9F">
            <w:pPr>
              <w:pStyle w:val="af5"/>
              <w:spacing w:line="276" w:lineRule="auto"/>
              <w:rPr>
                <w:b/>
                <w:sz w:val="28"/>
                <w:szCs w:val="28"/>
              </w:rPr>
            </w:pPr>
            <w:r>
              <w:rPr>
                <w:b/>
                <w:sz w:val="28"/>
                <w:szCs w:val="28"/>
              </w:rPr>
              <w:t xml:space="preserve">Председатель Совета муниципального образования    «Филисовское сельское поселение Родниковского муниципального района Ивановской области»»:                                                                            </w:t>
            </w:r>
          </w:p>
          <w:p w:rsidR="00983F9F" w:rsidRDefault="00983F9F">
            <w:pPr>
              <w:tabs>
                <w:tab w:val="left" w:pos="6795"/>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                                                                                                                                                                         Н.А. Голубева</w:t>
            </w:r>
          </w:p>
          <w:p w:rsidR="00983F9F" w:rsidRDefault="00983F9F">
            <w:pPr>
              <w:pStyle w:val="af5"/>
              <w:spacing w:line="276" w:lineRule="auto"/>
              <w:rPr>
                <w:b/>
                <w:sz w:val="28"/>
                <w:szCs w:val="28"/>
              </w:rPr>
            </w:pPr>
          </w:p>
        </w:tc>
      </w:tr>
    </w:tbl>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spacing w:after="0" w:line="240" w:lineRule="auto"/>
        <w:rPr>
          <w:rFonts w:ascii="Times New Roman" w:eastAsia="Times New Roman" w:hAnsi="Times New Roman" w:cs="Times New Roman"/>
          <w:sz w:val="28"/>
          <w:szCs w:val="28"/>
        </w:rPr>
        <w:sectPr w:rsidR="00983F9F">
          <w:pgSz w:w="11906" w:h="16838"/>
          <w:pgMar w:top="851" w:right="567" w:bottom="1134" w:left="1134" w:header="709" w:footer="709" w:gutter="0"/>
          <w:cols w:space="720"/>
        </w:sect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 1</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Решению Совета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Родниковского муниципального района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Ивановской области»</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от 21.06.2017 №12</w:t>
      </w:r>
    </w:p>
    <w:p w:rsidR="00983F9F" w:rsidRDefault="00983F9F" w:rsidP="00983F9F">
      <w:pPr>
        <w:spacing w:after="0" w:line="240" w:lineRule="auto"/>
        <w:jc w:val="right"/>
        <w:rPr>
          <w:rFonts w:ascii="Times New Roman" w:hAnsi="Times New Roman" w:cs="Times New Roman"/>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Приложение № 2</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Решению Совета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Родниковского муниципального района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Ивановской области»</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от 15.12.2016 № 25</w:t>
      </w:r>
    </w:p>
    <w:p w:rsidR="00983F9F" w:rsidRDefault="00983F9F" w:rsidP="00983F9F">
      <w:pPr>
        <w:spacing w:after="0" w:line="240" w:lineRule="auto"/>
        <w:jc w:val="right"/>
        <w:rPr>
          <w:rFonts w:ascii="Times New Roman" w:hAnsi="Times New Roman" w:cs="Times New Roman"/>
        </w:rPr>
      </w:pPr>
    </w:p>
    <w:p w:rsidR="00983F9F" w:rsidRDefault="00983F9F" w:rsidP="00983F9F">
      <w:pPr>
        <w:spacing w:after="0" w:line="240" w:lineRule="auto"/>
        <w:jc w:val="center"/>
        <w:rPr>
          <w:rFonts w:ascii="Times New Roman" w:hAnsi="Times New Roman" w:cs="Times New Roman"/>
          <w:b/>
        </w:rPr>
      </w:pPr>
      <w:r>
        <w:rPr>
          <w:rFonts w:ascii="Times New Roman" w:hAnsi="Times New Roman" w:cs="Times New Roman"/>
          <w:b/>
        </w:rPr>
        <w:t>Доходы бюджета Филисовского сельского поселения по кодам классификации доходов бюджетов</w:t>
      </w:r>
    </w:p>
    <w:p w:rsidR="00983F9F" w:rsidRDefault="00983F9F" w:rsidP="00983F9F">
      <w:pPr>
        <w:spacing w:after="0" w:line="240" w:lineRule="auto"/>
        <w:jc w:val="center"/>
        <w:rPr>
          <w:rFonts w:ascii="Times New Roman" w:hAnsi="Times New Roman" w:cs="Times New Roman"/>
          <w:b/>
        </w:rPr>
      </w:pPr>
      <w:r>
        <w:rPr>
          <w:rFonts w:ascii="Times New Roman" w:hAnsi="Times New Roman" w:cs="Times New Roman"/>
          <w:b/>
        </w:rPr>
        <w:t>на 2017 год и плановый период 2018 и 2019 годов</w:t>
      </w:r>
    </w:p>
    <w:p w:rsidR="00983F9F" w:rsidRDefault="00983F9F" w:rsidP="00983F9F">
      <w:pPr>
        <w:spacing w:after="0" w:line="240" w:lineRule="auto"/>
        <w:jc w:val="center"/>
        <w:rPr>
          <w:rFonts w:ascii="Times New Roman" w:hAnsi="Times New Roman" w:cs="Times New Roman"/>
          <w:b/>
        </w:rPr>
      </w:pPr>
    </w:p>
    <w:tbl>
      <w:tblPr>
        <w:tblW w:w="15183" w:type="dxa"/>
        <w:tblInd w:w="93" w:type="dxa"/>
        <w:tblLook w:val="04A0"/>
      </w:tblPr>
      <w:tblGrid>
        <w:gridCol w:w="3701"/>
        <w:gridCol w:w="6520"/>
        <w:gridCol w:w="1701"/>
        <w:gridCol w:w="1701"/>
        <w:gridCol w:w="1560"/>
      </w:tblGrid>
      <w:tr w:rsidR="00983F9F" w:rsidTr="00983F9F">
        <w:trPr>
          <w:trHeight w:val="375"/>
        </w:trPr>
        <w:tc>
          <w:tcPr>
            <w:tcW w:w="3701" w:type="dxa"/>
            <w:vMerge w:val="restart"/>
            <w:tcBorders>
              <w:top w:val="single" w:sz="8" w:space="0" w:color="auto"/>
              <w:left w:val="single" w:sz="8" w:space="0" w:color="auto"/>
              <w:bottom w:val="single" w:sz="8" w:space="0" w:color="000000"/>
              <w:right w:val="single" w:sz="4" w:space="0" w:color="auto"/>
            </w:tcBorders>
            <w:vAlign w:val="bottom"/>
            <w:hideMark/>
          </w:tcPr>
          <w:p w:rsidR="00983F9F" w:rsidRDefault="00983F9F">
            <w:pPr>
              <w:spacing w:after="0" w:line="240" w:lineRule="auto"/>
              <w:rPr>
                <w:rFonts w:ascii="Times New Roman" w:hAnsi="Times New Roman" w:cs="Times New Roman"/>
                <w:b/>
                <w:bCs/>
                <w:color w:val="000000"/>
              </w:rPr>
            </w:pPr>
            <w:r>
              <w:rPr>
                <w:rFonts w:ascii="Times New Roman" w:hAnsi="Times New Roman" w:cs="Times New Roman"/>
                <w:b/>
                <w:bCs/>
                <w:color w:val="000000"/>
              </w:rPr>
              <w:t>Код классификации доходов бюджетов Российской Федерации</w:t>
            </w:r>
          </w:p>
        </w:tc>
        <w:tc>
          <w:tcPr>
            <w:tcW w:w="6520" w:type="dxa"/>
            <w:vMerge w:val="restart"/>
            <w:tcBorders>
              <w:top w:val="single" w:sz="8" w:space="0" w:color="auto"/>
              <w:left w:val="single" w:sz="4" w:space="0" w:color="auto"/>
              <w:bottom w:val="single" w:sz="8" w:space="0" w:color="000000"/>
              <w:right w:val="single" w:sz="4" w:space="0" w:color="auto"/>
            </w:tcBorders>
            <w:vAlign w:val="center"/>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Наименование доходов</w:t>
            </w:r>
          </w:p>
        </w:tc>
        <w:tc>
          <w:tcPr>
            <w:tcW w:w="4962" w:type="dxa"/>
            <w:gridSpan w:val="3"/>
            <w:tcBorders>
              <w:top w:val="single" w:sz="8" w:space="0" w:color="auto"/>
              <w:left w:val="nil"/>
              <w:bottom w:val="single" w:sz="4" w:space="0" w:color="auto"/>
              <w:right w:val="single" w:sz="8" w:space="0" w:color="000000"/>
            </w:tcBorders>
            <w:vAlign w:val="center"/>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Сумма, руб.</w:t>
            </w:r>
          </w:p>
        </w:tc>
      </w:tr>
      <w:tr w:rsidR="00983F9F" w:rsidTr="00983F9F">
        <w:trPr>
          <w:trHeight w:val="750"/>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83F9F" w:rsidRDefault="00983F9F">
            <w:pPr>
              <w:spacing w:after="0"/>
              <w:rPr>
                <w:rFonts w:ascii="Times New Roman" w:hAnsi="Times New Roman" w:cs="Times New Roman"/>
                <w:b/>
                <w:bCs/>
                <w:color w:val="000000"/>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rsidR="00983F9F" w:rsidRDefault="00983F9F">
            <w:pPr>
              <w:spacing w:after="0"/>
              <w:rPr>
                <w:rFonts w:ascii="Times New Roman" w:hAnsi="Times New Roman" w:cs="Times New Roman"/>
                <w:b/>
                <w:bCs/>
                <w:color w:val="000000"/>
              </w:rPr>
            </w:pPr>
          </w:p>
        </w:tc>
        <w:tc>
          <w:tcPr>
            <w:tcW w:w="1701" w:type="dxa"/>
            <w:tcBorders>
              <w:top w:val="nil"/>
              <w:left w:val="nil"/>
              <w:bottom w:val="single" w:sz="8" w:space="0" w:color="auto"/>
              <w:right w:val="single" w:sz="4" w:space="0" w:color="auto"/>
            </w:tcBorders>
            <w:noWrap/>
            <w:vAlign w:val="center"/>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2017 год</w:t>
            </w:r>
          </w:p>
        </w:tc>
        <w:tc>
          <w:tcPr>
            <w:tcW w:w="1701" w:type="dxa"/>
            <w:tcBorders>
              <w:top w:val="nil"/>
              <w:left w:val="nil"/>
              <w:bottom w:val="single" w:sz="8" w:space="0" w:color="auto"/>
              <w:right w:val="single" w:sz="4" w:space="0" w:color="auto"/>
            </w:tcBorders>
            <w:noWrap/>
            <w:vAlign w:val="center"/>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2018 год</w:t>
            </w:r>
          </w:p>
        </w:tc>
        <w:tc>
          <w:tcPr>
            <w:tcW w:w="1560" w:type="dxa"/>
            <w:tcBorders>
              <w:top w:val="nil"/>
              <w:left w:val="nil"/>
              <w:bottom w:val="single" w:sz="8" w:space="0" w:color="auto"/>
              <w:right w:val="single" w:sz="8" w:space="0" w:color="auto"/>
            </w:tcBorders>
            <w:noWrap/>
            <w:vAlign w:val="center"/>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2019 год</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000 1 00 00000 00 0000 000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color w:val="000000"/>
              </w:rPr>
            </w:pPr>
            <w:r>
              <w:rPr>
                <w:rFonts w:ascii="Times New Roman" w:hAnsi="Times New Roman" w:cs="Times New Roman"/>
                <w:b/>
                <w:bCs/>
                <w:color w:val="000000"/>
              </w:rPr>
              <w:t>НАЛОГОВЫЕ И НЕНАЛОГОВЫЕ ДОХОДЫ</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2 388 000,00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1 897 700,00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1 893 800,00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000 1 01 00000 00 0000 000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 xml:space="preserve">Налоги на прибыль, доходы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137 700,00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144 000,00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150 700,00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000 1 01 02000 01 0000 110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color w:val="000000"/>
              </w:rPr>
            </w:pPr>
            <w:r>
              <w:rPr>
                <w:rFonts w:ascii="Times New Roman" w:hAnsi="Times New Roman" w:cs="Times New Roman"/>
                <w:color w:val="000000"/>
              </w:rPr>
              <w:t>Налог на доходы физических лиц</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137 700,00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144 000,00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150 700,00 </w:t>
            </w:r>
          </w:p>
        </w:tc>
      </w:tr>
      <w:tr w:rsidR="00983F9F" w:rsidTr="00983F9F">
        <w:trPr>
          <w:trHeight w:val="1480"/>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000 1 01 02010 01 0000 110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color w:val="000000"/>
              </w:rPr>
            </w:pPr>
            <w:r>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135 700,00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141 900,00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148 500,00 </w:t>
            </w:r>
          </w:p>
        </w:tc>
      </w:tr>
      <w:tr w:rsidR="00983F9F" w:rsidTr="00983F9F">
        <w:trPr>
          <w:trHeight w:val="2259"/>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lastRenderedPageBreak/>
              <w:t>000 1 01 02020 01 0000 110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1 800,00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1 900,00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2 000,00 </w:t>
            </w:r>
          </w:p>
        </w:tc>
      </w:tr>
      <w:tr w:rsidR="00983F9F" w:rsidTr="00983F9F">
        <w:trPr>
          <w:trHeight w:val="118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000 1 01 02030 01 0000 110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color w:val="000000"/>
              </w:rPr>
            </w:pPr>
            <w:r>
              <w:rPr>
                <w:rFonts w:ascii="Times New Roman" w:hAnsi="Times New Roman" w:cs="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000 1 05 00000 00 0000 000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Налоги на совокупный доход</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2 800,00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2 800,00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2 800,00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000 1 05 03000 01 0000 110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Единый сельскохозяйственный налог</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000 1 05 03010 01 0000 110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Единый сельскохозяйственный налог</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2 800,00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0001 06 00000 00 0000 000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Налоги на имущество</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1 567 500,00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1 567 500,00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1 567 500,00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000 1 06 01000 00 0000 110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Налог на имущество физических лиц</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r>
      <w:tr w:rsidR="00983F9F" w:rsidTr="00983F9F">
        <w:trPr>
          <w:trHeight w:val="852"/>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000 1 06 01030 10 0000 110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129 500,00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000 1 06 06000 00 0000 110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Земельный налог</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1 438 000,00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1 438 000,00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1 438 000,00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0001 06 06030 03 0000 110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 xml:space="preserve">Земельный налог с организаций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r>
      <w:tr w:rsidR="00983F9F" w:rsidTr="00983F9F">
        <w:trPr>
          <w:trHeight w:val="750"/>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0001 06 06033 10 0000 110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Земельный налог с организаций,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557 400,00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0001 06 06040 00 0000 110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Земельный налог с физических лиц</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r>
      <w:tr w:rsidR="00983F9F" w:rsidTr="00983F9F">
        <w:trPr>
          <w:trHeight w:val="73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0001 06 06043 10 0000 110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Земельный налог с физических, обладающих земельным участком, расположенным в границах  сельских   поселений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880 600,00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000 1 08 00000 00 0000 000   </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 xml:space="preserve">Государственная     пошлина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10 000,00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10 000,00 </w:t>
            </w:r>
          </w:p>
        </w:tc>
      </w:tr>
      <w:tr w:rsidR="00983F9F" w:rsidTr="00983F9F">
        <w:trPr>
          <w:trHeight w:val="1117"/>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lastRenderedPageBreak/>
              <w:t xml:space="preserve">000 1 08 04000 01 0000 110   </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r>
      <w:tr w:rsidR="00983F9F" w:rsidTr="00983F9F">
        <w:trPr>
          <w:trHeight w:val="1429"/>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000 1 08 04020 01 0000 110   </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10 000,00 </w:t>
            </w:r>
          </w:p>
        </w:tc>
      </w:tr>
      <w:tr w:rsidR="00983F9F" w:rsidTr="00983F9F">
        <w:trPr>
          <w:trHeight w:val="780"/>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000 1 11 00000 00 0000 000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color w:val="000000"/>
              </w:rPr>
            </w:pPr>
            <w:r>
              <w:rPr>
                <w:rFonts w:ascii="Times New Roman" w:hAnsi="Times New Roman" w:cs="Times New Roman"/>
                <w:b/>
                <w:bCs/>
                <w:color w:val="000000"/>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173 400,00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162 800,00 </w:t>
            </w:r>
          </w:p>
        </w:tc>
      </w:tr>
      <w:tr w:rsidR="00983F9F" w:rsidTr="00983F9F">
        <w:trPr>
          <w:trHeight w:val="1681"/>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000 1 11 09000 00 0000 120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173 400,00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162 800,00 </w:t>
            </w:r>
          </w:p>
        </w:tc>
      </w:tr>
      <w:tr w:rsidR="00983F9F" w:rsidTr="00983F9F">
        <w:trPr>
          <w:trHeight w:val="1699"/>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000 1 11 09040 00 0000 120   </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173 400,00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162 800,00 </w:t>
            </w:r>
          </w:p>
        </w:tc>
      </w:tr>
      <w:tr w:rsidR="00983F9F" w:rsidTr="00983F9F">
        <w:trPr>
          <w:trHeight w:val="1684"/>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000 1 11 09045 10 0000 120   </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173 400,00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162 800,00 </w:t>
            </w:r>
          </w:p>
        </w:tc>
      </w:tr>
      <w:tr w:rsidR="00983F9F" w:rsidTr="00983F9F">
        <w:trPr>
          <w:trHeight w:val="750"/>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000 114 06000 00 0000 430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670 000,00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w:t>
            </w:r>
          </w:p>
        </w:tc>
      </w:tr>
      <w:tr w:rsidR="00983F9F" w:rsidTr="00983F9F">
        <w:trPr>
          <w:trHeight w:val="960"/>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lastRenderedPageBreak/>
              <w:t>000 114 06020 00 0000 430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670 000,00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r>
      <w:tr w:rsidR="00983F9F" w:rsidTr="00983F9F">
        <w:trPr>
          <w:trHeight w:val="1117"/>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000 114 06025 10 0000 430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670 000,00 </w:t>
            </w:r>
          </w:p>
        </w:tc>
        <w:tc>
          <w:tcPr>
            <w:tcW w:w="1701" w:type="dxa"/>
            <w:tcBorders>
              <w:top w:val="nil"/>
              <w:left w:val="nil"/>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560" w:type="dxa"/>
            <w:tcBorders>
              <w:top w:val="nil"/>
              <w:left w:val="nil"/>
              <w:bottom w:val="single" w:sz="4" w:space="0" w:color="auto"/>
              <w:right w:val="single" w:sz="8"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r>
      <w:tr w:rsidR="00983F9F" w:rsidTr="00983F9F">
        <w:trPr>
          <w:trHeight w:val="3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000 2 02 00000 00 0000 000</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color w:val="000000"/>
              </w:rPr>
            </w:pPr>
            <w:r>
              <w:rPr>
                <w:rFonts w:ascii="Times New Roman" w:hAnsi="Times New Roman" w:cs="Times New Roman"/>
                <w:b/>
                <w:bCs/>
                <w:color w:val="000000"/>
              </w:rPr>
              <w:t>БЕЗВОЗМЕЗДНЫЕ ПОСТУПЛЕНИЯ</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8 641 577,78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8 143 500,00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7 979 700,00 </w:t>
            </w:r>
          </w:p>
        </w:tc>
      </w:tr>
      <w:tr w:rsidR="00983F9F" w:rsidTr="00983F9F">
        <w:trPr>
          <w:trHeight w:val="59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000 2 02 10000 00 0000 151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Дотации бюджетам бюджетной системы Российской Федерации</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7 377 700,00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7 385 200,00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7 221 400,00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000 2 02 15001 00 0000 151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Дотации на выравнивание бюджетной обеспеченности</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7 377 700,00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7 385 200,00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7 221 400,00 </w:t>
            </w:r>
          </w:p>
        </w:tc>
      </w:tr>
      <w:tr w:rsidR="00983F9F" w:rsidTr="00983F9F">
        <w:trPr>
          <w:trHeight w:val="750"/>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000 2 02 15001 10 0000 151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Дотации бюджетам сельских поселений на выравнивание бюджетной обеспеченности</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7 377 700,00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7 385 200,00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7 221 400,00 </w:t>
            </w:r>
          </w:p>
        </w:tc>
      </w:tr>
      <w:tr w:rsidR="00983F9F" w:rsidTr="00983F9F">
        <w:trPr>
          <w:trHeight w:val="651"/>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000 2 02 30000 00 0000 151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 xml:space="preserve">Субвенции бюджетам бюджетной системы  Российской Федерации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138 700,00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138 700,00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138 700,00 </w:t>
            </w:r>
          </w:p>
        </w:tc>
      </w:tr>
      <w:tr w:rsidR="00983F9F" w:rsidTr="00983F9F">
        <w:trPr>
          <w:trHeight w:val="875"/>
        </w:trPr>
        <w:tc>
          <w:tcPr>
            <w:tcW w:w="3701" w:type="dxa"/>
            <w:tcBorders>
              <w:top w:val="nil"/>
              <w:left w:val="single" w:sz="8"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000 2 02 35118 10 0000 151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138 700,00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138 700,00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138 700,00 </w:t>
            </w:r>
          </w:p>
        </w:tc>
      </w:tr>
      <w:tr w:rsidR="00983F9F" w:rsidTr="00983F9F">
        <w:trPr>
          <w:trHeight w:val="375"/>
        </w:trPr>
        <w:tc>
          <w:tcPr>
            <w:tcW w:w="3701" w:type="dxa"/>
            <w:tcBorders>
              <w:top w:val="nil"/>
              <w:left w:val="single" w:sz="8" w:space="0" w:color="auto"/>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000 2 02 40000 00 0000 151</w:t>
            </w:r>
          </w:p>
        </w:tc>
        <w:tc>
          <w:tcPr>
            <w:tcW w:w="6520" w:type="dxa"/>
            <w:tcBorders>
              <w:top w:val="nil"/>
              <w:left w:val="nil"/>
              <w:bottom w:val="single" w:sz="4" w:space="0" w:color="auto"/>
              <w:right w:val="single" w:sz="4" w:space="0" w:color="auto"/>
            </w:tcBorders>
            <w:noWrap/>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Иные межбюджетные трансферты</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1 106 912,00 </w:t>
            </w:r>
          </w:p>
        </w:tc>
        <w:tc>
          <w:tcPr>
            <w:tcW w:w="1701" w:type="dxa"/>
            <w:tcBorders>
              <w:top w:val="nil"/>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619 600,00 </w:t>
            </w:r>
          </w:p>
        </w:tc>
        <w:tc>
          <w:tcPr>
            <w:tcW w:w="1560" w:type="dxa"/>
            <w:tcBorders>
              <w:top w:val="nil"/>
              <w:left w:val="nil"/>
              <w:bottom w:val="single" w:sz="4" w:space="0" w:color="auto"/>
              <w:right w:val="single" w:sz="8"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619 600,00 </w:t>
            </w:r>
          </w:p>
        </w:tc>
      </w:tr>
      <w:tr w:rsidR="00983F9F" w:rsidTr="00983F9F">
        <w:trPr>
          <w:trHeight w:val="1462"/>
        </w:trPr>
        <w:tc>
          <w:tcPr>
            <w:tcW w:w="3701" w:type="dxa"/>
            <w:tcBorders>
              <w:top w:val="nil"/>
              <w:left w:val="single" w:sz="8" w:space="0" w:color="auto"/>
              <w:bottom w:val="nil"/>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000 2 02 40014 10 0000 151</w:t>
            </w:r>
          </w:p>
        </w:tc>
        <w:tc>
          <w:tcPr>
            <w:tcW w:w="6520" w:type="dxa"/>
            <w:tcBorders>
              <w:top w:val="nil"/>
              <w:left w:val="nil"/>
              <w:bottom w:val="nil"/>
              <w:right w:val="single" w:sz="4" w:space="0" w:color="auto"/>
            </w:tcBorders>
            <w:hideMark/>
          </w:tcPr>
          <w:p w:rsidR="00983F9F" w:rsidRDefault="00983F9F">
            <w:pPr>
              <w:spacing w:after="0" w:line="240" w:lineRule="auto"/>
              <w:rPr>
                <w:rFonts w:ascii="Times New Roman" w:hAnsi="Times New Roman" w:cs="Times New Roman"/>
              </w:rPr>
            </w:pPr>
            <w:r>
              <w:rPr>
                <w:rFonts w:ascii="Times New Roman" w:hAnsi="Times New Roman" w:cs="Times New Roman"/>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nil"/>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1 106 912,00 </w:t>
            </w:r>
          </w:p>
        </w:tc>
        <w:tc>
          <w:tcPr>
            <w:tcW w:w="1701" w:type="dxa"/>
            <w:tcBorders>
              <w:top w:val="nil"/>
              <w:left w:val="nil"/>
              <w:bottom w:val="nil"/>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619 600,00 </w:t>
            </w:r>
          </w:p>
        </w:tc>
        <w:tc>
          <w:tcPr>
            <w:tcW w:w="1560" w:type="dxa"/>
            <w:tcBorders>
              <w:top w:val="nil"/>
              <w:left w:val="nil"/>
              <w:bottom w:val="nil"/>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619 600,00 </w:t>
            </w:r>
          </w:p>
        </w:tc>
      </w:tr>
      <w:tr w:rsidR="00983F9F" w:rsidTr="00983F9F">
        <w:trPr>
          <w:trHeight w:val="1701"/>
        </w:trPr>
        <w:tc>
          <w:tcPr>
            <w:tcW w:w="3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000 218 00000 00 0000 000</w:t>
            </w:r>
          </w:p>
        </w:tc>
        <w:tc>
          <w:tcPr>
            <w:tcW w:w="6520" w:type="dxa"/>
            <w:tcBorders>
              <w:top w:val="single" w:sz="4" w:space="0" w:color="auto"/>
              <w:left w:val="nil"/>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b/>
                <w:bCs/>
              </w:rPr>
            </w:pPr>
            <w:r>
              <w:rPr>
                <w:rFonts w:ascii="Times New Roman" w:hAnsi="Times New Roman" w:cs="Times New Roman"/>
                <w:b/>
                <w:bCs/>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18 265,78 </w:t>
            </w:r>
          </w:p>
        </w:tc>
        <w:tc>
          <w:tcPr>
            <w:tcW w:w="1701" w:type="dxa"/>
            <w:tcBorders>
              <w:top w:val="single" w:sz="4" w:space="0" w:color="auto"/>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w:t>
            </w:r>
          </w:p>
        </w:tc>
        <w:tc>
          <w:tcPr>
            <w:tcW w:w="1560" w:type="dxa"/>
            <w:tcBorders>
              <w:top w:val="single" w:sz="4" w:space="0" w:color="auto"/>
              <w:left w:val="nil"/>
              <w:bottom w:val="single" w:sz="4" w:space="0" w:color="auto"/>
              <w:right w:val="single" w:sz="4" w:space="0" w:color="auto"/>
            </w:tcBorders>
            <w:noWrap/>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0,00 </w:t>
            </w:r>
          </w:p>
        </w:tc>
      </w:tr>
      <w:tr w:rsidR="00983F9F" w:rsidTr="00983F9F">
        <w:trPr>
          <w:trHeight w:val="1254"/>
        </w:trPr>
        <w:tc>
          <w:tcPr>
            <w:tcW w:w="3701" w:type="dxa"/>
            <w:tcBorders>
              <w:top w:val="nil"/>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lastRenderedPageBreak/>
              <w:t>000 2 18 60010 10 0000 151</w:t>
            </w:r>
          </w:p>
        </w:tc>
        <w:tc>
          <w:tcPr>
            <w:tcW w:w="6520" w:type="dxa"/>
            <w:tcBorders>
              <w:top w:val="nil"/>
              <w:left w:val="nil"/>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rPr>
            </w:pPr>
            <w:r>
              <w:rPr>
                <w:rFonts w:ascii="Times New Roman" w:hAnsi="Times New Roman" w:cs="Times New Roman"/>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8"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18 265,78 </w:t>
            </w:r>
          </w:p>
        </w:tc>
        <w:tc>
          <w:tcPr>
            <w:tcW w:w="1701" w:type="dxa"/>
            <w:tcBorders>
              <w:top w:val="nil"/>
              <w:left w:val="nil"/>
              <w:bottom w:val="single" w:sz="8" w:space="0" w:color="auto"/>
              <w:right w:val="single" w:sz="4"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c>
          <w:tcPr>
            <w:tcW w:w="1560" w:type="dxa"/>
            <w:tcBorders>
              <w:top w:val="nil"/>
              <w:left w:val="nil"/>
              <w:bottom w:val="single" w:sz="8" w:space="0" w:color="auto"/>
              <w:right w:val="single" w:sz="8" w:space="0" w:color="auto"/>
            </w:tcBorders>
            <w:noWrap/>
            <w:hideMark/>
          </w:tcPr>
          <w:p w:rsidR="00983F9F" w:rsidRDefault="00983F9F">
            <w:pPr>
              <w:spacing w:after="0" w:line="240" w:lineRule="auto"/>
              <w:jc w:val="center"/>
              <w:rPr>
                <w:rFonts w:ascii="Times New Roman" w:hAnsi="Times New Roman" w:cs="Times New Roman"/>
              </w:rPr>
            </w:pPr>
            <w:r>
              <w:rPr>
                <w:rFonts w:ascii="Times New Roman" w:hAnsi="Times New Roman" w:cs="Times New Roman"/>
              </w:rPr>
              <w:t xml:space="preserve">0,00 </w:t>
            </w:r>
          </w:p>
        </w:tc>
      </w:tr>
      <w:tr w:rsidR="00983F9F" w:rsidTr="00983F9F">
        <w:trPr>
          <w:trHeight w:val="390"/>
        </w:trPr>
        <w:tc>
          <w:tcPr>
            <w:tcW w:w="10221" w:type="dxa"/>
            <w:gridSpan w:val="2"/>
            <w:tcBorders>
              <w:top w:val="nil"/>
              <w:left w:val="single" w:sz="8" w:space="0" w:color="auto"/>
              <w:bottom w:val="single" w:sz="8" w:space="0" w:color="auto"/>
              <w:right w:val="single" w:sz="4" w:space="0" w:color="auto"/>
            </w:tcBorders>
            <w:noWrap/>
            <w:hideMark/>
          </w:tcPr>
          <w:p w:rsidR="00983F9F" w:rsidRDefault="00983F9F">
            <w:pPr>
              <w:spacing w:after="0" w:line="240" w:lineRule="auto"/>
              <w:rPr>
                <w:rFonts w:ascii="Times New Roman" w:hAnsi="Times New Roman" w:cs="Times New Roman"/>
                <w:b/>
                <w:bCs/>
              </w:rPr>
            </w:pPr>
            <w:r>
              <w:rPr>
                <w:rFonts w:ascii="Times New Roman" w:hAnsi="Times New Roman" w:cs="Times New Roman"/>
                <w:b/>
                <w:bCs/>
              </w:rPr>
              <w:t>ВСЕГО ДОХОДОВ</w:t>
            </w:r>
          </w:p>
        </w:tc>
        <w:tc>
          <w:tcPr>
            <w:tcW w:w="1701" w:type="dxa"/>
            <w:tcBorders>
              <w:top w:val="nil"/>
              <w:left w:val="nil"/>
              <w:bottom w:val="single" w:sz="8"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11 029 577,78 </w:t>
            </w:r>
          </w:p>
        </w:tc>
        <w:tc>
          <w:tcPr>
            <w:tcW w:w="1701" w:type="dxa"/>
            <w:tcBorders>
              <w:top w:val="nil"/>
              <w:left w:val="nil"/>
              <w:bottom w:val="single" w:sz="8" w:space="0" w:color="auto"/>
              <w:right w:val="single" w:sz="4"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10 041 200,00 </w:t>
            </w:r>
          </w:p>
        </w:tc>
        <w:tc>
          <w:tcPr>
            <w:tcW w:w="1560" w:type="dxa"/>
            <w:tcBorders>
              <w:top w:val="nil"/>
              <w:left w:val="nil"/>
              <w:bottom w:val="single" w:sz="8" w:space="0" w:color="auto"/>
              <w:right w:val="single" w:sz="8" w:space="0" w:color="auto"/>
            </w:tcBorders>
            <w:hideMark/>
          </w:tcPr>
          <w:p w:rsidR="00983F9F" w:rsidRDefault="00983F9F">
            <w:pPr>
              <w:spacing w:after="0" w:line="240" w:lineRule="auto"/>
              <w:jc w:val="center"/>
              <w:rPr>
                <w:rFonts w:ascii="Times New Roman" w:hAnsi="Times New Roman" w:cs="Times New Roman"/>
                <w:b/>
                <w:bCs/>
              </w:rPr>
            </w:pPr>
            <w:r>
              <w:rPr>
                <w:rFonts w:ascii="Times New Roman" w:hAnsi="Times New Roman" w:cs="Times New Roman"/>
                <w:b/>
                <w:bCs/>
              </w:rPr>
              <w:t xml:space="preserve">9 873 500,00 </w:t>
            </w:r>
          </w:p>
        </w:tc>
      </w:tr>
    </w:tbl>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EC045D" w:rsidRDefault="00EC045D" w:rsidP="00983F9F">
      <w:pPr>
        <w:spacing w:after="0" w:line="240" w:lineRule="auto"/>
        <w:rPr>
          <w:rFonts w:ascii="Times New Roman" w:hAnsi="Times New Roman" w:cs="Times New Roman"/>
        </w:rPr>
      </w:pPr>
    </w:p>
    <w:p w:rsidR="00EC045D" w:rsidRDefault="00EC045D"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rPr>
          <w:rFonts w:ascii="Times New Roman" w:hAnsi="Times New Roman" w:cs="Times New Roman"/>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Решению Совета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Родниковского муниципального района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Ивановской области»</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от 21.06.2017 № 12</w:t>
      </w:r>
    </w:p>
    <w:p w:rsidR="00983F9F" w:rsidRDefault="00983F9F" w:rsidP="00983F9F">
      <w:pPr>
        <w:spacing w:after="0" w:line="240" w:lineRule="auto"/>
        <w:jc w:val="right"/>
        <w:rPr>
          <w:rFonts w:ascii="Times New Roman" w:hAnsi="Times New Roman" w:cs="Times New Roman"/>
        </w:r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Приложение № 4</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Решению Совета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Родниковского муниципального района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Ивановской области»</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от 15.12.2016 № 25    </w:t>
      </w:r>
    </w:p>
    <w:p w:rsidR="00983F9F" w:rsidRDefault="00983F9F" w:rsidP="00983F9F">
      <w:pPr>
        <w:spacing w:after="0" w:line="240" w:lineRule="auto"/>
        <w:jc w:val="right"/>
        <w:rPr>
          <w:rFonts w:ascii="Times New Roman" w:hAnsi="Times New Roman" w:cs="Times New Roman"/>
          <w:szCs w:val="28"/>
        </w:rPr>
      </w:pPr>
    </w:p>
    <w:p w:rsidR="00983F9F" w:rsidRDefault="00983F9F" w:rsidP="00983F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Источники внутреннего финансирования дефицита бюджета </w:t>
      </w:r>
    </w:p>
    <w:p w:rsidR="00983F9F" w:rsidRDefault="00983F9F" w:rsidP="00983F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Филисовского сельского поселения на 2017 год и на плановый период 2018 и 2019 годов </w:t>
      </w:r>
    </w:p>
    <w:p w:rsidR="00983F9F" w:rsidRDefault="00983F9F" w:rsidP="00983F9F">
      <w:pPr>
        <w:spacing w:after="0" w:line="240" w:lineRule="auto"/>
        <w:jc w:val="center"/>
        <w:rPr>
          <w:rFonts w:ascii="Times New Roman" w:hAnsi="Times New Roman" w:cs="Times New Roman"/>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820"/>
        <w:gridCol w:w="2268"/>
        <w:gridCol w:w="2268"/>
        <w:gridCol w:w="2268"/>
      </w:tblGrid>
      <w:tr w:rsidR="00983F9F" w:rsidTr="00983F9F">
        <w:trPr>
          <w:trHeight w:val="513"/>
        </w:trPr>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классификации источников финансирования дефицитов бюджетов</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кода классификации источников финансирования дефицитов бюджетов</w:t>
            </w:r>
          </w:p>
        </w:tc>
        <w:tc>
          <w:tcPr>
            <w:tcW w:w="6804" w:type="dxa"/>
            <w:gridSpan w:val="3"/>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рублей</w:t>
            </w:r>
          </w:p>
        </w:tc>
      </w:tr>
      <w:tr w:rsidR="00983F9F" w:rsidTr="00983F9F">
        <w:trPr>
          <w:trHeight w:val="4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2017 год</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 год</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 год</w:t>
            </w:r>
          </w:p>
        </w:tc>
      </w:tr>
      <w:tr w:rsidR="00983F9F" w:rsidTr="00983F9F">
        <w:trPr>
          <w:trHeight w:val="952"/>
        </w:trPr>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000 01 00 00 00 00 0000 000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Источники внутреннего финансирования дефицитов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741 184,74</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000 01 05 00 00 00 0000 000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Изменение остатков средств на счетах по учету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741 184,74</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000 01 05 00 00 00 0000 500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-11 029 577,78</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000 01 05 02 00 00 0000 500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прочих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-11 029 577,78</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000 01 05 02 01 00 0000 510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-11 029 577,78</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000 01 05 02 01 10 0000 510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Увеличение прочих остатков денежных средств бюджетов поселений</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-11 029 577,78</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000 01 05 00 00 00 0000 600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Уменьшение остатков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11 770 762,52</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000 01 05 02 00 00 0000 600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Уменьшение прочих остатков средств </w:t>
            </w:r>
            <w:r>
              <w:rPr>
                <w:rFonts w:ascii="Times New Roman" w:hAnsi="Times New Roman" w:cs="Times New Roman"/>
                <w:sz w:val="24"/>
                <w:szCs w:val="24"/>
              </w:rPr>
              <w:lastRenderedPageBreak/>
              <w:t>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11 770 762,52</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000 01 05 02 01 00 0000 610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Уменьшение прочих остатков денежных средств бюджетов</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11 770 762,52</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r w:rsidR="00983F9F" w:rsidTr="00983F9F">
        <w:tc>
          <w:tcPr>
            <w:tcW w:w="3652" w:type="dxa"/>
            <w:tcBorders>
              <w:top w:val="single" w:sz="4" w:space="0" w:color="auto"/>
              <w:left w:val="single" w:sz="4" w:space="0" w:color="auto"/>
              <w:bottom w:val="single" w:sz="4" w:space="0" w:color="auto"/>
              <w:right w:val="single" w:sz="4" w:space="0" w:color="auto"/>
            </w:tcBorders>
            <w:vAlign w:val="center"/>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000 01 05 02 01 10 0000 610</w:t>
            </w:r>
          </w:p>
        </w:tc>
        <w:tc>
          <w:tcPr>
            <w:tcW w:w="4820"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Уменьшение прочих остатков денежных средств бюджетов поселений</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11 770 762,52</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10 041 200,00</w:t>
            </w:r>
          </w:p>
        </w:tc>
        <w:tc>
          <w:tcPr>
            <w:tcW w:w="2268" w:type="dxa"/>
            <w:tcBorders>
              <w:top w:val="single" w:sz="4" w:space="0" w:color="auto"/>
              <w:left w:val="single" w:sz="4" w:space="0" w:color="auto"/>
              <w:bottom w:val="single" w:sz="4" w:space="0" w:color="auto"/>
              <w:right w:val="single" w:sz="4" w:space="0" w:color="auto"/>
            </w:tcBorders>
            <w:hideMark/>
          </w:tcPr>
          <w:p w:rsidR="00983F9F" w:rsidRDefault="00983F9F">
            <w:pPr>
              <w:tabs>
                <w:tab w:val="center" w:pos="4677"/>
                <w:tab w:val="right" w:pos="935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9 873 500,00</w:t>
            </w:r>
          </w:p>
        </w:tc>
      </w:tr>
    </w:tbl>
    <w:p w:rsidR="00983F9F" w:rsidRDefault="00983F9F" w:rsidP="00983F9F">
      <w:pPr>
        <w:spacing w:after="0" w:line="240" w:lineRule="auto"/>
        <w:rPr>
          <w:rFonts w:ascii="Times New Roman" w:hAnsi="Times New Roman" w:cs="Times New Roman"/>
          <w:sz w:val="24"/>
          <w:szCs w:val="24"/>
        </w:rPr>
      </w:pPr>
    </w:p>
    <w:p w:rsidR="00983F9F" w:rsidRDefault="00983F9F" w:rsidP="00983F9F">
      <w:pPr>
        <w:spacing w:after="0" w:line="240" w:lineRule="auto"/>
        <w:jc w:val="right"/>
        <w:rPr>
          <w:rFonts w:ascii="Times New Roman" w:hAnsi="Times New Roman" w:cs="Times New Roman"/>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pStyle w:val="af5"/>
        <w:ind w:firstLine="709"/>
        <w:jc w:val="both"/>
        <w:rPr>
          <w:sz w:val="28"/>
          <w:szCs w:val="28"/>
        </w:rPr>
      </w:pPr>
    </w:p>
    <w:p w:rsidR="00983F9F" w:rsidRDefault="00983F9F" w:rsidP="00983F9F">
      <w:pPr>
        <w:spacing w:after="0" w:line="240" w:lineRule="auto"/>
        <w:rPr>
          <w:rFonts w:ascii="Times New Roman" w:eastAsia="Times New Roman" w:hAnsi="Times New Roman" w:cs="Times New Roman"/>
          <w:sz w:val="28"/>
          <w:szCs w:val="28"/>
        </w:rPr>
        <w:sectPr w:rsidR="00983F9F">
          <w:pgSz w:w="16838" w:h="11906" w:orient="landscape"/>
          <w:pgMar w:top="567" w:right="1134" w:bottom="1134" w:left="851" w:header="709" w:footer="709" w:gutter="0"/>
          <w:cols w:space="720"/>
        </w:sectPr>
      </w:pP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lastRenderedPageBreak/>
        <w:t>Приложение № 3</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к Решению Совета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муниципального образования</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«Филисовское сельское поселение</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Родниковского муниципального района</w:t>
      </w:r>
    </w:p>
    <w:p w:rsidR="00983F9F" w:rsidRDefault="00983F9F" w:rsidP="00983F9F">
      <w:pPr>
        <w:spacing w:after="0" w:line="240" w:lineRule="auto"/>
        <w:jc w:val="right"/>
        <w:rPr>
          <w:rFonts w:ascii="Times New Roman" w:hAnsi="Times New Roman" w:cs="Times New Roman"/>
        </w:rPr>
      </w:pPr>
      <w:r>
        <w:rPr>
          <w:rFonts w:ascii="Times New Roman" w:hAnsi="Times New Roman" w:cs="Times New Roman"/>
        </w:rPr>
        <w:t xml:space="preserve"> Ивановской области»</w:t>
      </w:r>
    </w:p>
    <w:p w:rsidR="00983F9F" w:rsidRDefault="00983F9F" w:rsidP="00983F9F">
      <w:pPr>
        <w:pStyle w:val="af5"/>
        <w:ind w:firstLine="709"/>
        <w:jc w:val="right"/>
      </w:pPr>
      <w:r>
        <w:t>от 21.06.2017 № 12</w:t>
      </w:r>
    </w:p>
    <w:p w:rsidR="00983F9F" w:rsidRDefault="00983F9F" w:rsidP="00983F9F">
      <w:pPr>
        <w:pStyle w:val="af5"/>
        <w:ind w:firstLine="709"/>
        <w:jc w:val="right"/>
      </w:pPr>
    </w:p>
    <w:p w:rsidR="00983F9F" w:rsidRDefault="00983F9F" w:rsidP="00983F9F">
      <w:pPr>
        <w:pStyle w:val="af5"/>
        <w:jc w:val="center"/>
        <w:rPr>
          <w:b/>
          <w:sz w:val="28"/>
          <w:szCs w:val="28"/>
        </w:rPr>
      </w:pPr>
      <w:r>
        <w:rPr>
          <w:b/>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w:t>
      </w:r>
    </w:p>
    <w:p w:rsidR="00983F9F" w:rsidRDefault="00983F9F" w:rsidP="00983F9F">
      <w:pPr>
        <w:pStyle w:val="af5"/>
        <w:jc w:val="center"/>
        <w:rPr>
          <w:b/>
          <w:sz w:val="28"/>
          <w:szCs w:val="28"/>
        </w:rPr>
      </w:pPr>
      <w:r>
        <w:rPr>
          <w:b/>
          <w:sz w:val="28"/>
          <w:szCs w:val="28"/>
        </w:rPr>
        <w:t>на 2017 год</w:t>
      </w:r>
    </w:p>
    <w:p w:rsidR="00983F9F" w:rsidRDefault="00983F9F" w:rsidP="00983F9F">
      <w:pPr>
        <w:pStyle w:val="af5"/>
        <w:ind w:firstLine="709"/>
        <w:jc w:val="both"/>
        <w:rPr>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276"/>
        <w:gridCol w:w="1842"/>
        <w:gridCol w:w="1134"/>
        <w:gridCol w:w="1701"/>
        <w:gridCol w:w="1701"/>
      </w:tblGrid>
      <w:tr w:rsidR="00983F9F" w:rsidTr="00983F9F">
        <w:trPr>
          <w:trHeight w:val="192"/>
        </w:trPr>
        <w:tc>
          <w:tcPr>
            <w:tcW w:w="2694" w:type="dxa"/>
            <w:vMerge w:val="restart"/>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Раздел, подраздел</w:t>
            </w:r>
          </w:p>
        </w:tc>
        <w:tc>
          <w:tcPr>
            <w:tcW w:w="1842" w:type="dxa"/>
            <w:vMerge w:val="restart"/>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Целевая статья расходов</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Вид расхода</w:t>
            </w:r>
          </w:p>
        </w:tc>
        <w:tc>
          <w:tcPr>
            <w:tcW w:w="3402" w:type="dxa"/>
            <w:gridSpan w:val="2"/>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Сумма, рублей</w:t>
            </w:r>
          </w:p>
        </w:tc>
      </w:tr>
      <w:tr w:rsidR="00983F9F" w:rsidTr="00983F9F">
        <w:trPr>
          <w:trHeight w:val="192"/>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color w:val="00000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3F9F" w:rsidRDefault="00983F9F">
            <w:pPr>
              <w:spacing w:after="0"/>
              <w:rPr>
                <w:rFonts w:ascii="Times New Roman"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изменения</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с учетом изменений</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color w:val="000000"/>
              </w:rPr>
            </w:pPr>
            <w:r>
              <w:rPr>
                <w:rFonts w:ascii="Times New Roman" w:hAnsi="Times New Roman" w:cs="Times New Roman"/>
                <w:color w:val="000000"/>
              </w:rPr>
              <w:t>ОБЩЕГОСУДАРСТВЕННЫЕ ВОПРОСЫ</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01 00</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-48 953,58</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4 368 174,42</w:t>
            </w:r>
          </w:p>
        </w:tc>
      </w:tr>
      <w:tr w:rsidR="00983F9F" w:rsidTr="00983F9F">
        <w:trPr>
          <w:trHeight w:val="1193"/>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01 04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2 149,28</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2 828 249,28</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Муниципальная программа Филисовского сельского поселения "Совершенствование управления муниципальной службы"</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01 04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4400000000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2 149,28</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2 828 249,28</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Обеспечение функций исполнительных органов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01 04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4400000060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2 149,28</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2 528 249,28</w:t>
            </w:r>
          </w:p>
        </w:tc>
      </w:tr>
      <w:tr w:rsidR="00983F9F" w:rsidTr="00983F9F">
        <w:trPr>
          <w:trHeight w:val="1592"/>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01 04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4400000060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132 149,28</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2 438 249,28</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01 04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4400000060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-130 000,00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15 000,00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Другие общегосударственные </w:t>
            </w:r>
            <w:r>
              <w:rPr>
                <w:rFonts w:ascii="Times New Roman" w:hAnsi="Times New Roman" w:cs="Times New Roman"/>
                <w:color w:val="000000"/>
              </w:rPr>
              <w:lastRenderedPageBreak/>
              <w:t>вопросы</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lastRenderedPageBreak/>
              <w:t>01 13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-51 102,86</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856 025,14</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lastRenderedPageBreak/>
              <w:t xml:space="preserve"> Муниципальная программа Филисовского сельского поселения "Развитие жилищно-коммунального хозяйства"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01 13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4300000000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-51 102,86</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9 097,14</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2"/>
              <w:rPr>
                <w:rFonts w:ascii="Times New Roman" w:hAnsi="Times New Roman" w:cs="Times New Roman"/>
                <w:color w:val="000000"/>
              </w:rPr>
            </w:pPr>
            <w:r>
              <w:rPr>
                <w:rFonts w:ascii="Times New Roman" w:hAnsi="Times New Roman" w:cs="Times New Roman"/>
                <w:color w:val="000000"/>
              </w:rPr>
              <w:t>Подпрограмма "Организация содержания муниципального жилищного фонда"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01 13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4320000000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-51 102,86</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9 097,14</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Содержание муниципального жилищного фонда до его заселения в установленном порядке</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01 13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4320020610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-51 102,86</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9 097,14</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01 13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4320020610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-51 102,86</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9 097,14</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color w:val="000000"/>
              </w:rPr>
            </w:pPr>
            <w:r>
              <w:rPr>
                <w:rFonts w:ascii="Times New Roman" w:hAnsi="Times New Roman" w:cs="Times New Roman"/>
                <w:color w:val="000000"/>
              </w:rPr>
              <w:t>НАЦИОНАЛЬНАЯ БЕЗОПАСНОСТЬ И ПРАВООХРАНИТЕЛЬНАЯ ДЕЯТЕЛЬНОСТЬ</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03 00</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50 000,00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90 000,00</w:t>
            </w:r>
          </w:p>
        </w:tc>
      </w:tr>
      <w:tr w:rsidR="00983F9F" w:rsidTr="00983F9F">
        <w:trPr>
          <w:trHeight w:val="603"/>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Другие вопросы в области национальной безопасности и правоохранительной деятельности</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03 14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50 000,00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90 000,00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 xml:space="preserve">    Муниципальная программа Филисовского сельского поселения "Безопасное поселение"</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03 14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4100000000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50 000,00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90 000,00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Организация мероприятий по обеспечению мер пожарной безопасности в границах населенного пункта поселения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03 14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4100020570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50 000,00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90 000,00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03 14</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4100020570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50 000,00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90 000,00</w:t>
            </w:r>
          </w:p>
        </w:tc>
      </w:tr>
      <w:tr w:rsidR="00983F9F" w:rsidTr="00983F9F">
        <w:trPr>
          <w:trHeight w:val="192"/>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color w:val="000000"/>
              </w:rPr>
            </w:pPr>
            <w:r>
              <w:rPr>
                <w:rFonts w:ascii="Times New Roman" w:hAnsi="Times New Roman" w:cs="Times New Roman"/>
                <w:color w:val="000000"/>
              </w:rPr>
              <w:t>НАЦИОНАЛЬНАЯ ЭКОНОМИКА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04 00</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363 298,00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1 100 248,00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Дорожное хозяйство (дорожные фонды)</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04 09</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363 298,00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1 100 248,00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 xml:space="preserve">    Муниципальная программа Филисовского сельского поселения "Благоустройство поселения"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04 09</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4200000000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363 298,00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1 100 248,00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Содержание автомобильных дорог </w:t>
            </w:r>
            <w:r>
              <w:rPr>
                <w:rFonts w:ascii="Times New Roman" w:hAnsi="Times New Roman" w:cs="Times New Roman"/>
                <w:color w:val="000000"/>
              </w:rPr>
              <w:lastRenderedPageBreak/>
              <w:t>общего пользования местного значения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lastRenderedPageBreak/>
              <w:t>04 09</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4200040010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363 298,00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1 100 248,00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lastRenderedPageBreak/>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04 09</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4200040010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363 298,00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1 100 248,00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rPr>
                <w:rFonts w:ascii="Times New Roman" w:hAnsi="Times New Roman" w:cs="Times New Roman"/>
                <w:color w:val="000000"/>
              </w:rPr>
            </w:pPr>
            <w:r>
              <w:rPr>
                <w:rFonts w:ascii="Times New Roman" w:hAnsi="Times New Roman" w:cs="Times New Roman"/>
                <w:color w:val="000000"/>
              </w:rPr>
              <w:t>ЖИЛИЩНО-КОММУНАЛЬНОЕ ХОЗЯЙСТВО</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05 00</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-87 059,90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color w:val="000000"/>
              </w:rPr>
            </w:pPr>
            <w:r>
              <w:rPr>
                <w:rFonts w:ascii="Times New Roman" w:hAnsi="Times New Roman" w:cs="Times New Roman"/>
                <w:color w:val="000000"/>
              </w:rPr>
              <w:t>2 013 440,10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Жилищное хозяйство</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-237 315,90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69 684,10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 xml:space="preserve">    Муниципальная программа Филисовского сельского поселения "Развитие жилищно-коммунального хозяйства"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4300000000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-237 315,90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69 684,10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2"/>
              <w:rPr>
                <w:rFonts w:ascii="Times New Roman" w:hAnsi="Times New Roman" w:cs="Times New Roman"/>
                <w:color w:val="000000"/>
              </w:rPr>
            </w:pPr>
            <w:r>
              <w:rPr>
                <w:rFonts w:ascii="Times New Roman" w:hAnsi="Times New Roman" w:cs="Times New Roman"/>
                <w:color w:val="000000"/>
              </w:rPr>
              <w:t xml:space="preserve">      Подпрограмма "Организация содержания муниципального жилищного фонда"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4320000000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-237 315,90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2"/>
              <w:rPr>
                <w:rFonts w:ascii="Times New Roman" w:hAnsi="Times New Roman" w:cs="Times New Roman"/>
                <w:color w:val="000000"/>
              </w:rPr>
            </w:pPr>
            <w:r>
              <w:rPr>
                <w:rFonts w:ascii="Times New Roman" w:hAnsi="Times New Roman" w:cs="Times New Roman"/>
                <w:color w:val="000000"/>
              </w:rPr>
              <w:t>69 684,10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Проведение ремонта муниципального жилищного фонда</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4320020590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-57 000,00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4320020590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-42 000,00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0,00</w:t>
            </w:r>
          </w:p>
        </w:tc>
      </w:tr>
      <w:tr w:rsidR="00983F9F" w:rsidTr="00983F9F">
        <w:trPr>
          <w:trHeight w:val="384"/>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Иные бюджетные ассигнования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4320020590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800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-15 000,00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0,00</w:t>
            </w:r>
          </w:p>
        </w:tc>
      </w:tr>
      <w:tr w:rsidR="00983F9F" w:rsidTr="00983F9F">
        <w:trPr>
          <w:trHeight w:val="397"/>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Создание фонда для проведения капитальный ремонт общего имущества в многоквартирных домах</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4320020600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-186 979,90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63 020,10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4320020600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-186 979,90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63 020,10</w:t>
            </w:r>
          </w:p>
        </w:tc>
      </w:tr>
      <w:tr w:rsidR="00983F9F" w:rsidTr="00983F9F">
        <w:trPr>
          <w:trHeight w:val="1592"/>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w:t>
            </w:r>
            <w:r>
              <w:rPr>
                <w:rFonts w:ascii="Times New Roman" w:hAnsi="Times New Roman" w:cs="Times New Roman"/>
                <w:color w:val="000000"/>
              </w:rPr>
              <w:lastRenderedPageBreak/>
              <w:t>заселения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lastRenderedPageBreak/>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4320041000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6 664,00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6 664,00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lastRenderedPageBreak/>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05 01</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4320041000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6 664,00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6 664,00</w:t>
            </w:r>
          </w:p>
        </w:tc>
      </w:tr>
      <w:tr w:rsidR="00983F9F" w:rsidTr="00983F9F">
        <w:trPr>
          <w:trHeight w:val="192"/>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0"/>
              <w:rPr>
                <w:rFonts w:ascii="Times New Roman" w:hAnsi="Times New Roman" w:cs="Times New Roman"/>
                <w:color w:val="000000"/>
              </w:rPr>
            </w:pPr>
            <w:r>
              <w:rPr>
                <w:rFonts w:ascii="Times New Roman" w:hAnsi="Times New Roman" w:cs="Times New Roman"/>
                <w:color w:val="000000"/>
              </w:rPr>
              <w:t xml:space="preserve">  Благоустройство</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150 256,00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0"/>
              <w:rPr>
                <w:rFonts w:ascii="Times New Roman" w:hAnsi="Times New Roman" w:cs="Times New Roman"/>
                <w:color w:val="000000"/>
              </w:rPr>
            </w:pPr>
            <w:r>
              <w:rPr>
                <w:rFonts w:ascii="Times New Roman" w:hAnsi="Times New Roman" w:cs="Times New Roman"/>
                <w:color w:val="000000"/>
              </w:rPr>
              <w:t>1 943 756,00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 xml:space="preserve">    Муниципальная программа Филисовского сельского поселения "Безопасное поселение"</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4100000000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42 800,00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971 300,00</w:t>
            </w:r>
          </w:p>
        </w:tc>
      </w:tr>
      <w:tr w:rsidR="00983F9F" w:rsidTr="00983F9F">
        <w:trPr>
          <w:trHeight w:val="192"/>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 xml:space="preserve">        Уличное освещение</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4100020520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42 800,00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971 300,00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4100020520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42 800,00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971 300,00</w:t>
            </w:r>
          </w:p>
        </w:tc>
      </w:tr>
      <w:tr w:rsidR="00983F9F" w:rsidTr="00983F9F">
        <w:trPr>
          <w:trHeight w:val="603"/>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1"/>
              <w:rPr>
                <w:rFonts w:ascii="Times New Roman" w:hAnsi="Times New Roman" w:cs="Times New Roman"/>
                <w:color w:val="000000"/>
              </w:rPr>
            </w:pPr>
            <w:r>
              <w:rPr>
                <w:rFonts w:ascii="Times New Roman" w:hAnsi="Times New Roman" w:cs="Times New Roman"/>
                <w:color w:val="000000"/>
              </w:rPr>
              <w:t xml:space="preserve">    Муниципальная программа Филисовского сельского поселения "Благоустройство поселения"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4200000000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107 456,00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1"/>
              <w:rPr>
                <w:rFonts w:ascii="Times New Roman" w:hAnsi="Times New Roman" w:cs="Times New Roman"/>
                <w:color w:val="000000"/>
              </w:rPr>
            </w:pPr>
            <w:r>
              <w:rPr>
                <w:rFonts w:ascii="Times New Roman" w:hAnsi="Times New Roman" w:cs="Times New Roman"/>
                <w:color w:val="000000"/>
              </w:rPr>
              <w:t>972 456,00</w:t>
            </w:r>
          </w:p>
        </w:tc>
      </w:tr>
      <w:tr w:rsidR="00983F9F" w:rsidTr="00983F9F">
        <w:trPr>
          <w:trHeight w:val="590"/>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3"/>
              <w:rPr>
                <w:rFonts w:ascii="Times New Roman" w:hAnsi="Times New Roman" w:cs="Times New Roman"/>
                <w:color w:val="000000"/>
              </w:rPr>
            </w:pPr>
            <w:r>
              <w:rPr>
                <w:rFonts w:ascii="Times New Roman" w:hAnsi="Times New Roman" w:cs="Times New Roman"/>
                <w:color w:val="000000"/>
              </w:rPr>
              <w:t>Организация мероприятий по благоустройству территории поселения</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4200020680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107 456,00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3"/>
              <w:rPr>
                <w:rFonts w:ascii="Times New Roman" w:hAnsi="Times New Roman" w:cs="Times New Roman"/>
                <w:color w:val="000000"/>
              </w:rPr>
            </w:pPr>
            <w:r>
              <w:rPr>
                <w:rFonts w:ascii="Times New Roman" w:hAnsi="Times New Roman" w:cs="Times New Roman"/>
                <w:color w:val="000000"/>
              </w:rPr>
              <w:t>972 456,00</w:t>
            </w:r>
          </w:p>
        </w:tc>
      </w:tr>
      <w:tr w:rsidR="00983F9F" w:rsidTr="00983F9F">
        <w:trPr>
          <w:trHeight w:val="795"/>
        </w:trPr>
        <w:tc>
          <w:tcPr>
            <w:tcW w:w="269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both"/>
              <w:outlineLvl w:val="4"/>
              <w:rPr>
                <w:rFonts w:ascii="Times New Roman" w:hAnsi="Times New Roman" w:cs="Times New Roman"/>
                <w:color w:val="000000"/>
              </w:rPr>
            </w:pPr>
            <w:r>
              <w:rPr>
                <w:rFonts w:ascii="Times New Roman" w:hAnsi="Times New Roman" w:cs="Times New Roman"/>
                <w:color w:val="000000"/>
              </w:rPr>
              <w:t xml:space="preserve">          Закупка товаров, работ и услуг для обеспечения государственных (муниципальных) нужд</w:t>
            </w:r>
          </w:p>
        </w:tc>
        <w:tc>
          <w:tcPr>
            <w:tcW w:w="1276"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05 03</w:t>
            </w:r>
          </w:p>
        </w:tc>
        <w:tc>
          <w:tcPr>
            <w:tcW w:w="1842"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4200020680</w:t>
            </w:r>
          </w:p>
        </w:tc>
        <w:tc>
          <w:tcPr>
            <w:tcW w:w="1134"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200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107 456,00</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outlineLvl w:val="4"/>
              <w:rPr>
                <w:rFonts w:ascii="Times New Roman" w:hAnsi="Times New Roman" w:cs="Times New Roman"/>
                <w:color w:val="000000"/>
              </w:rPr>
            </w:pPr>
            <w:r>
              <w:rPr>
                <w:rFonts w:ascii="Times New Roman" w:hAnsi="Times New Roman" w:cs="Times New Roman"/>
                <w:color w:val="000000"/>
              </w:rPr>
              <w:t>972 456,00</w:t>
            </w:r>
          </w:p>
        </w:tc>
      </w:tr>
      <w:tr w:rsidR="00983F9F" w:rsidTr="00983F9F">
        <w:trPr>
          <w:trHeight w:val="384"/>
        </w:trPr>
        <w:tc>
          <w:tcPr>
            <w:tcW w:w="2694" w:type="dxa"/>
            <w:tcBorders>
              <w:top w:val="single" w:sz="4" w:space="0" w:color="auto"/>
              <w:left w:val="single" w:sz="4" w:space="0" w:color="auto"/>
              <w:bottom w:val="single" w:sz="4" w:space="0" w:color="auto"/>
              <w:right w:val="single" w:sz="4" w:space="0" w:color="auto"/>
            </w:tcBorders>
            <w:vAlign w:val="bottom"/>
            <w:hideMark/>
          </w:tcPr>
          <w:p w:rsidR="00983F9F" w:rsidRDefault="00983F9F">
            <w:pPr>
              <w:spacing w:after="0" w:line="240" w:lineRule="auto"/>
              <w:rPr>
                <w:rFonts w:ascii="Times New Roman" w:hAnsi="Times New Roman" w:cs="Times New Roman"/>
                <w:b/>
                <w:bCs/>
                <w:color w:val="000000"/>
              </w:rPr>
            </w:pPr>
            <w:r>
              <w:rPr>
                <w:rFonts w:ascii="Times New Roman" w:hAnsi="Times New Roman" w:cs="Times New Roman"/>
                <w:b/>
                <w:bCs/>
                <w:color w:val="000000"/>
              </w:rPr>
              <w:t>Итого</w:t>
            </w:r>
          </w:p>
        </w:tc>
        <w:tc>
          <w:tcPr>
            <w:tcW w:w="1276" w:type="dxa"/>
            <w:tcBorders>
              <w:top w:val="single" w:sz="4" w:space="0" w:color="auto"/>
              <w:left w:val="single" w:sz="4" w:space="0" w:color="auto"/>
              <w:bottom w:val="single" w:sz="4" w:space="0" w:color="auto"/>
              <w:right w:val="single" w:sz="4" w:space="0" w:color="auto"/>
            </w:tcBorders>
            <w:vAlign w:val="bottom"/>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w:t>
            </w:r>
          </w:p>
        </w:tc>
        <w:tc>
          <w:tcPr>
            <w:tcW w:w="1842" w:type="dxa"/>
            <w:tcBorders>
              <w:top w:val="single" w:sz="4" w:space="0" w:color="auto"/>
              <w:left w:val="single" w:sz="4" w:space="0" w:color="auto"/>
              <w:bottom w:val="single" w:sz="4" w:space="0" w:color="auto"/>
              <w:right w:val="single" w:sz="4" w:space="0" w:color="auto"/>
            </w:tcBorders>
            <w:vAlign w:val="bottom"/>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w:t>
            </w:r>
          </w:p>
        </w:tc>
        <w:tc>
          <w:tcPr>
            <w:tcW w:w="1134" w:type="dxa"/>
            <w:tcBorders>
              <w:top w:val="single" w:sz="4" w:space="0" w:color="auto"/>
              <w:left w:val="single" w:sz="4" w:space="0" w:color="auto"/>
              <w:bottom w:val="single" w:sz="4" w:space="0" w:color="auto"/>
              <w:right w:val="single" w:sz="4" w:space="0" w:color="auto"/>
            </w:tcBorders>
            <w:vAlign w:val="bottom"/>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277 284,52</w:t>
            </w:r>
          </w:p>
        </w:tc>
        <w:tc>
          <w:tcPr>
            <w:tcW w:w="1701" w:type="dxa"/>
            <w:tcBorders>
              <w:top w:val="single" w:sz="4" w:space="0" w:color="auto"/>
              <w:left w:val="single" w:sz="4" w:space="0" w:color="auto"/>
              <w:bottom w:val="single" w:sz="4" w:space="0" w:color="auto"/>
              <w:right w:val="single" w:sz="4" w:space="0" w:color="auto"/>
            </w:tcBorders>
            <w:hideMark/>
          </w:tcPr>
          <w:p w:rsidR="00983F9F" w:rsidRDefault="00983F9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11 770 762,52</w:t>
            </w:r>
          </w:p>
        </w:tc>
      </w:tr>
    </w:tbl>
    <w:p w:rsidR="00983F9F" w:rsidRDefault="00983F9F"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EC045D">
      <w:pPr>
        <w:spacing w:after="0" w:line="240" w:lineRule="auto"/>
        <w:rPr>
          <w:rFonts w:ascii="Times New Roman" w:hAnsi="Times New Roman" w:cs="Times New Roman"/>
          <w:sz w:val="28"/>
          <w:szCs w:val="28"/>
        </w:rPr>
      </w:pPr>
    </w:p>
    <w:p w:rsidR="00C03D48" w:rsidRDefault="00C03D48" w:rsidP="00C03D48">
      <w:pPr>
        <w:spacing w:after="0" w:line="240" w:lineRule="auto"/>
        <w:rPr>
          <w:rFonts w:ascii="Times New Roman" w:hAnsi="Times New Roman" w:cs="Times New Roman"/>
          <w:sz w:val="28"/>
          <w:szCs w:val="28"/>
        </w:rPr>
      </w:pPr>
    </w:p>
    <w:p w:rsidR="00C03D48" w:rsidRPr="00D04D37" w:rsidRDefault="00C03D48" w:rsidP="00C03D48">
      <w:pPr>
        <w:spacing w:after="0" w:line="240" w:lineRule="auto"/>
        <w:jc w:val="center"/>
        <w:rPr>
          <w:rFonts w:ascii="Times New Roman" w:hAnsi="Times New Roman" w:cs="Times New Roman"/>
          <w:sz w:val="28"/>
          <w:szCs w:val="28"/>
        </w:rPr>
      </w:pPr>
      <w:r w:rsidRPr="00D04D37">
        <w:rPr>
          <w:rFonts w:ascii="Times New Roman" w:hAnsi="Times New Roman" w:cs="Times New Roman"/>
          <w:noProof/>
          <w:sz w:val="28"/>
          <w:szCs w:val="28"/>
        </w:rPr>
        <w:drawing>
          <wp:inline distT="0" distB="0" distL="0" distR="0">
            <wp:extent cx="628015" cy="77089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015" cy="770890"/>
                    </a:xfrm>
                    <a:prstGeom prst="rect">
                      <a:avLst/>
                    </a:prstGeom>
                    <a:noFill/>
                    <a:ln>
                      <a:noFill/>
                    </a:ln>
                  </pic:spPr>
                </pic:pic>
              </a:graphicData>
            </a:graphic>
          </wp:inline>
        </w:drawing>
      </w:r>
    </w:p>
    <w:p w:rsidR="00C03D48" w:rsidRPr="00D04D37" w:rsidRDefault="00C03D48" w:rsidP="00C03D48">
      <w:pPr>
        <w:spacing w:after="0" w:line="240" w:lineRule="auto"/>
        <w:jc w:val="center"/>
        <w:rPr>
          <w:rFonts w:ascii="Times New Roman" w:hAnsi="Times New Roman" w:cs="Times New Roman"/>
          <w:b/>
          <w:lang w:eastAsia="en-US"/>
        </w:rPr>
      </w:pPr>
    </w:p>
    <w:p w:rsidR="00C03D48" w:rsidRPr="00D04D37" w:rsidRDefault="00C03D48" w:rsidP="00C03D48">
      <w:pPr>
        <w:tabs>
          <w:tab w:val="left" w:pos="5670"/>
        </w:tabs>
        <w:spacing w:after="0" w:line="240" w:lineRule="auto"/>
        <w:jc w:val="center"/>
        <w:rPr>
          <w:rFonts w:ascii="Times New Roman" w:hAnsi="Times New Roman" w:cs="Times New Roman"/>
          <w:b/>
          <w:sz w:val="28"/>
          <w:lang w:eastAsia="en-US"/>
        </w:rPr>
      </w:pPr>
      <w:r w:rsidRPr="00D04D37">
        <w:rPr>
          <w:rFonts w:ascii="Times New Roman" w:hAnsi="Times New Roman" w:cs="Times New Roman"/>
          <w:b/>
          <w:sz w:val="28"/>
        </w:rPr>
        <w:t>Российская Федерация</w:t>
      </w:r>
    </w:p>
    <w:p w:rsidR="00C03D48" w:rsidRPr="00D04D37" w:rsidRDefault="00C03D48" w:rsidP="00C03D48">
      <w:pPr>
        <w:tabs>
          <w:tab w:val="left" w:pos="5670"/>
        </w:tabs>
        <w:spacing w:after="0" w:line="240" w:lineRule="auto"/>
        <w:jc w:val="center"/>
        <w:rPr>
          <w:rFonts w:ascii="Times New Roman" w:hAnsi="Times New Roman" w:cs="Times New Roman"/>
          <w:b/>
          <w:sz w:val="28"/>
          <w:lang w:eastAsia="en-US"/>
        </w:rPr>
      </w:pPr>
      <w:r w:rsidRPr="00D04D37">
        <w:rPr>
          <w:rFonts w:ascii="Times New Roman" w:hAnsi="Times New Roman" w:cs="Times New Roman"/>
          <w:b/>
          <w:sz w:val="28"/>
        </w:rPr>
        <w:t xml:space="preserve">Ивановская область </w:t>
      </w:r>
    </w:p>
    <w:p w:rsidR="00C03D48" w:rsidRPr="00D04D37" w:rsidRDefault="00C03D48" w:rsidP="00C03D48">
      <w:pPr>
        <w:spacing w:after="0" w:line="240" w:lineRule="auto"/>
        <w:jc w:val="center"/>
        <w:rPr>
          <w:rFonts w:ascii="Times New Roman" w:hAnsi="Times New Roman" w:cs="Times New Roman"/>
          <w:b/>
          <w:sz w:val="28"/>
        </w:rPr>
      </w:pPr>
      <w:r w:rsidRPr="00D04D37">
        <w:rPr>
          <w:rFonts w:ascii="Times New Roman" w:hAnsi="Times New Roman" w:cs="Times New Roman"/>
          <w:b/>
          <w:sz w:val="28"/>
        </w:rPr>
        <w:t>муниципальное образование «Филисовское сельское поселение</w:t>
      </w:r>
    </w:p>
    <w:p w:rsidR="00C03D48" w:rsidRPr="00D04D37" w:rsidRDefault="00C03D48" w:rsidP="00C03D48">
      <w:pPr>
        <w:spacing w:after="0" w:line="240" w:lineRule="auto"/>
        <w:jc w:val="center"/>
        <w:rPr>
          <w:rFonts w:ascii="Times New Roman" w:hAnsi="Times New Roman" w:cs="Times New Roman"/>
          <w:b/>
          <w:sz w:val="28"/>
        </w:rPr>
      </w:pPr>
      <w:r w:rsidRPr="00D04D37">
        <w:rPr>
          <w:rFonts w:ascii="Times New Roman" w:hAnsi="Times New Roman" w:cs="Times New Roman"/>
          <w:b/>
          <w:sz w:val="28"/>
        </w:rPr>
        <w:t>Родниковского муниципального района Ивановской области»</w:t>
      </w:r>
    </w:p>
    <w:p w:rsidR="00C03D48" w:rsidRPr="00D04D37" w:rsidRDefault="00C03D48" w:rsidP="00C03D48">
      <w:pPr>
        <w:spacing w:after="0" w:line="240" w:lineRule="auto"/>
        <w:jc w:val="center"/>
        <w:rPr>
          <w:rFonts w:ascii="Times New Roman" w:hAnsi="Times New Roman" w:cs="Times New Roman"/>
          <w:b/>
          <w:sz w:val="28"/>
          <w:lang w:eastAsia="en-US"/>
        </w:rPr>
      </w:pPr>
    </w:p>
    <w:p w:rsidR="00C03D48" w:rsidRPr="00D04D37" w:rsidRDefault="00C03D48" w:rsidP="00C03D48">
      <w:pPr>
        <w:spacing w:after="0" w:line="240" w:lineRule="auto"/>
        <w:jc w:val="center"/>
        <w:rPr>
          <w:rFonts w:ascii="Times New Roman" w:hAnsi="Times New Roman" w:cs="Times New Roman"/>
          <w:b/>
        </w:rPr>
      </w:pPr>
      <w:r w:rsidRPr="00D04D37">
        <w:rPr>
          <w:rFonts w:ascii="Times New Roman" w:hAnsi="Times New Roman" w:cs="Times New Roman"/>
          <w:b/>
        </w:rPr>
        <w:t xml:space="preserve">СОВЕТ </w:t>
      </w:r>
    </w:p>
    <w:p w:rsidR="00C03D48" w:rsidRPr="00D04D37" w:rsidRDefault="00C03D48" w:rsidP="00C03D48">
      <w:pPr>
        <w:spacing w:after="0" w:line="240" w:lineRule="auto"/>
        <w:jc w:val="center"/>
        <w:rPr>
          <w:rFonts w:ascii="Times New Roman" w:hAnsi="Times New Roman" w:cs="Times New Roman"/>
          <w:b/>
          <w:lang w:eastAsia="en-US"/>
        </w:rPr>
      </w:pPr>
      <w:r w:rsidRPr="00D04D37">
        <w:rPr>
          <w:rFonts w:ascii="Times New Roman" w:hAnsi="Times New Roman" w:cs="Times New Roman"/>
          <w:b/>
        </w:rPr>
        <w:t>МУНИЦИПАЛЬНОГО ОБРАЗОВАНИЯ</w:t>
      </w:r>
    </w:p>
    <w:p w:rsidR="00C03D48" w:rsidRPr="00D04D37" w:rsidRDefault="00C03D48" w:rsidP="00C03D48">
      <w:pPr>
        <w:spacing w:after="0" w:line="240" w:lineRule="auto"/>
        <w:jc w:val="center"/>
        <w:rPr>
          <w:rFonts w:ascii="Times New Roman" w:hAnsi="Times New Roman" w:cs="Times New Roman"/>
          <w:b/>
          <w:bCs/>
          <w:iCs/>
        </w:rPr>
      </w:pPr>
      <w:r w:rsidRPr="00D04D37">
        <w:rPr>
          <w:rFonts w:ascii="Times New Roman" w:hAnsi="Times New Roman" w:cs="Times New Roman"/>
          <w:b/>
          <w:bCs/>
          <w:iCs/>
        </w:rPr>
        <w:t>«ФИЛИСОВСКОЕ СЕЛЬСКОЕ ПОСЕЛЕНИЕ РОДНИКОВСКОГО</w:t>
      </w:r>
    </w:p>
    <w:p w:rsidR="00C03D48" w:rsidRPr="00D04D37" w:rsidRDefault="00C03D48" w:rsidP="00C03D48">
      <w:pPr>
        <w:spacing w:after="0" w:line="240" w:lineRule="auto"/>
        <w:jc w:val="center"/>
        <w:rPr>
          <w:rFonts w:ascii="Times New Roman" w:hAnsi="Times New Roman" w:cs="Times New Roman"/>
          <w:b/>
          <w:iCs/>
          <w:lang w:eastAsia="en-US"/>
        </w:rPr>
      </w:pPr>
      <w:r w:rsidRPr="00D04D37">
        <w:rPr>
          <w:rFonts w:ascii="Times New Roman" w:hAnsi="Times New Roman" w:cs="Times New Roman"/>
          <w:b/>
          <w:bCs/>
          <w:iCs/>
        </w:rPr>
        <w:t>МУНИЦИПАЛЬНОГО РАЙОНА  ИВАНОВСКОЙ ОБЛАСТИ»</w:t>
      </w:r>
    </w:p>
    <w:p w:rsidR="00C03D48" w:rsidRPr="00D04D37" w:rsidRDefault="00C03D48" w:rsidP="00C03D48">
      <w:pPr>
        <w:spacing w:after="0" w:line="240" w:lineRule="auto"/>
        <w:jc w:val="center"/>
        <w:rPr>
          <w:rFonts w:ascii="Times New Roman" w:hAnsi="Times New Roman" w:cs="Times New Roman"/>
        </w:rPr>
      </w:pPr>
      <w:r w:rsidRPr="00D04D37">
        <w:rPr>
          <w:rFonts w:ascii="Times New Roman" w:hAnsi="Times New Roman" w:cs="Times New Roman"/>
        </w:rPr>
        <w:t>Второго созыва</w:t>
      </w:r>
    </w:p>
    <w:p w:rsidR="00C03D48" w:rsidRPr="00D04D37" w:rsidRDefault="00C03D48" w:rsidP="00C03D48">
      <w:pPr>
        <w:spacing w:after="0" w:line="240" w:lineRule="auto"/>
        <w:jc w:val="center"/>
        <w:rPr>
          <w:rFonts w:ascii="Times New Roman" w:hAnsi="Times New Roman" w:cs="Times New Roman"/>
          <w:b/>
          <w:bCs/>
          <w:sz w:val="28"/>
          <w:szCs w:val="28"/>
        </w:rPr>
      </w:pPr>
    </w:p>
    <w:p w:rsidR="00C03D48" w:rsidRPr="00D04D37" w:rsidRDefault="00C03D48" w:rsidP="00C03D48">
      <w:pPr>
        <w:spacing w:after="0" w:line="240" w:lineRule="auto"/>
        <w:jc w:val="center"/>
        <w:rPr>
          <w:rFonts w:ascii="Times New Roman" w:hAnsi="Times New Roman" w:cs="Times New Roman"/>
          <w:b/>
          <w:bCs/>
          <w:sz w:val="28"/>
          <w:szCs w:val="28"/>
        </w:rPr>
      </w:pPr>
      <w:r w:rsidRPr="00D04D37">
        <w:rPr>
          <w:rFonts w:ascii="Times New Roman" w:hAnsi="Times New Roman" w:cs="Times New Roman"/>
          <w:b/>
          <w:bCs/>
          <w:sz w:val="28"/>
          <w:szCs w:val="28"/>
        </w:rPr>
        <w:t>РЕШЕНИЕ</w:t>
      </w:r>
    </w:p>
    <w:p w:rsidR="00C03D48" w:rsidRPr="00D04D37" w:rsidRDefault="00C03D48" w:rsidP="00C03D48">
      <w:pPr>
        <w:spacing w:after="0" w:line="240" w:lineRule="auto"/>
        <w:jc w:val="center"/>
        <w:rPr>
          <w:rFonts w:ascii="Times New Roman" w:hAnsi="Times New Roman" w:cs="Times New Roman"/>
          <w:sz w:val="28"/>
          <w:szCs w:val="28"/>
        </w:rPr>
      </w:pPr>
    </w:p>
    <w:p w:rsidR="00C03D48" w:rsidRPr="00D04D37" w:rsidRDefault="00C03D48" w:rsidP="00C03D48">
      <w:pPr>
        <w:pStyle w:val="ConsPlusTitle"/>
        <w:jc w:val="center"/>
        <w:rPr>
          <w:rFonts w:ascii="Times New Roman" w:hAnsi="Times New Roman" w:cs="Times New Roman"/>
          <w:b w:val="0"/>
          <w:sz w:val="28"/>
          <w:szCs w:val="28"/>
        </w:rPr>
      </w:pPr>
      <w:r w:rsidRPr="00D04D37">
        <w:rPr>
          <w:rFonts w:ascii="Times New Roman" w:hAnsi="Times New Roman" w:cs="Times New Roman"/>
          <w:b w:val="0"/>
          <w:sz w:val="28"/>
          <w:szCs w:val="28"/>
        </w:rPr>
        <w:t>от 21.06.2017 № 13</w:t>
      </w:r>
    </w:p>
    <w:p w:rsidR="00C03D48" w:rsidRPr="00D04D37" w:rsidRDefault="00C03D48" w:rsidP="00C03D48">
      <w:pPr>
        <w:pStyle w:val="ConsPlusTitle"/>
        <w:rPr>
          <w:rFonts w:ascii="Times New Roman" w:hAnsi="Times New Roman" w:cs="Times New Roman"/>
          <w:sz w:val="28"/>
          <w:szCs w:val="28"/>
        </w:rPr>
      </w:pPr>
    </w:p>
    <w:p w:rsidR="00C03D48" w:rsidRPr="00D04D37" w:rsidRDefault="00C03D48" w:rsidP="00C03D48">
      <w:pPr>
        <w:pStyle w:val="ConsPlusTitle"/>
        <w:jc w:val="center"/>
        <w:rPr>
          <w:rFonts w:ascii="Times New Roman" w:hAnsi="Times New Roman" w:cs="Times New Roman"/>
          <w:sz w:val="28"/>
          <w:szCs w:val="28"/>
        </w:rPr>
      </w:pPr>
      <w:r w:rsidRPr="00D04D37">
        <w:rPr>
          <w:rFonts w:ascii="Times New Roman" w:hAnsi="Times New Roman" w:cs="Times New Roman"/>
          <w:sz w:val="28"/>
          <w:szCs w:val="28"/>
        </w:rPr>
        <w:t>О порядке предоставления документов в регистр муниципальных нормативных правовых актов Ивановской области</w:t>
      </w:r>
    </w:p>
    <w:p w:rsidR="00C03D48" w:rsidRPr="00D04D37" w:rsidRDefault="00C03D48" w:rsidP="00C03D48">
      <w:pPr>
        <w:pStyle w:val="ConsPlusNormal"/>
        <w:ind w:firstLine="0"/>
        <w:jc w:val="both"/>
        <w:rPr>
          <w:rFonts w:ascii="Times New Roman" w:hAnsi="Times New Roman" w:cs="Times New Roman"/>
          <w:sz w:val="28"/>
          <w:szCs w:val="28"/>
        </w:rPr>
      </w:pPr>
    </w:p>
    <w:p w:rsidR="00C03D48" w:rsidRPr="00D04D37" w:rsidRDefault="00C03D48" w:rsidP="00C03D48">
      <w:pPr>
        <w:pStyle w:val="ConsPlusNormal"/>
        <w:ind w:firstLine="708"/>
        <w:jc w:val="both"/>
        <w:rPr>
          <w:rFonts w:ascii="Times New Roman" w:hAnsi="Times New Roman" w:cs="Times New Roman"/>
          <w:sz w:val="16"/>
          <w:szCs w:val="16"/>
        </w:rPr>
      </w:pPr>
      <w:r w:rsidRPr="00D04D37">
        <w:rPr>
          <w:rFonts w:ascii="Times New Roman" w:hAnsi="Times New Roman" w:cs="Times New Roman"/>
          <w:sz w:val="28"/>
          <w:szCs w:val="28"/>
        </w:rPr>
        <w:t xml:space="preserve">В соответствии со </w:t>
      </w:r>
      <w:hyperlink r:id="rId64" w:history="1">
        <w:r w:rsidRPr="00D04D37">
          <w:rPr>
            <w:rStyle w:val="ac"/>
            <w:rFonts w:ascii="Times New Roman" w:hAnsi="Times New Roman" w:cs="Times New Roman"/>
            <w:sz w:val="28"/>
            <w:szCs w:val="28"/>
          </w:rPr>
          <w:t>статьей 43.1</w:t>
        </w:r>
      </w:hyperlink>
      <w:r w:rsidRPr="00D04D37">
        <w:rPr>
          <w:rFonts w:ascii="Times New Roman" w:hAnsi="Times New Roman" w:cs="Times New Roman"/>
          <w:sz w:val="28"/>
          <w:szCs w:val="28"/>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65" w:history="1">
        <w:r w:rsidRPr="00D04D37">
          <w:rPr>
            <w:rStyle w:val="ac"/>
            <w:rFonts w:ascii="Times New Roman" w:hAnsi="Times New Roman" w:cs="Times New Roman"/>
            <w:sz w:val="28"/>
            <w:szCs w:val="28"/>
          </w:rPr>
          <w:t>Законом</w:t>
        </w:r>
      </w:hyperlink>
      <w:r w:rsidRPr="00D04D37">
        <w:rPr>
          <w:rFonts w:ascii="Times New Roman" w:hAnsi="Times New Roman" w:cs="Times New Roman"/>
          <w:sz w:val="28"/>
          <w:szCs w:val="28"/>
        </w:rPr>
        <w:t xml:space="preserve"> Ивановской области от 31 декабря 2008 года N 193-ОЗ "О регистре муниципальных нормативных правовых актов Ивановской области", руководствуясь Уставом муниципального образования «Филисовское сельское поселение Родниковского муниципального района Ивановской области»</w:t>
      </w:r>
    </w:p>
    <w:p w:rsidR="00C03D48" w:rsidRPr="00D04D37" w:rsidRDefault="00C03D48" w:rsidP="00C03D48">
      <w:pPr>
        <w:pStyle w:val="12"/>
        <w:jc w:val="center"/>
        <w:rPr>
          <w:rFonts w:ascii="Times New Roman" w:hAnsi="Times New Roman" w:cs="Times New Roman"/>
          <w:b/>
          <w:sz w:val="28"/>
          <w:szCs w:val="28"/>
        </w:rPr>
      </w:pPr>
      <w:r w:rsidRPr="00D04D37">
        <w:rPr>
          <w:rFonts w:ascii="Times New Roman" w:hAnsi="Times New Roman" w:cs="Times New Roman"/>
          <w:b/>
          <w:sz w:val="28"/>
          <w:szCs w:val="28"/>
        </w:rPr>
        <w:t xml:space="preserve">Совет </w:t>
      </w:r>
    </w:p>
    <w:p w:rsidR="00C03D48" w:rsidRPr="00D04D37" w:rsidRDefault="00C03D48" w:rsidP="00C03D48">
      <w:pPr>
        <w:pStyle w:val="12"/>
        <w:jc w:val="center"/>
        <w:rPr>
          <w:rFonts w:ascii="Times New Roman" w:hAnsi="Times New Roman" w:cs="Times New Roman"/>
          <w:b/>
          <w:sz w:val="28"/>
          <w:szCs w:val="28"/>
        </w:rPr>
      </w:pPr>
      <w:r w:rsidRPr="00D04D37">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 решил:</w:t>
      </w:r>
    </w:p>
    <w:p w:rsidR="00C03D48" w:rsidRPr="00D04D37" w:rsidRDefault="00C03D48" w:rsidP="00C03D48">
      <w:pPr>
        <w:pStyle w:val="12"/>
        <w:jc w:val="center"/>
        <w:rPr>
          <w:rFonts w:ascii="Times New Roman" w:hAnsi="Times New Roman" w:cs="Times New Roman"/>
          <w:szCs w:val="28"/>
        </w:rPr>
      </w:pPr>
    </w:p>
    <w:p w:rsidR="00C03D48" w:rsidRPr="00D04D37" w:rsidRDefault="00C03D48" w:rsidP="00C03D48">
      <w:pPr>
        <w:pStyle w:val="ConsPlusNormal"/>
        <w:ind w:firstLine="540"/>
        <w:rPr>
          <w:rFonts w:ascii="Times New Roman" w:hAnsi="Times New Roman" w:cs="Times New Roman"/>
          <w:sz w:val="28"/>
          <w:szCs w:val="28"/>
        </w:rPr>
      </w:pPr>
      <w:r w:rsidRPr="00D04D37">
        <w:rPr>
          <w:rFonts w:ascii="Times New Roman" w:hAnsi="Times New Roman" w:cs="Times New Roman"/>
          <w:sz w:val="28"/>
          <w:szCs w:val="28"/>
        </w:rPr>
        <w:t xml:space="preserve">1. Утвердить прилагаемое </w:t>
      </w:r>
      <w:hyperlink r:id="rId66" w:anchor="P43" w:history="1">
        <w:r w:rsidRPr="00D04D37">
          <w:rPr>
            <w:rStyle w:val="ac"/>
            <w:rFonts w:ascii="Times New Roman" w:hAnsi="Times New Roman" w:cs="Times New Roman"/>
            <w:sz w:val="28"/>
            <w:szCs w:val="28"/>
          </w:rPr>
          <w:t>Положение</w:t>
        </w:r>
      </w:hyperlink>
      <w:r>
        <w:rPr>
          <w:rFonts w:ascii="Times New Roman" w:hAnsi="Times New Roman" w:cs="Times New Roman"/>
          <w:sz w:val="28"/>
          <w:szCs w:val="28"/>
        </w:rPr>
        <w:t xml:space="preserve"> о порядке представления </w:t>
      </w:r>
      <w:r w:rsidRPr="00D04D37">
        <w:rPr>
          <w:rFonts w:ascii="Times New Roman" w:hAnsi="Times New Roman" w:cs="Times New Roman"/>
          <w:sz w:val="28"/>
          <w:szCs w:val="28"/>
        </w:rPr>
        <w:t>документов в регистр муниципальных нормативных правовых актов Ивановской области.</w:t>
      </w:r>
    </w:p>
    <w:p w:rsidR="00C03D48" w:rsidRPr="00D04D37" w:rsidRDefault="00C03D48" w:rsidP="00C03D48">
      <w:pPr>
        <w:pStyle w:val="ConsPlusNormal"/>
        <w:ind w:firstLine="540"/>
        <w:jc w:val="both"/>
        <w:rPr>
          <w:rFonts w:ascii="Times New Roman" w:hAnsi="Times New Roman" w:cs="Times New Roman"/>
          <w:sz w:val="16"/>
          <w:szCs w:val="16"/>
        </w:rPr>
      </w:pP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2. Установить, что уполномоченным органом по представлению копий муниципальных актов Совета муниципального образования ««Филисовское сельское поселение Родниковского муниципального района Ивановской области» для включения в регистр муниципальных нормативных правовых актов Ивановской области является аппарат Совета муниципального образования «Филисовское сельское поселение Родниковского муниципального района Ивановской области».</w:t>
      </w: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4. Настоящее решение вступает в силу со дня его принятия.</w:t>
      </w: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Председатель Совета </w:t>
      </w:r>
    </w:p>
    <w:p w:rsidR="00C03D48" w:rsidRPr="00D04D37" w:rsidRDefault="00C03D48" w:rsidP="00C03D48">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муниципального образования </w:t>
      </w:r>
    </w:p>
    <w:p w:rsidR="00C03D48" w:rsidRPr="00D04D37" w:rsidRDefault="00C03D48" w:rsidP="00C03D48">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«Филисовское сельское  поселение </w:t>
      </w:r>
    </w:p>
    <w:p w:rsidR="00C03D48" w:rsidRPr="00D04D37" w:rsidRDefault="00C03D48" w:rsidP="00C03D48">
      <w:pPr>
        <w:spacing w:after="0" w:line="240" w:lineRule="auto"/>
        <w:rPr>
          <w:rFonts w:ascii="Times New Roman" w:hAnsi="Times New Roman" w:cs="Times New Roman"/>
          <w:b/>
          <w:bCs/>
          <w:sz w:val="28"/>
          <w:szCs w:val="28"/>
        </w:rPr>
      </w:pPr>
      <w:r w:rsidRPr="00D04D37">
        <w:rPr>
          <w:rFonts w:ascii="Times New Roman" w:hAnsi="Times New Roman" w:cs="Times New Roman"/>
          <w:b/>
          <w:bCs/>
          <w:sz w:val="28"/>
          <w:szCs w:val="28"/>
        </w:rPr>
        <w:t xml:space="preserve">Родниковского муниципального района </w:t>
      </w:r>
    </w:p>
    <w:p w:rsidR="00C03D48" w:rsidRPr="00D04D37" w:rsidRDefault="00C03D48" w:rsidP="00C03D48">
      <w:pPr>
        <w:spacing w:after="0" w:line="240" w:lineRule="auto"/>
        <w:jc w:val="both"/>
        <w:rPr>
          <w:rFonts w:ascii="Times New Roman" w:hAnsi="Times New Roman" w:cs="Times New Roman"/>
          <w:b/>
          <w:sz w:val="28"/>
          <w:szCs w:val="28"/>
        </w:rPr>
      </w:pPr>
      <w:r w:rsidRPr="00D04D37">
        <w:rPr>
          <w:rFonts w:ascii="Times New Roman" w:hAnsi="Times New Roman" w:cs="Times New Roman"/>
          <w:b/>
          <w:bCs/>
          <w:sz w:val="28"/>
          <w:szCs w:val="28"/>
        </w:rPr>
        <w:t xml:space="preserve">Ивановской области»                                                                Н.А. Голубева                          </w:t>
      </w:r>
    </w:p>
    <w:p w:rsidR="00C03D48" w:rsidRPr="00D04D37" w:rsidRDefault="00C03D48" w:rsidP="00C03D48">
      <w:pPr>
        <w:spacing w:after="0" w:line="240" w:lineRule="auto"/>
        <w:jc w:val="both"/>
        <w:rPr>
          <w:rFonts w:ascii="Times New Roman" w:hAnsi="Times New Roman" w:cs="Times New Roman"/>
          <w:b/>
          <w:sz w:val="28"/>
          <w:szCs w:val="28"/>
        </w:rPr>
      </w:pPr>
    </w:p>
    <w:p w:rsidR="00C03D48" w:rsidRPr="00D04D37" w:rsidRDefault="00C03D48" w:rsidP="00C03D48">
      <w:pPr>
        <w:spacing w:after="0" w:line="240" w:lineRule="auto"/>
        <w:jc w:val="both"/>
        <w:rPr>
          <w:rFonts w:ascii="Times New Roman" w:hAnsi="Times New Roman" w:cs="Times New Roman"/>
          <w:b/>
          <w:sz w:val="28"/>
          <w:szCs w:val="28"/>
        </w:rPr>
      </w:pPr>
    </w:p>
    <w:p w:rsidR="00C03D48" w:rsidRPr="00D04D37" w:rsidRDefault="00C03D48" w:rsidP="00C03D48">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Глава муниципального образования</w:t>
      </w:r>
    </w:p>
    <w:p w:rsidR="00C03D48" w:rsidRPr="00D04D37" w:rsidRDefault="00C03D48" w:rsidP="00C03D48">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«Филисовское сельское поселение</w:t>
      </w:r>
    </w:p>
    <w:p w:rsidR="00C03D48" w:rsidRPr="00D04D37" w:rsidRDefault="00C03D48" w:rsidP="00C03D48">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Родниковского муниципального района</w:t>
      </w:r>
    </w:p>
    <w:p w:rsidR="00C03D48" w:rsidRPr="00D04D37" w:rsidRDefault="00C03D48" w:rsidP="00C03D48">
      <w:pPr>
        <w:spacing w:after="0" w:line="240" w:lineRule="auto"/>
        <w:jc w:val="both"/>
        <w:rPr>
          <w:rFonts w:ascii="Times New Roman" w:hAnsi="Times New Roman" w:cs="Times New Roman"/>
          <w:b/>
          <w:sz w:val="28"/>
          <w:szCs w:val="28"/>
        </w:rPr>
      </w:pPr>
      <w:r w:rsidRPr="00D04D37">
        <w:rPr>
          <w:rFonts w:ascii="Times New Roman" w:hAnsi="Times New Roman" w:cs="Times New Roman"/>
          <w:b/>
          <w:sz w:val="28"/>
          <w:szCs w:val="28"/>
        </w:rPr>
        <w:t>Ивановской области»</w:t>
      </w:r>
      <w:r w:rsidRPr="00D04D37">
        <w:rPr>
          <w:rFonts w:ascii="Times New Roman" w:hAnsi="Times New Roman" w:cs="Times New Roman"/>
          <w:b/>
          <w:sz w:val="28"/>
          <w:szCs w:val="28"/>
        </w:rPr>
        <w:tab/>
        <w:t xml:space="preserve">                                                               Е.Н.Лапшина</w:t>
      </w:r>
    </w:p>
    <w:p w:rsidR="00C03D48" w:rsidRPr="00D04D37" w:rsidRDefault="00C03D48" w:rsidP="00C03D48">
      <w:pPr>
        <w:pStyle w:val="ConsPlusNormal"/>
        <w:jc w:val="both"/>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ind w:firstLine="0"/>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p>
    <w:p w:rsidR="00C03D48" w:rsidRPr="00D04D37" w:rsidRDefault="00C03D48" w:rsidP="00C03D48">
      <w:pPr>
        <w:pStyle w:val="ConsPlusNormal"/>
        <w:jc w:val="right"/>
        <w:outlineLvl w:val="0"/>
        <w:rPr>
          <w:rFonts w:ascii="Times New Roman" w:hAnsi="Times New Roman" w:cs="Times New Roman"/>
          <w:sz w:val="28"/>
          <w:szCs w:val="28"/>
        </w:rPr>
      </w:pPr>
      <w:r w:rsidRPr="00D04D37">
        <w:rPr>
          <w:rFonts w:ascii="Times New Roman" w:hAnsi="Times New Roman" w:cs="Times New Roman"/>
          <w:sz w:val="28"/>
          <w:szCs w:val="28"/>
        </w:rPr>
        <w:t>Утверждено</w:t>
      </w:r>
    </w:p>
    <w:p w:rsidR="00C03D48" w:rsidRPr="00D04D37" w:rsidRDefault="00C03D48" w:rsidP="00C03D48">
      <w:pPr>
        <w:pStyle w:val="ConsPlusNormal"/>
        <w:jc w:val="right"/>
        <w:rPr>
          <w:rFonts w:ascii="Times New Roman" w:hAnsi="Times New Roman" w:cs="Times New Roman"/>
          <w:sz w:val="28"/>
          <w:szCs w:val="28"/>
        </w:rPr>
      </w:pPr>
      <w:r w:rsidRPr="00D04D37">
        <w:rPr>
          <w:rFonts w:ascii="Times New Roman" w:hAnsi="Times New Roman" w:cs="Times New Roman"/>
          <w:sz w:val="28"/>
          <w:szCs w:val="28"/>
        </w:rPr>
        <w:t>Решением Совета</w:t>
      </w:r>
    </w:p>
    <w:p w:rsidR="00C03D48" w:rsidRPr="00D04D37" w:rsidRDefault="00C03D48" w:rsidP="00C03D48">
      <w:pPr>
        <w:pStyle w:val="ConsPlusNormal"/>
        <w:jc w:val="right"/>
        <w:rPr>
          <w:rFonts w:ascii="Times New Roman" w:hAnsi="Times New Roman" w:cs="Times New Roman"/>
          <w:sz w:val="28"/>
          <w:szCs w:val="28"/>
        </w:rPr>
      </w:pPr>
      <w:r w:rsidRPr="00D04D37">
        <w:rPr>
          <w:rFonts w:ascii="Times New Roman" w:hAnsi="Times New Roman" w:cs="Times New Roman"/>
          <w:sz w:val="28"/>
          <w:szCs w:val="28"/>
        </w:rPr>
        <w:t xml:space="preserve"> муниципального образования</w:t>
      </w:r>
    </w:p>
    <w:p w:rsidR="00C03D48" w:rsidRPr="00D04D37" w:rsidRDefault="00C03D48" w:rsidP="00C03D48">
      <w:pPr>
        <w:pStyle w:val="ConsPlusNormal"/>
        <w:jc w:val="right"/>
        <w:rPr>
          <w:rFonts w:ascii="Times New Roman" w:hAnsi="Times New Roman" w:cs="Times New Roman"/>
          <w:sz w:val="28"/>
          <w:szCs w:val="28"/>
        </w:rPr>
      </w:pPr>
      <w:r w:rsidRPr="00D04D37">
        <w:rPr>
          <w:rFonts w:ascii="Times New Roman" w:hAnsi="Times New Roman" w:cs="Times New Roman"/>
          <w:sz w:val="28"/>
          <w:szCs w:val="28"/>
        </w:rPr>
        <w:t xml:space="preserve">«Филисовское сельское поселение </w:t>
      </w:r>
    </w:p>
    <w:p w:rsidR="00C03D48" w:rsidRPr="00D04D37" w:rsidRDefault="00C03D48" w:rsidP="00C03D48">
      <w:pPr>
        <w:pStyle w:val="ConsPlusNormal"/>
        <w:jc w:val="right"/>
        <w:rPr>
          <w:rFonts w:ascii="Times New Roman" w:hAnsi="Times New Roman" w:cs="Times New Roman"/>
          <w:sz w:val="28"/>
          <w:szCs w:val="28"/>
        </w:rPr>
      </w:pPr>
      <w:r w:rsidRPr="00D04D37">
        <w:rPr>
          <w:rFonts w:ascii="Times New Roman" w:hAnsi="Times New Roman" w:cs="Times New Roman"/>
          <w:sz w:val="28"/>
          <w:szCs w:val="28"/>
        </w:rPr>
        <w:t>Родниковского муниципального района</w:t>
      </w:r>
    </w:p>
    <w:p w:rsidR="00C03D48" w:rsidRPr="00D04D37" w:rsidRDefault="00C03D48" w:rsidP="00C03D48">
      <w:pPr>
        <w:pStyle w:val="ConsPlusNormal"/>
        <w:jc w:val="right"/>
        <w:rPr>
          <w:rFonts w:ascii="Times New Roman" w:hAnsi="Times New Roman" w:cs="Times New Roman"/>
          <w:sz w:val="28"/>
          <w:szCs w:val="28"/>
        </w:rPr>
      </w:pPr>
      <w:r w:rsidRPr="00D04D37">
        <w:rPr>
          <w:rFonts w:ascii="Times New Roman" w:hAnsi="Times New Roman" w:cs="Times New Roman"/>
          <w:sz w:val="28"/>
          <w:szCs w:val="28"/>
        </w:rPr>
        <w:t>Ивановской области»</w:t>
      </w:r>
    </w:p>
    <w:p w:rsidR="00C03D48" w:rsidRPr="00D04D37" w:rsidRDefault="00C03D48" w:rsidP="00C03D48">
      <w:pPr>
        <w:pStyle w:val="ConsPlusNormal"/>
        <w:jc w:val="right"/>
        <w:rPr>
          <w:rFonts w:ascii="Times New Roman" w:hAnsi="Times New Roman" w:cs="Times New Roman"/>
          <w:sz w:val="24"/>
          <w:szCs w:val="24"/>
        </w:rPr>
      </w:pPr>
      <w:r w:rsidRPr="00D04D37">
        <w:rPr>
          <w:rFonts w:ascii="Times New Roman" w:hAnsi="Times New Roman" w:cs="Times New Roman"/>
          <w:sz w:val="24"/>
          <w:szCs w:val="24"/>
        </w:rPr>
        <w:t>от 21.06.2017 № 13</w:t>
      </w:r>
    </w:p>
    <w:p w:rsidR="00C03D48" w:rsidRPr="00D04D37" w:rsidRDefault="00C03D48" w:rsidP="00C03D48">
      <w:pPr>
        <w:pStyle w:val="ConsPlusNormal"/>
        <w:jc w:val="both"/>
        <w:rPr>
          <w:rFonts w:ascii="Times New Roman" w:hAnsi="Times New Roman" w:cs="Times New Roman"/>
          <w:sz w:val="28"/>
          <w:szCs w:val="28"/>
        </w:rPr>
      </w:pPr>
    </w:p>
    <w:p w:rsidR="00C03D48" w:rsidRPr="00D04D37" w:rsidRDefault="00C03D48" w:rsidP="00C03D48">
      <w:pPr>
        <w:pStyle w:val="ConsPlusTitle"/>
        <w:jc w:val="center"/>
        <w:rPr>
          <w:rFonts w:ascii="Times New Roman" w:hAnsi="Times New Roman" w:cs="Times New Roman"/>
          <w:sz w:val="28"/>
          <w:szCs w:val="28"/>
        </w:rPr>
      </w:pPr>
      <w:r w:rsidRPr="00D04D37">
        <w:rPr>
          <w:rFonts w:ascii="Times New Roman" w:hAnsi="Times New Roman" w:cs="Times New Roman"/>
          <w:sz w:val="28"/>
          <w:szCs w:val="28"/>
        </w:rPr>
        <w:t>ПОЛОЖЕНИЕ</w:t>
      </w:r>
    </w:p>
    <w:p w:rsidR="00C03D48" w:rsidRPr="00D04D37" w:rsidRDefault="00C03D48" w:rsidP="00C03D48">
      <w:pPr>
        <w:pStyle w:val="ConsPlusTitle"/>
        <w:jc w:val="center"/>
        <w:rPr>
          <w:rFonts w:ascii="Times New Roman" w:hAnsi="Times New Roman" w:cs="Times New Roman"/>
          <w:sz w:val="28"/>
          <w:szCs w:val="28"/>
        </w:rPr>
      </w:pPr>
      <w:r w:rsidRPr="00D04D37">
        <w:rPr>
          <w:rFonts w:ascii="Times New Roman" w:hAnsi="Times New Roman" w:cs="Times New Roman"/>
          <w:sz w:val="28"/>
          <w:szCs w:val="28"/>
        </w:rPr>
        <w:t>О ПОРЯДКЕ ПРЕДСТАВЛЕНИЯ ДОКУМЕНТОВ В РЕГИСТР МУНИЦИПАЛЬНЫХ НОРМАТИВНЫХ ПРАВОВЫХ АКТОВ ИВАНОВСКОЙ ОБЛАСТИ</w:t>
      </w: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1. Настоящее Положение о порядке представления документов в регистр муниципальных нормативных правовых актов Ивановской области (далее - Положение) регулирует порядок представления муниципальных нормативных правовых актов (далее - Муниципальный акт), издаваемых Советом муниципального образования «Филисовское сельское поселение Родниковского муниципального района Ивановской области», а также иных сведений, которые подлежат включению в регистр муниципальных нормативных правовых актов Ивановской области (далее - Регистр) в соответствии с </w:t>
      </w:r>
      <w:hyperlink r:id="rId67" w:history="1">
        <w:r w:rsidRPr="00D04D37">
          <w:rPr>
            <w:rStyle w:val="ac"/>
            <w:rFonts w:ascii="Times New Roman" w:hAnsi="Times New Roman" w:cs="Times New Roman"/>
            <w:sz w:val="28"/>
            <w:szCs w:val="28"/>
          </w:rPr>
          <w:t>Законом</w:t>
        </w:r>
      </w:hyperlink>
      <w:r w:rsidRPr="00D04D37">
        <w:rPr>
          <w:rFonts w:ascii="Times New Roman" w:hAnsi="Times New Roman" w:cs="Times New Roman"/>
          <w:sz w:val="28"/>
          <w:szCs w:val="28"/>
        </w:rPr>
        <w:t xml:space="preserve"> Ивановской области от 31.12.2008 N 193-ОЗ «О регистре муниципальных нормативных правовых актов Ивановской области», а также сроки подготовки необходимых документов, полномочия и ответственность по организации представления муниципальных актов Совета муниципального образования «Филисовское сельское поселение Родниковского муниципального района Ивановской области» для включения их в Регистр.</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2. Ответственным за представление копий Муниципальных актов в главное правовое управление Правительства Ивановской области, а также иных сведений, которые подлежат включению в Регистр, является аппарат Совета муниципального образования «Филисовское сельское поселение Родниковского муниципального района Ивановской области» (далее - Уполномоченный орган).</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3. Специалисты структурных подразделений Администрации муниципального образования «Филисовское сельское поселение Родниковского муниципального района Ивановской области», осуществившие разработку проекта Муниципального акта, представляют в аппарат Совета муниципального образования «Филисовское сельское поселение Родниковского муниципального района Ивановской области» копии Муниципальных актов на бумажных носителях и в электронном виде на машиночитаемых носителях, а также при наличии Муниципальных актов, вносящих изменения (дополнения) в ранее принятые Муниципальные акты, - актуальные версии текстов изменяемых Муниципальных актов с учетом </w:t>
      </w:r>
      <w:r w:rsidRPr="00D04D37">
        <w:rPr>
          <w:rFonts w:ascii="Times New Roman" w:hAnsi="Times New Roman" w:cs="Times New Roman"/>
          <w:sz w:val="28"/>
          <w:szCs w:val="28"/>
        </w:rPr>
        <w:lastRenderedPageBreak/>
        <w:t>внесенных изменений в электронном виде на машиночитаемых носителях не позднее одного рабочего дня, следующего после принятия вышеуказанных Муниципальных актов.</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Указанные специалисты несут ответственность за достоверность подготовленных ими актуальных версий.</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4. Копии Муниципальных актов направляются в главное правовое управление Правительства Ивановской области для включения в Регистр не позднее 10 дней со дня принятия (издания) Муниципального акта, а в случае если Муниципальный акт опубликован (обнародован) - с указанием источника его официального опубликования (обнародования).</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5. Идентичные копии Муниципальных актов направляются в главное правовое управление Правительства Ивановской области одновременно в документальном виде на бумажных носителях в виде заверенных копий и в электронном виде на машиночитаемых носителях или по каналам информационно-телекоммуникационной сети.</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6. При направлении в электронном виде Муниципальных актов, вносящих изменения (дополнения) в ранее принятые Муниципальные акты, в главное правовое управление Правительства Ивановской области одновременно с ними представляется в электронном виде актуальная версия текстов изменяемых Муниципальных актов с учетом внесенных изменений (дополнений).</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7. Уполномоченным органом обеспечивается соответствие текстов копий Муниципальных актов в документальном виде на бумажных носителях и в электронном виде на машиночитаемых носителях или по каналам информационно-телекоммуникационной сети.</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8. Копии Муниципальных актов в документальном виде на бумажных носителях заверяются Председателем Совета муниципального образования «Филисовское сельское поселение Родниковского муниципального района Ивановской области» путем проставления на свободном месте под текстом отметки, включающей слово "Верно", наименование должности уполномоченного лица, заверившего копию; личную подпись, расшифровку подписи, дату заверения; печать.</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9. Копии Муниципальных актов в электронном виде представляются в главное правовое управление Правительства Ивановской области в соответствии с </w:t>
      </w:r>
      <w:hyperlink r:id="rId68" w:history="1">
        <w:r w:rsidRPr="00D04D37">
          <w:rPr>
            <w:rStyle w:val="ac"/>
            <w:rFonts w:ascii="Times New Roman" w:hAnsi="Times New Roman" w:cs="Times New Roman"/>
            <w:sz w:val="28"/>
            <w:szCs w:val="28"/>
          </w:rPr>
          <w:t>требованиями</w:t>
        </w:r>
      </w:hyperlink>
      <w:r w:rsidRPr="00D04D37">
        <w:rPr>
          <w:rFonts w:ascii="Times New Roman" w:hAnsi="Times New Roman" w:cs="Times New Roman"/>
          <w:sz w:val="28"/>
          <w:szCs w:val="28"/>
        </w:rPr>
        <w:t xml:space="preserve"> к электронному виду представляемых Муниципальных актов, установленными постановлением Правительства Ивановской области от 19.11.2014 N 476-п.</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10. Сведения об официальном опубликовании (обнародовании) Муниципальных актов, в случае если Муниципальный акт к моменту представления в Регистр не был опубликован (обнародован), направляются дополнительно в главное правовое управление Правительства Ивановской области не позднее 10 дней со дня официального опубликования (обнародования) данных актов.</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Если официальное опубликование (обнародование) Муниципального </w:t>
      </w:r>
      <w:r w:rsidRPr="00D04D37">
        <w:rPr>
          <w:rFonts w:ascii="Times New Roman" w:hAnsi="Times New Roman" w:cs="Times New Roman"/>
          <w:sz w:val="28"/>
          <w:szCs w:val="28"/>
        </w:rPr>
        <w:lastRenderedPageBreak/>
        <w:t>акта состоялось до направления его копий в главное правовое управление Правительства Ивановской области, сведения об официальном опубликовании (обнародовании) направляются в главное правовое управление Правительства Ивановской области одновременно с указанными копиями.</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Сведения об официальном опубликовании (обнародовании) Муниципальных актов представляются в виде справки, скрепленной подписью Председателя Совета муниципального образования «Филисовское сельское поселение Родниковского муниципального района Ивановской области» или уполномоченного им лица и печатью Совета муниципального образования «Филисовское сельское поселение Родниковского муниципального района Ивановской области».</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В случае если Муниципальный акт официально опубликован в печатных средствах массовой информации, справка должна содержать полное наименование источника официального опубликования Муниципального акта в именительном падеже, дату издания, номера выпуска и статьи, а при отсутствии статей - номер страницы выпуска, с которой начинается текст Муниципального акта.</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При наличии нескольких источников официального опубликования указываются все имеющиеся источники официального опубликования.</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В случае если Муниципальный акт официально обнародован, справка должна содержать дату обнародования.</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В случае если в соответствии с уставом муниципального образования «Филисовское сельское поселение Родниковского муниципального района Ивановской области» Муниципальный акт опубликован на официальном сайте Совета муниципального образования «Филисовское сельское поселение Родниковского муниципального района Ивановской области» в сети Интернет, справка должна содержать наименование сайта и дату размещения Муниципального акта на нем.</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11. Направление Уполномоченным органом в адрес главного правового управления Правительства Ивановской области дополнительных сведений: судебных решений, актов прокурорского реагирования, предписаний антимонопольного органа в отношении Муниципальных актов, а также иных дополнительных сведений (за исключением экспертных заключений главного правового управления Правительства Ивановской области на Муниципальные акты) - осуществляется в течение 15 дней со дня официального получения соответствующих документов Советом муниципального образования «Филисовское сельское поселение Родниковского муниципального района Ивановской области».</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12. Несоблюдение требований, содержащихся в </w:t>
      </w:r>
      <w:hyperlink r:id="rId69" w:anchor="P48" w:history="1">
        <w:r w:rsidRPr="00D04D37">
          <w:rPr>
            <w:rStyle w:val="ac"/>
            <w:rFonts w:ascii="Times New Roman" w:hAnsi="Times New Roman" w:cs="Times New Roman"/>
            <w:sz w:val="28"/>
            <w:szCs w:val="28"/>
          </w:rPr>
          <w:t>пунктах 5</w:t>
        </w:r>
      </w:hyperlink>
      <w:r w:rsidRPr="00D04D37">
        <w:rPr>
          <w:rFonts w:ascii="Times New Roman" w:hAnsi="Times New Roman" w:cs="Times New Roman"/>
          <w:sz w:val="28"/>
          <w:szCs w:val="28"/>
        </w:rPr>
        <w:t xml:space="preserve"> - </w:t>
      </w:r>
      <w:hyperlink r:id="rId70" w:anchor="P51" w:history="1">
        <w:r w:rsidRPr="00D04D37">
          <w:rPr>
            <w:rStyle w:val="ac"/>
            <w:rFonts w:ascii="Times New Roman" w:hAnsi="Times New Roman" w:cs="Times New Roman"/>
            <w:sz w:val="28"/>
            <w:szCs w:val="28"/>
          </w:rPr>
          <w:t>8</w:t>
        </w:r>
      </w:hyperlink>
      <w:r w:rsidRPr="00D04D37">
        <w:rPr>
          <w:rFonts w:ascii="Times New Roman" w:hAnsi="Times New Roman" w:cs="Times New Roman"/>
          <w:sz w:val="28"/>
          <w:szCs w:val="28"/>
        </w:rPr>
        <w:t xml:space="preserve"> настоящего Положения, является основанием считать копии муниципальных актов ненадлежаще представленными и влечет за собой их возврат в Уполномоченный орган с отметкой о представлении Муниципального акта в ненадлежащем виде с указанием срока для устранения соответствующих </w:t>
      </w:r>
      <w:r w:rsidRPr="00D04D37">
        <w:rPr>
          <w:rFonts w:ascii="Times New Roman" w:hAnsi="Times New Roman" w:cs="Times New Roman"/>
          <w:sz w:val="28"/>
          <w:szCs w:val="28"/>
        </w:rPr>
        <w:lastRenderedPageBreak/>
        <w:t>нарушений и последующего направления с соблюдением установленного порядка.</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Муниципальные акты, возвращенные в соответствии с </w:t>
      </w:r>
      <w:hyperlink r:id="rId71" w:anchor="P61" w:history="1">
        <w:r w:rsidRPr="00D04D37">
          <w:rPr>
            <w:rStyle w:val="ac"/>
            <w:rFonts w:ascii="Times New Roman" w:hAnsi="Times New Roman" w:cs="Times New Roman"/>
            <w:sz w:val="28"/>
            <w:szCs w:val="28"/>
          </w:rPr>
          <w:t>абзацем первым</w:t>
        </w:r>
      </w:hyperlink>
      <w:r w:rsidRPr="00D04D37">
        <w:rPr>
          <w:rFonts w:ascii="Times New Roman" w:hAnsi="Times New Roman" w:cs="Times New Roman"/>
          <w:sz w:val="28"/>
          <w:szCs w:val="28"/>
        </w:rPr>
        <w:t xml:space="preserve"> настоящего пункта, представляются в главное правовое управление Правительства Ивановской области, с соблюдением установленного настоящим Положением порядка, не позднее 15 рабочих дней со дня получения их Уполномоченным органом.</w:t>
      </w:r>
    </w:p>
    <w:p w:rsidR="00C03D48" w:rsidRPr="00D04D37" w:rsidRDefault="00C03D48" w:rsidP="00C03D48">
      <w:pPr>
        <w:pStyle w:val="ConsPlusNormal"/>
        <w:ind w:firstLine="540"/>
        <w:jc w:val="both"/>
        <w:rPr>
          <w:rFonts w:ascii="Times New Roman" w:hAnsi="Times New Roman" w:cs="Times New Roman"/>
          <w:sz w:val="28"/>
          <w:szCs w:val="28"/>
        </w:rPr>
      </w:pPr>
      <w:r w:rsidRPr="00D04D37">
        <w:rPr>
          <w:rFonts w:ascii="Times New Roman" w:hAnsi="Times New Roman" w:cs="Times New Roman"/>
          <w:sz w:val="28"/>
          <w:szCs w:val="28"/>
        </w:rPr>
        <w:t xml:space="preserve">13. Несоблюдение требований, содержащихся в </w:t>
      </w:r>
      <w:hyperlink r:id="rId72" w:anchor="P55" w:history="1">
        <w:r w:rsidRPr="00D04D37">
          <w:rPr>
            <w:rStyle w:val="ac"/>
            <w:rFonts w:ascii="Times New Roman" w:hAnsi="Times New Roman" w:cs="Times New Roman"/>
            <w:sz w:val="28"/>
            <w:szCs w:val="28"/>
          </w:rPr>
          <w:t>абзацах третьем</w:t>
        </w:r>
      </w:hyperlink>
      <w:r w:rsidRPr="00D04D37">
        <w:rPr>
          <w:rFonts w:ascii="Times New Roman" w:hAnsi="Times New Roman" w:cs="Times New Roman"/>
          <w:sz w:val="28"/>
          <w:szCs w:val="28"/>
        </w:rPr>
        <w:t xml:space="preserve"> - </w:t>
      </w:r>
      <w:hyperlink r:id="rId73" w:anchor="P59" w:history="1">
        <w:r w:rsidRPr="00D04D37">
          <w:rPr>
            <w:rStyle w:val="ac"/>
            <w:rFonts w:ascii="Times New Roman" w:hAnsi="Times New Roman" w:cs="Times New Roman"/>
            <w:sz w:val="28"/>
            <w:szCs w:val="28"/>
          </w:rPr>
          <w:t>седьмом пункта 10</w:t>
        </w:r>
      </w:hyperlink>
      <w:r w:rsidRPr="00D04D37">
        <w:rPr>
          <w:rFonts w:ascii="Times New Roman" w:hAnsi="Times New Roman" w:cs="Times New Roman"/>
          <w:sz w:val="28"/>
          <w:szCs w:val="28"/>
        </w:rPr>
        <w:t>, является основанием считать сведения об официальном опубликовании (обнародовании) Муниципальных актов непредставленными.</w:t>
      </w: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p>
    <w:p w:rsidR="00C03D48" w:rsidRPr="00D04D37" w:rsidRDefault="00C03D48" w:rsidP="00C03D48">
      <w:pPr>
        <w:pStyle w:val="ConsPlusNormal"/>
        <w:ind w:firstLine="540"/>
        <w:jc w:val="both"/>
        <w:rPr>
          <w:rFonts w:ascii="Times New Roman" w:hAnsi="Times New Roman" w:cs="Times New Roman"/>
          <w:sz w:val="28"/>
          <w:szCs w:val="28"/>
        </w:rPr>
      </w:pPr>
    </w:p>
    <w:p w:rsidR="00C03D48" w:rsidRDefault="00C03D48" w:rsidP="00C03D48">
      <w:pPr>
        <w:spacing w:after="0" w:line="240" w:lineRule="auto"/>
        <w:rPr>
          <w:rFonts w:ascii="Times New Roman" w:hAnsi="Times New Roman" w:cs="Times New Roman"/>
          <w:sz w:val="28"/>
          <w:szCs w:val="28"/>
        </w:rPr>
      </w:pPr>
    </w:p>
    <w:sectPr w:rsidR="00C03D48" w:rsidSect="00FB74E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929" w:rsidRDefault="00CB6929" w:rsidP="001D34B0">
      <w:pPr>
        <w:spacing w:after="0" w:line="240" w:lineRule="auto"/>
      </w:pPr>
      <w:r>
        <w:separator/>
      </w:r>
    </w:p>
  </w:endnote>
  <w:endnote w:type="continuationSeparator" w:id="1">
    <w:p w:rsidR="00CB6929" w:rsidRDefault="00CB6929" w:rsidP="001D34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90018"/>
      <w:docPartObj>
        <w:docPartGallery w:val="Page Numbers (Bottom of Page)"/>
        <w:docPartUnique/>
      </w:docPartObj>
    </w:sdtPr>
    <w:sdtContent>
      <w:p w:rsidR="00CE1F34" w:rsidRDefault="0009313F">
        <w:pPr>
          <w:pStyle w:val="af7"/>
          <w:jc w:val="center"/>
        </w:pPr>
        <w:fldSimple w:instr=" PAGE   \* MERGEFORMAT ">
          <w:r w:rsidR="00B93078">
            <w:rPr>
              <w:noProof/>
            </w:rPr>
            <w:t>20</w:t>
          </w:r>
        </w:fldSimple>
      </w:p>
    </w:sdtContent>
  </w:sdt>
  <w:p w:rsidR="00CE1F34" w:rsidRDefault="00CE1F34">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23274"/>
      <w:docPartObj>
        <w:docPartGallery w:val="Page Numbers (Bottom of Page)"/>
        <w:docPartUnique/>
      </w:docPartObj>
    </w:sdtPr>
    <w:sdtContent>
      <w:p w:rsidR="000919A9" w:rsidRDefault="0009313F">
        <w:pPr>
          <w:pStyle w:val="af7"/>
          <w:jc w:val="center"/>
        </w:pPr>
        <w:fldSimple w:instr=" PAGE   \* MERGEFORMAT ">
          <w:r w:rsidR="00B93078">
            <w:rPr>
              <w:noProof/>
            </w:rPr>
            <w:t>163</w:t>
          </w:r>
        </w:fldSimple>
      </w:p>
    </w:sdtContent>
  </w:sdt>
  <w:p w:rsidR="000919A9" w:rsidRDefault="000919A9">
    <w:pPr>
      <w:pStyle w:val="a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9A9" w:rsidRDefault="0009313F" w:rsidP="00380100">
    <w:pPr>
      <w:pStyle w:val="af7"/>
      <w:framePr w:wrap="around" w:vAnchor="text" w:hAnchor="margin" w:xAlign="right" w:y="1"/>
      <w:rPr>
        <w:rStyle w:val="afb"/>
      </w:rPr>
    </w:pPr>
    <w:r>
      <w:rPr>
        <w:rStyle w:val="afb"/>
      </w:rPr>
      <w:fldChar w:fldCharType="begin"/>
    </w:r>
    <w:r w:rsidR="000919A9">
      <w:rPr>
        <w:rStyle w:val="afb"/>
      </w:rPr>
      <w:instrText xml:space="preserve">PAGE  </w:instrText>
    </w:r>
    <w:r>
      <w:rPr>
        <w:rStyle w:val="afb"/>
      </w:rPr>
      <w:fldChar w:fldCharType="end"/>
    </w:r>
  </w:p>
  <w:p w:rsidR="000919A9" w:rsidRDefault="000919A9" w:rsidP="00380100">
    <w:pPr>
      <w:pStyle w:val="af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3150464"/>
      <w:docPartObj>
        <w:docPartGallery w:val="Page Numbers (Bottom of Page)"/>
        <w:docPartUnique/>
      </w:docPartObj>
    </w:sdtPr>
    <w:sdtContent>
      <w:p w:rsidR="000919A9" w:rsidRDefault="0009313F">
        <w:pPr>
          <w:pStyle w:val="af7"/>
          <w:jc w:val="center"/>
        </w:pPr>
        <w:fldSimple w:instr="PAGE   \* MERGEFORMAT">
          <w:r w:rsidR="00717812">
            <w:rPr>
              <w:noProof/>
            </w:rPr>
            <w:t>172</w:t>
          </w:r>
        </w:fldSimple>
      </w:p>
    </w:sdtContent>
  </w:sdt>
  <w:p w:rsidR="000919A9" w:rsidRDefault="000919A9" w:rsidP="00380100">
    <w:pPr>
      <w:pStyle w:val="af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929" w:rsidRDefault="00CB6929" w:rsidP="001D34B0">
      <w:pPr>
        <w:spacing w:after="0" w:line="240" w:lineRule="auto"/>
      </w:pPr>
      <w:r>
        <w:separator/>
      </w:r>
    </w:p>
  </w:footnote>
  <w:footnote w:type="continuationSeparator" w:id="1">
    <w:p w:rsidR="00CB6929" w:rsidRDefault="00CB6929" w:rsidP="001D34B0">
      <w:pPr>
        <w:spacing w:after="0" w:line="240" w:lineRule="auto"/>
      </w:pPr>
      <w:r>
        <w:continuationSeparator/>
      </w:r>
    </w:p>
  </w:footnote>
  <w:footnote w:id="2">
    <w:p w:rsidR="000919A9" w:rsidRPr="00B05A53" w:rsidRDefault="000919A9" w:rsidP="000433B7">
      <w:pPr>
        <w:pStyle w:val="ae"/>
        <w:ind w:left="-567" w:firstLine="709"/>
        <w:rPr>
          <w:sz w:val="22"/>
          <w:szCs w:val="22"/>
        </w:rPr>
      </w:pPr>
      <w:r w:rsidRPr="00B05A53">
        <w:rPr>
          <w:rStyle w:val="aff4"/>
          <w:sz w:val="22"/>
          <w:szCs w:val="22"/>
        </w:rPr>
        <w:footnoteRef/>
      </w:r>
      <w:r>
        <w:rPr>
          <w:sz w:val="22"/>
        </w:rPr>
        <w:t>Раздел применяется в случае перевода муниципальной услуги в электронный вид.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singleLevel"/>
    <w:tmpl w:val="00000006"/>
    <w:name w:val="WW8Num6"/>
    <w:lvl w:ilvl="0">
      <w:start w:val="1"/>
      <w:numFmt w:val="decimal"/>
      <w:lvlText w:val="%1."/>
      <w:lvlJc w:val="left"/>
      <w:pPr>
        <w:tabs>
          <w:tab w:val="num" w:pos="540"/>
        </w:tabs>
        <w:ind w:left="540" w:hanging="360"/>
      </w:pPr>
    </w:lvl>
  </w:abstractNum>
  <w:abstractNum w:abstractNumId="6">
    <w:nsid w:val="007A7630"/>
    <w:multiLevelType w:val="hybridMultilevel"/>
    <w:tmpl w:val="606EF750"/>
    <w:lvl w:ilvl="0" w:tplc="77B00F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27B46B7"/>
    <w:multiLevelType w:val="singleLevel"/>
    <w:tmpl w:val="31F273CE"/>
    <w:lvl w:ilvl="0">
      <w:start w:val="10"/>
      <w:numFmt w:val="decimal"/>
      <w:lvlText w:val="5.%1."/>
      <w:legacy w:legacy="1" w:legacySpace="0" w:legacyIndent="500"/>
      <w:lvlJc w:val="left"/>
      <w:pPr>
        <w:ind w:left="0" w:firstLine="0"/>
      </w:pPr>
      <w:rPr>
        <w:rFonts w:ascii="Times New Roman" w:hAnsi="Times New Roman" w:cs="Times New Roman" w:hint="default"/>
      </w:rPr>
    </w:lvl>
  </w:abstractNum>
  <w:abstractNum w:abstractNumId="9">
    <w:nsid w:val="027C7878"/>
    <w:multiLevelType w:val="hybridMultilevel"/>
    <w:tmpl w:val="D87485A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3E50AE6"/>
    <w:multiLevelType w:val="multilevel"/>
    <w:tmpl w:val="F33E5744"/>
    <w:lvl w:ilvl="0">
      <w:start w:val="1"/>
      <w:numFmt w:val="decimal"/>
      <w:lvlText w:val="%1."/>
      <w:lvlJc w:val="left"/>
      <w:pPr>
        <w:ind w:left="720" w:hanging="360"/>
      </w:pPr>
      <w:rPr>
        <w:rFonts w:hint="default"/>
      </w:rPr>
    </w:lvl>
    <w:lvl w:ilvl="1">
      <w:start w:val="3"/>
      <w:numFmt w:val="decimal"/>
      <w:isLgl/>
      <w:lvlText w:val="%1.%2."/>
      <w:lvlJc w:val="left"/>
      <w:pPr>
        <w:ind w:left="1999" w:hanging="1290"/>
      </w:pPr>
      <w:rPr>
        <w:rFonts w:hint="default"/>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395" w:hanging="129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04641983"/>
    <w:multiLevelType w:val="hybridMultilevel"/>
    <w:tmpl w:val="B6B6F26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056779F1"/>
    <w:multiLevelType w:val="hybridMultilevel"/>
    <w:tmpl w:val="6FD6E578"/>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FE1BA6"/>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nsid w:val="0C386D43"/>
    <w:multiLevelType w:val="hybridMultilevel"/>
    <w:tmpl w:val="0A502012"/>
    <w:lvl w:ilvl="0" w:tplc="7270A648">
      <w:start w:val="1"/>
      <w:numFmt w:val="bullet"/>
      <w:lvlText w:val=""/>
      <w:lvlJc w:val="left"/>
      <w:pPr>
        <w:tabs>
          <w:tab w:val="num" w:pos="1080"/>
        </w:tabs>
        <w:ind w:left="1080" w:hanging="360"/>
      </w:pPr>
      <w:rPr>
        <w:rFonts w:ascii="Symbol" w:hAnsi="Symbol" w:hint="default"/>
      </w:rPr>
    </w:lvl>
    <w:lvl w:ilvl="1" w:tplc="C302C752" w:tentative="1">
      <w:start w:val="1"/>
      <w:numFmt w:val="bullet"/>
      <w:lvlText w:val="o"/>
      <w:lvlJc w:val="left"/>
      <w:pPr>
        <w:tabs>
          <w:tab w:val="num" w:pos="1800"/>
        </w:tabs>
        <w:ind w:left="1800" w:hanging="360"/>
      </w:pPr>
      <w:rPr>
        <w:rFonts w:ascii="Courier New" w:hAnsi="Courier New" w:cs="Courier New" w:hint="default"/>
      </w:rPr>
    </w:lvl>
    <w:lvl w:ilvl="2" w:tplc="2AD6E088" w:tentative="1">
      <w:start w:val="1"/>
      <w:numFmt w:val="bullet"/>
      <w:lvlText w:val=""/>
      <w:lvlJc w:val="left"/>
      <w:pPr>
        <w:tabs>
          <w:tab w:val="num" w:pos="2520"/>
        </w:tabs>
        <w:ind w:left="2520" w:hanging="360"/>
      </w:pPr>
      <w:rPr>
        <w:rFonts w:ascii="Wingdings" w:hAnsi="Wingdings" w:hint="default"/>
      </w:rPr>
    </w:lvl>
    <w:lvl w:ilvl="3" w:tplc="849A8E32" w:tentative="1">
      <w:start w:val="1"/>
      <w:numFmt w:val="bullet"/>
      <w:lvlText w:val=""/>
      <w:lvlJc w:val="left"/>
      <w:pPr>
        <w:tabs>
          <w:tab w:val="num" w:pos="3240"/>
        </w:tabs>
        <w:ind w:left="3240" w:hanging="360"/>
      </w:pPr>
      <w:rPr>
        <w:rFonts w:ascii="Symbol" w:hAnsi="Symbol" w:hint="default"/>
      </w:rPr>
    </w:lvl>
    <w:lvl w:ilvl="4" w:tplc="A70AD6DC" w:tentative="1">
      <w:start w:val="1"/>
      <w:numFmt w:val="bullet"/>
      <w:lvlText w:val="o"/>
      <w:lvlJc w:val="left"/>
      <w:pPr>
        <w:tabs>
          <w:tab w:val="num" w:pos="3960"/>
        </w:tabs>
        <w:ind w:left="3960" w:hanging="360"/>
      </w:pPr>
      <w:rPr>
        <w:rFonts w:ascii="Courier New" w:hAnsi="Courier New" w:cs="Courier New" w:hint="default"/>
      </w:rPr>
    </w:lvl>
    <w:lvl w:ilvl="5" w:tplc="565C8438" w:tentative="1">
      <w:start w:val="1"/>
      <w:numFmt w:val="bullet"/>
      <w:lvlText w:val=""/>
      <w:lvlJc w:val="left"/>
      <w:pPr>
        <w:tabs>
          <w:tab w:val="num" w:pos="4680"/>
        </w:tabs>
        <w:ind w:left="4680" w:hanging="360"/>
      </w:pPr>
      <w:rPr>
        <w:rFonts w:ascii="Wingdings" w:hAnsi="Wingdings" w:hint="default"/>
      </w:rPr>
    </w:lvl>
    <w:lvl w:ilvl="6" w:tplc="D196EFBC" w:tentative="1">
      <w:start w:val="1"/>
      <w:numFmt w:val="bullet"/>
      <w:lvlText w:val=""/>
      <w:lvlJc w:val="left"/>
      <w:pPr>
        <w:tabs>
          <w:tab w:val="num" w:pos="5400"/>
        </w:tabs>
        <w:ind w:left="5400" w:hanging="360"/>
      </w:pPr>
      <w:rPr>
        <w:rFonts w:ascii="Symbol" w:hAnsi="Symbol" w:hint="default"/>
      </w:rPr>
    </w:lvl>
    <w:lvl w:ilvl="7" w:tplc="B6C2A6DE" w:tentative="1">
      <w:start w:val="1"/>
      <w:numFmt w:val="bullet"/>
      <w:lvlText w:val="o"/>
      <w:lvlJc w:val="left"/>
      <w:pPr>
        <w:tabs>
          <w:tab w:val="num" w:pos="6120"/>
        </w:tabs>
        <w:ind w:left="6120" w:hanging="360"/>
      </w:pPr>
      <w:rPr>
        <w:rFonts w:ascii="Courier New" w:hAnsi="Courier New" w:cs="Courier New" w:hint="default"/>
      </w:rPr>
    </w:lvl>
    <w:lvl w:ilvl="8" w:tplc="1652AFF0" w:tentative="1">
      <w:start w:val="1"/>
      <w:numFmt w:val="bullet"/>
      <w:lvlText w:val=""/>
      <w:lvlJc w:val="left"/>
      <w:pPr>
        <w:tabs>
          <w:tab w:val="num" w:pos="6840"/>
        </w:tabs>
        <w:ind w:left="6840" w:hanging="360"/>
      </w:pPr>
      <w:rPr>
        <w:rFonts w:ascii="Wingdings" w:hAnsi="Wingdings" w:hint="default"/>
      </w:rPr>
    </w:lvl>
  </w:abstractNum>
  <w:abstractNum w:abstractNumId="15">
    <w:nsid w:val="0C973C91"/>
    <w:multiLevelType w:val="singleLevel"/>
    <w:tmpl w:val="6BCA9334"/>
    <w:lvl w:ilvl="0">
      <w:start w:val="2"/>
      <w:numFmt w:val="decimal"/>
      <w:lvlText w:val="5.%1."/>
      <w:legacy w:legacy="1" w:legacySpace="0" w:legacyIndent="422"/>
      <w:lvlJc w:val="left"/>
      <w:pPr>
        <w:ind w:left="0" w:firstLine="0"/>
      </w:pPr>
      <w:rPr>
        <w:rFonts w:ascii="Times New Roman" w:hAnsi="Times New Roman" w:cs="Times New Roman" w:hint="default"/>
      </w:rPr>
    </w:lvl>
  </w:abstractNum>
  <w:abstractNum w:abstractNumId="16">
    <w:nsid w:val="0EF91E10"/>
    <w:multiLevelType w:val="hybridMultilevel"/>
    <w:tmpl w:val="15F82E38"/>
    <w:lvl w:ilvl="0" w:tplc="D94CB6DC">
      <w:start w:val="1"/>
      <w:numFmt w:val="bullet"/>
      <w:lvlText w:val=""/>
      <w:lvlJc w:val="left"/>
      <w:pPr>
        <w:ind w:left="1146" w:hanging="360"/>
      </w:pPr>
      <w:rPr>
        <w:rFonts w:ascii="Symbol" w:hAnsi="Symbol" w:hint="default"/>
      </w:rPr>
    </w:lvl>
    <w:lvl w:ilvl="1" w:tplc="C9A09C7E" w:tentative="1">
      <w:start w:val="1"/>
      <w:numFmt w:val="bullet"/>
      <w:lvlText w:val="o"/>
      <w:lvlJc w:val="left"/>
      <w:pPr>
        <w:ind w:left="1866" w:hanging="360"/>
      </w:pPr>
      <w:rPr>
        <w:rFonts w:ascii="Courier New" w:hAnsi="Courier New" w:cs="Courier New" w:hint="default"/>
      </w:rPr>
    </w:lvl>
    <w:lvl w:ilvl="2" w:tplc="341EBFE0" w:tentative="1">
      <w:start w:val="1"/>
      <w:numFmt w:val="bullet"/>
      <w:lvlText w:val=""/>
      <w:lvlJc w:val="left"/>
      <w:pPr>
        <w:ind w:left="2586" w:hanging="360"/>
      </w:pPr>
      <w:rPr>
        <w:rFonts w:ascii="Wingdings" w:hAnsi="Wingdings" w:hint="default"/>
      </w:rPr>
    </w:lvl>
    <w:lvl w:ilvl="3" w:tplc="7FE844C4" w:tentative="1">
      <w:start w:val="1"/>
      <w:numFmt w:val="bullet"/>
      <w:lvlText w:val=""/>
      <w:lvlJc w:val="left"/>
      <w:pPr>
        <w:ind w:left="3306" w:hanging="360"/>
      </w:pPr>
      <w:rPr>
        <w:rFonts w:ascii="Symbol" w:hAnsi="Symbol" w:hint="default"/>
      </w:rPr>
    </w:lvl>
    <w:lvl w:ilvl="4" w:tplc="6D3641D4" w:tentative="1">
      <w:start w:val="1"/>
      <w:numFmt w:val="bullet"/>
      <w:lvlText w:val="o"/>
      <w:lvlJc w:val="left"/>
      <w:pPr>
        <w:ind w:left="4026" w:hanging="360"/>
      </w:pPr>
      <w:rPr>
        <w:rFonts w:ascii="Courier New" w:hAnsi="Courier New" w:cs="Courier New" w:hint="default"/>
      </w:rPr>
    </w:lvl>
    <w:lvl w:ilvl="5" w:tplc="EF7A9B78" w:tentative="1">
      <w:start w:val="1"/>
      <w:numFmt w:val="bullet"/>
      <w:lvlText w:val=""/>
      <w:lvlJc w:val="left"/>
      <w:pPr>
        <w:ind w:left="4746" w:hanging="360"/>
      </w:pPr>
      <w:rPr>
        <w:rFonts w:ascii="Wingdings" w:hAnsi="Wingdings" w:hint="default"/>
      </w:rPr>
    </w:lvl>
    <w:lvl w:ilvl="6" w:tplc="C33C91C2" w:tentative="1">
      <w:start w:val="1"/>
      <w:numFmt w:val="bullet"/>
      <w:lvlText w:val=""/>
      <w:lvlJc w:val="left"/>
      <w:pPr>
        <w:ind w:left="5466" w:hanging="360"/>
      </w:pPr>
      <w:rPr>
        <w:rFonts w:ascii="Symbol" w:hAnsi="Symbol" w:hint="default"/>
      </w:rPr>
    </w:lvl>
    <w:lvl w:ilvl="7" w:tplc="313048EC" w:tentative="1">
      <w:start w:val="1"/>
      <w:numFmt w:val="bullet"/>
      <w:lvlText w:val="o"/>
      <w:lvlJc w:val="left"/>
      <w:pPr>
        <w:ind w:left="6186" w:hanging="360"/>
      </w:pPr>
      <w:rPr>
        <w:rFonts w:ascii="Courier New" w:hAnsi="Courier New" w:cs="Courier New" w:hint="default"/>
      </w:rPr>
    </w:lvl>
    <w:lvl w:ilvl="8" w:tplc="0D2816CE" w:tentative="1">
      <w:start w:val="1"/>
      <w:numFmt w:val="bullet"/>
      <w:lvlText w:val=""/>
      <w:lvlJc w:val="left"/>
      <w:pPr>
        <w:ind w:left="6906" w:hanging="360"/>
      </w:pPr>
      <w:rPr>
        <w:rFonts w:ascii="Wingdings" w:hAnsi="Wingdings" w:hint="default"/>
      </w:rPr>
    </w:lvl>
  </w:abstractNum>
  <w:abstractNum w:abstractNumId="17">
    <w:nsid w:val="0F224790"/>
    <w:multiLevelType w:val="singleLevel"/>
    <w:tmpl w:val="61B6F780"/>
    <w:lvl w:ilvl="0">
      <w:start w:val="1"/>
      <w:numFmt w:val="decimal"/>
      <w:lvlText w:val="6.%1."/>
      <w:legacy w:legacy="1" w:legacySpace="0" w:legacyIndent="432"/>
      <w:lvlJc w:val="left"/>
      <w:pPr>
        <w:ind w:left="0" w:firstLine="0"/>
      </w:pPr>
      <w:rPr>
        <w:rFonts w:ascii="Times New Roman" w:hAnsi="Times New Roman" w:cs="Times New Roman" w:hint="default"/>
      </w:rPr>
    </w:lvl>
  </w:abstractNum>
  <w:abstractNum w:abstractNumId="18">
    <w:nsid w:val="13F01B66"/>
    <w:multiLevelType w:val="singleLevel"/>
    <w:tmpl w:val="7DB60BF8"/>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19">
    <w:nsid w:val="13F26803"/>
    <w:multiLevelType w:val="hybridMultilevel"/>
    <w:tmpl w:val="1A28EC9C"/>
    <w:lvl w:ilvl="0" w:tplc="9CC01C64">
      <w:start w:val="4"/>
      <w:numFmt w:val="decimal"/>
      <w:lvlText w:val="%1."/>
      <w:lvlJc w:val="left"/>
      <w:pPr>
        <w:tabs>
          <w:tab w:val="num" w:pos="720"/>
        </w:tabs>
        <w:ind w:left="720" w:hanging="360"/>
      </w:pPr>
      <w:rPr>
        <w:rFonts w:hint="default"/>
      </w:rPr>
    </w:lvl>
    <w:lvl w:ilvl="1" w:tplc="9070B3B8" w:tentative="1">
      <w:start w:val="1"/>
      <w:numFmt w:val="lowerLetter"/>
      <w:lvlText w:val="%2."/>
      <w:lvlJc w:val="left"/>
      <w:pPr>
        <w:tabs>
          <w:tab w:val="num" w:pos="1440"/>
        </w:tabs>
        <w:ind w:left="1440" w:hanging="360"/>
      </w:pPr>
    </w:lvl>
    <w:lvl w:ilvl="2" w:tplc="3926B8BA" w:tentative="1">
      <w:start w:val="1"/>
      <w:numFmt w:val="lowerRoman"/>
      <w:lvlText w:val="%3."/>
      <w:lvlJc w:val="right"/>
      <w:pPr>
        <w:tabs>
          <w:tab w:val="num" w:pos="2160"/>
        </w:tabs>
        <w:ind w:left="2160" w:hanging="180"/>
      </w:pPr>
    </w:lvl>
    <w:lvl w:ilvl="3" w:tplc="691CB8BE" w:tentative="1">
      <w:start w:val="1"/>
      <w:numFmt w:val="decimal"/>
      <w:lvlText w:val="%4."/>
      <w:lvlJc w:val="left"/>
      <w:pPr>
        <w:tabs>
          <w:tab w:val="num" w:pos="2880"/>
        </w:tabs>
        <w:ind w:left="2880" w:hanging="360"/>
      </w:pPr>
    </w:lvl>
    <w:lvl w:ilvl="4" w:tplc="FCCCB63C" w:tentative="1">
      <w:start w:val="1"/>
      <w:numFmt w:val="lowerLetter"/>
      <w:lvlText w:val="%5."/>
      <w:lvlJc w:val="left"/>
      <w:pPr>
        <w:tabs>
          <w:tab w:val="num" w:pos="3600"/>
        </w:tabs>
        <w:ind w:left="3600" w:hanging="360"/>
      </w:pPr>
    </w:lvl>
    <w:lvl w:ilvl="5" w:tplc="927036AA" w:tentative="1">
      <w:start w:val="1"/>
      <w:numFmt w:val="lowerRoman"/>
      <w:lvlText w:val="%6."/>
      <w:lvlJc w:val="right"/>
      <w:pPr>
        <w:tabs>
          <w:tab w:val="num" w:pos="4320"/>
        </w:tabs>
        <w:ind w:left="4320" w:hanging="180"/>
      </w:pPr>
    </w:lvl>
    <w:lvl w:ilvl="6" w:tplc="A4D05494" w:tentative="1">
      <w:start w:val="1"/>
      <w:numFmt w:val="decimal"/>
      <w:lvlText w:val="%7."/>
      <w:lvlJc w:val="left"/>
      <w:pPr>
        <w:tabs>
          <w:tab w:val="num" w:pos="5040"/>
        </w:tabs>
        <w:ind w:left="5040" w:hanging="360"/>
      </w:pPr>
    </w:lvl>
    <w:lvl w:ilvl="7" w:tplc="2CE6C208" w:tentative="1">
      <w:start w:val="1"/>
      <w:numFmt w:val="lowerLetter"/>
      <w:lvlText w:val="%8."/>
      <w:lvlJc w:val="left"/>
      <w:pPr>
        <w:tabs>
          <w:tab w:val="num" w:pos="5760"/>
        </w:tabs>
        <w:ind w:left="5760" w:hanging="360"/>
      </w:pPr>
    </w:lvl>
    <w:lvl w:ilvl="8" w:tplc="631C98DC" w:tentative="1">
      <w:start w:val="1"/>
      <w:numFmt w:val="lowerRoman"/>
      <w:lvlText w:val="%9."/>
      <w:lvlJc w:val="right"/>
      <w:pPr>
        <w:tabs>
          <w:tab w:val="num" w:pos="6480"/>
        </w:tabs>
        <w:ind w:left="6480" w:hanging="180"/>
      </w:pPr>
    </w:lvl>
  </w:abstractNum>
  <w:abstractNum w:abstractNumId="20">
    <w:nsid w:val="18EC43F7"/>
    <w:multiLevelType w:val="hybridMultilevel"/>
    <w:tmpl w:val="53C8730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1A0F6B65"/>
    <w:multiLevelType w:val="hybridMultilevel"/>
    <w:tmpl w:val="941453BA"/>
    <w:lvl w:ilvl="0" w:tplc="04190011">
      <w:start w:val="1"/>
      <w:numFmt w:val="bullet"/>
      <w:lvlText w:val="­"/>
      <w:lvlJc w:val="left"/>
      <w:pPr>
        <w:ind w:left="1068" w:hanging="360"/>
      </w:pPr>
      <w:rPr>
        <w:rFonts w:ascii="Courier New" w:hAnsi="Courier New" w:hint="default"/>
      </w:rPr>
    </w:lvl>
    <w:lvl w:ilvl="1" w:tplc="04190019">
      <w:start w:val="1"/>
      <w:numFmt w:val="bullet"/>
      <w:lvlText w:val="o"/>
      <w:lvlJc w:val="left"/>
      <w:pPr>
        <w:ind w:left="1788" w:hanging="360"/>
      </w:pPr>
      <w:rPr>
        <w:rFonts w:ascii="Courier New" w:hAnsi="Courier New" w:cs="Courier New" w:hint="default"/>
      </w:rPr>
    </w:lvl>
    <w:lvl w:ilvl="2" w:tplc="0419001B" w:tentative="1">
      <w:start w:val="1"/>
      <w:numFmt w:val="bullet"/>
      <w:lvlText w:val=""/>
      <w:lvlJc w:val="left"/>
      <w:pPr>
        <w:ind w:left="2508" w:hanging="360"/>
      </w:pPr>
      <w:rPr>
        <w:rFonts w:ascii="Wingdings" w:hAnsi="Wingdings" w:hint="default"/>
      </w:rPr>
    </w:lvl>
    <w:lvl w:ilvl="3" w:tplc="0419000F" w:tentative="1">
      <w:start w:val="1"/>
      <w:numFmt w:val="bullet"/>
      <w:lvlText w:val=""/>
      <w:lvlJc w:val="left"/>
      <w:pPr>
        <w:ind w:left="3228" w:hanging="360"/>
      </w:pPr>
      <w:rPr>
        <w:rFonts w:ascii="Symbol" w:hAnsi="Symbol" w:hint="default"/>
      </w:rPr>
    </w:lvl>
    <w:lvl w:ilvl="4" w:tplc="04190019" w:tentative="1">
      <w:start w:val="1"/>
      <w:numFmt w:val="bullet"/>
      <w:lvlText w:val="o"/>
      <w:lvlJc w:val="left"/>
      <w:pPr>
        <w:ind w:left="3948" w:hanging="360"/>
      </w:pPr>
      <w:rPr>
        <w:rFonts w:ascii="Courier New" w:hAnsi="Courier New" w:cs="Courier New" w:hint="default"/>
      </w:rPr>
    </w:lvl>
    <w:lvl w:ilvl="5" w:tplc="0419001B" w:tentative="1">
      <w:start w:val="1"/>
      <w:numFmt w:val="bullet"/>
      <w:lvlText w:val=""/>
      <w:lvlJc w:val="left"/>
      <w:pPr>
        <w:ind w:left="4668" w:hanging="360"/>
      </w:pPr>
      <w:rPr>
        <w:rFonts w:ascii="Wingdings" w:hAnsi="Wingdings" w:hint="default"/>
      </w:rPr>
    </w:lvl>
    <w:lvl w:ilvl="6" w:tplc="0419000F" w:tentative="1">
      <w:start w:val="1"/>
      <w:numFmt w:val="bullet"/>
      <w:lvlText w:val=""/>
      <w:lvlJc w:val="left"/>
      <w:pPr>
        <w:ind w:left="5388" w:hanging="360"/>
      </w:pPr>
      <w:rPr>
        <w:rFonts w:ascii="Symbol" w:hAnsi="Symbol" w:hint="default"/>
      </w:rPr>
    </w:lvl>
    <w:lvl w:ilvl="7" w:tplc="04190019" w:tentative="1">
      <w:start w:val="1"/>
      <w:numFmt w:val="bullet"/>
      <w:lvlText w:val="o"/>
      <w:lvlJc w:val="left"/>
      <w:pPr>
        <w:ind w:left="6108" w:hanging="360"/>
      </w:pPr>
      <w:rPr>
        <w:rFonts w:ascii="Courier New" w:hAnsi="Courier New" w:cs="Courier New" w:hint="default"/>
      </w:rPr>
    </w:lvl>
    <w:lvl w:ilvl="8" w:tplc="0419001B" w:tentative="1">
      <w:start w:val="1"/>
      <w:numFmt w:val="bullet"/>
      <w:lvlText w:val=""/>
      <w:lvlJc w:val="left"/>
      <w:pPr>
        <w:ind w:left="6828" w:hanging="360"/>
      </w:pPr>
      <w:rPr>
        <w:rFonts w:ascii="Wingdings" w:hAnsi="Wingdings" w:hint="default"/>
      </w:rPr>
    </w:lvl>
  </w:abstractNum>
  <w:abstractNum w:abstractNumId="22">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23">
    <w:nsid w:val="1E7F36CF"/>
    <w:multiLevelType w:val="hybridMultilevel"/>
    <w:tmpl w:val="1EBEC524"/>
    <w:lvl w:ilvl="0" w:tplc="9C92FFD2">
      <w:start w:val="1"/>
      <w:numFmt w:val="decimal"/>
      <w:lvlText w:val="%1."/>
      <w:lvlJc w:val="left"/>
      <w:pPr>
        <w:ind w:left="375" w:hanging="375"/>
      </w:pPr>
      <w:rPr>
        <w:rFonts w:hint="default"/>
      </w:rPr>
    </w:lvl>
    <w:lvl w:ilvl="1" w:tplc="AA667EE8" w:tentative="1">
      <w:start w:val="1"/>
      <w:numFmt w:val="lowerLetter"/>
      <w:lvlText w:val="%2."/>
      <w:lvlJc w:val="left"/>
      <w:pPr>
        <w:ind w:left="1440" w:hanging="360"/>
      </w:pPr>
    </w:lvl>
    <w:lvl w:ilvl="2" w:tplc="ED3A8D18" w:tentative="1">
      <w:start w:val="1"/>
      <w:numFmt w:val="lowerRoman"/>
      <w:lvlText w:val="%3."/>
      <w:lvlJc w:val="right"/>
      <w:pPr>
        <w:ind w:left="2160" w:hanging="180"/>
      </w:pPr>
    </w:lvl>
    <w:lvl w:ilvl="3" w:tplc="6FBC03CE" w:tentative="1">
      <w:start w:val="1"/>
      <w:numFmt w:val="decimal"/>
      <w:lvlText w:val="%4."/>
      <w:lvlJc w:val="left"/>
      <w:pPr>
        <w:ind w:left="2880" w:hanging="360"/>
      </w:pPr>
    </w:lvl>
    <w:lvl w:ilvl="4" w:tplc="365250EC" w:tentative="1">
      <w:start w:val="1"/>
      <w:numFmt w:val="lowerLetter"/>
      <w:lvlText w:val="%5."/>
      <w:lvlJc w:val="left"/>
      <w:pPr>
        <w:ind w:left="3600" w:hanging="360"/>
      </w:pPr>
    </w:lvl>
    <w:lvl w:ilvl="5" w:tplc="F9864218" w:tentative="1">
      <w:start w:val="1"/>
      <w:numFmt w:val="lowerRoman"/>
      <w:lvlText w:val="%6."/>
      <w:lvlJc w:val="right"/>
      <w:pPr>
        <w:ind w:left="4320" w:hanging="180"/>
      </w:pPr>
    </w:lvl>
    <w:lvl w:ilvl="6" w:tplc="093EF0BC" w:tentative="1">
      <w:start w:val="1"/>
      <w:numFmt w:val="decimal"/>
      <w:lvlText w:val="%7."/>
      <w:lvlJc w:val="left"/>
      <w:pPr>
        <w:ind w:left="5040" w:hanging="360"/>
      </w:pPr>
    </w:lvl>
    <w:lvl w:ilvl="7" w:tplc="0C0A5B54" w:tentative="1">
      <w:start w:val="1"/>
      <w:numFmt w:val="lowerLetter"/>
      <w:lvlText w:val="%8."/>
      <w:lvlJc w:val="left"/>
      <w:pPr>
        <w:ind w:left="5760" w:hanging="360"/>
      </w:pPr>
    </w:lvl>
    <w:lvl w:ilvl="8" w:tplc="FEF0F51C" w:tentative="1">
      <w:start w:val="1"/>
      <w:numFmt w:val="lowerRoman"/>
      <w:lvlText w:val="%9."/>
      <w:lvlJc w:val="right"/>
      <w:pPr>
        <w:ind w:left="6480" w:hanging="180"/>
      </w:pPr>
    </w:lvl>
  </w:abstractNum>
  <w:abstractNum w:abstractNumId="24">
    <w:nsid w:val="1EDD2E76"/>
    <w:multiLevelType w:val="hybridMultilevel"/>
    <w:tmpl w:val="57D275DC"/>
    <w:lvl w:ilvl="0" w:tplc="48901042">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nsid w:val="1F9F428A"/>
    <w:multiLevelType w:val="hybridMultilevel"/>
    <w:tmpl w:val="60867C7C"/>
    <w:lvl w:ilvl="0" w:tplc="0D14FE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1520409"/>
    <w:multiLevelType w:val="hybridMultilevel"/>
    <w:tmpl w:val="81E48E92"/>
    <w:lvl w:ilvl="0" w:tplc="04190005">
      <w:start w:val="1"/>
      <w:numFmt w:val="decimal"/>
      <w:lvlText w:val="%1."/>
      <w:lvlJc w:val="left"/>
      <w:pPr>
        <w:tabs>
          <w:tab w:val="num" w:pos="900"/>
        </w:tabs>
        <w:ind w:left="900" w:hanging="360"/>
      </w:pPr>
      <w:rPr>
        <w:rFonts w:hint="default"/>
      </w:rPr>
    </w:lvl>
    <w:lvl w:ilvl="1" w:tplc="04190003">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27">
    <w:nsid w:val="23B50448"/>
    <w:multiLevelType w:val="hybridMultilevel"/>
    <w:tmpl w:val="89D2B51C"/>
    <w:lvl w:ilvl="0" w:tplc="8860316C">
      <w:numFmt w:val="none"/>
      <w:lvlText w:val=""/>
      <w:lvlJc w:val="left"/>
      <w:pPr>
        <w:tabs>
          <w:tab w:val="num" w:pos="360"/>
        </w:tabs>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7AC292F"/>
    <w:multiLevelType w:val="hybridMultilevel"/>
    <w:tmpl w:val="4FBC6D8A"/>
    <w:lvl w:ilvl="0" w:tplc="7108A046">
      <w:start w:val="1"/>
      <w:numFmt w:val="decimal"/>
      <w:lvlText w:val="%1."/>
      <w:lvlJc w:val="left"/>
      <w:pPr>
        <w:tabs>
          <w:tab w:val="num" w:pos="900"/>
        </w:tabs>
        <w:ind w:left="900" w:hanging="360"/>
      </w:pPr>
    </w:lvl>
    <w:lvl w:ilvl="1" w:tplc="2B6054E8">
      <w:start w:val="1"/>
      <w:numFmt w:val="lowerLetter"/>
      <w:lvlText w:val="%2."/>
      <w:lvlJc w:val="left"/>
      <w:pPr>
        <w:tabs>
          <w:tab w:val="num" w:pos="1440"/>
        </w:tabs>
        <w:ind w:left="1440" w:hanging="360"/>
      </w:pPr>
    </w:lvl>
    <w:lvl w:ilvl="2" w:tplc="9AD2D8F6">
      <w:start w:val="1"/>
      <w:numFmt w:val="decimal"/>
      <w:lvlText w:val="%3."/>
      <w:lvlJc w:val="left"/>
      <w:pPr>
        <w:tabs>
          <w:tab w:val="num" w:pos="2160"/>
        </w:tabs>
        <w:ind w:left="2160" w:hanging="360"/>
      </w:pPr>
    </w:lvl>
    <w:lvl w:ilvl="3" w:tplc="D5ACA196">
      <w:start w:val="1"/>
      <w:numFmt w:val="decimal"/>
      <w:lvlText w:val="%4."/>
      <w:lvlJc w:val="left"/>
      <w:pPr>
        <w:tabs>
          <w:tab w:val="num" w:pos="2880"/>
        </w:tabs>
        <w:ind w:left="2880" w:hanging="360"/>
      </w:pPr>
    </w:lvl>
    <w:lvl w:ilvl="4" w:tplc="A6CA2F04">
      <w:start w:val="1"/>
      <w:numFmt w:val="decimal"/>
      <w:lvlText w:val="%5."/>
      <w:lvlJc w:val="left"/>
      <w:pPr>
        <w:tabs>
          <w:tab w:val="num" w:pos="3600"/>
        </w:tabs>
        <w:ind w:left="3600" w:hanging="360"/>
      </w:pPr>
    </w:lvl>
    <w:lvl w:ilvl="5" w:tplc="2C78571E">
      <w:start w:val="1"/>
      <w:numFmt w:val="decimal"/>
      <w:lvlText w:val="%6."/>
      <w:lvlJc w:val="left"/>
      <w:pPr>
        <w:tabs>
          <w:tab w:val="num" w:pos="4320"/>
        </w:tabs>
        <w:ind w:left="4320" w:hanging="360"/>
      </w:pPr>
    </w:lvl>
    <w:lvl w:ilvl="6" w:tplc="8C8C7840">
      <w:start w:val="1"/>
      <w:numFmt w:val="decimal"/>
      <w:lvlText w:val="%7."/>
      <w:lvlJc w:val="left"/>
      <w:pPr>
        <w:tabs>
          <w:tab w:val="num" w:pos="5040"/>
        </w:tabs>
        <w:ind w:left="5040" w:hanging="360"/>
      </w:pPr>
    </w:lvl>
    <w:lvl w:ilvl="7" w:tplc="C422F670">
      <w:start w:val="1"/>
      <w:numFmt w:val="decimal"/>
      <w:lvlText w:val="%8."/>
      <w:lvlJc w:val="left"/>
      <w:pPr>
        <w:tabs>
          <w:tab w:val="num" w:pos="5760"/>
        </w:tabs>
        <w:ind w:left="5760" w:hanging="360"/>
      </w:pPr>
    </w:lvl>
    <w:lvl w:ilvl="8" w:tplc="CE3661D8">
      <w:start w:val="1"/>
      <w:numFmt w:val="decimal"/>
      <w:lvlText w:val="%9."/>
      <w:lvlJc w:val="left"/>
      <w:pPr>
        <w:tabs>
          <w:tab w:val="num" w:pos="6480"/>
        </w:tabs>
        <w:ind w:left="6480" w:hanging="360"/>
      </w:pPr>
    </w:lvl>
  </w:abstractNum>
  <w:abstractNum w:abstractNumId="30">
    <w:nsid w:val="31CD4CAC"/>
    <w:multiLevelType w:val="hybridMultilevel"/>
    <w:tmpl w:val="32F65D80"/>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3CE15BD"/>
    <w:multiLevelType w:val="hybridMultilevel"/>
    <w:tmpl w:val="600635F0"/>
    <w:lvl w:ilvl="0" w:tplc="5FD6100A">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2">
    <w:nsid w:val="35CD3560"/>
    <w:multiLevelType w:val="hybridMultilevel"/>
    <w:tmpl w:val="DC4E2F1E"/>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36006B50"/>
    <w:multiLevelType w:val="hybridMultilevel"/>
    <w:tmpl w:val="78D604EC"/>
    <w:lvl w:ilvl="0" w:tplc="0419000F">
      <w:start w:val="1"/>
      <w:numFmt w:val="bullet"/>
      <w:lvlText w:val=""/>
      <w:lvlJc w:val="left"/>
      <w:pPr>
        <w:tabs>
          <w:tab w:val="num" w:pos="1428"/>
        </w:tabs>
        <w:ind w:left="1428" w:hanging="360"/>
      </w:pPr>
      <w:rPr>
        <w:rFonts w:ascii="Symbol" w:hAnsi="Symbol" w:hint="default"/>
      </w:rPr>
    </w:lvl>
    <w:lvl w:ilvl="1" w:tplc="04190019" w:tentative="1">
      <w:start w:val="1"/>
      <w:numFmt w:val="bullet"/>
      <w:lvlText w:val="o"/>
      <w:lvlJc w:val="left"/>
      <w:pPr>
        <w:tabs>
          <w:tab w:val="num" w:pos="2148"/>
        </w:tabs>
        <w:ind w:left="2148" w:hanging="360"/>
      </w:pPr>
      <w:rPr>
        <w:rFonts w:ascii="Courier New" w:hAnsi="Courier New" w:cs="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tentative="1">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cs="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cs="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34">
    <w:nsid w:val="37591C9F"/>
    <w:multiLevelType w:val="hybridMultilevel"/>
    <w:tmpl w:val="32F65D80"/>
    <w:lvl w:ilvl="0" w:tplc="04190001">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3BBD06FD"/>
    <w:multiLevelType w:val="multilevel"/>
    <w:tmpl w:val="4430551C"/>
    <w:lvl w:ilvl="0">
      <w:start w:val="1"/>
      <w:numFmt w:val="decimal"/>
      <w:lvlText w:val="%1."/>
      <w:lvlJc w:val="left"/>
      <w:pPr>
        <w:ind w:left="900" w:hanging="360"/>
      </w:pPr>
      <w:rPr>
        <w:rFonts w:hint="default"/>
      </w:rPr>
    </w:lvl>
    <w:lvl w:ilvl="1">
      <w:start w:val="2"/>
      <w:numFmt w:val="decimal"/>
      <w:isLgl/>
      <w:lvlText w:val="%1.%2."/>
      <w:lvlJc w:val="left"/>
      <w:pPr>
        <w:ind w:left="1495" w:hanging="720"/>
      </w:pPr>
      <w:rPr>
        <w:rFonts w:hint="default"/>
      </w:rPr>
    </w:lvl>
    <w:lvl w:ilvl="2">
      <w:start w:val="1"/>
      <w:numFmt w:val="decimal"/>
      <w:isLgl/>
      <w:lvlText w:val="%1.%2.%3."/>
      <w:lvlJc w:val="left"/>
      <w:pPr>
        <w:ind w:left="1730"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560" w:hanging="1080"/>
      </w:pPr>
      <w:rPr>
        <w:rFonts w:hint="default"/>
      </w:rPr>
    </w:lvl>
    <w:lvl w:ilvl="5">
      <w:start w:val="1"/>
      <w:numFmt w:val="decimal"/>
      <w:isLgl/>
      <w:lvlText w:val="%1.%2.%3.%4.%5.%6."/>
      <w:lvlJc w:val="left"/>
      <w:pPr>
        <w:ind w:left="3155" w:hanging="1440"/>
      </w:pPr>
      <w:rPr>
        <w:rFonts w:hint="default"/>
      </w:rPr>
    </w:lvl>
    <w:lvl w:ilvl="6">
      <w:start w:val="1"/>
      <w:numFmt w:val="decimal"/>
      <w:isLgl/>
      <w:lvlText w:val="%1.%2.%3.%4.%5.%6.%7."/>
      <w:lvlJc w:val="left"/>
      <w:pPr>
        <w:ind w:left="3750" w:hanging="1800"/>
      </w:pPr>
      <w:rPr>
        <w:rFonts w:hint="default"/>
      </w:rPr>
    </w:lvl>
    <w:lvl w:ilvl="7">
      <w:start w:val="1"/>
      <w:numFmt w:val="decimal"/>
      <w:isLgl/>
      <w:lvlText w:val="%1.%2.%3.%4.%5.%6.%7.%8."/>
      <w:lvlJc w:val="left"/>
      <w:pPr>
        <w:ind w:left="3985" w:hanging="1800"/>
      </w:pPr>
      <w:rPr>
        <w:rFonts w:hint="default"/>
      </w:rPr>
    </w:lvl>
    <w:lvl w:ilvl="8">
      <w:start w:val="1"/>
      <w:numFmt w:val="decimal"/>
      <w:isLgl/>
      <w:lvlText w:val="%1.%2.%3.%4.%5.%6.%7.%8.%9."/>
      <w:lvlJc w:val="left"/>
      <w:pPr>
        <w:ind w:left="4580" w:hanging="2160"/>
      </w:pPr>
      <w:rPr>
        <w:rFonts w:hint="default"/>
      </w:rPr>
    </w:lvl>
  </w:abstractNum>
  <w:abstractNum w:abstractNumId="36">
    <w:nsid w:val="3C1A683B"/>
    <w:multiLevelType w:val="hybridMultilevel"/>
    <w:tmpl w:val="0658CE5A"/>
    <w:lvl w:ilvl="0" w:tplc="DFF411D8">
      <w:start w:val="1"/>
      <w:numFmt w:val="decimal"/>
      <w:lvlText w:val="%1."/>
      <w:lvlJc w:val="left"/>
      <w:pPr>
        <w:tabs>
          <w:tab w:val="num" w:pos="720"/>
        </w:tabs>
        <w:ind w:left="720" w:hanging="360"/>
      </w:pPr>
      <w:rPr>
        <w:rFonts w:hint="default"/>
      </w:rPr>
    </w:lvl>
    <w:lvl w:ilvl="1" w:tplc="F6E081C8" w:tentative="1">
      <w:start w:val="1"/>
      <w:numFmt w:val="lowerLetter"/>
      <w:lvlText w:val="%2."/>
      <w:lvlJc w:val="left"/>
      <w:pPr>
        <w:tabs>
          <w:tab w:val="num" w:pos="1440"/>
        </w:tabs>
        <w:ind w:left="1440" w:hanging="360"/>
      </w:pPr>
    </w:lvl>
    <w:lvl w:ilvl="2" w:tplc="37820238" w:tentative="1">
      <w:start w:val="1"/>
      <w:numFmt w:val="lowerRoman"/>
      <w:lvlText w:val="%3."/>
      <w:lvlJc w:val="right"/>
      <w:pPr>
        <w:tabs>
          <w:tab w:val="num" w:pos="2160"/>
        </w:tabs>
        <w:ind w:left="2160" w:hanging="180"/>
      </w:pPr>
    </w:lvl>
    <w:lvl w:ilvl="3" w:tplc="5CA6A5C0" w:tentative="1">
      <w:start w:val="1"/>
      <w:numFmt w:val="decimal"/>
      <w:lvlText w:val="%4."/>
      <w:lvlJc w:val="left"/>
      <w:pPr>
        <w:tabs>
          <w:tab w:val="num" w:pos="2880"/>
        </w:tabs>
        <w:ind w:left="2880" w:hanging="360"/>
      </w:pPr>
    </w:lvl>
    <w:lvl w:ilvl="4" w:tplc="4E7C426A" w:tentative="1">
      <w:start w:val="1"/>
      <w:numFmt w:val="lowerLetter"/>
      <w:lvlText w:val="%5."/>
      <w:lvlJc w:val="left"/>
      <w:pPr>
        <w:tabs>
          <w:tab w:val="num" w:pos="3600"/>
        </w:tabs>
        <w:ind w:left="3600" w:hanging="360"/>
      </w:pPr>
    </w:lvl>
    <w:lvl w:ilvl="5" w:tplc="58B4441A" w:tentative="1">
      <w:start w:val="1"/>
      <w:numFmt w:val="lowerRoman"/>
      <w:lvlText w:val="%6."/>
      <w:lvlJc w:val="right"/>
      <w:pPr>
        <w:tabs>
          <w:tab w:val="num" w:pos="4320"/>
        </w:tabs>
        <w:ind w:left="4320" w:hanging="180"/>
      </w:pPr>
    </w:lvl>
    <w:lvl w:ilvl="6" w:tplc="231C46A4" w:tentative="1">
      <w:start w:val="1"/>
      <w:numFmt w:val="decimal"/>
      <w:lvlText w:val="%7."/>
      <w:lvlJc w:val="left"/>
      <w:pPr>
        <w:tabs>
          <w:tab w:val="num" w:pos="5040"/>
        </w:tabs>
        <w:ind w:left="5040" w:hanging="360"/>
      </w:pPr>
    </w:lvl>
    <w:lvl w:ilvl="7" w:tplc="82F6874E" w:tentative="1">
      <w:start w:val="1"/>
      <w:numFmt w:val="lowerLetter"/>
      <w:lvlText w:val="%8."/>
      <w:lvlJc w:val="left"/>
      <w:pPr>
        <w:tabs>
          <w:tab w:val="num" w:pos="5760"/>
        </w:tabs>
        <w:ind w:left="5760" w:hanging="360"/>
      </w:pPr>
    </w:lvl>
    <w:lvl w:ilvl="8" w:tplc="3440D338" w:tentative="1">
      <w:start w:val="1"/>
      <w:numFmt w:val="lowerRoman"/>
      <w:lvlText w:val="%9."/>
      <w:lvlJc w:val="right"/>
      <w:pPr>
        <w:tabs>
          <w:tab w:val="num" w:pos="6480"/>
        </w:tabs>
        <w:ind w:left="6480" w:hanging="180"/>
      </w:pPr>
    </w:lvl>
  </w:abstractNum>
  <w:abstractNum w:abstractNumId="37">
    <w:nsid w:val="44036C32"/>
    <w:multiLevelType w:val="hybridMultilevel"/>
    <w:tmpl w:val="115A17F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nsid w:val="45883A5C"/>
    <w:multiLevelType w:val="hybridMultilevel"/>
    <w:tmpl w:val="0DC6DB6A"/>
    <w:lvl w:ilvl="0" w:tplc="AE5ECD36">
      <w:start w:val="1"/>
      <w:numFmt w:val="decimal"/>
      <w:lvlText w:val="%1."/>
      <w:lvlJc w:val="left"/>
      <w:pPr>
        <w:ind w:left="930" w:hanging="57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8135145"/>
    <w:multiLevelType w:val="multilevel"/>
    <w:tmpl w:val="ADAC37B6"/>
    <w:lvl w:ilvl="0">
      <w:start w:val="1"/>
      <w:numFmt w:val="decimal"/>
      <w:lvlText w:val="%1."/>
      <w:lvlJc w:val="left"/>
      <w:pPr>
        <w:ind w:left="1938" w:hanging="1230"/>
      </w:pPr>
      <w:rPr>
        <w:rFonts w:hint="default"/>
      </w:rPr>
    </w:lvl>
    <w:lvl w:ilvl="1">
      <w:start w:val="1"/>
      <w:numFmt w:val="decimal"/>
      <w:isLgl/>
      <w:lvlText w:val="%1.%2."/>
      <w:lvlJc w:val="left"/>
      <w:pPr>
        <w:ind w:left="1368" w:hanging="6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0">
    <w:nsid w:val="4C0B764C"/>
    <w:multiLevelType w:val="hybridMultilevel"/>
    <w:tmpl w:val="071C08B2"/>
    <w:lvl w:ilvl="0" w:tplc="42C29AC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4D0F03F5"/>
    <w:multiLevelType w:val="hybridMultilevel"/>
    <w:tmpl w:val="26A010CC"/>
    <w:lvl w:ilvl="0" w:tplc="04190011">
      <w:start w:val="1"/>
      <w:numFmt w:val="decimal"/>
      <w:lvlText w:val="%1)"/>
      <w:lvlJc w:val="left"/>
      <w:pPr>
        <w:tabs>
          <w:tab w:val="num" w:pos="891"/>
        </w:tabs>
        <w:ind w:left="891" w:hanging="465"/>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2">
    <w:nsid w:val="4D574C48"/>
    <w:multiLevelType w:val="multilevel"/>
    <w:tmpl w:val="8654D1D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2299" w:hanging="1590"/>
      </w:pPr>
      <w:rPr>
        <w:rFonts w:hint="default"/>
      </w:rPr>
    </w:lvl>
    <w:lvl w:ilvl="2">
      <w:start w:val="1"/>
      <w:numFmt w:val="decimal"/>
      <w:isLgl/>
      <w:lvlText w:val="%1.%2.%3."/>
      <w:lvlJc w:val="left"/>
      <w:pPr>
        <w:ind w:left="2648" w:hanging="1590"/>
      </w:pPr>
      <w:rPr>
        <w:rFonts w:hint="default"/>
      </w:rPr>
    </w:lvl>
    <w:lvl w:ilvl="3">
      <w:start w:val="1"/>
      <w:numFmt w:val="decimal"/>
      <w:isLgl/>
      <w:lvlText w:val="%1.%2.%3.%4."/>
      <w:lvlJc w:val="left"/>
      <w:pPr>
        <w:ind w:left="2997" w:hanging="1590"/>
      </w:pPr>
      <w:rPr>
        <w:rFonts w:hint="default"/>
      </w:rPr>
    </w:lvl>
    <w:lvl w:ilvl="4">
      <w:start w:val="1"/>
      <w:numFmt w:val="decimal"/>
      <w:isLgl/>
      <w:lvlText w:val="%1.%2.%3.%4.%5."/>
      <w:lvlJc w:val="left"/>
      <w:pPr>
        <w:ind w:left="3346" w:hanging="1590"/>
      </w:pPr>
      <w:rPr>
        <w:rFonts w:hint="default"/>
      </w:rPr>
    </w:lvl>
    <w:lvl w:ilvl="5">
      <w:start w:val="1"/>
      <w:numFmt w:val="decimal"/>
      <w:isLgl/>
      <w:lvlText w:val="%1.%2.%3.%4.%5.%6."/>
      <w:lvlJc w:val="left"/>
      <w:pPr>
        <w:ind w:left="3695" w:hanging="159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nsid w:val="4D6847C0"/>
    <w:multiLevelType w:val="singleLevel"/>
    <w:tmpl w:val="CD54843E"/>
    <w:lvl w:ilvl="0">
      <w:start w:val="1"/>
      <w:numFmt w:val="decimal"/>
      <w:lvlText w:val="3.1.%1."/>
      <w:legacy w:legacy="1" w:legacySpace="0" w:legacyIndent="643"/>
      <w:lvlJc w:val="left"/>
      <w:pPr>
        <w:ind w:left="0" w:firstLine="0"/>
      </w:pPr>
      <w:rPr>
        <w:rFonts w:ascii="Times New Roman" w:hAnsi="Times New Roman" w:cs="Times New Roman" w:hint="default"/>
      </w:rPr>
    </w:lvl>
  </w:abstractNum>
  <w:abstractNum w:abstractNumId="44">
    <w:nsid w:val="4E0A2800"/>
    <w:multiLevelType w:val="multilevel"/>
    <w:tmpl w:val="88C8F52C"/>
    <w:lvl w:ilvl="0">
      <w:start w:val="5"/>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nsid w:val="4E847331"/>
    <w:multiLevelType w:val="hybridMultilevel"/>
    <w:tmpl w:val="0D3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A55119"/>
    <w:multiLevelType w:val="hybridMultilevel"/>
    <w:tmpl w:val="B2C60C26"/>
    <w:lvl w:ilvl="0" w:tplc="6AB0656C">
      <w:start w:val="1"/>
      <w:numFmt w:val="decimal"/>
      <w:lvlText w:val="%1)"/>
      <w:lvlJc w:val="left"/>
      <w:pPr>
        <w:ind w:left="1316" w:hanging="465"/>
      </w:pPr>
    </w:lvl>
    <w:lvl w:ilvl="1" w:tplc="3F6801C2">
      <w:start w:val="1"/>
      <w:numFmt w:val="decimal"/>
      <w:lvlText w:val="%2."/>
      <w:lvlJc w:val="left"/>
      <w:pPr>
        <w:tabs>
          <w:tab w:val="num" w:pos="1440"/>
        </w:tabs>
        <w:ind w:left="1440" w:hanging="360"/>
      </w:pPr>
    </w:lvl>
    <w:lvl w:ilvl="2" w:tplc="DA988A5E">
      <w:start w:val="1"/>
      <w:numFmt w:val="decimal"/>
      <w:lvlText w:val="%3."/>
      <w:lvlJc w:val="left"/>
      <w:pPr>
        <w:tabs>
          <w:tab w:val="num" w:pos="2160"/>
        </w:tabs>
        <w:ind w:left="2160" w:hanging="360"/>
      </w:pPr>
    </w:lvl>
    <w:lvl w:ilvl="3" w:tplc="CB1A5C8E">
      <w:start w:val="1"/>
      <w:numFmt w:val="decimal"/>
      <w:lvlText w:val="%4."/>
      <w:lvlJc w:val="left"/>
      <w:pPr>
        <w:tabs>
          <w:tab w:val="num" w:pos="2880"/>
        </w:tabs>
        <w:ind w:left="2880" w:hanging="360"/>
      </w:pPr>
    </w:lvl>
    <w:lvl w:ilvl="4" w:tplc="352A0F38">
      <w:start w:val="1"/>
      <w:numFmt w:val="decimal"/>
      <w:lvlText w:val="%5."/>
      <w:lvlJc w:val="left"/>
      <w:pPr>
        <w:tabs>
          <w:tab w:val="num" w:pos="3600"/>
        </w:tabs>
        <w:ind w:left="3600" w:hanging="360"/>
      </w:pPr>
    </w:lvl>
    <w:lvl w:ilvl="5" w:tplc="371C8674">
      <w:start w:val="1"/>
      <w:numFmt w:val="decimal"/>
      <w:lvlText w:val="%6."/>
      <w:lvlJc w:val="left"/>
      <w:pPr>
        <w:tabs>
          <w:tab w:val="num" w:pos="4320"/>
        </w:tabs>
        <w:ind w:left="4320" w:hanging="360"/>
      </w:pPr>
    </w:lvl>
    <w:lvl w:ilvl="6" w:tplc="ACEA1174">
      <w:start w:val="1"/>
      <w:numFmt w:val="decimal"/>
      <w:lvlText w:val="%7."/>
      <w:lvlJc w:val="left"/>
      <w:pPr>
        <w:tabs>
          <w:tab w:val="num" w:pos="5040"/>
        </w:tabs>
        <w:ind w:left="5040" w:hanging="360"/>
      </w:pPr>
    </w:lvl>
    <w:lvl w:ilvl="7" w:tplc="04268576">
      <w:start w:val="1"/>
      <w:numFmt w:val="decimal"/>
      <w:lvlText w:val="%8."/>
      <w:lvlJc w:val="left"/>
      <w:pPr>
        <w:tabs>
          <w:tab w:val="num" w:pos="5760"/>
        </w:tabs>
        <w:ind w:left="5760" w:hanging="360"/>
      </w:pPr>
    </w:lvl>
    <w:lvl w:ilvl="8" w:tplc="6CB86004">
      <w:start w:val="1"/>
      <w:numFmt w:val="decimal"/>
      <w:lvlText w:val="%9."/>
      <w:lvlJc w:val="left"/>
      <w:pPr>
        <w:tabs>
          <w:tab w:val="num" w:pos="6480"/>
        </w:tabs>
        <w:ind w:left="6480" w:hanging="360"/>
      </w:pPr>
    </w:lvl>
  </w:abstractNum>
  <w:abstractNum w:abstractNumId="47">
    <w:nsid w:val="4F245FA3"/>
    <w:multiLevelType w:val="hybridMultilevel"/>
    <w:tmpl w:val="6D6A14C8"/>
    <w:lvl w:ilvl="0" w:tplc="AA1C606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50AC2967"/>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9">
    <w:nsid w:val="50D65B82"/>
    <w:multiLevelType w:val="multilevel"/>
    <w:tmpl w:val="DE10BED2"/>
    <w:lvl w:ilvl="0">
      <w:start w:val="4"/>
      <w:numFmt w:val="decimal"/>
      <w:lvlText w:val="%1."/>
      <w:lvlJc w:val="left"/>
      <w:pPr>
        <w:ind w:left="900" w:hanging="360"/>
      </w:pPr>
      <w:rPr>
        <w:rFonts w:hint="default"/>
      </w:rPr>
    </w:lvl>
    <w:lvl w:ilvl="1">
      <w:start w:val="11"/>
      <w:numFmt w:val="decimal"/>
      <w:isLgl/>
      <w:lvlText w:val="%1.%2."/>
      <w:lvlJc w:val="left"/>
      <w:pPr>
        <w:ind w:left="1425" w:hanging="72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0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495" w:hanging="1800"/>
      </w:pPr>
      <w:rPr>
        <w:rFonts w:hint="default"/>
      </w:rPr>
    </w:lvl>
    <w:lvl w:ilvl="8">
      <w:start w:val="1"/>
      <w:numFmt w:val="decimal"/>
      <w:isLgl/>
      <w:lvlText w:val="%1.%2.%3.%4.%5.%6.%7.%8.%9."/>
      <w:lvlJc w:val="left"/>
      <w:pPr>
        <w:ind w:left="4020" w:hanging="2160"/>
      </w:pPr>
      <w:rPr>
        <w:rFonts w:hint="default"/>
      </w:rPr>
    </w:lvl>
  </w:abstractNum>
  <w:abstractNum w:abstractNumId="50">
    <w:nsid w:val="51253C83"/>
    <w:multiLevelType w:val="hybridMultilevel"/>
    <w:tmpl w:val="81B45212"/>
    <w:lvl w:ilvl="0" w:tplc="75C0C380">
      <w:start w:val="1"/>
      <w:numFmt w:val="bullet"/>
      <w:lvlText w:val=""/>
      <w:lvlJc w:val="left"/>
      <w:pPr>
        <w:tabs>
          <w:tab w:val="num" w:pos="1260"/>
        </w:tabs>
        <w:ind w:left="1260" w:hanging="360"/>
      </w:pPr>
      <w:rPr>
        <w:rFonts w:ascii="Symbol" w:hAnsi="Symbol" w:hint="default"/>
      </w:rPr>
    </w:lvl>
    <w:lvl w:ilvl="1" w:tplc="833ABD88">
      <w:start w:val="1"/>
      <w:numFmt w:val="bullet"/>
      <w:lvlText w:val="o"/>
      <w:lvlJc w:val="left"/>
      <w:pPr>
        <w:tabs>
          <w:tab w:val="num" w:pos="1980"/>
        </w:tabs>
        <w:ind w:left="1980" w:hanging="360"/>
      </w:pPr>
      <w:rPr>
        <w:rFonts w:ascii="Courier New" w:hAnsi="Courier New" w:cs="Courier New" w:hint="default"/>
      </w:rPr>
    </w:lvl>
    <w:lvl w:ilvl="2" w:tplc="8496F204">
      <w:start w:val="1"/>
      <w:numFmt w:val="decimal"/>
      <w:lvlText w:val="%3."/>
      <w:lvlJc w:val="left"/>
      <w:pPr>
        <w:tabs>
          <w:tab w:val="num" w:pos="2160"/>
        </w:tabs>
        <w:ind w:left="2160" w:hanging="360"/>
      </w:pPr>
    </w:lvl>
    <w:lvl w:ilvl="3" w:tplc="4D123C3A">
      <w:start w:val="1"/>
      <w:numFmt w:val="decimal"/>
      <w:lvlText w:val="%4."/>
      <w:lvlJc w:val="left"/>
      <w:pPr>
        <w:tabs>
          <w:tab w:val="num" w:pos="2880"/>
        </w:tabs>
        <w:ind w:left="2880" w:hanging="360"/>
      </w:pPr>
    </w:lvl>
    <w:lvl w:ilvl="4" w:tplc="D63C3796">
      <w:start w:val="1"/>
      <w:numFmt w:val="decimal"/>
      <w:lvlText w:val="%5."/>
      <w:lvlJc w:val="left"/>
      <w:pPr>
        <w:tabs>
          <w:tab w:val="num" w:pos="3600"/>
        </w:tabs>
        <w:ind w:left="3600" w:hanging="360"/>
      </w:pPr>
    </w:lvl>
    <w:lvl w:ilvl="5" w:tplc="CA84E950">
      <w:start w:val="1"/>
      <w:numFmt w:val="decimal"/>
      <w:lvlText w:val="%6."/>
      <w:lvlJc w:val="left"/>
      <w:pPr>
        <w:tabs>
          <w:tab w:val="num" w:pos="4320"/>
        </w:tabs>
        <w:ind w:left="4320" w:hanging="360"/>
      </w:pPr>
    </w:lvl>
    <w:lvl w:ilvl="6" w:tplc="3ACCEDF2">
      <w:start w:val="1"/>
      <w:numFmt w:val="decimal"/>
      <w:lvlText w:val="%7."/>
      <w:lvlJc w:val="left"/>
      <w:pPr>
        <w:tabs>
          <w:tab w:val="num" w:pos="5040"/>
        </w:tabs>
        <w:ind w:left="5040" w:hanging="360"/>
      </w:pPr>
    </w:lvl>
    <w:lvl w:ilvl="7" w:tplc="046C0ED8">
      <w:start w:val="1"/>
      <w:numFmt w:val="decimal"/>
      <w:lvlText w:val="%8."/>
      <w:lvlJc w:val="left"/>
      <w:pPr>
        <w:tabs>
          <w:tab w:val="num" w:pos="5760"/>
        </w:tabs>
        <w:ind w:left="5760" w:hanging="360"/>
      </w:pPr>
    </w:lvl>
    <w:lvl w:ilvl="8" w:tplc="F642F062">
      <w:start w:val="1"/>
      <w:numFmt w:val="decimal"/>
      <w:lvlText w:val="%9."/>
      <w:lvlJc w:val="left"/>
      <w:pPr>
        <w:tabs>
          <w:tab w:val="num" w:pos="6480"/>
        </w:tabs>
        <w:ind w:left="6480" w:hanging="360"/>
      </w:pPr>
    </w:lvl>
  </w:abstractNum>
  <w:abstractNum w:abstractNumId="5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59B83541"/>
    <w:multiLevelType w:val="hybridMultilevel"/>
    <w:tmpl w:val="48705F60"/>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53">
    <w:nsid w:val="5A7B64C6"/>
    <w:multiLevelType w:val="hybridMultilevel"/>
    <w:tmpl w:val="23745B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60085A48"/>
    <w:multiLevelType w:val="singleLevel"/>
    <w:tmpl w:val="95DA6F02"/>
    <w:lvl w:ilvl="0">
      <w:start w:val="7"/>
      <w:numFmt w:val="decimal"/>
      <w:lvlText w:val="5.%1."/>
      <w:legacy w:legacy="1" w:legacySpace="0" w:legacyIndent="422"/>
      <w:lvlJc w:val="left"/>
      <w:pPr>
        <w:ind w:left="0" w:firstLine="0"/>
      </w:pPr>
      <w:rPr>
        <w:rFonts w:ascii="Times New Roman" w:hAnsi="Times New Roman" w:cs="Times New Roman" w:hint="default"/>
      </w:rPr>
    </w:lvl>
  </w:abstractNum>
  <w:abstractNum w:abstractNumId="55">
    <w:nsid w:val="62AE6A77"/>
    <w:multiLevelType w:val="multilevel"/>
    <w:tmpl w:val="11122314"/>
    <w:lvl w:ilvl="0">
      <w:start w:val="1"/>
      <w:numFmt w:val="decimal"/>
      <w:pStyle w:val="0"/>
      <w:suff w:val="space"/>
      <w:lvlText w:val="%1"/>
      <w:lvlJc w:val="left"/>
      <w:pPr>
        <w:ind w:left="0" w:firstLine="709"/>
      </w:pPr>
      <w:rPr>
        <w:rFonts w:hint="default"/>
        <w:sz w:val="28"/>
        <w:szCs w:val="28"/>
      </w:rPr>
    </w:lvl>
    <w:lvl w:ilvl="1">
      <w:start w:val="1"/>
      <w:numFmt w:val="decimal"/>
      <w:pStyle w:val="a1"/>
      <w:suff w:val="space"/>
      <w:lvlText w:val="%1.%2"/>
      <w:lvlJc w:val="left"/>
      <w:pPr>
        <w:ind w:left="0" w:firstLine="709"/>
      </w:pPr>
      <w:rPr>
        <w:rFonts w:hint="default"/>
      </w:rPr>
    </w:lvl>
    <w:lvl w:ilvl="2">
      <w:start w:val="1"/>
      <w:numFmt w:val="decimal"/>
      <w:suff w:val="space"/>
      <w:lvlText w:val="%1.%2.%3"/>
      <w:lvlJc w:val="left"/>
      <w:pPr>
        <w:ind w:left="1865" w:hanging="720"/>
      </w:pPr>
      <w:rPr>
        <w:rFonts w:hint="default"/>
      </w:rPr>
    </w:lvl>
    <w:lvl w:ilvl="3">
      <w:start w:val="1"/>
      <w:numFmt w:val="decimal"/>
      <w:lvlText w:val="%1.%2.%3.%4"/>
      <w:lvlJc w:val="left"/>
      <w:pPr>
        <w:tabs>
          <w:tab w:val="num" w:pos="1145"/>
        </w:tabs>
        <w:ind w:left="2009" w:hanging="864"/>
      </w:pPr>
      <w:rPr>
        <w:rFonts w:hint="default"/>
      </w:rPr>
    </w:lvl>
    <w:lvl w:ilvl="4">
      <w:start w:val="1"/>
      <w:numFmt w:val="decimal"/>
      <w:lvlText w:val="%1.%2.%3.%4.%5"/>
      <w:lvlJc w:val="left"/>
      <w:pPr>
        <w:tabs>
          <w:tab w:val="num" w:pos="1145"/>
        </w:tabs>
        <w:ind w:left="2153" w:hanging="1008"/>
      </w:pPr>
      <w:rPr>
        <w:rFonts w:hint="default"/>
      </w:rPr>
    </w:lvl>
    <w:lvl w:ilvl="5">
      <w:start w:val="1"/>
      <w:numFmt w:val="decimal"/>
      <w:lvlText w:val="%1.%2.%3.%4.%5.%6"/>
      <w:lvlJc w:val="left"/>
      <w:pPr>
        <w:tabs>
          <w:tab w:val="num" w:pos="1145"/>
        </w:tabs>
        <w:ind w:left="2297" w:hanging="1152"/>
      </w:pPr>
      <w:rPr>
        <w:rFonts w:hint="default"/>
      </w:rPr>
    </w:lvl>
    <w:lvl w:ilvl="6">
      <w:start w:val="1"/>
      <w:numFmt w:val="decimal"/>
      <w:lvlText w:val="%1.%2.%3.%4.%5.%6.%7"/>
      <w:lvlJc w:val="left"/>
      <w:pPr>
        <w:tabs>
          <w:tab w:val="num" w:pos="1145"/>
        </w:tabs>
        <w:ind w:left="2441" w:hanging="1296"/>
      </w:pPr>
      <w:rPr>
        <w:rFonts w:hint="default"/>
      </w:rPr>
    </w:lvl>
    <w:lvl w:ilvl="7">
      <w:start w:val="1"/>
      <w:numFmt w:val="decimal"/>
      <w:lvlText w:val="%1.%2.%3.%4.%5.%6.%7.%8"/>
      <w:lvlJc w:val="left"/>
      <w:pPr>
        <w:tabs>
          <w:tab w:val="num" w:pos="1145"/>
        </w:tabs>
        <w:ind w:left="2585" w:hanging="1440"/>
      </w:pPr>
      <w:rPr>
        <w:rFonts w:hint="default"/>
      </w:rPr>
    </w:lvl>
    <w:lvl w:ilvl="8">
      <w:start w:val="1"/>
      <w:numFmt w:val="decimal"/>
      <w:lvlText w:val="%1.%2.%3.%4.%5.%6.%7.%8.%9"/>
      <w:lvlJc w:val="left"/>
      <w:pPr>
        <w:tabs>
          <w:tab w:val="num" w:pos="1145"/>
        </w:tabs>
        <w:ind w:left="2729" w:hanging="1584"/>
      </w:pPr>
      <w:rPr>
        <w:rFonts w:hint="default"/>
      </w:rPr>
    </w:lvl>
  </w:abstractNum>
  <w:abstractNum w:abstractNumId="56">
    <w:nsid w:val="62CD1C0A"/>
    <w:multiLevelType w:val="singleLevel"/>
    <w:tmpl w:val="E9B2DEBA"/>
    <w:lvl w:ilvl="0">
      <w:start w:val="2"/>
      <w:numFmt w:val="decimal"/>
      <w:lvlText w:val="4.%1."/>
      <w:legacy w:legacy="1" w:legacySpace="0" w:legacyIndent="446"/>
      <w:lvlJc w:val="left"/>
      <w:pPr>
        <w:ind w:left="567" w:firstLine="0"/>
      </w:pPr>
      <w:rPr>
        <w:rFonts w:ascii="Times New Roman" w:hAnsi="Times New Roman" w:cs="Times New Roman" w:hint="default"/>
      </w:rPr>
    </w:lvl>
  </w:abstractNum>
  <w:abstractNum w:abstractNumId="57">
    <w:nsid w:val="64281FCA"/>
    <w:multiLevelType w:val="hybridMultilevel"/>
    <w:tmpl w:val="9CB2FF16"/>
    <w:lvl w:ilvl="0" w:tplc="92B25A14">
      <w:start w:val="1"/>
      <w:numFmt w:val="bullet"/>
      <w:lvlText w:val=""/>
      <w:lvlJc w:val="left"/>
      <w:pPr>
        <w:ind w:left="720" w:hanging="360"/>
      </w:pPr>
      <w:rPr>
        <w:rFonts w:ascii="Symbol" w:hAnsi="Symbol" w:hint="default"/>
      </w:rPr>
    </w:lvl>
    <w:lvl w:ilvl="1" w:tplc="030645A2" w:tentative="1">
      <w:start w:val="1"/>
      <w:numFmt w:val="bullet"/>
      <w:lvlText w:val="o"/>
      <w:lvlJc w:val="left"/>
      <w:pPr>
        <w:ind w:left="1440" w:hanging="360"/>
      </w:pPr>
      <w:rPr>
        <w:rFonts w:ascii="Courier New" w:hAnsi="Courier New" w:cs="Courier New" w:hint="default"/>
      </w:rPr>
    </w:lvl>
    <w:lvl w:ilvl="2" w:tplc="C1DA5AEA" w:tentative="1">
      <w:start w:val="1"/>
      <w:numFmt w:val="bullet"/>
      <w:lvlText w:val=""/>
      <w:lvlJc w:val="left"/>
      <w:pPr>
        <w:ind w:left="2160" w:hanging="360"/>
      </w:pPr>
      <w:rPr>
        <w:rFonts w:ascii="Wingdings" w:hAnsi="Wingdings" w:hint="default"/>
      </w:rPr>
    </w:lvl>
    <w:lvl w:ilvl="3" w:tplc="48B2247E" w:tentative="1">
      <w:start w:val="1"/>
      <w:numFmt w:val="bullet"/>
      <w:lvlText w:val=""/>
      <w:lvlJc w:val="left"/>
      <w:pPr>
        <w:ind w:left="2880" w:hanging="360"/>
      </w:pPr>
      <w:rPr>
        <w:rFonts w:ascii="Symbol" w:hAnsi="Symbol" w:hint="default"/>
      </w:rPr>
    </w:lvl>
    <w:lvl w:ilvl="4" w:tplc="745A25CE" w:tentative="1">
      <w:start w:val="1"/>
      <w:numFmt w:val="bullet"/>
      <w:lvlText w:val="o"/>
      <w:lvlJc w:val="left"/>
      <w:pPr>
        <w:ind w:left="3600" w:hanging="360"/>
      </w:pPr>
      <w:rPr>
        <w:rFonts w:ascii="Courier New" w:hAnsi="Courier New" w:cs="Courier New" w:hint="default"/>
      </w:rPr>
    </w:lvl>
    <w:lvl w:ilvl="5" w:tplc="9198EC4A" w:tentative="1">
      <w:start w:val="1"/>
      <w:numFmt w:val="bullet"/>
      <w:lvlText w:val=""/>
      <w:lvlJc w:val="left"/>
      <w:pPr>
        <w:ind w:left="4320" w:hanging="360"/>
      </w:pPr>
      <w:rPr>
        <w:rFonts w:ascii="Wingdings" w:hAnsi="Wingdings" w:hint="default"/>
      </w:rPr>
    </w:lvl>
    <w:lvl w:ilvl="6" w:tplc="5AFA95B0" w:tentative="1">
      <w:start w:val="1"/>
      <w:numFmt w:val="bullet"/>
      <w:lvlText w:val=""/>
      <w:lvlJc w:val="left"/>
      <w:pPr>
        <w:ind w:left="5040" w:hanging="360"/>
      </w:pPr>
      <w:rPr>
        <w:rFonts w:ascii="Symbol" w:hAnsi="Symbol" w:hint="default"/>
      </w:rPr>
    </w:lvl>
    <w:lvl w:ilvl="7" w:tplc="FEC2168A" w:tentative="1">
      <w:start w:val="1"/>
      <w:numFmt w:val="bullet"/>
      <w:lvlText w:val="o"/>
      <w:lvlJc w:val="left"/>
      <w:pPr>
        <w:ind w:left="5760" w:hanging="360"/>
      </w:pPr>
      <w:rPr>
        <w:rFonts w:ascii="Courier New" w:hAnsi="Courier New" w:cs="Courier New" w:hint="default"/>
      </w:rPr>
    </w:lvl>
    <w:lvl w:ilvl="8" w:tplc="0BD68E3E" w:tentative="1">
      <w:start w:val="1"/>
      <w:numFmt w:val="bullet"/>
      <w:lvlText w:val=""/>
      <w:lvlJc w:val="left"/>
      <w:pPr>
        <w:ind w:left="6480" w:hanging="360"/>
      </w:pPr>
      <w:rPr>
        <w:rFonts w:ascii="Wingdings" w:hAnsi="Wingdings" w:hint="default"/>
      </w:rPr>
    </w:lvl>
  </w:abstractNum>
  <w:abstractNum w:abstractNumId="58">
    <w:nsid w:val="6487696A"/>
    <w:multiLevelType w:val="hybridMultilevel"/>
    <w:tmpl w:val="9B300684"/>
    <w:lvl w:ilvl="0" w:tplc="EA4869F2">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59">
    <w:nsid w:val="66C55621"/>
    <w:multiLevelType w:val="hybridMultilevel"/>
    <w:tmpl w:val="3A566E36"/>
    <w:lvl w:ilvl="0" w:tplc="3E829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8915CAE"/>
    <w:multiLevelType w:val="hybridMultilevel"/>
    <w:tmpl w:val="DE7AA6F4"/>
    <w:lvl w:ilvl="0" w:tplc="7E6EA5EA">
      <w:start w:val="1"/>
      <w:numFmt w:val="bullet"/>
      <w:lvlText w:val=""/>
      <w:lvlJc w:val="left"/>
      <w:pPr>
        <w:ind w:left="360" w:hanging="360"/>
      </w:pPr>
      <w:rPr>
        <w:rFonts w:ascii="Symbol" w:hAnsi="Symbol" w:hint="default"/>
      </w:rPr>
    </w:lvl>
    <w:lvl w:ilvl="1" w:tplc="0419000F"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61">
    <w:nsid w:val="692F72F9"/>
    <w:multiLevelType w:val="hybridMultilevel"/>
    <w:tmpl w:val="FF6ED84A"/>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722955AC"/>
    <w:multiLevelType w:val="hybridMultilevel"/>
    <w:tmpl w:val="39AE46BE"/>
    <w:lvl w:ilvl="0" w:tplc="EA4869F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34457FA"/>
    <w:multiLevelType w:val="hybridMultilevel"/>
    <w:tmpl w:val="9EFEE17A"/>
    <w:lvl w:ilvl="0" w:tplc="E790231C">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65">
    <w:nsid w:val="75C83FAA"/>
    <w:multiLevelType w:val="hybridMultilevel"/>
    <w:tmpl w:val="32F65D80"/>
    <w:lvl w:ilvl="0" w:tplc="04190011">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7A25BF0"/>
    <w:multiLevelType w:val="hybridMultilevel"/>
    <w:tmpl w:val="CA7C8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8FA6FA0"/>
    <w:multiLevelType w:val="singleLevel"/>
    <w:tmpl w:val="52CE150E"/>
    <w:lvl w:ilvl="0">
      <w:start w:val="1"/>
      <w:numFmt w:val="decimal"/>
      <w:lvlText w:val="1.%1."/>
      <w:legacy w:legacy="1" w:legacySpace="0" w:legacyIndent="418"/>
      <w:lvlJc w:val="left"/>
      <w:pPr>
        <w:ind w:left="0" w:firstLine="0"/>
      </w:pPr>
      <w:rPr>
        <w:rFonts w:ascii="Times New Roman" w:hAnsi="Times New Roman" w:cs="Times New Roman" w:hint="default"/>
      </w:rPr>
    </w:lvl>
  </w:abstractNum>
  <w:abstractNum w:abstractNumId="69">
    <w:nsid w:val="7B536417"/>
    <w:multiLevelType w:val="hybridMultilevel"/>
    <w:tmpl w:val="31F4A814"/>
    <w:lvl w:ilvl="0" w:tplc="F4C25AD0">
      <w:start w:val="1"/>
      <w:numFmt w:val="decimal"/>
      <w:lvlText w:val="%1)"/>
      <w:lvlJc w:val="left"/>
      <w:pPr>
        <w:ind w:left="1260" w:hanging="360"/>
      </w:pPr>
    </w:lvl>
    <w:lvl w:ilvl="1" w:tplc="6A780958" w:tentative="1">
      <w:start w:val="1"/>
      <w:numFmt w:val="lowerLetter"/>
      <w:lvlText w:val="%2."/>
      <w:lvlJc w:val="left"/>
      <w:pPr>
        <w:ind w:left="1980" w:hanging="360"/>
      </w:pPr>
    </w:lvl>
    <w:lvl w:ilvl="2" w:tplc="F0464AAA" w:tentative="1">
      <w:start w:val="1"/>
      <w:numFmt w:val="lowerRoman"/>
      <w:lvlText w:val="%3."/>
      <w:lvlJc w:val="right"/>
      <w:pPr>
        <w:ind w:left="2700" w:hanging="180"/>
      </w:pPr>
    </w:lvl>
    <w:lvl w:ilvl="3" w:tplc="D8EA20FC" w:tentative="1">
      <w:start w:val="1"/>
      <w:numFmt w:val="decimal"/>
      <w:lvlText w:val="%4."/>
      <w:lvlJc w:val="left"/>
      <w:pPr>
        <w:ind w:left="3420" w:hanging="360"/>
      </w:pPr>
    </w:lvl>
    <w:lvl w:ilvl="4" w:tplc="BEC058E2" w:tentative="1">
      <w:start w:val="1"/>
      <w:numFmt w:val="lowerLetter"/>
      <w:lvlText w:val="%5."/>
      <w:lvlJc w:val="left"/>
      <w:pPr>
        <w:ind w:left="4140" w:hanging="360"/>
      </w:pPr>
    </w:lvl>
    <w:lvl w:ilvl="5" w:tplc="2B245D02" w:tentative="1">
      <w:start w:val="1"/>
      <w:numFmt w:val="lowerRoman"/>
      <w:lvlText w:val="%6."/>
      <w:lvlJc w:val="right"/>
      <w:pPr>
        <w:ind w:left="4860" w:hanging="180"/>
      </w:pPr>
    </w:lvl>
    <w:lvl w:ilvl="6" w:tplc="A31E3B90" w:tentative="1">
      <w:start w:val="1"/>
      <w:numFmt w:val="decimal"/>
      <w:lvlText w:val="%7."/>
      <w:lvlJc w:val="left"/>
      <w:pPr>
        <w:ind w:left="5580" w:hanging="360"/>
      </w:pPr>
    </w:lvl>
    <w:lvl w:ilvl="7" w:tplc="4EB049DC" w:tentative="1">
      <w:start w:val="1"/>
      <w:numFmt w:val="lowerLetter"/>
      <w:lvlText w:val="%8."/>
      <w:lvlJc w:val="left"/>
      <w:pPr>
        <w:ind w:left="6300" w:hanging="360"/>
      </w:pPr>
    </w:lvl>
    <w:lvl w:ilvl="8" w:tplc="CF2E9110" w:tentative="1">
      <w:start w:val="1"/>
      <w:numFmt w:val="lowerRoman"/>
      <w:lvlText w:val="%9."/>
      <w:lvlJc w:val="right"/>
      <w:pPr>
        <w:ind w:left="7020" w:hanging="180"/>
      </w:pPr>
    </w:lvl>
  </w:abstractNum>
  <w:abstractNum w:abstractNumId="70">
    <w:nsid w:val="7B6D50E6"/>
    <w:multiLevelType w:val="hybridMultilevel"/>
    <w:tmpl w:val="7D0CA0C4"/>
    <w:lvl w:ilvl="0" w:tplc="04190011">
      <w:start w:val="1"/>
      <w:numFmt w:val="decimal"/>
      <w:lvlText w:val="2.1.%1."/>
      <w:lvlJc w:val="left"/>
      <w:pPr>
        <w:tabs>
          <w:tab w:val="num" w:pos="1703"/>
        </w:tabs>
        <w:ind w:left="1703" w:firstLine="0"/>
      </w:pPr>
      <w:rPr>
        <w:rFonts w:ascii="Times New Roman" w:hAnsi="Times New Roman" w:cs="Times New Roman" w:hint="default"/>
      </w:rPr>
    </w:lvl>
    <w:lvl w:ilvl="1" w:tplc="04190019">
      <w:start w:val="1"/>
      <w:numFmt w:val="lowerLetter"/>
      <w:lvlText w:val="%2."/>
      <w:lvlJc w:val="left"/>
      <w:pPr>
        <w:tabs>
          <w:tab w:val="num" w:pos="3143"/>
        </w:tabs>
        <w:ind w:left="3143" w:hanging="360"/>
      </w:pPr>
    </w:lvl>
    <w:lvl w:ilvl="2" w:tplc="0419001B">
      <w:start w:val="1"/>
      <w:numFmt w:val="lowerRoman"/>
      <w:lvlText w:val="%3."/>
      <w:lvlJc w:val="right"/>
      <w:pPr>
        <w:tabs>
          <w:tab w:val="num" w:pos="3863"/>
        </w:tabs>
        <w:ind w:left="3863" w:hanging="180"/>
      </w:pPr>
    </w:lvl>
    <w:lvl w:ilvl="3" w:tplc="0419000F">
      <w:start w:val="1"/>
      <w:numFmt w:val="decimal"/>
      <w:lvlText w:val="%4."/>
      <w:lvlJc w:val="left"/>
      <w:pPr>
        <w:tabs>
          <w:tab w:val="num" w:pos="4583"/>
        </w:tabs>
        <w:ind w:left="4583" w:hanging="360"/>
      </w:pPr>
    </w:lvl>
    <w:lvl w:ilvl="4" w:tplc="04190019">
      <w:start w:val="1"/>
      <w:numFmt w:val="lowerLetter"/>
      <w:lvlText w:val="%5."/>
      <w:lvlJc w:val="left"/>
      <w:pPr>
        <w:tabs>
          <w:tab w:val="num" w:pos="5303"/>
        </w:tabs>
        <w:ind w:left="5303" w:hanging="360"/>
      </w:pPr>
    </w:lvl>
    <w:lvl w:ilvl="5" w:tplc="0419001B">
      <w:start w:val="1"/>
      <w:numFmt w:val="lowerRoman"/>
      <w:lvlText w:val="%6."/>
      <w:lvlJc w:val="right"/>
      <w:pPr>
        <w:tabs>
          <w:tab w:val="num" w:pos="6023"/>
        </w:tabs>
        <w:ind w:left="6023" w:hanging="180"/>
      </w:pPr>
    </w:lvl>
    <w:lvl w:ilvl="6" w:tplc="0419000F">
      <w:start w:val="1"/>
      <w:numFmt w:val="decimal"/>
      <w:lvlText w:val="%7."/>
      <w:lvlJc w:val="left"/>
      <w:pPr>
        <w:tabs>
          <w:tab w:val="num" w:pos="6743"/>
        </w:tabs>
        <w:ind w:left="6743" w:hanging="360"/>
      </w:pPr>
    </w:lvl>
    <w:lvl w:ilvl="7" w:tplc="04190019">
      <w:start w:val="1"/>
      <w:numFmt w:val="lowerLetter"/>
      <w:lvlText w:val="%8."/>
      <w:lvlJc w:val="left"/>
      <w:pPr>
        <w:tabs>
          <w:tab w:val="num" w:pos="7463"/>
        </w:tabs>
        <w:ind w:left="7463" w:hanging="360"/>
      </w:pPr>
    </w:lvl>
    <w:lvl w:ilvl="8" w:tplc="0419001B">
      <w:start w:val="1"/>
      <w:numFmt w:val="lowerRoman"/>
      <w:lvlText w:val="%9."/>
      <w:lvlJc w:val="right"/>
      <w:pPr>
        <w:tabs>
          <w:tab w:val="num" w:pos="8183"/>
        </w:tabs>
        <w:ind w:left="8183" w:hanging="180"/>
      </w:pPr>
    </w:lvl>
  </w:abstractNum>
  <w:abstractNum w:abstractNumId="71">
    <w:nsid w:val="7D9228AA"/>
    <w:multiLevelType w:val="hybridMultilevel"/>
    <w:tmpl w:val="682AAE02"/>
    <w:lvl w:ilvl="0" w:tplc="0848294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24"/>
  </w:num>
  <w:num w:numId="3">
    <w:abstractNumId w:val="20"/>
  </w:num>
  <w:num w:numId="4">
    <w:abstractNumId w:val="64"/>
  </w:num>
  <w:num w:numId="5">
    <w:abstractNumId w:val="58"/>
  </w:num>
  <w:num w:numId="6">
    <w:abstractNumId w:val="40"/>
  </w:num>
  <w:num w:numId="7">
    <w:abstractNumId w:val="69"/>
  </w:num>
  <w:num w:numId="8">
    <w:abstractNumId w:val="36"/>
  </w:num>
  <w:num w:numId="9">
    <w:abstractNumId w:val="68"/>
    <w:lvlOverride w:ilvl="0">
      <w:startOverride w:val="1"/>
    </w:lvlOverride>
  </w:num>
  <w:num w:numId="10">
    <w:abstractNumId w:val="35"/>
  </w:num>
  <w:num w:numId="11">
    <w:abstractNumId w:val="49"/>
  </w:num>
  <w:num w:numId="12">
    <w:abstractNumId w:val="18"/>
    <w:lvlOverride w:ilvl="0">
      <w:startOverride w:val="1"/>
    </w:lvlOverride>
  </w:num>
  <w:num w:numId="1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num>
  <w:num w:numId="15">
    <w:abstractNumId w:val="56"/>
    <w:lvlOverride w:ilvl="0">
      <w:startOverride w:val="2"/>
    </w:lvlOverride>
  </w:num>
  <w:num w:numId="16">
    <w:abstractNumId w:val="15"/>
    <w:lvlOverride w:ilvl="0">
      <w:startOverride w:val="2"/>
    </w:lvlOverride>
  </w:num>
  <w:num w:numId="17">
    <w:abstractNumId w:val="54"/>
  </w:num>
  <w:num w:numId="18">
    <w:abstractNumId w:val="8"/>
    <w:lvlOverride w:ilvl="0">
      <w:startOverride w:val="10"/>
    </w:lvlOverride>
  </w:num>
  <w:num w:numId="19">
    <w:abstractNumId w:val="17"/>
    <w:lvlOverride w:ilvl="0">
      <w:startOverride w:val="1"/>
    </w:lvlOverride>
  </w:num>
  <w:num w:numId="20">
    <w:abstractNumId w:val="16"/>
  </w:num>
  <w:num w:numId="21">
    <w:abstractNumId w:val="4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1"/>
  </w:num>
  <w:num w:numId="24">
    <w:abstractNumId w:val="7"/>
  </w:num>
  <w:num w:numId="25">
    <w:abstractNumId w:val="26"/>
  </w:num>
  <w:num w:numId="26">
    <w:abstractNumId w:val="19"/>
  </w:num>
  <w:num w:numId="27">
    <w:abstractNumId w:val="27"/>
  </w:num>
  <w:num w:numId="28">
    <w:abstractNumId w:val="32"/>
  </w:num>
  <w:num w:numId="29">
    <w:abstractNumId w:val="34"/>
  </w:num>
  <w:num w:numId="30">
    <w:abstractNumId w:val="2"/>
  </w:num>
  <w:num w:numId="31">
    <w:abstractNumId w:val="41"/>
  </w:num>
  <w:num w:numId="32">
    <w:abstractNumId w:val="48"/>
  </w:num>
  <w:num w:numId="33">
    <w:abstractNumId w:val="13"/>
  </w:num>
  <w:num w:numId="34">
    <w:abstractNumId w:val="30"/>
  </w:num>
  <w:num w:numId="35">
    <w:abstractNumId w:val="65"/>
  </w:num>
  <w:num w:numId="36">
    <w:abstractNumId w:val="23"/>
  </w:num>
  <w:num w:numId="37">
    <w:abstractNumId w:val="60"/>
  </w:num>
  <w:num w:numId="38">
    <w:abstractNumId w:val="12"/>
  </w:num>
  <w:num w:numId="39">
    <w:abstractNumId w:val="61"/>
  </w:num>
  <w:num w:numId="40">
    <w:abstractNumId w:val="57"/>
  </w:num>
  <w:num w:numId="41">
    <w:abstractNumId w:val="47"/>
  </w:num>
  <w:num w:numId="42">
    <w:abstractNumId w:val="37"/>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1"/>
  </w:num>
  <w:num w:numId="46">
    <w:abstractNumId w:val="39"/>
  </w:num>
  <w:num w:numId="47">
    <w:abstractNumId w:val="55"/>
  </w:num>
  <w:num w:numId="48">
    <w:abstractNumId w:val="1"/>
  </w:num>
  <w:num w:numId="49">
    <w:abstractNumId w:val="51"/>
  </w:num>
  <w:num w:numId="50">
    <w:abstractNumId w:val="62"/>
  </w:num>
  <w:num w:numId="51">
    <w:abstractNumId w:val="0"/>
  </w:num>
  <w:num w:numId="52">
    <w:abstractNumId w:val="4"/>
  </w:num>
  <w:num w:numId="53">
    <w:abstractNumId w:val="42"/>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0"/>
  </w:num>
  <w:num w:numId="57">
    <w:abstractNumId w:val="66"/>
  </w:num>
  <w:num w:numId="58">
    <w:abstractNumId w:val="67"/>
  </w:num>
  <w:num w:numId="59">
    <w:abstractNumId w:val="59"/>
  </w:num>
  <w:num w:numId="60">
    <w:abstractNumId w:val="38"/>
  </w:num>
  <w:num w:numId="61">
    <w:abstractNumId w:val="4"/>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num>
  <w:num w:numId="71">
    <w:abstractNumId w:val="31"/>
  </w:num>
  <w:num w:numId="72">
    <w:abstractNumId w:val="33"/>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3E58"/>
    <w:rsid w:val="000028E5"/>
    <w:rsid w:val="00013447"/>
    <w:rsid w:val="000152CE"/>
    <w:rsid w:val="00033A72"/>
    <w:rsid w:val="00036E74"/>
    <w:rsid w:val="000433B7"/>
    <w:rsid w:val="000443DE"/>
    <w:rsid w:val="0006014B"/>
    <w:rsid w:val="0006572F"/>
    <w:rsid w:val="00067166"/>
    <w:rsid w:val="000919A9"/>
    <w:rsid w:val="0009313F"/>
    <w:rsid w:val="000A32FE"/>
    <w:rsid w:val="000B4B10"/>
    <w:rsid w:val="000B6824"/>
    <w:rsid w:val="000B7B46"/>
    <w:rsid w:val="000D15A9"/>
    <w:rsid w:val="000F0C2A"/>
    <w:rsid w:val="000F2DA2"/>
    <w:rsid w:val="00104B5F"/>
    <w:rsid w:val="00122B8E"/>
    <w:rsid w:val="0012639C"/>
    <w:rsid w:val="00131680"/>
    <w:rsid w:val="00163A81"/>
    <w:rsid w:val="0016414F"/>
    <w:rsid w:val="00170115"/>
    <w:rsid w:val="00170433"/>
    <w:rsid w:val="001756B5"/>
    <w:rsid w:val="00183308"/>
    <w:rsid w:val="00192CA3"/>
    <w:rsid w:val="001B19A2"/>
    <w:rsid w:val="001C2615"/>
    <w:rsid w:val="001C4289"/>
    <w:rsid w:val="001D27D3"/>
    <w:rsid w:val="001D34B0"/>
    <w:rsid w:val="001F7AE3"/>
    <w:rsid w:val="002044F1"/>
    <w:rsid w:val="002159FD"/>
    <w:rsid w:val="0022260F"/>
    <w:rsid w:val="00222C19"/>
    <w:rsid w:val="00234963"/>
    <w:rsid w:val="00240592"/>
    <w:rsid w:val="00246C88"/>
    <w:rsid w:val="00256B5C"/>
    <w:rsid w:val="00261283"/>
    <w:rsid w:val="002831F7"/>
    <w:rsid w:val="00293BEC"/>
    <w:rsid w:val="0029681F"/>
    <w:rsid w:val="002A282B"/>
    <w:rsid w:val="002A3457"/>
    <w:rsid w:val="002A4855"/>
    <w:rsid w:val="002C2E2E"/>
    <w:rsid w:val="002C4EBF"/>
    <w:rsid w:val="002C6194"/>
    <w:rsid w:val="002C7585"/>
    <w:rsid w:val="002D39A5"/>
    <w:rsid w:val="002D5CA0"/>
    <w:rsid w:val="002F0D61"/>
    <w:rsid w:val="002F2829"/>
    <w:rsid w:val="00305BF1"/>
    <w:rsid w:val="00316729"/>
    <w:rsid w:val="00325CF9"/>
    <w:rsid w:val="003344DD"/>
    <w:rsid w:val="00337615"/>
    <w:rsid w:val="00344A23"/>
    <w:rsid w:val="00346275"/>
    <w:rsid w:val="00352C60"/>
    <w:rsid w:val="00373F0F"/>
    <w:rsid w:val="003777F4"/>
    <w:rsid w:val="00380100"/>
    <w:rsid w:val="00380D5C"/>
    <w:rsid w:val="003B0ADB"/>
    <w:rsid w:val="003B13B6"/>
    <w:rsid w:val="003C56B0"/>
    <w:rsid w:val="003F46E8"/>
    <w:rsid w:val="003F786F"/>
    <w:rsid w:val="00410386"/>
    <w:rsid w:val="00412E2F"/>
    <w:rsid w:val="00427001"/>
    <w:rsid w:val="00443DA8"/>
    <w:rsid w:val="004610D2"/>
    <w:rsid w:val="00462CF3"/>
    <w:rsid w:val="0046715E"/>
    <w:rsid w:val="00480AB7"/>
    <w:rsid w:val="00497069"/>
    <w:rsid w:val="004A225F"/>
    <w:rsid w:val="004B03EC"/>
    <w:rsid w:val="004B730B"/>
    <w:rsid w:val="004C7F21"/>
    <w:rsid w:val="004D13E7"/>
    <w:rsid w:val="004D3239"/>
    <w:rsid w:val="004D3957"/>
    <w:rsid w:val="004F6D9E"/>
    <w:rsid w:val="00502095"/>
    <w:rsid w:val="00507402"/>
    <w:rsid w:val="00516151"/>
    <w:rsid w:val="005239EC"/>
    <w:rsid w:val="00526006"/>
    <w:rsid w:val="0053193B"/>
    <w:rsid w:val="00534567"/>
    <w:rsid w:val="0053548E"/>
    <w:rsid w:val="0055188E"/>
    <w:rsid w:val="005602EB"/>
    <w:rsid w:val="005613B4"/>
    <w:rsid w:val="0056693E"/>
    <w:rsid w:val="00567F6E"/>
    <w:rsid w:val="0057662D"/>
    <w:rsid w:val="005A1368"/>
    <w:rsid w:val="005D5E72"/>
    <w:rsid w:val="005E05AC"/>
    <w:rsid w:val="005F0791"/>
    <w:rsid w:val="0062100E"/>
    <w:rsid w:val="006332F6"/>
    <w:rsid w:val="006338B2"/>
    <w:rsid w:val="00644781"/>
    <w:rsid w:val="006472CF"/>
    <w:rsid w:val="006543A2"/>
    <w:rsid w:val="00655163"/>
    <w:rsid w:val="0067293F"/>
    <w:rsid w:val="006747B0"/>
    <w:rsid w:val="006A1DD3"/>
    <w:rsid w:val="006A5CE0"/>
    <w:rsid w:val="006B0D98"/>
    <w:rsid w:val="006B367A"/>
    <w:rsid w:val="006B61E7"/>
    <w:rsid w:val="006B6A77"/>
    <w:rsid w:val="006D021F"/>
    <w:rsid w:val="006D256A"/>
    <w:rsid w:val="00712DCF"/>
    <w:rsid w:val="00717812"/>
    <w:rsid w:val="007374AB"/>
    <w:rsid w:val="007453EA"/>
    <w:rsid w:val="00746A05"/>
    <w:rsid w:val="007557DB"/>
    <w:rsid w:val="00770DAB"/>
    <w:rsid w:val="00775B9F"/>
    <w:rsid w:val="00783E58"/>
    <w:rsid w:val="0079461F"/>
    <w:rsid w:val="0079559F"/>
    <w:rsid w:val="007A0478"/>
    <w:rsid w:val="007A11D2"/>
    <w:rsid w:val="007C0A74"/>
    <w:rsid w:val="007C2AE5"/>
    <w:rsid w:val="007C57C2"/>
    <w:rsid w:val="007E34F0"/>
    <w:rsid w:val="007E726D"/>
    <w:rsid w:val="007F03B8"/>
    <w:rsid w:val="007F7201"/>
    <w:rsid w:val="0081541D"/>
    <w:rsid w:val="008161C0"/>
    <w:rsid w:val="00824634"/>
    <w:rsid w:val="00834D54"/>
    <w:rsid w:val="00841986"/>
    <w:rsid w:val="00844A41"/>
    <w:rsid w:val="00852A55"/>
    <w:rsid w:val="00855ECD"/>
    <w:rsid w:val="00857365"/>
    <w:rsid w:val="008630CF"/>
    <w:rsid w:val="0087441A"/>
    <w:rsid w:val="00887F10"/>
    <w:rsid w:val="008A064D"/>
    <w:rsid w:val="008A0733"/>
    <w:rsid w:val="008A57E4"/>
    <w:rsid w:val="008A7BCB"/>
    <w:rsid w:val="008C047A"/>
    <w:rsid w:val="008C47BC"/>
    <w:rsid w:val="008D2FC9"/>
    <w:rsid w:val="008D6E27"/>
    <w:rsid w:val="008F265A"/>
    <w:rsid w:val="008F3276"/>
    <w:rsid w:val="008F4B4D"/>
    <w:rsid w:val="008F6A6E"/>
    <w:rsid w:val="00921189"/>
    <w:rsid w:val="00930870"/>
    <w:rsid w:val="00937AAB"/>
    <w:rsid w:val="00955F43"/>
    <w:rsid w:val="009735EC"/>
    <w:rsid w:val="00980D0A"/>
    <w:rsid w:val="0098308A"/>
    <w:rsid w:val="00983F9F"/>
    <w:rsid w:val="009916DF"/>
    <w:rsid w:val="00994607"/>
    <w:rsid w:val="009A6F38"/>
    <w:rsid w:val="009A7058"/>
    <w:rsid w:val="009C5BD3"/>
    <w:rsid w:val="009C7340"/>
    <w:rsid w:val="009C7693"/>
    <w:rsid w:val="009D03A5"/>
    <w:rsid w:val="009D7717"/>
    <w:rsid w:val="00A074E9"/>
    <w:rsid w:val="00A367C1"/>
    <w:rsid w:val="00A403C1"/>
    <w:rsid w:val="00A72061"/>
    <w:rsid w:val="00A73112"/>
    <w:rsid w:val="00A77C32"/>
    <w:rsid w:val="00A83D4C"/>
    <w:rsid w:val="00A93C26"/>
    <w:rsid w:val="00AD1C6B"/>
    <w:rsid w:val="00AE2868"/>
    <w:rsid w:val="00AE2DC5"/>
    <w:rsid w:val="00AE7192"/>
    <w:rsid w:val="00AF4495"/>
    <w:rsid w:val="00B2488F"/>
    <w:rsid w:val="00B24AD5"/>
    <w:rsid w:val="00B2767A"/>
    <w:rsid w:val="00B45483"/>
    <w:rsid w:val="00B5782C"/>
    <w:rsid w:val="00B65268"/>
    <w:rsid w:val="00B71A63"/>
    <w:rsid w:val="00B83F12"/>
    <w:rsid w:val="00B8776F"/>
    <w:rsid w:val="00B93078"/>
    <w:rsid w:val="00BA2C92"/>
    <w:rsid w:val="00BB4073"/>
    <w:rsid w:val="00BB547B"/>
    <w:rsid w:val="00BB5E95"/>
    <w:rsid w:val="00BC0208"/>
    <w:rsid w:val="00BC2676"/>
    <w:rsid w:val="00BC587B"/>
    <w:rsid w:val="00BE09F9"/>
    <w:rsid w:val="00BE5910"/>
    <w:rsid w:val="00BF2599"/>
    <w:rsid w:val="00C03D48"/>
    <w:rsid w:val="00C0558A"/>
    <w:rsid w:val="00C15211"/>
    <w:rsid w:val="00C23246"/>
    <w:rsid w:val="00C240C3"/>
    <w:rsid w:val="00C30B7E"/>
    <w:rsid w:val="00C31702"/>
    <w:rsid w:val="00C3313C"/>
    <w:rsid w:val="00C3394E"/>
    <w:rsid w:val="00C34561"/>
    <w:rsid w:val="00C464C6"/>
    <w:rsid w:val="00C57B67"/>
    <w:rsid w:val="00C6227F"/>
    <w:rsid w:val="00C824B8"/>
    <w:rsid w:val="00CB287D"/>
    <w:rsid w:val="00CB5E5E"/>
    <w:rsid w:val="00CB63CC"/>
    <w:rsid w:val="00CB6929"/>
    <w:rsid w:val="00CC209B"/>
    <w:rsid w:val="00CC77B8"/>
    <w:rsid w:val="00CE1F34"/>
    <w:rsid w:val="00CE586A"/>
    <w:rsid w:val="00CF008A"/>
    <w:rsid w:val="00CF24E7"/>
    <w:rsid w:val="00D006AE"/>
    <w:rsid w:val="00D0344A"/>
    <w:rsid w:val="00D45A3E"/>
    <w:rsid w:val="00D5158A"/>
    <w:rsid w:val="00D51E08"/>
    <w:rsid w:val="00D64F70"/>
    <w:rsid w:val="00D706F8"/>
    <w:rsid w:val="00DB35CC"/>
    <w:rsid w:val="00DB470F"/>
    <w:rsid w:val="00DD4966"/>
    <w:rsid w:val="00DE440A"/>
    <w:rsid w:val="00DE6C22"/>
    <w:rsid w:val="00E04983"/>
    <w:rsid w:val="00E169D0"/>
    <w:rsid w:val="00E20C75"/>
    <w:rsid w:val="00E26B59"/>
    <w:rsid w:val="00E3112D"/>
    <w:rsid w:val="00E401D6"/>
    <w:rsid w:val="00E472AB"/>
    <w:rsid w:val="00E47980"/>
    <w:rsid w:val="00E52476"/>
    <w:rsid w:val="00E54629"/>
    <w:rsid w:val="00E54B14"/>
    <w:rsid w:val="00E82579"/>
    <w:rsid w:val="00E843D9"/>
    <w:rsid w:val="00E96B06"/>
    <w:rsid w:val="00EA3E9B"/>
    <w:rsid w:val="00EA448E"/>
    <w:rsid w:val="00EB5673"/>
    <w:rsid w:val="00EC045D"/>
    <w:rsid w:val="00EC0CB6"/>
    <w:rsid w:val="00EC1C78"/>
    <w:rsid w:val="00EC1D4B"/>
    <w:rsid w:val="00EC418D"/>
    <w:rsid w:val="00ED2DD2"/>
    <w:rsid w:val="00EE461B"/>
    <w:rsid w:val="00EE7301"/>
    <w:rsid w:val="00EF5FCD"/>
    <w:rsid w:val="00EF698A"/>
    <w:rsid w:val="00F02AE4"/>
    <w:rsid w:val="00F06ED4"/>
    <w:rsid w:val="00F10563"/>
    <w:rsid w:val="00F1473D"/>
    <w:rsid w:val="00F16B82"/>
    <w:rsid w:val="00F236B0"/>
    <w:rsid w:val="00F43320"/>
    <w:rsid w:val="00F442BC"/>
    <w:rsid w:val="00F467FD"/>
    <w:rsid w:val="00F471FB"/>
    <w:rsid w:val="00F93BE7"/>
    <w:rsid w:val="00F955C7"/>
    <w:rsid w:val="00F96A7B"/>
    <w:rsid w:val="00FA1807"/>
    <w:rsid w:val="00FA3EE1"/>
    <w:rsid w:val="00FA7BBE"/>
    <w:rsid w:val="00FB74E4"/>
    <w:rsid w:val="00FD4B04"/>
    <w:rsid w:val="00FD5B19"/>
    <w:rsid w:val="00FE30A9"/>
    <w:rsid w:val="00FE3E1E"/>
    <w:rsid w:val="00FF21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rules v:ext="edit">
        <o:r id="V:Rule23" type="connector" idref="#_x0000_s1111"/>
        <o:r id="V:Rule24" type="connector" idref="#_x0000_s1134"/>
        <o:r id="V:Rule25" type="connector" idref="#_x0000_s1132"/>
        <o:r id="V:Rule26" type="connector" idref="#_x0000_s1135"/>
        <o:r id="V:Rule27" type="connector" idref="#_x0000_s1133"/>
        <o:r id="V:Rule28" type="connector" idref="#_x0000_s1109"/>
        <o:r id="V:Rule29" type="connector" idref="#_x0000_s1110"/>
        <o:r id="V:Rule30" type="connector" idref="#_x0000_s1119"/>
        <o:r id="V:Rule31" type="connector" idref="#_x0000_s1105"/>
        <o:r id="V:Rule32" type="connector" idref="#_x0000_s1108"/>
        <o:r id="V:Rule33" type="connector" idref="#_x0000_s1130"/>
        <o:r id="V:Rule34" type="connector" idref="#_x0000_s1116"/>
        <o:r id="V:Rule35" type="connector" idref="#_x0000_s1136"/>
        <o:r id="V:Rule36" type="connector" idref="#_x0000_s1114"/>
        <o:r id="V:Rule37" type="connector" idref="#_x0000_s1115"/>
        <o:r id="V:Rule38" type="connector" idref="#_x0000_s1138"/>
        <o:r id="V:Rule39" type="connector" idref="#_x0000_s1112"/>
        <o:r id="V:Rule40" type="connector" idref="#_x0000_s1126"/>
        <o:r id="V:Rule41" type="connector" idref="#_x0000_s1131"/>
        <o:r id="V:Rule42" type="connector" idref="#_x0000_s1137"/>
        <o:r id="V:Rule43" type="connector" idref="#_x0000_s1113"/>
        <o:r id="V:Rule44" type="connector" idref="#_x0000_s1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0" w:qFormat="1"/>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Outline List 2"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B470F"/>
  </w:style>
  <w:style w:type="paragraph" w:styleId="1">
    <w:name w:val="heading 1"/>
    <w:basedOn w:val="a2"/>
    <w:next w:val="a2"/>
    <w:link w:val="11"/>
    <w:uiPriority w:val="9"/>
    <w:qFormat/>
    <w:rsid w:val="0062100E"/>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2"/>
    <w:next w:val="a2"/>
    <w:link w:val="21"/>
    <w:uiPriority w:val="9"/>
    <w:qFormat/>
    <w:rsid w:val="0062100E"/>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2"/>
    <w:next w:val="a2"/>
    <w:link w:val="31"/>
    <w:uiPriority w:val="9"/>
    <w:qFormat/>
    <w:rsid w:val="0062100E"/>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2"/>
    <w:next w:val="a2"/>
    <w:link w:val="40"/>
    <w:qFormat/>
    <w:rsid w:val="0062100E"/>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2"/>
    <w:next w:val="a2"/>
    <w:link w:val="50"/>
    <w:qFormat/>
    <w:rsid w:val="0062100E"/>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2"/>
    <w:next w:val="a2"/>
    <w:link w:val="60"/>
    <w:qFormat/>
    <w:rsid w:val="0062100E"/>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2"/>
    <w:next w:val="a2"/>
    <w:link w:val="70"/>
    <w:qFormat/>
    <w:rsid w:val="0062100E"/>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2"/>
    <w:next w:val="a2"/>
    <w:link w:val="80"/>
    <w:qFormat/>
    <w:rsid w:val="0062100E"/>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2"/>
    <w:next w:val="a2"/>
    <w:link w:val="90"/>
    <w:qFormat/>
    <w:rsid w:val="0062100E"/>
    <w:pPr>
      <w:numPr>
        <w:ilvl w:val="8"/>
        <w:numId w:val="1"/>
      </w:numPr>
      <w:spacing w:before="240" w:after="60" w:line="240" w:lineRule="auto"/>
      <w:outlineLvl w:val="8"/>
    </w:pPr>
    <w:rPr>
      <w:rFonts w:ascii="Arial" w:eastAsia="Times New Roman"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sid w:val="0062100E"/>
    <w:rPr>
      <w:rFonts w:ascii="Times New Roman" w:eastAsia="Times New Roman" w:hAnsi="Times New Roman" w:cs="Times New Roman"/>
      <w:b/>
      <w:caps/>
      <w:sz w:val="36"/>
      <w:szCs w:val="20"/>
    </w:rPr>
  </w:style>
  <w:style w:type="character" w:customStyle="1" w:styleId="21">
    <w:name w:val="Заголовок 2 Знак"/>
    <w:basedOn w:val="a3"/>
    <w:link w:val="2"/>
    <w:uiPriority w:val="9"/>
    <w:rsid w:val="0062100E"/>
    <w:rPr>
      <w:rFonts w:ascii="Times New Roman" w:eastAsia="Times New Roman" w:hAnsi="Times New Roman" w:cs="Times New Roman"/>
      <w:i/>
      <w:sz w:val="24"/>
      <w:szCs w:val="20"/>
    </w:rPr>
  </w:style>
  <w:style w:type="character" w:customStyle="1" w:styleId="31">
    <w:name w:val="Заголовок 3 Знак"/>
    <w:basedOn w:val="a3"/>
    <w:link w:val="3"/>
    <w:uiPriority w:val="9"/>
    <w:rsid w:val="0062100E"/>
    <w:rPr>
      <w:rFonts w:ascii="Courier New" w:eastAsia="Times New Roman" w:hAnsi="Courier New" w:cs="Times New Roman"/>
      <w:b/>
      <w:sz w:val="24"/>
      <w:szCs w:val="20"/>
    </w:rPr>
  </w:style>
  <w:style w:type="character" w:customStyle="1" w:styleId="40">
    <w:name w:val="Заголовок 4 Знак"/>
    <w:basedOn w:val="a3"/>
    <w:link w:val="4"/>
    <w:rsid w:val="0062100E"/>
    <w:rPr>
      <w:rFonts w:ascii="Times New Roman" w:eastAsia="Times New Roman" w:hAnsi="Times New Roman" w:cs="Times New Roman"/>
      <w:sz w:val="24"/>
      <w:szCs w:val="20"/>
    </w:rPr>
  </w:style>
  <w:style w:type="character" w:customStyle="1" w:styleId="50">
    <w:name w:val="Заголовок 5 Знак"/>
    <w:basedOn w:val="a3"/>
    <w:link w:val="5"/>
    <w:rsid w:val="0062100E"/>
    <w:rPr>
      <w:rFonts w:ascii="Times New Roman" w:eastAsia="Times New Roman" w:hAnsi="Times New Roman" w:cs="Times New Roman"/>
      <w:b/>
      <w:sz w:val="32"/>
      <w:szCs w:val="20"/>
    </w:rPr>
  </w:style>
  <w:style w:type="character" w:customStyle="1" w:styleId="60">
    <w:name w:val="Заголовок 6 Знак"/>
    <w:basedOn w:val="a3"/>
    <w:link w:val="6"/>
    <w:rsid w:val="0062100E"/>
    <w:rPr>
      <w:rFonts w:ascii="Times New Roman" w:eastAsia="Times New Roman" w:hAnsi="Times New Roman" w:cs="Times New Roman"/>
      <w:sz w:val="32"/>
      <w:szCs w:val="20"/>
    </w:rPr>
  </w:style>
  <w:style w:type="character" w:customStyle="1" w:styleId="70">
    <w:name w:val="Заголовок 7 Знак"/>
    <w:basedOn w:val="a3"/>
    <w:link w:val="7"/>
    <w:rsid w:val="0062100E"/>
    <w:rPr>
      <w:rFonts w:ascii="Times New Roman" w:eastAsia="Times New Roman" w:hAnsi="Times New Roman" w:cs="Times New Roman"/>
      <w:sz w:val="24"/>
      <w:szCs w:val="20"/>
    </w:rPr>
  </w:style>
  <w:style w:type="character" w:customStyle="1" w:styleId="80">
    <w:name w:val="Заголовок 8 Знак"/>
    <w:basedOn w:val="a3"/>
    <w:link w:val="8"/>
    <w:rsid w:val="0062100E"/>
    <w:rPr>
      <w:rFonts w:ascii="Times New Roman" w:eastAsia="Times New Roman" w:hAnsi="Times New Roman" w:cs="Times New Roman"/>
      <w:sz w:val="24"/>
      <w:szCs w:val="20"/>
    </w:rPr>
  </w:style>
  <w:style w:type="character" w:customStyle="1" w:styleId="90">
    <w:name w:val="Заголовок 9 Знак"/>
    <w:basedOn w:val="a3"/>
    <w:link w:val="9"/>
    <w:rsid w:val="0062100E"/>
    <w:rPr>
      <w:rFonts w:ascii="Arial" w:eastAsia="Times New Roman" w:hAnsi="Arial" w:cs="Arial"/>
    </w:rPr>
  </w:style>
  <w:style w:type="paragraph" w:styleId="a6">
    <w:name w:val="Balloon Text"/>
    <w:basedOn w:val="a2"/>
    <w:link w:val="a7"/>
    <w:uiPriority w:val="99"/>
    <w:unhideWhenUsed/>
    <w:rsid w:val="00783E58"/>
    <w:pPr>
      <w:spacing w:after="0" w:line="240" w:lineRule="auto"/>
    </w:pPr>
    <w:rPr>
      <w:rFonts w:ascii="Tahoma" w:hAnsi="Tahoma" w:cs="Tahoma"/>
      <w:sz w:val="16"/>
      <w:szCs w:val="16"/>
    </w:rPr>
  </w:style>
  <w:style w:type="character" w:customStyle="1" w:styleId="a7">
    <w:name w:val="Текст выноски Знак"/>
    <w:basedOn w:val="a3"/>
    <w:link w:val="a6"/>
    <w:uiPriority w:val="99"/>
    <w:rsid w:val="00783E58"/>
    <w:rPr>
      <w:rFonts w:ascii="Tahoma" w:hAnsi="Tahoma" w:cs="Tahoma"/>
      <w:sz w:val="16"/>
      <w:szCs w:val="16"/>
    </w:rPr>
  </w:style>
  <w:style w:type="paragraph" w:styleId="a8">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2"/>
    <w:link w:val="a9"/>
    <w:rsid w:val="0062100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9">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3"/>
    <w:link w:val="a8"/>
    <w:rsid w:val="0062100E"/>
    <w:rPr>
      <w:rFonts w:ascii="Times New Roman" w:eastAsia="Times New Roman" w:hAnsi="Times New Roman" w:cs="Times New Roman"/>
      <w:sz w:val="20"/>
      <w:szCs w:val="20"/>
    </w:rPr>
  </w:style>
  <w:style w:type="paragraph" w:customStyle="1" w:styleId="ConsNonformat">
    <w:name w:val="ConsNonformat"/>
    <w:uiPriority w:val="99"/>
    <w:rsid w:val="0062100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Title"/>
    <w:basedOn w:val="a2"/>
    <w:link w:val="ab"/>
    <w:qFormat/>
    <w:rsid w:val="0062100E"/>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3"/>
    <w:link w:val="aa"/>
    <w:rsid w:val="0062100E"/>
    <w:rPr>
      <w:rFonts w:ascii="Times New Roman" w:eastAsia="Times New Roman" w:hAnsi="Times New Roman" w:cs="Times New Roman"/>
      <w:b/>
      <w:sz w:val="28"/>
      <w:szCs w:val="20"/>
    </w:rPr>
  </w:style>
  <w:style w:type="paragraph" w:styleId="32">
    <w:name w:val="Body Text 3"/>
    <w:basedOn w:val="a2"/>
    <w:link w:val="33"/>
    <w:rsid w:val="0062100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62100E"/>
    <w:rPr>
      <w:rFonts w:ascii="Times New Roman" w:eastAsia="Times New Roman" w:hAnsi="Times New Roman" w:cs="Times New Roman"/>
      <w:sz w:val="16"/>
      <w:szCs w:val="16"/>
    </w:rPr>
  </w:style>
  <w:style w:type="paragraph" w:styleId="22">
    <w:name w:val="Body Text 2"/>
    <w:basedOn w:val="a2"/>
    <w:link w:val="23"/>
    <w:rsid w:val="0062100E"/>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3"/>
    <w:link w:val="22"/>
    <w:rsid w:val="0062100E"/>
    <w:rPr>
      <w:rFonts w:ascii="Times New Roman" w:eastAsia="Times New Roman" w:hAnsi="Times New Roman" w:cs="Times New Roman"/>
      <w:sz w:val="20"/>
      <w:szCs w:val="20"/>
    </w:rPr>
  </w:style>
  <w:style w:type="paragraph" w:customStyle="1" w:styleId="ConsNormal">
    <w:name w:val="ConsNormal"/>
    <w:rsid w:val="0062100E"/>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PlusNormal">
    <w:name w:val="ConsPlusNormal"/>
    <w:rsid w:val="0062100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c">
    <w:name w:val="Hyperlink"/>
    <w:basedOn w:val="a3"/>
    <w:rsid w:val="0062100E"/>
    <w:rPr>
      <w:color w:val="0000FF"/>
      <w:u w:val="single"/>
    </w:rPr>
  </w:style>
  <w:style w:type="character" w:styleId="ad">
    <w:name w:val="Strong"/>
    <w:basedOn w:val="a3"/>
    <w:qFormat/>
    <w:rsid w:val="00234963"/>
    <w:rPr>
      <w:b/>
      <w:bCs/>
    </w:rPr>
  </w:style>
  <w:style w:type="paragraph" w:customStyle="1" w:styleId="western">
    <w:name w:val="western"/>
    <w:basedOn w:val="a2"/>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rmal (Web)"/>
    <w:basedOn w:val="a2"/>
    <w:uiPriority w:val="99"/>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2"/>
    <w:uiPriority w:val="34"/>
    <w:qFormat/>
    <w:rsid w:val="00D006AE"/>
    <w:pPr>
      <w:ind w:left="720"/>
      <w:contextualSpacing/>
    </w:pPr>
  </w:style>
  <w:style w:type="paragraph" w:customStyle="1" w:styleId="af0">
    <w:name w:val="Абзац_пост"/>
    <w:basedOn w:val="a2"/>
    <w:rsid w:val="00F93BE7"/>
    <w:pPr>
      <w:spacing w:before="120" w:after="0" w:line="240" w:lineRule="auto"/>
      <w:ind w:firstLine="720"/>
      <w:jc w:val="both"/>
    </w:pPr>
    <w:rPr>
      <w:rFonts w:ascii="Times New Roman" w:eastAsia="Times New Roman" w:hAnsi="Times New Roman" w:cs="Times New Roman"/>
      <w:sz w:val="26"/>
      <w:szCs w:val="24"/>
    </w:rPr>
  </w:style>
  <w:style w:type="character" w:customStyle="1" w:styleId="apple-converted-space">
    <w:name w:val="apple-converted-space"/>
    <w:basedOn w:val="a3"/>
    <w:rsid w:val="00D706F8"/>
  </w:style>
  <w:style w:type="paragraph" w:customStyle="1" w:styleId="ConsPlusNonformat">
    <w:name w:val="ConsPlusNonformat"/>
    <w:rsid w:val="00D706F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formattext">
    <w:name w:val="formattext"/>
    <w:basedOn w:val="a2"/>
    <w:rsid w:val="00C62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Без интервала1"/>
    <w:link w:val="NoSpacingChar"/>
    <w:rsid w:val="00C6227F"/>
    <w:pPr>
      <w:widowControl w:val="0"/>
      <w:spacing w:after="0" w:line="240" w:lineRule="auto"/>
    </w:pPr>
    <w:rPr>
      <w:rFonts w:ascii="Courier New" w:eastAsia="Times New Roman" w:hAnsi="Courier New" w:cs="Courier New"/>
      <w:color w:val="000000"/>
      <w:sz w:val="24"/>
      <w:szCs w:val="24"/>
    </w:rPr>
  </w:style>
  <w:style w:type="paragraph" w:styleId="24">
    <w:name w:val="Body Text Indent 2"/>
    <w:basedOn w:val="a2"/>
    <w:link w:val="25"/>
    <w:unhideWhenUsed/>
    <w:rsid w:val="005A1368"/>
    <w:pPr>
      <w:spacing w:after="120" w:line="480" w:lineRule="auto"/>
      <w:ind w:left="283"/>
    </w:pPr>
  </w:style>
  <w:style w:type="character" w:customStyle="1" w:styleId="25">
    <w:name w:val="Основной текст с отступом 2 Знак"/>
    <w:basedOn w:val="a3"/>
    <w:link w:val="24"/>
    <w:rsid w:val="005A1368"/>
  </w:style>
  <w:style w:type="paragraph" w:customStyle="1" w:styleId="ConsPlusCell">
    <w:name w:val="ConsPlusCell"/>
    <w:uiPriority w:val="99"/>
    <w:rsid w:val="005A1368"/>
    <w:pPr>
      <w:widowControl w:val="0"/>
      <w:autoSpaceDE w:val="0"/>
      <w:autoSpaceDN w:val="0"/>
      <w:adjustRightInd w:val="0"/>
      <w:spacing w:after="0" w:line="240" w:lineRule="auto"/>
    </w:pPr>
    <w:rPr>
      <w:rFonts w:ascii="Arial" w:eastAsia="Times New Roman" w:hAnsi="Arial" w:cs="Arial"/>
      <w:sz w:val="20"/>
      <w:szCs w:val="20"/>
    </w:rPr>
  </w:style>
  <w:style w:type="paragraph" w:styleId="af1">
    <w:name w:val="Subtitle"/>
    <w:basedOn w:val="a2"/>
    <w:link w:val="af2"/>
    <w:uiPriority w:val="11"/>
    <w:qFormat/>
    <w:rsid w:val="006472CF"/>
    <w:pPr>
      <w:spacing w:after="0" w:line="240" w:lineRule="auto"/>
      <w:jc w:val="both"/>
    </w:pPr>
    <w:rPr>
      <w:rFonts w:ascii="Times New Roman" w:eastAsia="Times New Roman" w:hAnsi="Times New Roman" w:cs="Times New Roman"/>
      <w:b/>
      <w:bCs/>
      <w:sz w:val="28"/>
      <w:szCs w:val="24"/>
    </w:rPr>
  </w:style>
  <w:style w:type="character" w:customStyle="1" w:styleId="af2">
    <w:name w:val="Подзаголовок Знак"/>
    <w:basedOn w:val="a3"/>
    <w:link w:val="af1"/>
    <w:uiPriority w:val="11"/>
    <w:rsid w:val="006472CF"/>
    <w:rPr>
      <w:rFonts w:ascii="Times New Roman" w:eastAsia="Times New Roman" w:hAnsi="Times New Roman" w:cs="Times New Roman"/>
      <w:b/>
      <w:bCs/>
      <w:sz w:val="28"/>
      <w:szCs w:val="24"/>
    </w:rPr>
  </w:style>
  <w:style w:type="paragraph" w:styleId="af3">
    <w:name w:val="Body Text Indent"/>
    <w:basedOn w:val="a2"/>
    <w:link w:val="af4"/>
    <w:unhideWhenUsed/>
    <w:rsid w:val="00B24AD5"/>
    <w:pPr>
      <w:spacing w:after="120"/>
      <w:ind w:left="283"/>
    </w:pPr>
  </w:style>
  <w:style w:type="character" w:customStyle="1" w:styleId="af4">
    <w:name w:val="Основной текст с отступом Знак"/>
    <w:basedOn w:val="a3"/>
    <w:link w:val="af3"/>
    <w:rsid w:val="00B24AD5"/>
  </w:style>
  <w:style w:type="paragraph" w:styleId="34">
    <w:name w:val="Body Text Indent 3"/>
    <w:basedOn w:val="a2"/>
    <w:link w:val="35"/>
    <w:unhideWhenUsed/>
    <w:rsid w:val="00B24AD5"/>
    <w:pPr>
      <w:spacing w:after="120"/>
      <w:ind w:left="283"/>
    </w:pPr>
    <w:rPr>
      <w:sz w:val="16"/>
      <w:szCs w:val="16"/>
    </w:rPr>
  </w:style>
  <w:style w:type="character" w:customStyle="1" w:styleId="35">
    <w:name w:val="Основной текст с отступом 3 Знак"/>
    <w:basedOn w:val="a3"/>
    <w:link w:val="34"/>
    <w:rsid w:val="00B24AD5"/>
    <w:rPr>
      <w:sz w:val="16"/>
      <w:szCs w:val="16"/>
    </w:rPr>
  </w:style>
  <w:style w:type="paragraph" w:customStyle="1" w:styleId="Pro-Tab">
    <w:name w:val="Pro-Tab"/>
    <w:basedOn w:val="a2"/>
    <w:rsid w:val="0079559F"/>
    <w:pPr>
      <w:spacing w:before="40" w:after="40" w:line="240" w:lineRule="auto"/>
    </w:pPr>
    <w:rPr>
      <w:rFonts w:ascii="Times New Roman" w:eastAsia="Times New Roman" w:hAnsi="Times New Roman" w:cs="Times New Roman"/>
    </w:rPr>
  </w:style>
  <w:style w:type="paragraph" w:customStyle="1" w:styleId="Pro-Gramma0">
    <w:name w:val="Pro-Gramma"/>
    <w:basedOn w:val="a2"/>
    <w:link w:val="Pro-Gramma1"/>
    <w:rsid w:val="0079559F"/>
    <w:pPr>
      <w:spacing w:after="0" w:line="288" w:lineRule="auto"/>
      <w:ind w:firstLine="540"/>
      <w:jc w:val="both"/>
    </w:pPr>
    <w:rPr>
      <w:rFonts w:ascii="Times New Roman" w:eastAsia="Times New Roman" w:hAnsi="Times New Roman" w:cs="Times New Roman"/>
      <w:sz w:val="24"/>
      <w:szCs w:val="20"/>
    </w:rPr>
  </w:style>
  <w:style w:type="character" w:customStyle="1" w:styleId="Pro-Gramma1">
    <w:name w:val="Pro-Gramma Знак"/>
    <w:link w:val="Pro-Gramma0"/>
    <w:locked/>
    <w:rsid w:val="0079559F"/>
    <w:rPr>
      <w:rFonts w:ascii="Times New Roman" w:eastAsia="Times New Roman" w:hAnsi="Times New Roman" w:cs="Times New Roman"/>
      <w:sz w:val="24"/>
      <w:szCs w:val="20"/>
    </w:rPr>
  </w:style>
  <w:style w:type="paragraph" w:customStyle="1" w:styleId="Pro-Gramma">
    <w:name w:val="Pro-Gramma #"/>
    <w:basedOn w:val="Pro-Gramma0"/>
    <w:rsid w:val="0079559F"/>
    <w:pPr>
      <w:numPr>
        <w:ilvl w:val="3"/>
        <w:numId w:val="24"/>
      </w:numPr>
      <w:tabs>
        <w:tab w:val="clear" w:pos="960"/>
        <w:tab w:val="left" w:pos="1134"/>
      </w:tabs>
      <w:ind w:left="0" w:firstLine="540"/>
    </w:pPr>
  </w:style>
  <w:style w:type="paragraph" w:customStyle="1" w:styleId="Pro-List-2">
    <w:name w:val="Pro-List -2"/>
    <w:basedOn w:val="a2"/>
    <w:rsid w:val="0079559F"/>
    <w:pPr>
      <w:tabs>
        <w:tab w:val="num" w:pos="360"/>
        <w:tab w:val="num" w:pos="540"/>
        <w:tab w:val="num" w:pos="2880"/>
      </w:tabs>
      <w:spacing w:before="60" w:after="0" w:line="288" w:lineRule="auto"/>
      <w:ind w:left="540" w:hanging="180"/>
      <w:jc w:val="both"/>
    </w:pPr>
    <w:rPr>
      <w:rFonts w:ascii="Times New Roman" w:eastAsia="Times New Roman" w:hAnsi="Times New Roman" w:cs="Times New Roman"/>
      <w:sz w:val="24"/>
      <w:szCs w:val="24"/>
    </w:rPr>
  </w:style>
  <w:style w:type="paragraph" w:customStyle="1" w:styleId="Pro-TabName">
    <w:name w:val="Pro-Tab Name"/>
    <w:basedOn w:val="a2"/>
    <w:rsid w:val="0079559F"/>
    <w:pPr>
      <w:keepNext/>
      <w:spacing w:before="240" w:after="120" w:line="240" w:lineRule="auto"/>
    </w:pPr>
    <w:rPr>
      <w:rFonts w:ascii="Times New Roman" w:eastAsia="Times New Roman" w:hAnsi="Times New Roman" w:cs="Times New Roman"/>
      <w:b/>
      <w:bCs/>
      <w:sz w:val="24"/>
      <w:szCs w:val="24"/>
    </w:rPr>
  </w:style>
  <w:style w:type="paragraph" w:styleId="af5">
    <w:name w:val="No Spacing"/>
    <w:uiPriority w:val="99"/>
    <w:qFormat/>
    <w:rsid w:val="00F467FD"/>
    <w:pPr>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3"/>
    <w:link w:val="af7"/>
    <w:uiPriority w:val="99"/>
    <w:rsid w:val="00AD1C6B"/>
    <w:rPr>
      <w:rFonts w:ascii="Times New Roman" w:eastAsia="Times New Roman" w:hAnsi="Times New Roman" w:cs="Times New Roman"/>
      <w:sz w:val="24"/>
      <w:szCs w:val="24"/>
    </w:rPr>
  </w:style>
  <w:style w:type="paragraph" w:styleId="af7">
    <w:name w:val="footer"/>
    <w:basedOn w:val="a2"/>
    <w:link w:val="af6"/>
    <w:uiPriority w:val="99"/>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3"/>
    <w:link w:val="af9"/>
    <w:rsid w:val="00AD1C6B"/>
    <w:rPr>
      <w:rFonts w:ascii="Times New Roman" w:eastAsia="Times New Roman" w:hAnsi="Times New Roman" w:cs="Times New Roman"/>
      <w:sz w:val="24"/>
      <w:szCs w:val="24"/>
    </w:rPr>
  </w:style>
  <w:style w:type="paragraph" w:styleId="af9">
    <w:name w:val="header"/>
    <w:basedOn w:val="a2"/>
    <w:link w:val="af8"/>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033A7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6">
    <w:name w:val="Без интервала2"/>
    <w:rsid w:val="00033A72"/>
    <w:pPr>
      <w:spacing w:after="0" w:line="240" w:lineRule="auto"/>
    </w:pPr>
    <w:rPr>
      <w:rFonts w:ascii="Calibri" w:eastAsia="Times New Roman" w:hAnsi="Calibri" w:cs="Times New Roman"/>
    </w:rPr>
  </w:style>
  <w:style w:type="table" w:styleId="afa">
    <w:name w:val="Table Grid"/>
    <w:basedOn w:val="a4"/>
    <w:uiPriority w:val="59"/>
    <w:rsid w:val="00497069"/>
    <w:pPr>
      <w:suppressAutoHyphens/>
      <w:overflowPunct w:val="0"/>
      <w:autoSpaceDE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3"/>
    <w:rsid w:val="00F1473D"/>
  </w:style>
  <w:style w:type="character" w:styleId="afb">
    <w:name w:val="page number"/>
    <w:basedOn w:val="a3"/>
    <w:rsid w:val="007374AB"/>
  </w:style>
  <w:style w:type="paragraph" w:customStyle="1" w:styleId="36">
    <w:name w:val="Без интервала3"/>
    <w:rsid w:val="006B367A"/>
    <w:pPr>
      <w:suppressAutoHyphens/>
      <w:spacing w:after="0" w:line="240" w:lineRule="auto"/>
    </w:pPr>
    <w:rPr>
      <w:rFonts w:ascii="Times New Roman" w:eastAsia="SimSun" w:hAnsi="Times New Roman" w:cs="Mangal"/>
      <w:sz w:val="24"/>
      <w:szCs w:val="24"/>
      <w:lang w:eastAsia="hi-IN" w:bidi="hi-IN"/>
    </w:rPr>
  </w:style>
  <w:style w:type="paragraph" w:customStyle="1" w:styleId="ConsTitle">
    <w:name w:val="ConsTitle"/>
    <w:rsid w:val="0081541D"/>
    <w:pPr>
      <w:widowControl w:val="0"/>
      <w:snapToGrid w:val="0"/>
      <w:spacing w:after="0" w:line="240" w:lineRule="auto"/>
    </w:pPr>
    <w:rPr>
      <w:rFonts w:ascii="Arial" w:eastAsia="Times New Roman" w:hAnsi="Arial" w:cs="Times New Roman"/>
      <w:b/>
      <w:sz w:val="16"/>
      <w:szCs w:val="20"/>
    </w:rPr>
  </w:style>
  <w:style w:type="paragraph" w:customStyle="1" w:styleId="ListParagraph1">
    <w:name w:val="List Paragraph1"/>
    <w:basedOn w:val="a2"/>
    <w:rsid w:val="00C15211"/>
    <w:pPr>
      <w:ind w:left="720"/>
    </w:pPr>
    <w:rPr>
      <w:rFonts w:ascii="Calibri" w:eastAsia="Calibri" w:hAnsi="Calibri" w:cs="Times New Roman"/>
      <w:lang w:eastAsia="en-US"/>
    </w:rPr>
  </w:style>
  <w:style w:type="paragraph" w:customStyle="1" w:styleId="afc">
    <w:name w:val="Знак Знак Знак Знак"/>
    <w:rsid w:val="000443DE"/>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wikip">
    <w:name w:val="wikip"/>
    <w:basedOn w:val="a2"/>
    <w:rsid w:val="000443DE"/>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1">
    <w:name w:val="Подпункт"/>
    <w:basedOn w:val="a2"/>
    <w:rsid w:val="002159FD"/>
    <w:pPr>
      <w:numPr>
        <w:ilvl w:val="1"/>
        <w:numId w:val="47"/>
      </w:numPr>
      <w:spacing w:before="120" w:after="60" w:line="240" w:lineRule="auto"/>
      <w:jc w:val="both"/>
    </w:pPr>
    <w:rPr>
      <w:rFonts w:ascii="Times New Roman" w:eastAsia="Times New Roman" w:hAnsi="Times New Roman" w:cs="Times New Roman"/>
      <w:sz w:val="28"/>
      <w:szCs w:val="28"/>
    </w:rPr>
  </w:style>
  <w:style w:type="paragraph" w:customStyle="1" w:styleId="0">
    <w:name w:val="Стиль Заголовок + Справа:  0 см"/>
    <w:basedOn w:val="a2"/>
    <w:rsid w:val="002159FD"/>
    <w:pPr>
      <w:keepNext/>
      <w:numPr>
        <w:numId w:val="47"/>
      </w:numPr>
      <w:spacing w:before="240" w:after="60" w:line="240" w:lineRule="auto"/>
      <w:jc w:val="both"/>
      <w:outlineLvl w:val="0"/>
    </w:pPr>
    <w:rPr>
      <w:rFonts w:ascii="Times New Roman" w:eastAsia="Times New Roman" w:hAnsi="Times New Roman" w:cs="Times New Roman"/>
      <w:b/>
      <w:bCs/>
      <w:kern w:val="32"/>
      <w:sz w:val="28"/>
      <w:szCs w:val="20"/>
    </w:rPr>
  </w:style>
  <w:style w:type="paragraph" w:customStyle="1" w:styleId="110">
    <w:name w:val="Знак Знак1 Знак Знак Знак1 Знак"/>
    <w:basedOn w:val="a2"/>
    <w:rsid w:val="00516151"/>
    <w:pPr>
      <w:widowControl w:val="0"/>
      <w:autoSpaceDE w:val="0"/>
      <w:autoSpaceDN w:val="0"/>
      <w:adjustRightInd w:val="0"/>
      <w:spacing w:after="160" w:line="240" w:lineRule="exact"/>
      <w:jc w:val="right"/>
    </w:pPr>
    <w:rPr>
      <w:rFonts w:ascii="Arial" w:eastAsia="Times New Roman" w:hAnsi="Arial" w:cs="Arial"/>
      <w:sz w:val="20"/>
      <w:szCs w:val="20"/>
      <w:lang w:val="en-GB" w:eastAsia="en-US"/>
    </w:rPr>
  </w:style>
  <w:style w:type="paragraph" w:customStyle="1" w:styleId="310">
    <w:name w:val="Основной текст 31"/>
    <w:basedOn w:val="a2"/>
    <w:rsid w:val="006B61E7"/>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2"/>
    <w:rsid w:val="006B61E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2"/>
    <w:rsid w:val="006B61E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2"/>
    <w:rsid w:val="006B61E7"/>
    <w:pPr>
      <w:spacing w:after="0" w:line="240" w:lineRule="auto"/>
      <w:ind w:right="85" w:firstLine="720"/>
      <w:jc w:val="both"/>
    </w:pPr>
    <w:rPr>
      <w:rFonts w:ascii="Times New Roman" w:eastAsia="Times New Roman" w:hAnsi="Times New Roman" w:cs="Times New Roman"/>
      <w:sz w:val="26"/>
      <w:szCs w:val="20"/>
    </w:rPr>
  </w:style>
  <w:style w:type="paragraph" w:customStyle="1" w:styleId="13">
    <w:name w:val="Текст1"/>
    <w:basedOn w:val="a2"/>
    <w:rsid w:val="006B61E7"/>
    <w:pPr>
      <w:spacing w:after="0" w:line="240" w:lineRule="auto"/>
    </w:pPr>
    <w:rPr>
      <w:rFonts w:ascii="Courier New" w:eastAsia="Times New Roman" w:hAnsi="Courier New" w:cs="Times New Roman"/>
      <w:sz w:val="20"/>
      <w:szCs w:val="20"/>
    </w:rPr>
  </w:style>
  <w:style w:type="paragraph" w:customStyle="1" w:styleId="14">
    <w:name w:val="Цитата1"/>
    <w:basedOn w:val="a2"/>
    <w:rsid w:val="006B61E7"/>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51">
    <w:name w:val="Знак Знак5"/>
    <w:basedOn w:val="a2"/>
    <w:rsid w:val="006B61E7"/>
    <w:pPr>
      <w:spacing w:after="160" w:line="240" w:lineRule="exact"/>
    </w:pPr>
    <w:rPr>
      <w:rFonts w:ascii="Verdana" w:eastAsia="Times New Roman" w:hAnsi="Verdana" w:cs="Verdana"/>
      <w:sz w:val="20"/>
      <w:szCs w:val="20"/>
      <w:lang w:val="en-US" w:eastAsia="en-US"/>
    </w:rPr>
  </w:style>
  <w:style w:type="paragraph" w:styleId="a0">
    <w:name w:val="List Bullet"/>
    <w:basedOn w:val="a2"/>
    <w:autoRedefine/>
    <w:rsid w:val="006B61E7"/>
    <w:pPr>
      <w:numPr>
        <w:numId w:val="48"/>
      </w:numPr>
      <w:spacing w:after="0" w:line="240" w:lineRule="auto"/>
    </w:pPr>
    <w:rPr>
      <w:rFonts w:ascii="Times New Roman" w:eastAsia="Times New Roman" w:hAnsi="Times New Roman" w:cs="Times New Roman"/>
      <w:sz w:val="20"/>
      <w:szCs w:val="20"/>
    </w:rPr>
  </w:style>
  <w:style w:type="character" w:styleId="afd">
    <w:name w:val="FollowedHyperlink"/>
    <w:rsid w:val="006B61E7"/>
    <w:rPr>
      <w:color w:val="800080"/>
      <w:u w:val="single"/>
    </w:rPr>
  </w:style>
  <w:style w:type="paragraph" w:customStyle="1" w:styleId="afe">
    <w:name w:val="Раздел"/>
    <w:basedOn w:val="a2"/>
    <w:next w:val="aff"/>
    <w:rsid w:val="006B61E7"/>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
    <w:name w:val="Подраздел"/>
    <w:basedOn w:val="a2"/>
    <w:rsid w:val="006B61E7"/>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0">
    <w:name w:val="caption"/>
    <w:basedOn w:val="a2"/>
    <w:qFormat/>
    <w:rsid w:val="006B61E7"/>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2"/>
    <w:rsid w:val="006B61E7"/>
    <w:pPr>
      <w:keepNext/>
      <w:keepLines/>
      <w:widowControl w:val="0"/>
      <w:numPr>
        <w:numId w:val="50"/>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5"/>
    <w:rsid w:val="006B61E7"/>
    <w:pPr>
      <w:numPr>
        <w:numId w:val="49"/>
      </w:numPr>
    </w:pPr>
  </w:style>
  <w:style w:type="paragraph" w:customStyle="1" w:styleId="20">
    <w:name w:val="Стиль2"/>
    <w:basedOn w:val="27"/>
    <w:rsid w:val="006B61E7"/>
    <w:pPr>
      <w:keepNext/>
      <w:keepLines/>
      <w:widowControl w:val="0"/>
      <w:numPr>
        <w:ilvl w:val="1"/>
        <w:numId w:val="50"/>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6B61E7"/>
    <w:pPr>
      <w:widowControl w:val="0"/>
      <w:numPr>
        <w:ilvl w:val="2"/>
        <w:numId w:val="50"/>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7">
    <w:name w:val="List Number 2"/>
    <w:basedOn w:val="a2"/>
    <w:rsid w:val="006B61E7"/>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8">
    <w:name w:val="Основной текст Знак2"/>
    <w:aliases w:val=" Знак Знак1,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6B61E7"/>
    <w:rPr>
      <w:sz w:val="24"/>
      <w:szCs w:val="24"/>
    </w:rPr>
  </w:style>
  <w:style w:type="paragraph" w:customStyle="1" w:styleId="15">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6B61E7"/>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2"/>
    <w:next w:val="a2"/>
    <w:autoRedefine/>
    <w:rsid w:val="006B61E7"/>
    <w:pPr>
      <w:spacing w:after="60" w:line="240" w:lineRule="auto"/>
      <w:ind w:left="1920"/>
      <w:jc w:val="both"/>
    </w:pPr>
    <w:rPr>
      <w:rFonts w:ascii="Times New Roman" w:eastAsia="Times New Roman" w:hAnsi="Times New Roman" w:cs="Times New Roman"/>
      <w:sz w:val="24"/>
      <w:szCs w:val="24"/>
    </w:rPr>
  </w:style>
  <w:style w:type="paragraph" w:styleId="aff1">
    <w:name w:val="Block Text"/>
    <w:basedOn w:val="a2"/>
    <w:rsid w:val="006B61E7"/>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6B61E7"/>
    <w:rPr>
      <w:rFonts w:ascii="Arial" w:hAnsi="Arial" w:cs="Arial" w:hint="default"/>
      <w:sz w:val="22"/>
      <w:szCs w:val="22"/>
    </w:rPr>
  </w:style>
  <w:style w:type="paragraph" w:customStyle="1" w:styleId="16">
    <w:name w:val="Знак1 Знак Знак Знак Знак Знак Знак"/>
    <w:basedOn w:val="a2"/>
    <w:link w:val="17"/>
    <w:rsid w:val="006B61E7"/>
    <w:pPr>
      <w:spacing w:after="160" w:line="240" w:lineRule="exact"/>
    </w:pPr>
    <w:rPr>
      <w:rFonts w:ascii="Verdana" w:eastAsia="Times New Roman" w:hAnsi="Verdana" w:cs="Times New Roman"/>
      <w:sz w:val="24"/>
      <w:szCs w:val="24"/>
      <w:lang w:val="en-US" w:eastAsia="en-US"/>
    </w:rPr>
  </w:style>
  <w:style w:type="character" w:customStyle="1" w:styleId="17">
    <w:name w:val="Знак1 Знак Знак Знак Знак Знак Знак Знак"/>
    <w:link w:val="16"/>
    <w:rsid w:val="006B61E7"/>
    <w:rPr>
      <w:rFonts w:ascii="Verdana" w:eastAsia="Times New Roman" w:hAnsi="Verdana" w:cs="Times New Roman"/>
      <w:sz w:val="24"/>
      <w:szCs w:val="24"/>
      <w:lang w:val="en-US" w:eastAsia="en-US"/>
    </w:rPr>
  </w:style>
  <w:style w:type="paragraph" w:customStyle="1" w:styleId="18">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19">
    <w:name w:val="Знак1 Знак Знак Знак Знак Знак Знак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styleId="aff2">
    <w:name w:val="footnote text"/>
    <w:basedOn w:val="a2"/>
    <w:link w:val="aff3"/>
    <w:uiPriority w:val="99"/>
    <w:rsid w:val="006B61E7"/>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3"/>
    <w:link w:val="aff2"/>
    <w:uiPriority w:val="99"/>
    <w:rsid w:val="006B61E7"/>
    <w:rPr>
      <w:rFonts w:ascii="Times New Roman" w:eastAsia="Times New Roman" w:hAnsi="Times New Roman" w:cs="Times New Roman"/>
      <w:sz w:val="20"/>
      <w:szCs w:val="20"/>
    </w:rPr>
  </w:style>
  <w:style w:type="character" w:styleId="aff4">
    <w:name w:val="footnote reference"/>
    <w:uiPriority w:val="99"/>
    <w:rsid w:val="006B61E7"/>
    <w:rPr>
      <w:vertAlign w:val="superscript"/>
    </w:rPr>
  </w:style>
  <w:style w:type="paragraph" w:customStyle="1" w:styleId="1a">
    <w:name w:val="1"/>
    <w:basedOn w:val="a2"/>
    <w:rsid w:val="006B61E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b">
    <w:name w:val="Знак1"/>
    <w:basedOn w:val="a2"/>
    <w:rsid w:val="006B61E7"/>
    <w:pPr>
      <w:widowControl w:val="0"/>
      <w:adjustRightInd w:val="0"/>
      <w:spacing w:after="160" w:line="240" w:lineRule="exact"/>
      <w:jc w:val="right"/>
    </w:pPr>
    <w:rPr>
      <w:rFonts w:ascii="Arial" w:eastAsia="Times New Roman" w:hAnsi="Arial" w:cs="Arial"/>
      <w:sz w:val="20"/>
      <w:szCs w:val="20"/>
      <w:lang w:val="en-GB" w:eastAsia="en-US"/>
    </w:rPr>
  </w:style>
  <w:style w:type="paragraph" w:customStyle="1" w:styleId="320">
    <w:name w:val="Основной текст с отступом 32"/>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c">
    <w:name w:val="Знак Знак Знак Знак Знак Знак1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9">
    <w:name w:val="Знак2"/>
    <w:basedOn w:val="a2"/>
    <w:rsid w:val="006B61E7"/>
    <w:pPr>
      <w:spacing w:after="160" w:line="240" w:lineRule="exact"/>
    </w:pPr>
    <w:rPr>
      <w:rFonts w:ascii="Verdana" w:eastAsia="Times New Roman" w:hAnsi="Verdana" w:cs="Times New Roman"/>
      <w:sz w:val="24"/>
      <w:szCs w:val="24"/>
      <w:lang w:val="en-US" w:eastAsia="en-US"/>
    </w:rPr>
  </w:style>
  <w:style w:type="paragraph" w:styleId="a">
    <w:name w:val="List Number"/>
    <w:basedOn w:val="a2"/>
    <w:rsid w:val="006B61E7"/>
    <w:pPr>
      <w:numPr>
        <w:numId w:val="51"/>
      </w:numPr>
      <w:spacing w:after="0" w:line="240" w:lineRule="auto"/>
    </w:pPr>
    <w:rPr>
      <w:rFonts w:ascii="Times New Roman" w:eastAsia="Times New Roman" w:hAnsi="Times New Roman" w:cs="Times New Roman"/>
      <w:sz w:val="20"/>
      <w:szCs w:val="20"/>
    </w:rPr>
  </w:style>
  <w:style w:type="paragraph" w:customStyle="1" w:styleId="phNormal">
    <w:name w:val="ph_Normal"/>
    <w:basedOn w:val="a2"/>
    <w:rsid w:val="006B61E7"/>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6B61E7"/>
    <w:pPr>
      <w:numPr>
        <w:numId w:val="52"/>
      </w:numPr>
    </w:pPr>
    <w:rPr>
      <w:lang w:val="en-US"/>
    </w:rPr>
  </w:style>
  <w:style w:type="paragraph" w:customStyle="1" w:styleId="phList2">
    <w:name w:val="ph_List2"/>
    <w:basedOn w:val="phNormal"/>
    <w:rsid w:val="006B61E7"/>
    <w:pPr>
      <w:ind w:left="1260" w:hanging="360"/>
    </w:pPr>
  </w:style>
  <w:style w:type="paragraph" w:customStyle="1" w:styleId="phTable">
    <w:name w:val="ph_Table"/>
    <w:basedOn w:val="phNormal"/>
    <w:next w:val="phNormal"/>
    <w:rsid w:val="006B61E7"/>
    <w:pPr>
      <w:keepNext/>
      <w:spacing w:line="240" w:lineRule="auto"/>
      <w:ind w:firstLine="0"/>
      <w:jc w:val="center"/>
    </w:pPr>
    <w:rPr>
      <w:b/>
    </w:rPr>
  </w:style>
  <w:style w:type="paragraph" w:customStyle="1" w:styleId="phTableBig">
    <w:name w:val="ph_TableBig"/>
    <w:basedOn w:val="phTable"/>
    <w:next w:val="phNormal"/>
    <w:rsid w:val="006B61E7"/>
    <w:pPr>
      <w:jc w:val="right"/>
    </w:pPr>
  </w:style>
  <w:style w:type="paragraph" w:customStyle="1" w:styleId="phTableText">
    <w:name w:val="ph_TableText"/>
    <w:basedOn w:val="phNormal"/>
    <w:rsid w:val="006B61E7"/>
    <w:pPr>
      <w:spacing w:line="240" w:lineRule="auto"/>
      <w:ind w:firstLine="0"/>
      <w:jc w:val="left"/>
    </w:pPr>
  </w:style>
  <w:style w:type="paragraph" w:styleId="aff5">
    <w:name w:val="Document Map"/>
    <w:basedOn w:val="a2"/>
    <w:link w:val="aff6"/>
    <w:rsid w:val="006B61E7"/>
    <w:pPr>
      <w:shd w:val="clear" w:color="auto" w:fill="000080"/>
      <w:spacing w:after="0" w:line="240" w:lineRule="auto"/>
    </w:pPr>
    <w:rPr>
      <w:rFonts w:ascii="Tahoma" w:eastAsia="Times New Roman" w:hAnsi="Tahoma" w:cs="Tahoma"/>
      <w:sz w:val="20"/>
      <w:szCs w:val="20"/>
    </w:rPr>
  </w:style>
  <w:style w:type="character" w:customStyle="1" w:styleId="aff6">
    <w:name w:val="Схема документа Знак"/>
    <w:basedOn w:val="a3"/>
    <w:link w:val="aff5"/>
    <w:rsid w:val="006B61E7"/>
    <w:rPr>
      <w:rFonts w:ascii="Tahoma" w:eastAsia="Times New Roman" w:hAnsi="Tahoma" w:cs="Tahoma"/>
      <w:sz w:val="20"/>
      <w:szCs w:val="20"/>
      <w:shd w:val="clear" w:color="auto" w:fill="000080"/>
    </w:rPr>
  </w:style>
  <w:style w:type="paragraph" w:styleId="aff7">
    <w:name w:val="Plain Text"/>
    <w:basedOn w:val="a2"/>
    <w:link w:val="aff8"/>
    <w:rsid w:val="006B61E7"/>
    <w:pPr>
      <w:spacing w:after="0" w:line="240" w:lineRule="auto"/>
    </w:pPr>
    <w:rPr>
      <w:rFonts w:ascii="Courier New" w:eastAsia="Times New Roman" w:hAnsi="Courier New" w:cs="Times New Roman"/>
      <w:sz w:val="20"/>
      <w:szCs w:val="20"/>
    </w:rPr>
  </w:style>
  <w:style w:type="character" w:customStyle="1" w:styleId="aff8">
    <w:name w:val="Текст Знак"/>
    <w:basedOn w:val="a3"/>
    <w:link w:val="aff7"/>
    <w:rsid w:val="006B61E7"/>
    <w:rPr>
      <w:rFonts w:ascii="Courier New" w:eastAsia="Times New Roman" w:hAnsi="Courier New" w:cs="Times New Roman"/>
      <w:sz w:val="20"/>
      <w:szCs w:val="20"/>
    </w:rPr>
  </w:style>
  <w:style w:type="numbering" w:customStyle="1" w:styleId="1d">
    <w:name w:val="Нет списка1"/>
    <w:next w:val="a5"/>
    <w:semiHidden/>
    <w:rsid w:val="006B61E7"/>
  </w:style>
  <w:style w:type="paragraph" w:customStyle="1" w:styleId="1e">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6B61E7"/>
    <w:rPr>
      <w:rFonts w:ascii="Courier New" w:hAnsi="Courier New" w:cs="Courier New"/>
      <w:lang w:val="ru-RU" w:eastAsia="ru-RU" w:bidi="ar-SA"/>
    </w:rPr>
  </w:style>
  <w:style w:type="paragraph" w:customStyle="1" w:styleId="1f">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paragraph" w:customStyle="1" w:styleId="41">
    <w:name w:val="Без интервала4"/>
    <w:rsid w:val="00CB5E5E"/>
    <w:pPr>
      <w:suppressAutoHyphens/>
      <w:spacing w:after="0" w:line="240" w:lineRule="auto"/>
    </w:pPr>
    <w:rPr>
      <w:rFonts w:ascii="Times New Roman" w:eastAsia="SimSun" w:hAnsi="Times New Roman" w:cs="Mangal"/>
      <w:sz w:val="24"/>
      <w:szCs w:val="24"/>
      <w:lang w:eastAsia="hi-IN" w:bidi="hi-IN"/>
    </w:rPr>
  </w:style>
  <w:style w:type="paragraph" w:customStyle="1" w:styleId="WW-heading1">
    <w:name w:val="WW-heading 1"/>
    <w:basedOn w:val="a2"/>
    <w:next w:val="a2"/>
    <w:rsid w:val="00CB5E5E"/>
    <w:pPr>
      <w:keepNext/>
      <w:widowControl w:val="0"/>
      <w:suppressAutoHyphens/>
      <w:overflowPunct w:val="0"/>
      <w:autoSpaceDE w:val="0"/>
      <w:ind w:left="1260" w:hanging="360"/>
      <w:jc w:val="right"/>
      <w:textAlignment w:val="baseline"/>
    </w:pPr>
    <w:rPr>
      <w:rFonts w:ascii="Calibri" w:eastAsia="Calibri" w:hAnsi="Calibri" w:cs="Calibri"/>
      <w:sz w:val="28"/>
      <w:szCs w:val="28"/>
      <w:lang w:eastAsia="hi-IN" w:bidi="hi-IN"/>
    </w:rPr>
  </w:style>
  <w:style w:type="paragraph" w:customStyle="1" w:styleId="ConsCell">
    <w:name w:val="ConsCell"/>
    <w:rsid w:val="0006014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printj">
    <w:name w:val="printj"/>
    <w:basedOn w:val="a2"/>
    <w:rsid w:val="0006014B"/>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onsPlusDocList">
    <w:name w:val="ConsPlusDocList"/>
    <w:rsid w:val="00B4548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B45483"/>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B45483"/>
    <w:pPr>
      <w:widowControl w:val="0"/>
      <w:autoSpaceDE w:val="0"/>
      <w:autoSpaceDN w:val="0"/>
      <w:spacing w:after="0" w:line="240" w:lineRule="auto"/>
    </w:pPr>
    <w:rPr>
      <w:rFonts w:ascii="Tahoma" w:eastAsia="Times New Roman" w:hAnsi="Tahoma" w:cs="Tahoma"/>
      <w:sz w:val="26"/>
      <w:szCs w:val="20"/>
    </w:rPr>
  </w:style>
  <w:style w:type="paragraph" w:customStyle="1" w:styleId="Default">
    <w:name w:val="Default"/>
    <w:rsid w:val="00B454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a">
    <w:name w:val="Основной текст2"/>
    <w:basedOn w:val="a2"/>
    <w:uiPriority w:val="99"/>
    <w:rsid w:val="00B45483"/>
    <w:pPr>
      <w:widowControl w:val="0"/>
      <w:shd w:val="clear" w:color="auto" w:fill="FFFFFF"/>
      <w:spacing w:after="300" w:line="240" w:lineRule="atLeast"/>
      <w:jc w:val="both"/>
    </w:pPr>
    <w:rPr>
      <w:rFonts w:ascii="Times New Roman" w:eastAsia="Calibri" w:hAnsi="Times New Roman" w:cs="Times New Roman"/>
      <w:spacing w:val="5"/>
      <w:sz w:val="19"/>
      <w:szCs w:val="19"/>
      <w:lang w:eastAsia="en-US"/>
    </w:rPr>
  </w:style>
  <w:style w:type="paragraph" w:customStyle="1" w:styleId="52">
    <w:name w:val="Без интервала5"/>
    <w:rsid w:val="00B45483"/>
    <w:pPr>
      <w:spacing w:after="0" w:line="240" w:lineRule="auto"/>
    </w:pPr>
    <w:rPr>
      <w:rFonts w:ascii="Calibri" w:eastAsia="Calibri" w:hAnsi="Calibri" w:cs="Times New Roman"/>
    </w:rPr>
  </w:style>
  <w:style w:type="paragraph" w:customStyle="1" w:styleId="1f0">
    <w:name w:val="Абзац списка1"/>
    <w:basedOn w:val="a2"/>
    <w:rsid w:val="00B45483"/>
    <w:pPr>
      <w:widowControl w:val="0"/>
      <w:suppressAutoHyphens/>
      <w:autoSpaceDE w:val="0"/>
      <w:spacing w:after="0" w:line="240" w:lineRule="auto"/>
      <w:ind w:left="720"/>
      <w:contextualSpacing/>
    </w:pPr>
    <w:rPr>
      <w:rFonts w:ascii="Arial" w:eastAsia="Calibri" w:hAnsi="Arial" w:cs="Arial"/>
      <w:sz w:val="18"/>
      <w:szCs w:val="18"/>
      <w:lang w:eastAsia="ar-SA"/>
    </w:rPr>
  </w:style>
  <w:style w:type="character" w:customStyle="1" w:styleId="NoSpacingChar">
    <w:name w:val="No Spacing Char"/>
    <w:link w:val="12"/>
    <w:locked/>
    <w:rsid w:val="00B45483"/>
    <w:rPr>
      <w:rFonts w:ascii="Courier New" w:eastAsia="Times New Roman" w:hAnsi="Courier New" w:cs="Courier New"/>
      <w:color w:val="000000"/>
      <w:sz w:val="24"/>
      <w:szCs w:val="24"/>
    </w:rPr>
  </w:style>
  <w:style w:type="paragraph" w:customStyle="1" w:styleId="p30">
    <w:name w:val="p30"/>
    <w:basedOn w:val="a2"/>
    <w:rsid w:val="00B45483"/>
    <w:pPr>
      <w:spacing w:before="100" w:beforeAutospacing="1" w:after="100" w:afterAutospacing="1" w:line="240" w:lineRule="auto"/>
    </w:pPr>
    <w:rPr>
      <w:rFonts w:ascii="Times New Roman" w:eastAsia="Calibri" w:hAnsi="Times New Roman" w:cs="Times New Roman"/>
      <w:sz w:val="24"/>
      <w:szCs w:val="24"/>
    </w:rPr>
  </w:style>
  <w:style w:type="character" w:customStyle="1" w:styleId="s2">
    <w:name w:val="s2"/>
    <w:basedOn w:val="a3"/>
    <w:rsid w:val="00B45483"/>
    <w:rPr>
      <w:rFonts w:cs="Times New Roman"/>
    </w:rPr>
  </w:style>
  <w:style w:type="character" w:customStyle="1" w:styleId="37">
    <w:name w:val="Заголовок №3_"/>
    <w:link w:val="38"/>
    <w:rsid w:val="00412E2F"/>
    <w:rPr>
      <w:b/>
      <w:bCs/>
      <w:sz w:val="26"/>
      <w:szCs w:val="26"/>
      <w:shd w:val="clear" w:color="auto" w:fill="FFFFFF"/>
    </w:rPr>
  </w:style>
  <w:style w:type="character" w:customStyle="1" w:styleId="2b">
    <w:name w:val="Основной текст (2)_"/>
    <w:link w:val="2c"/>
    <w:rsid w:val="00412E2F"/>
    <w:rPr>
      <w:sz w:val="26"/>
      <w:szCs w:val="26"/>
      <w:shd w:val="clear" w:color="auto" w:fill="FFFFFF"/>
    </w:rPr>
  </w:style>
  <w:style w:type="character" w:customStyle="1" w:styleId="42">
    <w:name w:val="Основной текст (4)_"/>
    <w:link w:val="43"/>
    <w:rsid w:val="00412E2F"/>
    <w:rPr>
      <w:shd w:val="clear" w:color="auto" w:fill="FFFFFF"/>
    </w:rPr>
  </w:style>
  <w:style w:type="character" w:customStyle="1" w:styleId="53">
    <w:name w:val="Основной текст (5)_"/>
    <w:link w:val="54"/>
    <w:rsid w:val="00412E2F"/>
    <w:rPr>
      <w:b/>
      <w:bCs/>
      <w:sz w:val="26"/>
      <w:szCs w:val="26"/>
      <w:shd w:val="clear" w:color="auto" w:fill="FFFFFF"/>
    </w:rPr>
  </w:style>
  <w:style w:type="paragraph" w:customStyle="1" w:styleId="38">
    <w:name w:val="Заголовок №3"/>
    <w:basedOn w:val="a2"/>
    <w:link w:val="37"/>
    <w:rsid w:val="00412E2F"/>
    <w:pPr>
      <w:widowControl w:val="0"/>
      <w:shd w:val="clear" w:color="auto" w:fill="FFFFFF"/>
      <w:spacing w:before="420" w:after="600" w:line="317" w:lineRule="exact"/>
      <w:jc w:val="center"/>
      <w:outlineLvl w:val="2"/>
    </w:pPr>
    <w:rPr>
      <w:b/>
      <w:bCs/>
      <w:sz w:val="26"/>
      <w:szCs w:val="26"/>
    </w:rPr>
  </w:style>
  <w:style w:type="paragraph" w:customStyle="1" w:styleId="2c">
    <w:name w:val="Основной текст (2)"/>
    <w:basedOn w:val="a2"/>
    <w:link w:val="2b"/>
    <w:rsid w:val="00412E2F"/>
    <w:pPr>
      <w:widowControl w:val="0"/>
      <w:shd w:val="clear" w:color="auto" w:fill="FFFFFF"/>
      <w:spacing w:before="600" w:after="300" w:line="317" w:lineRule="exact"/>
      <w:ind w:firstLine="700"/>
      <w:jc w:val="both"/>
    </w:pPr>
    <w:rPr>
      <w:sz w:val="26"/>
      <w:szCs w:val="26"/>
    </w:rPr>
  </w:style>
  <w:style w:type="paragraph" w:customStyle="1" w:styleId="43">
    <w:name w:val="Основной текст (4)"/>
    <w:basedOn w:val="a2"/>
    <w:link w:val="42"/>
    <w:rsid w:val="00412E2F"/>
    <w:pPr>
      <w:widowControl w:val="0"/>
      <w:shd w:val="clear" w:color="auto" w:fill="FFFFFF"/>
      <w:spacing w:after="0" w:line="269" w:lineRule="exact"/>
    </w:pPr>
  </w:style>
  <w:style w:type="paragraph" w:customStyle="1" w:styleId="54">
    <w:name w:val="Основной текст (5)"/>
    <w:basedOn w:val="a2"/>
    <w:link w:val="53"/>
    <w:rsid w:val="00412E2F"/>
    <w:pPr>
      <w:widowControl w:val="0"/>
      <w:shd w:val="clear" w:color="auto" w:fill="FFFFFF"/>
      <w:spacing w:after="300" w:line="317" w:lineRule="exact"/>
    </w:pPr>
    <w:rPr>
      <w:b/>
      <w:bCs/>
      <w:sz w:val="26"/>
      <w:szCs w:val="26"/>
    </w:rPr>
  </w:style>
  <w:style w:type="numbering" w:customStyle="1" w:styleId="2d">
    <w:name w:val="Нет списка2"/>
    <w:next w:val="a5"/>
    <w:uiPriority w:val="99"/>
    <w:semiHidden/>
    <w:unhideWhenUsed/>
    <w:rsid w:val="000433B7"/>
  </w:style>
  <w:style w:type="table" w:customStyle="1" w:styleId="1f1">
    <w:name w:val="Сетка таблицы1"/>
    <w:basedOn w:val="a4"/>
    <w:next w:val="afa"/>
    <w:uiPriority w:val="59"/>
    <w:rsid w:val="000433B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9">
    <w:name w:val="Subtle Emphasis"/>
    <w:basedOn w:val="a3"/>
    <w:uiPriority w:val="19"/>
    <w:qFormat/>
    <w:rsid w:val="000433B7"/>
    <w:rPr>
      <w:i/>
      <w:iCs/>
      <w:color w:val="808080" w:themeColor="text1" w:themeTint="7F"/>
    </w:rPr>
  </w:style>
  <w:style w:type="character" w:styleId="affa">
    <w:name w:val="Emphasis"/>
    <w:basedOn w:val="a3"/>
    <w:uiPriority w:val="20"/>
    <w:qFormat/>
    <w:rsid w:val="000433B7"/>
    <w:rPr>
      <w:i/>
      <w:iCs/>
    </w:rPr>
  </w:style>
  <w:style w:type="character" w:styleId="affb">
    <w:name w:val="Intense Emphasis"/>
    <w:basedOn w:val="a3"/>
    <w:uiPriority w:val="21"/>
    <w:qFormat/>
    <w:rsid w:val="000433B7"/>
    <w:rPr>
      <w:b/>
      <w:bCs/>
      <w:i/>
      <w:iCs/>
      <w:color w:val="4F81BD" w:themeColor="accent1"/>
    </w:rPr>
  </w:style>
  <w:style w:type="paragraph" w:customStyle="1" w:styleId="Style4">
    <w:name w:val="Style4"/>
    <w:basedOn w:val="a2"/>
    <w:uiPriority w:val="99"/>
    <w:rsid w:val="00DD4966"/>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25">
    <w:name w:val="Font Style25"/>
    <w:basedOn w:val="a3"/>
    <w:uiPriority w:val="99"/>
    <w:rsid w:val="00DD4966"/>
    <w:rPr>
      <w:rFonts w:ascii="Times New Roman" w:hAnsi="Times New Roman" w:cs="Times New Roman"/>
      <w:b/>
      <w:bCs/>
      <w:sz w:val="22"/>
      <w:szCs w:val="22"/>
    </w:rPr>
  </w:style>
  <w:style w:type="character" w:customStyle="1" w:styleId="FontStyle26">
    <w:name w:val="Font Style26"/>
    <w:basedOn w:val="a3"/>
    <w:uiPriority w:val="99"/>
    <w:rsid w:val="00DD4966"/>
    <w:rPr>
      <w:rFonts w:ascii="Times New Roman" w:hAnsi="Times New Roman" w:cs="Times New Roman"/>
      <w:sz w:val="26"/>
      <w:szCs w:val="26"/>
    </w:rPr>
  </w:style>
  <w:style w:type="character" w:customStyle="1" w:styleId="FontStyle18">
    <w:name w:val="Font Style18"/>
    <w:basedOn w:val="a3"/>
    <w:uiPriority w:val="99"/>
    <w:rsid w:val="00DD4966"/>
    <w:rPr>
      <w:rFonts w:ascii="Times New Roman" w:hAnsi="Times New Roman" w:cs="Times New Roman"/>
      <w:sz w:val="26"/>
      <w:szCs w:val="26"/>
    </w:rPr>
  </w:style>
  <w:style w:type="paragraph" w:customStyle="1" w:styleId="Heading">
    <w:name w:val="Heading"/>
    <w:rsid w:val="002044F1"/>
    <w:pPr>
      <w:suppressAutoHyphens/>
      <w:autoSpaceDE w:val="0"/>
      <w:spacing w:after="0" w:line="240" w:lineRule="auto"/>
    </w:pPr>
    <w:rPr>
      <w:rFonts w:ascii="Arial" w:eastAsia="Times New Roman" w:hAnsi="Arial" w:cs="Arial"/>
      <w:b/>
      <w:bCs/>
      <w:lang w:eastAsia="ar-SA"/>
    </w:rPr>
  </w:style>
  <w:style w:type="paragraph" w:customStyle="1" w:styleId="Style1">
    <w:name w:val="Style1"/>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2"/>
    <w:uiPriority w:val="99"/>
    <w:rsid w:val="008A57E4"/>
    <w:pPr>
      <w:widowControl w:val="0"/>
      <w:autoSpaceDE w:val="0"/>
      <w:autoSpaceDN w:val="0"/>
      <w:adjustRightInd w:val="0"/>
      <w:spacing w:after="0" w:line="324" w:lineRule="exact"/>
      <w:ind w:firstLine="533"/>
      <w:jc w:val="both"/>
    </w:pPr>
    <w:rPr>
      <w:rFonts w:ascii="Times New Roman" w:hAnsi="Times New Roman" w:cs="Times New Roman"/>
      <w:sz w:val="24"/>
      <w:szCs w:val="24"/>
    </w:rPr>
  </w:style>
  <w:style w:type="paragraph" w:customStyle="1" w:styleId="Style6">
    <w:name w:val="Style6"/>
    <w:basedOn w:val="a2"/>
    <w:uiPriority w:val="99"/>
    <w:rsid w:val="008A57E4"/>
    <w:pPr>
      <w:widowControl w:val="0"/>
      <w:autoSpaceDE w:val="0"/>
      <w:autoSpaceDN w:val="0"/>
      <w:adjustRightInd w:val="0"/>
      <w:spacing w:after="0" w:line="326" w:lineRule="exact"/>
      <w:ind w:firstLine="715"/>
      <w:jc w:val="both"/>
    </w:pPr>
    <w:rPr>
      <w:rFonts w:ascii="Times New Roman" w:hAnsi="Times New Roman" w:cs="Times New Roman"/>
      <w:sz w:val="24"/>
      <w:szCs w:val="24"/>
    </w:rPr>
  </w:style>
  <w:style w:type="paragraph" w:customStyle="1" w:styleId="Style7">
    <w:name w:val="Style7"/>
    <w:basedOn w:val="a2"/>
    <w:uiPriority w:val="99"/>
    <w:rsid w:val="008A57E4"/>
    <w:pPr>
      <w:widowControl w:val="0"/>
      <w:autoSpaceDE w:val="0"/>
      <w:autoSpaceDN w:val="0"/>
      <w:adjustRightInd w:val="0"/>
      <w:spacing w:after="0" w:line="325" w:lineRule="exact"/>
      <w:ind w:firstLine="696"/>
      <w:jc w:val="both"/>
    </w:pPr>
    <w:rPr>
      <w:rFonts w:ascii="Times New Roman" w:hAnsi="Times New Roman" w:cs="Times New Roman"/>
      <w:sz w:val="24"/>
      <w:szCs w:val="24"/>
    </w:rPr>
  </w:style>
  <w:style w:type="paragraph" w:customStyle="1" w:styleId="Style12">
    <w:name w:val="Style12"/>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6">
    <w:name w:val="Font Style16"/>
    <w:basedOn w:val="a3"/>
    <w:uiPriority w:val="99"/>
    <w:rsid w:val="008A57E4"/>
    <w:rPr>
      <w:rFonts w:ascii="Times New Roman" w:hAnsi="Times New Roman" w:cs="Times New Roman"/>
      <w:b/>
      <w:bCs/>
      <w:sz w:val="26"/>
      <w:szCs w:val="26"/>
    </w:rPr>
  </w:style>
  <w:style w:type="character" w:customStyle="1" w:styleId="FontStyle17">
    <w:name w:val="Font Style17"/>
    <w:basedOn w:val="a3"/>
    <w:uiPriority w:val="99"/>
    <w:rsid w:val="008A57E4"/>
    <w:rPr>
      <w:rFonts w:ascii="Times New Roman" w:hAnsi="Times New Roman" w:cs="Times New Roman"/>
      <w:sz w:val="26"/>
      <w:szCs w:val="26"/>
    </w:rPr>
  </w:style>
  <w:style w:type="paragraph" w:customStyle="1" w:styleId="Style17">
    <w:name w:val="Style17"/>
    <w:basedOn w:val="a2"/>
    <w:uiPriority w:val="99"/>
    <w:rsid w:val="008A57E4"/>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rPr>
  </w:style>
  <w:style w:type="character" w:customStyle="1" w:styleId="FontStyle12">
    <w:name w:val="Font Style12"/>
    <w:basedOn w:val="a3"/>
    <w:uiPriority w:val="99"/>
    <w:rsid w:val="008A57E4"/>
    <w:rPr>
      <w:rFonts w:ascii="Times New Roman" w:hAnsi="Times New Roman" w:cs="Times New Roman"/>
      <w:sz w:val="26"/>
      <w:szCs w:val="26"/>
    </w:rPr>
  </w:style>
  <w:style w:type="character" w:customStyle="1" w:styleId="affc">
    <w:name w:val="Цветовое выделение"/>
    <w:uiPriority w:val="99"/>
    <w:rsid w:val="00EC0CB6"/>
    <w:rPr>
      <w:b/>
      <w:color w:val="26282F"/>
    </w:rPr>
  </w:style>
  <w:style w:type="character" w:customStyle="1" w:styleId="44">
    <w:name w:val="Знак Знак4"/>
    <w:rsid w:val="008F6A6E"/>
    <w:rPr>
      <w:sz w:val="28"/>
      <w:lang w:val="ru-RU" w:eastAsia="ar-SA" w:bidi="ar-SA"/>
    </w:rPr>
  </w:style>
  <w:style w:type="paragraph" w:customStyle="1" w:styleId="61">
    <w:name w:val="Без интервала6"/>
    <w:rsid w:val="008F6A6E"/>
    <w:pPr>
      <w:suppressAutoHyphens/>
      <w:spacing w:after="0" w:line="240" w:lineRule="auto"/>
    </w:pPr>
    <w:rPr>
      <w:rFonts w:ascii="Times New Roman" w:eastAsia="Calibri" w:hAnsi="Times New Roman" w:cs="Times New Roman"/>
      <w:sz w:val="24"/>
      <w:szCs w:val="24"/>
      <w:lang w:eastAsia="ar-SA"/>
    </w:rPr>
  </w:style>
  <w:style w:type="paragraph" w:customStyle="1" w:styleId="pc">
    <w:name w:val="pc"/>
    <w:basedOn w:val="a2"/>
    <w:rsid w:val="008F6A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9">
    <w:name w:val="Основной текст (3)_"/>
    <w:link w:val="3a"/>
    <w:rsid w:val="008F6A6E"/>
    <w:rPr>
      <w:b/>
      <w:bCs/>
      <w:spacing w:val="-3"/>
      <w:sz w:val="25"/>
      <w:szCs w:val="25"/>
      <w:shd w:val="clear" w:color="auto" w:fill="FFFFFF"/>
    </w:rPr>
  </w:style>
  <w:style w:type="paragraph" w:customStyle="1" w:styleId="3a">
    <w:name w:val="Основной текст (3)"/>
    <w:basedOn w:val="a2"/>
    <w:link w:val="39"/>
    <w:rsid w:val="008F6A6E"/>
    <w:pPr>
      <w:widowControl w:val="0"/>
      <w:shd w:val="clear" w:color="auto" w:fill="FFFFFF"/>
      <w:spacing w:before="360" w:after="60" w:line="240" w:lineRule="atLeast"/>
      <w:jc w:val="center"/>
    </w:pPr>
    <w:rPr>
      <w:b/>
      <w:bCs/>
      <w:spacing w:val="-3"/>
      <w:sz w:val="25"/>
      <w:szCs w:val="25"/>
      <w:shd w:val="clear" w:color="auto" w:fill="FFFFFF"/>
    </w:rPr>
  </w:style>
  <w:style w:type="paragraph" w:customStyle="1" w:styleId="140">
    <w:name w:val="Обычный + 14 пт"/>
    <w:basedOn w:val="a2"/>
    <w:link w:val="141"/>
    <w:rsid w:val="008F6A6E"/>
    <w:pPr>
      <w:spacing w:after="0" w:line="240" w:lineRule="auto"/>
      <w:jc w:val="both"/>
    </w:pPr>
    <w:rPr>
      <w:rFonts w:ascii="Times New Roman" w:eastAsia="Times New Roman" w:hAnsi="Times New Roman" w:cs="Times New Roman"/>
      <w:sz w:val="28"/>
      <w:szCs w:val="28"/>
    </w:rPr>
  </w:style>
  <w:style w:type="character" w:customStyle="1" w:styleId="141">
    <w:name w:val="Обычный + 14 пт Знак"/>
    <w:link w:val="140"/>
    <w:rsid w:val="008F6A6E"/>
    <w:rPr>
      <w:rFonts w:ascii="Times New Roman" w:eastAsia="Times New Roman" w:hAnsi="Times New Roman" w:cs="Times New Roman"/>
      <w:sz w:val="28"/>
      <w:szCs w:val="28"/>
    </w:rPr>
  </w:style>
  <w:style w:type="character" w:customStyle="1" w:styleId="0pt">
    <w:name w:val="Основной текст + Интервал 0 pt"/>
    <w:rsid w:val="008F6A6E"/>
    <w:rPr>
      <w:rFonts w:ascii="Times New Roman" w:hAnsi="Times New Roman" w:cs="Times New Roman"/>
      <w:sz w:val="25"/>
      <w:szCs w:val="25"/>
      <w:u w:val="none"/>
    </w:rPr>
  </w:style>
  <w:style w:type="paragraph" w:customStyle="1" w:styleId="msonormal0">
    <w:name w:val="msonormal"/>
    <w:basedOn w:val="a2"/>
    <w:uiPriority w:val="99"/>
    <w:rsid w:val="00983F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2">
    <w:name w:val="Нижний колонтитул Знак1"/>
    <w:basedOn w:val="a3"/>
    <w:uiPriority w:val="99"/>
    <w:semiHidden/>
    <w:rsid w:val="00983F9F"/>
  </w:style>
  <w:style w:type="character" w:customStyle="1" w:styleId="1f3">
    <w:name w:val="Верхний колонтитул Знак1"/>
    <w:basedOn w:val="a3"/>
    <w:uiPriority w:val="99"/>
    <w:semiHidden/>
    <w:rsid w:val="00983F9F"/>
  </w:style>
</w:styles>
</file>

<file path=word/webSettings.xml><?xml version="1.0" encoding="utf-8"?>
<w:webSettings xmlns:r="http://schemas.openxmlformats.org/officeDocument/2006/relationships" xmlns:w="http://schemas.openxmlformats.org/wordprocessingml/2006/main">
  <w:divs>
    <w:div w:id="1556696860">
      <w:bodyDiv w:val="1"/>
      <w:marLeft w:val="0"/>
      <w:marRight w:val="0"/>
      <w:marTop w:val="0"/>
      <w:marBottom w:val="0"/>
      <w:divBdr>
        <w:top w:val="none" w:sz="0" w:space="0" w:color="auto"/>
        <w:left w:val="none" w:sz="0" w:space="0" w:color="auto"/>
        <w:bottom w:val="none" w:sz="0" w:space="0" w:color="auto"/>
        <w:right w:val="none" w:sz="0" w:space="0" w:color="auto"/>
      </w:divBdr>
    </w:div>
    <w:div w:id="209554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dmrodniki@mail.ru" TargetMode="External"/><Relationship Id="rId18" Type="http://schemas.openxmlformats.org/officeDocument/2006/relationships/hyperlink" Target="consultantplus://offline/ref=CFEA9AE026AC571C8A88C5454367769EE6E8B8AC95EF02DF2A6F35057F432127L4sEH" TargetMode="External"/><Relationship Id="rId26" Type="http://schemas.openxmlformats.org/officeDocument/2006/relationships/hyperlink" Target="consultantplus://offline/ref=72A27689BFA67488DE20C5CA03E046A93483AE27313E5912ED0A77862795F8F72086B3A0F9E0EEA9zFl3H" TargetMode="External"/><Relationship Id="rId39" Type="http://schemas.openxmlformats.org/officeDocument/2006/relationships/hyperlink" Target="consultantplus://offline/ref=694B5C485191EC658AEBBC64A820C4AACDD5E2BE982A916689D3CE0F7094F630C042643816351BBC369F6FA151S7K" TargetMode="External"/><Relationship Id="rId21" Type="http://schemas.openxmlformats.org/officeDocument/2006/relationships/hyperlink" Target="http://www.rodniki-37.ru" TargetMode="External"/><Relationship Id="rId34" Type="http://schemas.openxmlformats.org/officeDocument/2006/relationships/hyperlink" Target="consultantplus://offline/ref=C46E7F83660380FE35B0647FEDDB265DF301BD0E1DB0EBFB10090A060B8E8186DD6A4D1C8C6CF292CDD11233a1u3J" TargetMode="External"/><Relationship Id="rId42" Type="http://schemas.openxmlformats.org/officeDocument/2006/relationships/hyperlink" Target="consultantplus://offline/ref=C46E7F83660380FE35B0647FEDDB265DF301BD0E1DB0EBFB10090A060B8E8186DD6A4D1C8C6CF292CDD11232a1u0J" TargetMode="External"/><Relationship Id="rId47" Type="http://schemas.openxmlformats.org/officeDocument/2006/relationships/hyperlink" Target="consultantplus://offline/ref=9778F1D35C9F7A2E7A14CBC1C9EC310B9169A5939426540398ED8A8AD02AD9BC0AE2CC7A586F75F3e354L" TargetMode="External"/><Relationship Id="rId50" Type="http://schemas.openxmlformats.org/officeDocument/2006/relationships/hyperlink" Target="consultantplus://offline/ref=B152CC242B2AB21E5FBAF0A59E1A9F9353C749D41B128C3594F00CE36167C6A533D4845BAD11A9CE99170975gBU7I" TargetMode="External"/><Relationship Id="rId55" Type="http://schemas.openxmlformats.org/officeDocument/2006/relationships/hyperlink" Target="http://www.rodniki-37.ru" TargetMode="External"/><Relationship Id="rId63" Type="http://schemas.openxmlformats.org/officeDocument/2006/relationships/hyperlink" Target="file:///C:\Users\user\Desktop\&#1088;&#1077;&#1096;&#1077;&#1085;&#1080;&#1077;%2035.doc" TargetMode="External"/><Relationship Id="rId68" Type="http://schemas.openxmlformats.org/officeDocument/2006/relationships/hyperlink" Target="consultantplus://offline/ref=C8BA953C41A5EEDEA37888C922C652A8F287C5BF8F07903718DB310B5DEEFB4C629398ACFD66AD3DDC432D26L5I" TargetMode="External"/><Relationship Id="rId7" Type="http://schemas.openxmlformats.org/officeDocument/2006/relationships/endnotes" Target="endnotes.xml"/><Relationship Id="rId71" Type="http://schemas.openxmlformats.org/officeDocument/2006/relationships/hyperlink" Target="file:///E:\&#1089;&#1073;&#1086;&#1088;&#1085;&#1080;&#1082;\&#1057;&#1073;&#1086;&#1088;&#1085;&#1080;&#1082;%2023(274)%20&#1086;&#1090;%2001.07.2017\&#1060;&#1080;&#1083;&#1080;&#1089;&#1086;&#1074;&#1086;.docx" TargetMode="Externa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consultantplus://offline/ref=81D2B8DB664F82F885D2040E0E64E929D78B2671543C7EFC55BDA80371y4mAG" TargetMode="External"/><Relationship Id="rId11" Type="http://schemas.openxmlformats.org/officeDocument/2006/relationships/hyperlink" Target="http://www.torgi.gov.ru" TargetMode="External"/><Relationship Id="rId24" Type="http://schemas.openxmlformats.org/officeDocument/2006/relationships/hyperlink" Target="http://www.gosuslugi.ru/" TargetMode="External"/><Relationship Id="rId32" Type="http://schemas.openxmlformats.org/officeDocument/2006/relationships/hyperlink" Target="consultantplus://offline/ref=7F10220E030AE6B771784F05E4F8E327412D8EF087310FFB4B353D106408E5CF4987A118E0B23EA558EB2C35O6n3J" TargetMode="External"/><Relationship Id="rId37" Type="http://schemas.openxmlformats.org/officeDocument/2006/relationships/hyperlink" Target="consultantplus://offline/ref=C46E7F83660380FE35B0647FEDDB265DF301BD0E1DB0EBFB10090A060B8E8186DD6A4D1C8C6CF292CDD11134a1u4J" TargetMode="External"/><Relationship Id="rId40" Type="http://schemas.openxmlformats.org/officeDocument/2006/relationships/hyperlink" Target="consultantplus://offline/ref=694B5C485191EC658AEBA269BE4C98A5C8D7BDBA9C2C9231D084C8582FC4F0658002626D557116B553SEK" TargetMode="External"/><Relationship Id="rId45" Type="http://schemas.openxmlformats.org/officeDocument/2006/relationships/hyperlink" Target="consultantplus://offline/ref=694B5C485191EC658AEBBC64A820C4AACDD5E2BE982A916689D3CE0F7094F630C042643816351BBC369F6FA451S6K" TargetMode="External"/><Relationship Id="rId53" Type="http://schemas.openxmlformats.org/officeDocument/2006/relationships/hyperlink" Target="http://www.rodniki-37.ru" TargetMode="External"/><Relationship Id="rId58" Type="http://schemas.openxmlformats.org/officeDocument/2006/relationships/hyperlink" Target="file:///C:\Users\&#1086;&#1042;&#1083;&#1072;&#1076;&#1080;&#1084;&#1080;&#1088;\Downloads\&#1054;&#1073;&#1088;&#1072;&#1079;&#1077;&#1094;%20&#1089;&#1086;&#1075;&#1083;&#1072;&#1096;&#1077;&#1085;&#1080;&#1103;%20&#1086;%20&#1087;&#1088;&#1086;&#1074;&#1077;&#1076;&#1077;&#1085;&#1080;&#1080;%20&#1087;&#1088;&#1086;&#1094;&#1077;&#1076;&#1091;&#1088;&#1099;%20&#1084;&#1077;&#1076;&#1080;&#1072;&#1094;&#1080;&#1080;_1.doc" TargetMode="External"/><Relationship Id="rId66" Type="http://schemas.openxmlformats.org/officeDocument/2006/relationships/hyperlink" Target="file:///E:\&#1089;&#1073;&#1086;&#1088;&#1085;&#1080;&#1082;\&#1057;&#1073;&#1086;&#1088;&#1085;&#1080;&#1082;%2023(274)%20&#1086;&#1090;%2001.07.2017\&#1060;&#1080;&#1083;&#1080;&#1089;&#1086;&#1074;&#1086;.docx"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020B68D1E5810887F37DE2A39A01D4ED56CD65E058A9631AFD76FF7801553068DE4F5B596ACE3B0r2f2N" TargetMode="External"/><Relationship Id="rId23" Type="http://schemas.openxmlformats.org/officeDocument/2006/relationships/hyperlink" Target="consultantplus://offline/ref=75E6520321F9D881A7897F40B1DFC22946FC0AB1F8B52C0654D5C7FB6CBA7C5F5BC17295D8418806c4y2H" TargetMode="External"/><Relationship Id="rId28" Type="http://schemas.openxmlformats.org/officeDocument/2006/relationships/hyperlink" Target="consultantplus://offline/ref=81D2B8DB664F82F885D2040E0E64E929D7832772573B7EFC55BDA803714A39E0FD32D8E78BC5E671y4mDG" TargetMode="External"/><Relationship Id="rId36" Type="http://schemas.openxmlformats.org/officeDocument/2006/relationships/hyperlink" Target="consultantplus://offline/ref=C46E7F83660380FE35B0647FEDDB265DF301BD0E1DB0EBFB10090A060B8E8186DD6A4D1C8C6CF292CDD11232a1u0J" TargetMode="External"/><Relationship Id="rId49" Type="http://schemas.openxmlformats.org/officeDocument/2006/relationships/hyperlink" Target="consultantplus://offline/ref=75E6520321F9D881A7897F40B1DFC22945FD0FB4FCB62C0654D5C7FB6CBA7C5F5BC17295D841880Ec4y7H" TargetMode="External"/><Relationship Id="rId57" Type="http://schemas.openxmlformats.org/officeDocument/2006/relationships/hyperlink" Target="consultantplus://offline/ref=C902FD6EAC8E2F4DFBACBED0821B1E44B0DD09C281FB68F9223D0CBC937AC24A9C64957032CD7C23MFx0G" TargetMode="External"/><Relationship Id="rId61" Type="http://schemas.openxmlformats.org/officeDocument/2006/relationships/footer" Target="footer4.xml"/><Relationship Id="rId10" Type="http://schemas.openxmlformats.org/officeDocument/2006/relationships/hyperlink" Target="http://www.rodniki-37.ru" TargetMode="External"/><Relationship Id="rId19" Type="http://schemas.openxmlformats.org/officeDocument/2006/relationships/hyperlink" Target="consultantplus://offline/ref=CFEA9AE026AC571C8A88DB48550B2A91E0E2E5A095E8008173306E58284A2B700988AEABA0E4F405LFsBH" TargetMode="External"/><Relationship Id="rId31" Type="http://schemas.openxmlformats.org/officeDocument/2006/relationships/hyperlink" Target="consultantplus://offline/ref=7F10220E030AE6B771784F05E4F8E327412D8EF087310FFB4B353D106408E5CF4987A118E0B23EA558EB2C35O6n3J" TargetMode="External"/><Relationship Id="rId44" Type="http://schemas.openxmlformats.org/officeDocument/2006/relationships/hyperlink" Target="consultantplus://offline/ref=C46E7F83660380FE35B0647FEDDB265DF301BD0E1DB0EBFB10090A060B8E8186DD6A4D1C8C6CF292CDD11134a1u4J" TargetMode="External"/><Relationship Id="rId52" Type="http://schemas.openxmlformats.org/officeDocument/2006/relationships/hyperlink" Target="consultantplus://offline/ref=B152CC242B2AB21E5FBAEEA88876C39C55CC16D81E148F62CDA70AB43Eg3U7I" TargetMode="External"/><Relationship Id="rId60" Type="http://schemas.openxmlformats.org/officeDocument/2006/relationships/footer" Target="footer3.xml"/><Relationship Id="rId65" Type="http://schemas.openxmlformats.org/officeDocument/2006/relationships/hyperlink" Target="consultantplus://offline/ref=FE4015BC39F70F65BE86380B37F43054532AC8002C24DD9B1DFC19CE69D4EDB2FE77E26B475F01BE5554E26A15M3I" TargetMode="External"/><Relationship Id="rId73" Type="http://schemas.openxmlformats.org/officeDocument/2006/relationships/hyperlink" Target="file:///E:\&#1089;&#1073;&#1086;&#1088;&#1085;&#1080;&#1082;\&#1057;&#1073;&#1086;&#1088;&#1085;&#1080;&#1082;%2023(274)%20&#1086;&#1090;%2001.07.2017\&#1060;&#1080;&#1083;&#1080;&#1089;&#1086;&#1074;&#1086;.docx" TargetMode="External"/><Relationship Id="rId4" Type="http://schemas.openxmlformats.org/officeDocument/2006/relationships/settings" Target="settings.xml"/><Relationship Id="rId9" Type="http://schemas.openxmlformats.org/officeDocument/2006/relationships/hyperlink" Target="consultantplus://offline/ref=9207F01B25BEB5176CF4F02FEEF74E302630309C44D05987C1B69DC10CA4196DFB25841D1FDE1643X4LEF" TargetMode="External"/><Relationship Id="rId14" Type="http://schemas.openxmlformats.org/officeDocument/2006/relationships/hyperlink" Target="http://docs.cntd.ru/document/901876063" TargetMode="External"/><Relationship Id="rId22" Type="http://schemas.openxmlformats.org/officeDocument/2006/relationships/hyperlink" Target="consultantplus://offline/ref=850FD628C38769D37FEFE850607B392A0CE29C4AA48D13849AE62E7F97461140tBR1H" TargetMode="External"/><Relationship Id="rId27" Type="http://schemas.openxmlformats.org/officeDocument/2006/relationships/hyperlink" Target="consultantplus://offline/ref=72A27689BFA67488DE20C5CA03E046A93483AE27313E5912ED0A77862795F8F72086B3A5zFlAH" TargetMode="External"/><Relationship Id="rId30" Type="http://schemas.openxmlformats.org/officeDocument/2006/relationships/hyperlink" Target="consultantplus://offline/ref=75E6520321F9D881A7897F40B1DFC22945F90FB0F4B02C0654D5C7FB6CcByAH" TargetMode="External"/><Relationship Id="rId35" Type="http://schemas.openxmlformats.org/officeDocument/2006/relationships/hyperlink" Target="consultantplus://offline/ref=C46E7F83660380FE35B0647FEDDB265DF301BD0E1DB0EBFB10090A060B8E8186DD6A4D1C8C6CF292CDD11233a1u3J" TargetMode="External"/><Relationship Id="rId43" Type="http://schemas.openxmlformats.org/officeDocument/2006/relationships/hyperlink" Target="consultantplus://offline/ref=75E6520321F9D881A7897F40B1DFC22945FD0FB4FCB62C0654D5C7FB6CBA7C5F5BC17295D841880Ec4y7H" TargetMode="External"/><Relationship Id="rId48" Type="http://schemas.openxmlformats.org/officeDocument/2006/relationships/hyperlink" Target="consultantplus://offline/ref=85AEAB91ACF5B88FBC4B43D9803EC8473DAC474484EFC839C483C281D5129CC63B1591B5F51FuCH" TargetMode="External"/><Relationship Id="rId56" Type="http://schemas.openxmlformats.org/officeDocument/2006/relationships/hyperlink" Target="consultantplus://offline/ref=C902FD6EAC8E2F4DFBACBED0821B1E44B0DD09C281FB68F9223D0CBC937AC24A9C64957032CD7C2AMFx4G" TargetMode="External"/><Relationship Id="rId64" Type="http://schemas.openxmlformats.org/officeDocument/2006/relationships/hyperlink" Target="consultantplus://offline/ref=FE4015BC39F70F65BE86260621986C5B552092052825D5CD43AD1F993684EBE7BE37E43E0011M8I" TargetMode="External"/><Relationship Id="rId69" Type="http://schemas.openxmlformats.org/officeDocument/2006/relationships/hyperlink" Target="file:///E:\&#1089;&#1073;&#1086;&#1088;&#1085;&#1080;&#1082;\&#1057;&#1073;&#1086;&#1088;&#1085;&#1080;&#1082;%2023(274)%20&#1086;&#1090;%2001.07.2017\&#1060;&#1080;&#1083;&#1080;&#1089;&#1086;&#1074;&#1086;.docx" TargetMode="External"/><Relationship Id="rId8" Type="http://schemas.openxmlformats.org/officeDocument/2006/relationships/image" Target="media/image1.png"/><Relationship Id="rId51" Type="http://schemas.openxmlformats.org/officeDocument/2006/relationships/hyperlink" Target="consultantplus://offline/ref=B152CC242B2AB21E5FBAEEA88876C39C55CC17D11D108F62CDA70AB43Eg3U7I" TargetMode="External"/><Relationship Id="rId72" Type="http://schemas.openxmlformats.org/officeDocument/2006/relationships/hyperlink" Target="file:///E:\&#1089;&#1073;&#1086;&#1088;&#1085;&#1080;&#1082;\&#1057;&#1073;&#1086;&#1088;&#1085;&#1080;&#1082;%2023(274)%20&#1086;&#1090;%2001.07.2017\&#1060;&#1080;&#1083;&#1080;&#1089;&#1086;&#1074;&#1086;.docx"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CFEA9AE026AC571C8A88DB48550B2A91E0E3E7A49FE0008173306E58284A2B700988AEABA0E4F60BLFs7H" TargetMode="External"/><Relationship Id="rId25" Type="http://schemas.openxmlformats.org/officeDocument/2006/relationships/hyperlink" Target="consultantplus://offline/ref=C46E7F83660380FE35B0647FEDDB265DF301BD0E1DB0EBFB10090A060B8E8186DD6A4D1C8C6CF292CDD11233a1u3J" TargetMode="External"/><Relationship Id="rId33" Type="http://schemas.openxmlformats.org/officeDocument/2006/relationships/hyperlink" Target="consultantplus://offline/ref=7F10220E030AE6B771784F05E4F8E327412D8EF087310FFB4B353D106408E5CF4987A118E0B23EA558EB2D3DO6n0J" TargetMode="External"/><Relationship Id="rId38" Type="http://schemas.openxmlformats.org/officeDocument/2006/relationships/hyperlink" Target="consultantplus://offline/ref=694B5C485191EC658AEBBC64A820C4AACDD5E2BE982A916689D3CE0F7094F630C042643816351BBC369F6CAD51SFK" TargetMode="External"/><Relationship Id="rId46" Type="http://schemas.openxmlformats.org/officeDocument/2006/relationships/hyperlink" Target="consultantplus://offline/ref=694B5C485191EC658AEBBC64A820C4AACDD5E2BE982A916689D3CE0F7094F630C042643816351BBC369F6DA251S6K" TargetMode="External"/><Relationship Id="rId59" Type="http://schemas.openxmlformats.org/officeDocument/2006/relationships/hyperlink" Target="http://mediators.ru/rus/courts/model_documents/mediation_agreements" TargetMode="External"/><Relationship Id="rId67" Type="http://schemas.openxmlformats.org/officeDocument/2006/relationships/hyperlink" Target="consultantplus://offline/ref=C8BA953C41A5EEDEA37888C922C652A8F287C5BF860F963213D56C0155B7F74E6529LCI" TargetMode="External"/><Relationship Id="rId20" Type="http://schemas.openxmlformats.org/officeDocument/2006/relationships/hyperlink" Target="consultantplus://offline/ref=B5BD02811D33BF8D4F72C3E5E5D9CAE3FA4A468E3B7346AAE28FF0F9F9H5lFI" TargetMode="External"/><Relationship Id="rId41" Type="http://schemas.openxmlformats.org/officeDocument/2006/relationships/hyperlink" Target="consultantplus://offline/ref=694B5C485191EC658AEBBC64A820C4AACDD5E2BE982A916689D3CE0F7094F630C042643816351BBC369F6DA551SCK" TargetMode="External"/><Relationship Id="rId54" Type="http://schemas.openxmlformats.org/officeDocument/2006/relationships/hyperlink" Target="http://www.rodniki-37.ru" TargetMode="External"/><Relationship Id="rId62" Type="http://schemas.openxmlformats.org/officeDocument/2006/relationships/hyperlink" Target="file:///C:\Users\user\Desktop\&#1088;&#1077;&#1096;&#1077;&#1085;&#1080;&#1077;%2035.doc" TargetMode="External"/><Relationship Id="rId70" Type="http://schemas.openxmlformats.org/officeDocument/2006/relationships/hyperlink" Target="file:///E:\&#1089;&#1073;&#1086;&#1088;&#1085;&#1080;&#1082;\&#1057;&#1073;&#1086;&#1088;&#1085;&#1080;&#1082;%2023(274)%20&#1086;&#1090;%2001.07.2017\&#1060;&#1080;&#1083;&#1080;&#1089;&#1086;&#1074;&#1086;.docx"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6F8D2-C8C5-4484-B9AE-9E702F76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216</Pages>
  <Words>55015</Words>
  <Characters>313588</Characters>
  <Application>Microsoft Office Word</Application>
  <DocSecurity>0</DocSecurity>
  <Lines>2613</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208</cp:revision>
  <dcterms:created xsi:type="dcterms:W3CDTF">2017-07-17T05:50:00Z</dcterms:created>
  <dcterms:modified xsi:type="dcterms:W3CDTF">2017-08-03T11:18:00Z</dcterms:modified>
</cp:coreProperties>
</file>